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3544" w:type="dxa"/>
        <w:tblInd w:w="-34" w:type="dxa"/>
        <w:tblLook w:val="04A0"/>
      </w:tblPr>
      <w:tblGrid>
        <w:gridCol w:w="3544"/>
      </w:tblGrid>
      <w:tr w:rsidR="00002D86" w:rsidRPr="00CE3F9E" w:rsidTr="00002D86">
        <w:tc>
          <w:tcPr>
            <w:tcW w:w="3544" w:type="dxa"/>
          </w:tcPr>
          <w:p w:rsidR="00002D86" w:rsidRPr="00CE3F9E" w:rsidRDefault="00002D86" w:rsidP="009E312B">
            <w:pPr>
              <w:rPr>
                <w:color w:val="000000"/>
              </w:rPr>
            </w:pPr>
          </w:p>
          <w:p w:rsidR="00002D86" w:rsidRDefault="00002D86" w:rsidP="009E312B">
            <w:pPr>
              <w:rPr>
                <w:color w:val="000000"/>
              </w:rPr>
            </w:pPr>
          </w:p>
          <w:p w:rsidR="00002D86" w:rsidRPr="00002D86" w:rsidRDefault="00002D86" w:rsidP="009E312B">
            <w:pPr>
              <w:rPr>
                <w:color w:val="000000"/>
                <w:sz w:val="24"/>
                <w:szCs w:val="24"/>
              </w:rPr>
            </w:pPr>
          </w:p>
          <w:p w:rsidR="00002D86" w:rsidRPr="00002D86" w:rsidRDefault="00002D86" w:rsidP="009E312B">
            <w:pPr>
              <w:rPr>
                <w:color w:val="000000"/>
                <w:sz w:val="24"/>
                <w:szCs w:val="24"/>
              </w:rPr>
            </w:pPr>
            <w:r w:rsidRPr="00002D86">
              <w:rPr>
                <w:color w:val="000000"/>
                <w:sz w:val="24"/>
                <w:szCs w:val="24"/>
              </w:rPr>
              <w:t>Утверждаю</w:t>
            </w:r>
          </w:p>
          <w:p w:rsidR="00002D86" w:rsidRPr="00002D86" w:rsidRDefault="00002D86" w:rsidP="009E312B">
            <w:pPr>
              <w:rPr>
                <w:color w:val="000000"/>
                <w:sz w:val="24"/>
                <w:szCs w:val="24"/>
              </w:rPr>
            </w:pPr>
            <w:r w:rsidRPr="00002D86">
              <w:rPr>
                <w:color w:val="000000"/>
                <w:sz w:val="24"/>
                <w:szCs w:val="24"/>
              </w:rPr>
              <w:t>Директор ________/_________/</w:t>
            </w:r>
          </w:p>
          <w:p w:rsidR="00002D86" w:rsidRPr="00002D86" w:rsidRDefault="00002D86" w:rsidP="009E312B">
            <w:pPr>
              <w:rPr>
                <w:color w:val="000000"/>
                <w:sz w:val="24"/>
                <w:szCs w:val="24"/>
              </w:rPr>
            </w:pPr>
            <w:r w:rsidRPr="00002D86">
              <w:rPr>
                <w:color w:val="000000"/>
                <w:sz w:val="24"/>
                <w:szCs w:val="24"/>
              </w:rPr>
              <w:t>«__»_____________2011 г.</w:t>
            </w:r>
          </w:p>
          <w:p w:rsidR="00002D86" w:rsidRPr="00002D86" w:rsidRDefault="00002D86" w:rsidP="009E312B">
            <w:pPr>
              <w:rPr>
                <w:color w:val="000000"/>
                <w:sz w:val="24"/>
                <w:szCs w:val="24"/>
              </w:rPr>
            </w:pPr>
            <w:r w:rsidRPr="00002D86">
              <w:rPr>
                <w:color w:val="000000"/>
                <w:sz w:val="24"/>
                <w:szCs w:val="24"/>
              </w:rPr>
              <w:t xml:space="preserve">              М.П.</w:t>
            </w:r>
          </w:p>
          <w:p w:rsidR="00002D86" w:rsidRPr="00002D86" w:rsidRDefault="00002D86" w:rsidP="009E312B">
            <w:pPr>
              <w:rPr>
                <w:color w:val="000000"/>
                <w:sz w:val="24"/>
                <w:szCs w:val="24"/>
              </w:rPr>
            </w:pPr>
            <w:r w:rsidRPr="00002D86">
              <w:rPr>
                <w:color w:val="000000"/>
                <w:sz w:val="24"/>
                <w:szCs w:val="24"/>
              </w:rPr>
              <w:t>Принята на педагогическом совете</w:t>
            </w:r>
          </w:p>
          <w:p w:rsidR="00002D86" w:rsidRPr="00002D86" w:rsidRDefault="00002D86" w:rsidP="009E312B">
            <w:pPr>
              <w:rPr>
                <w:color w:val="000000"/>
                <w:sz w:val="24"/>
                <w:szCs w:val="24"/>
              </w:rPr>
            </w:pPr>
            <w:r w:rsidRPr="00002D86">
              <w:rPr>
                <w:color w:val="000000"/>
                <w:sz w:val="24"/>
                <w:szCs w:val="24"/>
              </w:rPr>
              <w:t>Протокол №4 от 12.09.2011г.</w:t>
            </w:r>
          </w:p>
          <w:p w:rsidR="00002D86" w:rsidRPr="00CE3F9E" w:rsidRDefault="00002D86" w:rsidP="009E312B">
            <w:pPr>
              <w:rPr>
                <w:color w:val="000000"/>
              </w:rPr>
            </w:pPr>
          </w:p>
        </w:tc>
      </w:tr>
    </w:tbl>
    <w:p w:rsidR="005719EB" w:rsidRDefault="005719EB" w:rsidP="005719EB">
      <w:pPr>
        <w:shd w:val="clear" w:color="auto" w:fill="FFFFFF"/>
        <w:rPr>
          <w:b/>
        </w:rPr>
      </w:pPr>
    </w:p>
    <w:p w:rsidR="005719EB" w:rsidRDefault="005719EB" w:rsidP="005719EB">
      <w:pPr>
        <w:shd w:val="clear" w:color="auto" w:fill="FFFFFF"/>
        <w:ind w:firstLine="708"/>
        <w:jc w:val="center"/>
        <w:rPr>
          <w:color w:val="000000"/>
          <w:sz w:val="52"/>
          <w:szCs w:val="52"/>
        </w:rPr>
      </w:pPr>
    </w:p>
    <w:p w:rsidR="005719EB" w:rsidRDefault="005719EB" w:rsidP="005719EB">
      <w:pPr>
        <w:shd w:val="clear" w:color="auto" w:fill="FFFFFF"/>
        <w:ind w:firstLine="708"/>
        <w:jc w:val="center"/>
        <w:rPr>
          <w:color w:val="000000"/>
          <w:sz w:val="52"/>
          <w:szCs w:val="52"/>
        </w:rPr>
      </w:pPr>
    </w:p>
    <w:p w:rsidR="005719EB" w:rsidRDefault="005719EB" w:rsidP="005719EB">
      <w:pPr>
        <w:shd w:val="clear" w:color="auto" w:fill="FFFFFF"/>
        <w:ind w:firstLine="708"/>
        <w:jc w:val="center"/>
        <w:rPr>
          <w:color w:val="000000"/>
          <w:sz w:val="52"/>
          <w:szCs w:val="52"/>
        </w:rPr>
      </w:pPr>
    </w:p>
    <w:p w:rsidR="005719EB" w:rsidRPr="006E793B" w:rsidRDefault="005719EB" w:rsidP="005719EB">
      <w:pPr>
        <w:shd w:val="clear" w:color="auto" w:fill="FFFFFF"/>
        <w:ind w:firstLine="708"/>
        <w:jc w:val="center"/>
        <w:rPr>
          <w:color w:val="000000"/>
          <w:sz w:val="52"/>
          <w:szCs w:val="52"/>
        </w:rPr>
      </w:pPr>
      <w:r w:rsidRPr="006E793B">
        <w:rPr>
          <w:color w:val="000000"/>
          <w:sz w:val="52"/>
          <w:szCs w:val="52"/>
        </w:rPr>
        <w:t>Основная образовательная программа</w:t>
      </w:r>
    </w:p>
    <w:p w:rsidR="005719EB" w:rsidRDefault="005719EB" w:rsidP="005719EB">
      <w:pPr>
        <w:shd w:val="clear" w:color="auto" w:fill="FFFFFF"/>
        <w:ind w:firstLine="708"/>
        <w:jc w:val="center"/>
        <w:rPr>
          <w:color w:val="000000"/>
          <w:sz w:val="52"/>
          <w:szCs w:val="52"/>
        </w:rPr>
      </w:pPr>
      <w:r>
        <w:rPr>
          <w:color w:val="000000"/>
          <w:sz w:val="52"/>
          <w:szCs w:val="52"/>
        </w:rPr>
        <w:t>н</w:t>
      </w:r>
      <w:r w:rsidRPr="006E793B">
        <w:rPr>
          <w:color w:val="000000"/>
          <w:sz w:val="52"/>
          <w:szCs w:val="52"/>
        </w:rPr>
        <w:t>ачального общего образования</w:t>
      </w:r>
    </w:p>
    <w:p w:rsidR="00002D86" w:rsidRPr="006E793B" w:rsidRDefault="00002D86" w:rsidP="005719EB">
      <w:pPr>
        <w:shd w:val="clear" w:color="auto" w:fill="FFFFFF"/>
        <w:ind w:firstLine="708"/>
        <w:jc w:val="center"/>
        <w:rPr>
          <w:color w:val="000000"/>
          <w:sz w:val="52"/>
          <w:szCs w:val="52"/>
        </w:rPr>
      </w:pPr>
      <w:r>
        <w:rPr>
          <w:color w:val="000000"/>
          <w:sz w:val="52"/>
          <w:szCs w:val="52"/>
        </w:rPr>
        <w:t>МКОУ Мазунинской СОШ</w:t>
      </w:r>
    </w:p>
    <w:p w:rsidR="005719EB" w:rsidRPr="006E793B" w:rsidRDefault="005719EB" w:rsidP="005719EB">
      <w:pPr>
        <w:shd w:val="clear" w:color="auto" w:fill="FFFFFF"/>
        <w:ind w:firstLine="708"/>
        <w:jc w:val="center"/>
        <w:rPr>
          <w:color w:val="000000"/>
          <w:sz w:val="52"/>
          <w:szCs w:val="52"/>
        </w:rPr>
      </w:pPr>
    </w:p>
    <w:p w:rsidR="005719EB" w:rsidRDefault="005719EB" w:rsidP="005719EB">
      <w:pPr>
        <w:shd w:val="clear" w:color="auto" w:fill="FFFFFF"/>
        <w:ind w:firstLine="708"/>
        <w:jc w:val="both"/>
        <w:rPr>
          <w:color w:val="000000"/>
          <w:sz w:val="28"/>
          <w:szCs w:val="28"/>
        </w:rPr>
      </w:pPr>
    </w:p>
    <w:p w:rsidR="005719EB" w:rsidRPr="006B15ED" w:rsidRDefault="005719EB" w:rsidP="005719EB">
      <w:pPr>
        <w:shd w:val="clear" w:color="auto" w:fill="FFFFFF"/>
        <w:ind w:firstLine="708"/>
        <w:jc w:val="both"/>
      </w:pPr>
      <w:r>
        <w:rPr>
          <w:color w:val="000000"/>
          <w:sz w:val="28"/>
          <w:szCs w:val="28"/>
        </w:rPr>
        <w:t>Программа разработана на основе Примерных программ Федерального государственного образовательного стандарта начального общего образования</w:t>
      </w:r>
    </w:p>
    <w:p w:rsidR="005719EB" w:rsidRDefault="00BE36B0" w:rsidP="00A079E9">
      <w:pPr>
        <w:pStyle w:val="4"/>
        <w:jc w:val="center"/>
        <w:rPr>
          <w:szCs w:val="24"/>
        </w:rPr>
      </w:pPr>
      <w:r>
        <w:t xml:space="preserve">         1</w:t>
      </w:r>
      <w:r w:rsidR="00A079E9">
        <w:t>-4</w:t>
      </w:r>
      <w:r w:rsidR="00002D86">
        <w:t xml:space="preserve"> классы</w:t>
      </w:r>
    </w:p>
    <w:p w:rsidR="005719EB" w:rsidRDefault="005719EB" w:rsidP="005719EB">
      <w:pPr>
        <w:pStyle w:val="4"/>
        <w:rPr>
          <w:szCs w:val="24"/>
        </w:rPr>
      </w:pPr>
    </w:p>
    <w:p w:rsidR="005719EB" w:rsidRDefault="005719EB" w:rsidP="005719EB">
      <w:pPr>
        <w:shd w:val="clear" w:color="auto" w:fill="FFFFFF"/>
        <w:spacing w:line="317" w:lineRule="exact"/>
        <w:ind w:left="4500"/>
        <w:rPr>
          <w:color w:val="000000"/>
        </w:rPr>
      </w:pPr>
    </w:p>
    <w:p w:rsidR="005719EB" w:rsidRDefault="005719EB" w:rsidP="005719EB">
      <w:pPr>
        <w:shd w:val="clear" w:color="auto" w:fill="FFFFFF"/>
        <w:spacing w:line="317" w:lineRule="exact"/>
        <w:rPr>
          <w:color w:val="000000"/>
        </w:rPr>
      </w:pPr>
    </w:p>
    <w:p w:rsidR="005719EB" w:rsidRDefault="005719EB" w:rsidP="005719EB">
      <w:pPr>
        <w:shd w:val="clear" w:color="auto" w:fill="FFFFFF"/>
        <w:spacing w:line="317" w:lineRule="exact"/>
        <w:ind w:left="4500"/>
        <w:rPr>
          <w:color w:val="000000"/>
        </w:rPr>
      </w:pPr>
    </w:p>
    <w:p w:rsidR="005719EB" w:rsidRDefault="005719EB" w:rsidP="005719EB">
      <w:pPr>
        <w:shd w:val="clear" w:color="auto" w:fill="FFFFFF"/>
        <w:spacing w:line="317" w:lineRule="exact"/>
        <w:ind w:left="29" w:firstLine="713"/>
        <w:jc w:val="right"/>
        <w:rPr>
          <w:color w:val="000000"/>
        </w:rPr>
      </w:pPr>
    </w:p>
    <w:p w:rsidR="00002D86" w:rsidRDefault="00002D86" w:rsidP="005719EB">
      <w:pPr>
        <w:shd w:val="clear" w:color="auto" w:fill="FFFFFF"/>
        <w:spacing w:line="317" w:lineRule="exact"/>
        <w:ind w:left="29" w:firstLine="713"/>
        <w:jc w:val="right"/>
        <w:rPr>
          <w:color w:val="000000"/>
        </w:rPr>
      </w:pPr>
    </w:p>
    <w:p w:rsidR="00002D86" w:rsidRPr="00E42AB6" w:rsidRDefault="00002D86" w:rsidP="005719EB">
      <w:pPr>
        <w:shd w:val="clear" w:color="auto" w:fill="FFFFFF"/>
        <w:spacing w:line="317" w:lineRule="exact"/>
        <w:ind w:left="29" w:firstLine="713"/>
        <w:jc w:val="right"/>
        <w:rPr>
          <w:color w:val="000000"/>
        </w:rPr>
      </w:pPr>
    </w:p>
    <w:p w:rsidR="00A079E9" w:rsidRPr="005B6A84" w:rsidRDefault="005719EB" w:rsidP="00A079E9">
      <w:pPr>
        <w:shd w:val="clear" w:color="auto" w:fill="FFFFFF"/>
        <w:ind w:left="4962"/>
        <w:jc w:val="center"/>
        <w:rPr>
          <w:b/>
          <w:color w:val="000000"/>
          <w:sz w:val="32"/>
          <w:szCs w:val="32"/>
        </w:rPr>
      </w:pPr>
      <w:r>
        <w:rPr>
          <w:color w:val="000000"/>
        </w:rPr>
        <w:t xml:space="preserve">             </w:t>
      </w:r>
    </w:p>
    <w:p w:rsidR="00F40EFA" w:rsidRDefault="00F40EFA" w:rsidP="00F40EFA">
      <w:pPr>
        <w:pStyle w:val="a9"/>
        <w:spacing w:line="360" w:lineRule="auto"/>
        <w:ind w:firstLine="0"/>
        <w:jc w:val="center"/>
        <w:rPr>
          <w:b/>
          <w:szCs w:val="28"/>
        </w:rPr>
      </w:pPr>
    </w:p>
    <w:p w:rsidR="00F40EFA" w:rsidRDefault="00F40EFA" w:rsidP="00F40EFA">
      <w:pPr>
        <w:pStyle w:val="a9"/>
        <w:spacing w:line="360" w:lineRule="auto"/>
        <w:ind w:firstLine="0"/>
        <w:jc w:val="center"/>
        <w:rPr>
          <w:b/>
          <w:szCs w:val="28"/>
        </w:rPr>
      </w:pPr>
    </w:p>
    <w:p w:rsidR="00F40EFA" w:rsidRDefault="00F40EFA" w:rsidP="00F40EFA">
      <w:pPr>
        <w:pStyle w:val="a9"/>
        <w:spacing w:line="360" w:lineRule="auto"/>
        <w:ind w:firstLine="0"/>
        <w:jc w:val="center"/>
        <w:rPr>
          <w:b/>
          <w:szCs w:val="28"/>
        </w:rPr>
      </w:pPr>
    </w:p>
    <w:p w:rsidR="00F40EFA" w:rsidRDefault="00F40EFA" w:rsidP="00F40EFA">
      <w:pPr>
        <w:pStyle w:val="a9"/>
        <w:spacing w:line="360" w:lineRule="auto"/>
        <w:ind w:firstLine="0"/>
        <w:jc w:val="center"/>
        <w:rPr>
          <w:b/>
          <w:szCs w:val="28"/>
        </w:rPr>
      </w:pPr>
    </w:p>
    <w:p w:rsidR="00F40EFA" w:rsidRDefault="00F40EFA" w:rsidP="00002D86">
      <w:pPr>
        <w:pStyle w:val="a9"/>
        <w:spacing w:line="360" w:lineRule="auto"/>
        <w:ind w:firstLine="0"/>
        <w:rPr>
          <w:b/>
          <w:szCs w:val="28"/>
        </w:rPr>
      </w:pPr>
    </w:p>
    <w:p w:rsidR="00DC299B" w:rsidRDefault="00002D86" w:rsidP="00002D86">
      <w:pPr>
        <w:pStyle w:val="a9"/>
        <w:spacing w:line="360" w:lineRule="auto"/>
        <w:ind w:firstLine="0"/>
        <w:jc w:val="center"/>
        <w:rPr>
          <w:b/>
          <w:szCs w:val="28"/>
        </w:rPr>
      </w:pPr>
      <w:r>
        <w:rPr>
          <w:b/>
          <w:szCs w:val="28"/>
        </w:rPr>
        <w:t>с. Мазунино, 2011</w:t>
      </w:r>
    </w:p>
    <w:p w:rsidR="00F40EFA" w:rsidRPr="008D2607" w:rsidRDefault="00DC299B" w:rsidP="00DC299B">
      <w:pPr>
        <w:pStyle w:val="a9"/>
        <w:spacing w:line="360" w:lineRule="auto"/>
        <w:ind w:firstLine="0"/>
        <w:rPr>
          <w:b/>
          <w:szCs w:val="28"/>
        </w:rPr>
      </w:pPr>
      <w:r>
        <w:rPr>
          <w:b/>
          <w:szCs w:val="28"/>
        </w:rPr>
        <w:lastRenderedPageBreak/>
        <w:t xml:space="preserve">                                      </w:t>
      </w:r>
      <w:r w:rsidR="00F40EFA" w:rsidRPr="008D2607">
        <w:rPr>
          <w:b/>
          <w:szCs w:val="28"/>
        </w:rPr>
        <w:t xml:space="preserve">Содержание </w:t>
      </w:r>
    </w:p>
    <w:p w:rsidR="00F40EFA" w:rsidRPr="000C48D7" w:rsidRDefault="00F40EFA" w:rsidP="000C48D7">
      <w:pPr>
        <w:rPr>
          <w:rStyle w:val="ac"/>
          <w:b w:val="0"/>
          <w:sz w:val="24"/>
          <w:szCs w:val="24"/>
        </w:rPr>
      </w:pPr>
      <w:r w:rsidRPr="000C48D7">
        <w:rPr>
          <w:rStyle w:val="ac"/>
          <w:b w:val="0"/>
          <w:sz w:val="24"/>
          <w:szCs w:val="24"/>
        </w:rPr>
        <w:t>Введение…………………………</w:t>
      </w:r>
      <w:r w:rsidR="007F3F43">
        <w:rPr>
          <w:rStyle w:val="ac"/>
          <w:b w:val="0"/>
          <w:sz w:val="24"/>
          <w:szCs w:val="24"/>
        </w:rPr>
        <w:t xml:space="preserve">………………………………………………………….     с. </w:t>
      </w:r>
    </w:p>
    <w:p w:rsidR="00F40EFA" w:rsidRPr="000C48D7" w:rsidRDefault="00F40EFA" w:rsidP="000C48D7">
      <w:pPr>
        <w:rPr>
          <w:rStyle w:val="ac"/>
          <w:sz w:val="24"/>
          <w:szCs w:val="24"/>
        </w:rPr>
      </w:pPr>
      <w:r w:rsidRPr="000C48D7">
        <w:rPr>
          <w:rStyle w:val="ac"/>
          <w:sz w:val="24"/>
          <w:szCs w:val="24"/>
          <w:lang w:val="en-US"/>
        </w:rPr>
        <w:t>I</w:t>
      </w:r>
      <w:r w:rsidRPr="000C48D7">
        <w:rPr>
          <w:rStyle w:val="ac"/>
          <w:sz w:val="24"/>
          <w:szCs w:val="24"/>
        </w:rPr>
        <w:t>. Пояснительная записка</w:t>
      </w:r>
      <w:r w:rsidRPr="000C48D7">
        <w:rPr>
          <w:rStyle w:val="ac"/>
          <w:b w:val="0"/>
          <w:sz w:val="24"/>
          <w:szCs w:val="24"/>
        </w:rPr>
        <w:t xml:space="preserve">……………………………………………………………….с. </w:t>
      </w:r>
    </w:p>
    <w:p w:rsidR="00F40EFA" w:rsidRPr="000C48D7" w:rsidRDefault="00F40EFA" w:rsidP="000C48D7">
      <w:pPr>
        <w:rPr>
          <w:rStyle w:val="ac"/>
          <w:sz w:val="24"/>
          <w:szCs w:val="24"/>
        </w:rPr>
      </w:pPr>
      <w:r w:rsidRPr="000C48D7">
        <w:rPr>
          <w:rStyle w:val="ac"/>
          <w:sz w:val="24"/>
          <w:szCs w:val="24"/>
          <w:lang w:val="en-US"/>
        </w:rPr>
        <w:t>II</w:t>
      </w:r>
      <w:r w:rsidRPr="000C48D7">
        <w:rPr>
          <w:rStyle w:val="ac"/>
          <w:sz w:val="24"/>
          <w:szCs w:val="24"/>
        </w:rPr>
        <w:t>. Планируемые результаты освоения обучающимися основной образовательной программы начального общего образования (ООП НОО)</w:t>
      </w:r>
    </w:p>
    <w:p w:rsidR="00F40EFA" w:rsidRPr="000C48D7" w:rsidRDefault="00F40EFA" w:rsidP="000C48D7">
      <w:pPr>
        <w:rPr>
          <w:rStyle w:val="ac"/>
          <w:b w:val="0"/>
          <w:sz w:val="24"/>
          <w:szCs w:val="24"/>
        </w:rPr>
      </w:pPr>
      <w:r w:rsidRPr="000C48D7">
        <w:rPr>
          <w:rStyle w:val="ac"/>
          <w:b w:val="0"/>
          <w:sz w:val="24"/>
          <w:szCs w:val="24"/>
        </w:rPr>
        <w:t xml:space="preserve">         I</w:t>
      </w:r>
      <w:r w:rsidRPr="000C48D7">
        <w:rPr>
          <w:rStyle w:val="ac"/>
          <w:b w:val="0"/>
          <w:sz w:val="24"/>
          <w:szCs w:val="24"/>
          <w:lang w:val="en-US"/>
        </w:rPr>
        <w:t>I</w:t>
      </w:r>
      <w:r w:rsidRPr="000C48D7">
        <w:rPr>
          <w:rStyle w:val="ac"/>
          <w:b w:val="0"/>
          <w:sz w:val="24"/>
          <w:szCs w:val="24"/>
        </w:rPr>
        <w:t>. 1. Планируемые метапредметные</w:t>
      </w:r>
      <w:r w:rsidR="007F3F43">
        <w:rPr>
          <w:rStyle w:val="ac"/>
          <w:b w:val="0"/>
          <w:sz w:val="24"/>
          <w:szCs w:val="24"/>
        </w:rPr>
        <w:t xml:space="preserve"> результаты…………………………………с.</w:t>
      </w:r>
    </w:p>
    <w:p w:rsidR="00F40EFA" w:rsidRPr="000C48D7" w:rsidRDefault="000C48D7" w:rsidP="000C48D7">
      <w:pPr>
        <w:rPr>
          <w:rStyle w:val="ac"/>
          <w:b w:val="0"/>
          <w:sz w:val="24"/>
          <w:szCs w:val="24"/>
        </w:rPr>
      </w:pPr>
      <w:r>
        <w:rPr>
          <w:rStyle w:val="ac"/>
          <w:b w:val="0"/>
          <w:sz w:val="24"/>
          <w:szCs w:val="24"/>
        </w:rPr>
        <w:t xml:space="preserve">         </w:t>
      </w:r>
      <w:r w:rsidR="00F40EFA" w:rsidRPr="000C48D7">
        <w:rPr>
          <w:rStyle w:val="ac"/>
          <w:b w:val="0"/>
          <w:sz w:val="24"/>
          <w:szCs w:val="24"/>
        </w:rPr>
        <w:t>II. 2. Планируемые предметные результа</w:t>
      </w:r>
      <w:r w:rsidR="007F3F43">
        <w:rPr>
          <w:rStyle w:val="ac"/>
          <w:b w:val="0"/>
          <w:sz w:val="24"/>
          <w:szCs w:val="24"/>
        </w:rPr>
        <w:t>ты………………………………………с.</w:t>
      </w:r>
    </w:p>
    <w:p w:rsidR="00F40EFA" w:rsidRPr="000C48D7" w:rsidRDefault="00F40EFA" w:rsidP="000C48D7">
      <w:pPr>
        <w:rPr>
          <w:rStyle w:val="ac"/>
          <w:sz w:val="24"/>
          <w:szCs w:val="24"/>
        </w:rPr>
      </w:pPr>
      <w:r w:rsidRPr="000C48D7">
        <w:rPr>
          <w:rStyle w:val="ac"/>
          <w:sz w:val="24"/>
          <w:szCs w:val="24"/>
        </w:rPr>
        <w:t>III. Учебный план НОО</w:t>
      </w:r>
    </w:p>
    <w:p w:rsidR="00F40EFA" w:rsidRPr="000C48D7" w:rsidRDefault="000C48D7" w:rsidP="000C48D7">
      <w:pPr>
        <w:rPr>
          <w:sz w:val="24"/>
          <w:szCs w:val="24"/>
        </w:rPr>
      </w:pPr>
      <w:r>
        <w:rPr>
          <w:sz w:val="24"/>
          <w:szCs w:val="24"/>
        </w:rPr>
        <w:t xml:space="preserve">        </w:t>
      </w:r>
      <w:r w:rsidR="00F40EFA" w:rsidRPr="000C48D7">
        <w:rPr>
          <w:sz w:val="24"/>
          <w:szCs w:val="24"/>
          <w:lang w:val="en-US"/>
        </w:rPr>
        <w:t>III</w:t>
      </w:r>
      <w:r w:rsidR="00F40EFA" w:rsidRPr="000C48D7">
        <w:rPr>
          <w:sz w:val="24"/>
          <w:szCs w:val="24"/>
        </w:rPr>
        <w:t>. 1. Пояснительная зап</w:t>
      </w:r>
      <w:r w:rsidR="007F3F43">
        <w:rPr>
          <w:sz w:val="24"/>
          <w:szCs w:val="24"/>
        </w:rPr>
        <w:t>иска………………………………………………………с.</w:t>
      </w:r>
    </w:p>
    <w:p w:rsidR="00F40EFA" w:rsidRPr="000C48D7" w:rsidRDefault="000C48D7" w:rsidP="000C48D7">
      <w:pPr>
        <w:rPr>
          <w:rStyle w:val="ac"/>
          <w:sz w:val="24"/>
          <w:szCs w:val="24"/>
        </w:rPr>
      </w:pPr>
      <w:r>
        <w:rPr>
          <w:sz w:val="24"/>
          <w:szCs w:val="24"/>
        </w:rPr>
        <w:t xml:space="preserve">        </w:t>
      </w:r>
      <w:r w:rsidR="00F40EFA" w:rsidRPr="000C48D7">
        <w:rPr>
          <w:sz w:val="24"/>
          <w:szCs w:val="24"/>
          <w:lang w:val="en-US"/>
        </w:rPr>
        <w:t>III</w:t>
      </w:r>
      <w:r w:rsidR="00F40EFA" w:rsidRPr="000C48D7">
        <w:rPr>
          <w:sz w:val="24"/>
          <w:szCs w:val="24"/>
        </w:rPr>
        <w:t>.2.Учебный план…………………………...................…………………………с.</w:t>
      </w:r>
    </w:p>
    <w:p w:rsidR="00F40EFA" w:rsidRPr="000C48D7" w:rsidRDefault="00F40EFA" w:rsidP="000C48D7">
      <w:pPr>
        <w:rPr>
          <w:rStyle w:val="ac"/>
          <w:sz w:val="24"/>
          <w:szCs w:val="24"/>
        </w:rPr>
      </w:pPr>
      <w:r w:rsidRPr="000C48D7">
        <w:rPr>
          <w:rStyle w:val="ac"/>
          <w:sz w:val="24"/>
          <w:szCs w:val="24"/>
          <w:lang w:val="en-US"/>
        </w:rPr>
        <w:t>IV</w:t>
      </w:r>
      <w:r w:rsidRPr="000C48D7">
        <w:rPr>
          <w:rStyle w:val="ac"/>
          <w:sz w:val="24"/>
          <w:szCs w:val="24"/>
        </w:rPr>
        <w:t>. Программа формирования универсальных учебных действий у обучающихся на ступени НОО</w:t>
      </w:r>
    </w:p>
    <w:p w:rsidR="00F40EFA" w:rsidRPr="000C48D7" w:rsidRDefault="00F40EFA" w:rsidP="000C48D7">
      <w:pPr>
        <w:rPr>
          <w:sz w:val="24"/>
          <w:szCs w:val="24"/>
        </w:rPr>
      </w:pPr>
      <w:r w:rsidRPr="000C48D7">
        <w:rPr>
          <w:sz w:val="24"/>
          <w:szCs w:val="24"/>
          <w:lang w:val="en-US"/>
        </w:rPr>
        <w:t>IV</w:t>
      </w:r>
      <w:r w:rsidRPr="000C48D7">
        <w:rPr>
          <w:sz w:val="24"/>
          <w:szCs w:val="24"/>
        </w:rPr>
        <w:t>.1. Пояснительная запи</w:t>
      </w:r>
      <w:r w:rsidR="007F3F43">
        <w:rPr>
          <w:sz w:val="24"/>
          <w:szCs w:val="24"/>
        </w:rPr>
        <w:t>ска…………………………………………..…………с.</w:t>
      </w:r>
    </w:p>
    <w:p w:rsidR="00F40EFA" w:rsidRPr="000C48D7" w:rsidRDefault="007F3F43" w:rsidP="000C48D7">
      <w:pPr>
        <w:rPr>
          <w:sz w:val="24"/>
          <w:szCs w:val="24"/>
        </w:rPr>
      </w:pPr>
      <w:r>
        <w:rPr>
          <w:sz w:val="24"/>
          <w:szCs w:val="24"/>
        </w:rPr>
        <w:t>IV. 2</w:t>
      </w:r>
      <w:r w:rsidR="00F40EFA" w:rsidRPr="000C48D7">
        <w:rPr>
          <w:sz w:val="24"/>
          <w:szCs w:val="24"/>
        </w:rPr>
        <w:t xml:space="preserve">. </w:t>
      </w:r>
      <w:r w:rsidR="00F40EFA" w:rsidRPr="000C48D7">
        <w:rPr>
          <w:sz w:val="24"/>
          <w:szCs w:val="24"/>
          <w:lang w:eastAsia="en-US"/>
        </w:rPr>
        <w:t>Понятие, функции, состав, характеристики универсальных учебных действий</w:t>
      </w:r>
      <w:r w:rsidR="00F40EFA" w:rsidRPr="000C48D7">
        <w:rPr>
          <w:b/>
          <w:sz w:val="24"/>
          <w:szCs w:val="24"/>
          <w:lang w:eastAsia="en-US"/>
        </w:rPr>
        <w:t xml:space="preserve"> </w:t>
      </w:r>
      <w:r w:rsidR="00F40EFA" w:rsidRPr="000C48D7">
        <w:rPr>
          <w:sz w:val="24"/>
          <w:szCs w:val="24"/>
        </w:rPr>
        <w:t>…………………………</w:t>
      </w:r>
      <w:r>
        <w:rPr>
          <w:sz w:val="24"/>
          <w:szCs w:val="24"/>
        </w:rPr>
        <w:t>…………………………………………………………………с.</w:t>
      </w:r>
    </w:p>
    <w:p w:rsidR="00F40EFA" w:rsidRPr="000C48D7" w:rsidRDefault="00DA3EE9" w:rsidP="000C48D7">
      <w:pPr>
        <w:rPr>
          <w:rStyle w:val="ac"/>
          <w:sz w:val="24"/>
          <w:szCs w:val="24"/>
        </w:rPr>
      </w:pPr>
      <w:r>
        <w:rPr>
          <w:rStyle w:val="ac"/>
          <w:sz w:val="24"/>
          <w:szCs w:val="24"/>
          <w:lang w:val="en-US"/>
        </w:rPr>
        <w:t>V</w:t>
      </w:r>
      <w:r w:rsidRPr="00DA3EE9">
        <w:rPr>
          <w:rStyle w:val="ac"/>
          <w:sz w:val="24"/>
          <w:szCs w:val="24"/>
        </w:rPr>
        <w:t>.</w:t>
      </w:r>
      <w:r w:rsidR="00F40EFA" w:rsidRPr="000C48D7">
        <w:rPr>
          <w:rStyle w:val="ac"/>
          <w:sz w:val="24"/>
          <w:szCs w:val="24"/>
        </w:rPr>
        <w:t>Программы отдельных предметов, курсов</w:t>
      </w:r>
    </w:p>
    <w:p w:rsidR="00F40EFA" w:rsidRPr="000C48D7" w:rsidRDefault="00F40EFA" w:rsidP="000C48D7">
      <w:pPr>
        <w:rPr>
          <w:rStyle w:val="ac"/>
          <w:b w:val="0"/>
          <w:sz w:val="24"/>
          <w:szCs w:val="24"/>
        </w:rPr>
      </w:pPr>
      <w:r w:rsidRPr="000C48D7">
        <w:rPr>
          <w:rStyle w:val="ac"/>
          <w:b w:val="0"/>
          <w:sz w:val="24"/>
          <w:szCs w:val="24"/>
        </w:rPr>
        <w:t>Общие положения………………</w:t>
      </w:r>
      <w:r w:rsidR="007F3F43">
        <w:rPr>
          <w:rStyle w:val="ac"/>
          <w:b w:val="0"/>
          <w:sz w:val="24"/>
          <w:szCs w:val="24"/>
        </w:rPr>
        <w:t>…………………………………………………….   .с.</w:t>
      </w:r>
    </w:p>
    <w:p w:rsidR="00F40EFA" w:rsidRPr="000C48D7" w:rsidRDefault="00F40EFA" w:rsidP="000C48D7">
      <w:pPr>
        <w:rPr>
          <w:sz w:val="24"/>
          <w:szCs w:val="24"/>
        </w:rPr>
      </w:pPr>
      <w:r w:rsidRPr="000C48D7">
        <w:rPr>
          <w:sz w:val="24"/>
          <w:szCs w:val="24"/>
          <w:lang w:val="en-US"/>
        </w:rPr>
        <w:t>V</w:t>
      </w:r>
      <w:r w:rsidRPr="000C48D7">
        <w:rPr>
          <w:sz w:val="24"/>
          <w:szCs w:val="24"/>
        </w:rPr>
        <w:t xml:space="preserve">.1. Основное содержание учебных предметов на ступени начального общего образования ………………………………………………………………………с. </w:t>
      </w:r>
    </w:p>
    <w:p w:rsidR="00F40EFA" w:rsidRPr="000C48D7" w:rsidRDefault="00F40EFA" w:rsidP="000C48D7">
      <w:pPr>
        <w:rPr>
          <w:sz w:val="24"/>
          <w:szCs w:val="24"/>
        </w:rPr>
      </w:pPr>
      <w:r w:rsidRPr="000C48D7">
        <w:rPr>
          <w:sz w:val="24"/>
          <w:szCs w:val="24"/>
          <w:lang w:val="en-US"/>
        </w:rPr>
        <w:t>V</w:t>
      </w:r>
      <w:r w:rsidRPr="000C48D7">
        <w:rPr>
          <w:sz w:val="24"/>
          <w:szCs w:val="24"/>
        </w:rPr>
        <w:t>.2. Предметный курс «</w:t>
      </w:r>
      <w:r w:rsidR="007F3F43" w:rsidRPr="000C48D7">
        <w:rPr>
          <w:sz w:val="24"/>
          <w:szCs w:val="24"/>
        </w:rPr>
        <w:t>Литературное чтение</w:t>
      </w:r>
      <w:r w:rsidRPr="000C48D7">
        <w:rPr>
          <w:sz w:val="24"/>
          <w:szCs w:val="24"/>
        </w:rPr>
        <w:t>» .……………..……..</w:t>
      </w:r>
      <w:r w:rsidRPr="000C48D7">
        <w:rPr>
          <w:sz w:val="24"/>
          <w:szCs w:val="24"/>
          <w:lang w:val="en-US"/>
        </w:rPr>
        <w:t>c</w:t>
      </w:r>
      <w:r w:rsidRPr="000C48D7">
        <w:rPr>
          <w:sz w:val="24"/>
          <w:szCs w:val="24"/>
        </w:rPr>
        <w:t>.</w:t>
      </w:r>
      <w:r w:rsidRPr="000C48D7">
        <w:rPr>
          <w:color w:val="FF0000"/>
          <w:sz w:val="24"/>
          <w:szCs w:val="24"/>
        </w:rPr>
        <w:t xml:space="preserve"> </w:t>
      </w:r>
    </w:p>
    <w:p w:rsidR="00F40EFA" w:rsidRPr="000C48D7" w:rsidRDefault="00F40EFA" w:rsidP="000C48D7">
      <w:pPr>
        <w:rPr>
          <w:sz w:val="24"/>
          <w:szCs w:val="24"/>
        </w:rPr>
      </w:pPr>
      <w:r w:rsidRPr="000C48D7">
        <w:rPr>
          <w:sz w:val="24"/>
          <w:szCs w:val="24"/>
          <w:lang w:val="en-US"/>
        </w:rPr>
        <w:t>V</w:t>
      </w:r>
      <w:r w:rsidRPr="000C48D7">
        <w:rPr>
          <w:sz w:val="24"/>
          <w:szCs w:val="24"/>
        </w:rPr>
        <w:t>.3. Предметный курс «Русский язык» …………………..……….с.</w:t>
      </w:r>
    </w:p>
    <w:p w:rsidR="00F40EFA" w:rsidRPr="000C48D7" w:rsidRDefault="00F40EFA" w:rsidP="000C48D7">
      <w:pPr>
        <w:rPr>
          <w:sz w:val="24"/>
          <w:szCs w:val="24"/>
        </w:rPr>
      </w:pPr>
      <w:r w:rsidRPr="000C48D7">
        <w:rPr>
          <w:sz w:val="24"/>
          <w:szCs w:val="24"/>
          <w:lang w:val="en-US"/>
        </w:rPr>
        <w:t>V</w:t>
      </w:r>
      <w:r w:rsidRPr="000C48D7">
        <w:rPr>
          <w:sz w:val="24"/>
          <w:szCs w:val="24"/>
        </w:rPr>
        <w:t>. 4.. Предметный курс «</w:t>
      </w:r>
      <w:r w:rsidR="007F3F43" w:rsidRPr="000C48D7">
        <w:rPr>
          <w:sz w:val="24"/>
          <w:szCs w:val="24"/>
        </w:rPr>
        <w:t>Обучение грамот</w:t>
      </w:r>
      <w:r w:rsidR="007F3F43">
        <w:rPr>
          <w:sz w:val="24"/>
          <w:szCs w:val="24"/>
        </w:rPr>
        <w:t>е</w:t>
      </w:r>
      <w:r w:rsidRPr="000C48D7">
        <w:rPr>
          <w:sz w:val="24"/>
          <w:szCs w:val="24"/>
        </w:rPr>
        <w:t>» ………..………с.</w:t>
      </w:r>
    </w:p>
    <w:p w:rsidR="00F40EFA" w:rsidRPr="000C48D7" w:rsidRDefault="00F40EFA" w:rsidP="000C48D7">
      <w:pPr>
        <w:rPr>
          <w:sz w:val="24"/>
          <w:szCs w:val="24"/>
        </w:rPr>
      </w:pPr>
      <w:r w:rsidRPr="000C48D7">
        <w:rPr>
          <w:sz w:val="24"/>
          <w:szCs w:val="24"/>
          <w:lang w:val="en-US"/>
        </w:rPr>
        <w:t>V</w:t>
      </w:r>
      <w:r w:rsidRPr="000C48D7">
        <w:rPr>
          <w:sz w:val="24"/>
          <w:szCs w:val="24"/>
        </w:rPr>
        <w:t>.5. Предметный курс «Математика» ………………..………….</w:t>
      </w:r>
      <w:r w:rsidRPr="000C48D7">
        <w:rPr>
          <w:sz w:val="24"/>
          <w:szCs w:val="24"/>
          <w:lang w:val="en-US"/>
        </w:rPr>
        <w:t>c</w:t>
      </w:r>
      <w:r w:rsidRPr="000C48D7">
        <w:rPr>
          <w:sz w:val="24"/>
          <w:szCs w:val="24"/>
        </w:rPr>
        <w:t>.</w:t>
      </w:r>
    </w:p>
    <w:p w:rsidR="00F40EFA" w:rsidRPr="000C48D7" w:rsidRDefault="00F40EFA" w:rsidP="000C48D7">
      <w:pPr>
        <w:rPr>
          <w:sz w:val="24"/>
          <w:szCs w:val="24"/>
        </w:rPr>
      </w:pPr>
      <w:r w:rsidRPr="000C48D7">
        <w:rPr>
          <w:sz w:val="24"/>
          <w:szCs w:val="24"/>
        </w:rPr>
        <w:t>V.6..Предметныйкурс «</w:t>
      </w:r>
      <w:r w:rsidR="007F3F43" w:rsidRPr="000C48D7">
        <w:rPr>
          <w:sz w:val="24"/>
          <w:szCs w:val="24"/>
        </w:rPr>
        <w:t>Информатика</w:t>
      </w:r>
      <w:r w:rsidRPr="000C48D7">
        <w:rPr>
          <w:sz w:val="24"/>
          <w:szCs w:val="24"/>
        </w:rPr>
        <w:t>»…… ………………….с.</w:t>
      </w:r>
    </w:p>
    <w:p w:rsidR="00F40EFA" w:rsidRPr="000C48D7" w:rsidRDefault="00F40EFA" w:rsidP="000C48D7">
      <w:pPr>
        <w:rPr>
          <w:sz w:val="24"/>
          <w:szCs w:val="24"/>
        </w:rPr>
      </w:pPr>
      <w:r w:rsidRPr="000C48D7">
        <w:rPr>
          <w:sz w:val="24"/>
          <w:szCs w:val="24"/>
        </w:rPr>
        <w:t>V.7. Предметный курс «Изобразительное искусство»………………с.</w:t>
      </w:r>
    </w:p>
    <w:p w:rsidR="00F40EFA" w:rsidRPr="000C48D7" w:rsidRDefault="00F40EFA" w:rsidP="000C48D7">
      <w:pPr>
        <w:rPr>
          <w:sz w:val="24"/>
          <w:szCs w:val="24"/>
        </w:rPr>
      </w:pPr>
      <w:r w:rsidRPr="000C48D7">
        <w:rPr>
          <w:sz w:val="24"/>
          <w:szCs w:val="24"/>
          <w:lang w:val="en-US"/>
        </w:rPr>
        <w:t>V</w:t>
      </w:r>
      <w:r w:rsidRPr="000C48D7">
        <w:rPr>
          <w:sz w:val="24"/>
          <w:szCs w:val="24"/>
        </w:rPr>
        <w:t>.8.Предметныйкурс«</w:t>
      </w:r>
      <w:r w:rsidR="007F3F43" w:rsidRPr="000C48D7">
        <w:rPr>
          <w:sz w:val="24"/>
          <w:szCs w:val="24"/>
        </w:rPr>
        <w:t>Окружающий мир</w:t>
      </w:r>
      <w:r w:rsidRPr="000C48D7">
        <w:rPr>
          <w:sz w:val="24"/>
          <w:szCs w:val="24"/>
        </w:rPr>
        <w:t>»…………………………....с.</w:t>
      </w:r>
    </w:p>
    <w:p w:rsidR="00F40EFA" w:rsidRDefault="00F40EFA" w:rsidP="000C48D7">
      <w:pPr>
        <w:rPr>
          <w:sz w:val="24"/>
          <w:szCs w:val="24"/>
        </w:rPr>
      </w:pPr>
      <w:r w:rsidRPr="000C48D7">
        <w:rPr>
          <w:sz w:val="24"/>
          <w:szCs w:val="24"/>
          <w:lang w:val="en-US"/>
        </w:rPr>
        <w:t>V</w:t>
      </w:r>
      <w:r w:rsidR="007F3F43">
        <w:rPr>
          <w:sz w:val="24"/>
          <w:szCs w:val="24"/>
        </w:rPr>
        <w:t>.9.</w:t>
      </w:r>
      <w:r w:rsidRPr="000C48D7">
        <w:rPr>
          <w:sz w:val="24"/>
          <w:szCs w:val="24"/>
        </w:rPr>
        <w:t xml:space="preserve"> Предметный курс «Музыка»……………………………..…с.</w:t>
      </w:r>
    </w:p>
    <w:p w:rsidR="007F3F43" w:rsidRPr="007F3F43" w:rsidRDefault="007F3F43" w:rsidP="000C48D7">
      <w:pPr>
        <w:rPr>
          <w:sz w:val="24"/>
          <w:szCs w:val="24"/>
        </w:rPr>
      </w:pPr>
      <w:r>
        <w:rPr>
          <w:sz w:val="24"/>
          <w:szCs w:val="24"/>
          <w:lang w:val="en-US"/>
        </w:rPr>
        <w:t>V</w:t>
      </w:r>
      <w:r w:rsidRPr="007F3F43">
        <w:rPr>
          <w:sz w:val="24"/>
          <w:szCs w:val="24"/>
        </w:rPr>
        <w:t>.</w:t>
      </w:r>
      <w:r>
        <w:rPr>
          <w:sz w:val="24"/>
          <w:szCs w:val="24"/>
        </w:rPr>
        <w:t>10.Предметный курс « Технология»………………………………с.</w:t>
      </w:r>
    </w:p>
    <w:p w:rsidR="00F40EFA" w:rsidRPr="000C48D7" w:rsidRDefault="00F40EFA" w:rsidP="000C48D7">
      <w:pPr>
        <w:rPr>
          <w:sz w:val="24"/>
          <w:szCs w:val="24"/>
        </w:rPr>
      </w:pPr>
      <w:r w:rsidRPr="000C48D7">
        <w:rPr>
          <w:sz w:val="24"/>
          <w:szCs w:val="24"/>
          <w:lang w:val="en-US"/>
        </w:rPr>
        <w:t>V</w:t>
      </w:r>
      <w:r w:rsidRPr="000C48D7">
        <w:rPr>
          <w:sz w:val="24"/>
          <w:szCs w:val="24"/>
        </w:rPr>
        <w:t>.10..Предметный кур«Физическая культура»……………………</w:t>
      </w:r>
      <w:r w:rsidR="007F3F43">
        <w:rPr>
          <w:sz w:val="24"/>
          <w:szCs w:val="24"/>
        </w:rPr>
        <w:t>с.</w:t>
      </w:r>
    </w:p>
    <w:p w:rsidR="00F40EFA" w:rsidRPr="000C48D7" w:rsidRDefault="00F40EFA" w:rsidP="000C48D7">
      <w:pPr>
        <w:rPr>
          <w:sz w:val="24"/>
          <w:szCs w:val="24"/>
        </w:rPr>
      </w:pPr>
    </w:p>
    <w:p w:rsidR="00F40EFA" w:rsidRPr="000C48D7" w:rsidRDefault="00F40EFA" w:rsidP="000C48D7">
      <w:pPr>
        <w:rPr>
          <w:rStyle w:val="ac"/>
          <w:sz w:val="24"/>
          <w:szCs w:val="24"/>
        </w:rPr>
      </w:pPr>
      <w:r w:rsidRPr="000C48D7">
        <w:rPr>
          <w:rStyle w:val="ac"/>
          <w:sz w:val="24"/>
          <w:szCs w:val="24"/>
          <w:lang w:val="en-US"/>
        </w:rPr>
        <w:t>VI</w:t>
      </w:r>
      <w:r w:rsidRPr="000C48D7">
        <w:rPr>
          <w:rStyle w:val="ac"/>
          <w:sz w:val="24"/>
          <w:szCs w:val="24"/>
        </w:rPr>
        <w:t>. Программа духовно-нравственного развития и воспитания обучающихся на ступени начального общего образования</w:t>
      </w:r>
    </w:p>
    <w:p w:rsidR="00F40EFA" w:rsidRPr="000C48D7" w:rsidRDefault="00F40EFA" w:rsidP="000C48D7">
      <w:pPr>
        <w:rPr>
          <w:rStyle w:val="ac"/>
          <w:b w:val="0"/>
          <w:sz w:val="24"/>
          <w:szCs w:val="24"/>
        </w:rPr>
      </w:pPr>
      <w:r w:rsidRPr="000C48D7">
        <w:rPr>
          <w:rStyle w:val="ac"/>
          <w:b w:val="0"/>
          <w:sz w:val="24"/>
          <w:szCs w:val="24"/>
        </w:rPr>
        <w:t>Общие положения…</w:t>
      </w:r>
      <w:r w:rsidR="00081E9B">
        <w:rPr>
          <w:rStyle w:val="ac"/>
          <w:b w:val="0"/>
          <w:sz w:val="24"/>
          <w:szCs w:val="24"/>
        </w:rPr>
        <w:t>……………………………………………………………………..с.</w:t>
      </w:r>
    </w:p>
    <w:p w:rsidR="00F40EFA" w:rsidRPr="000C48D7" w:rsidRDefault="00F40EFA" w:rsidP="000C48D7">
      <w:pPr>
        <w:rPr>
          <w:rStyle w:val="ac"/>
          <w:b w:val="0"/>
          <w:sz w:val="24"/>
          <w:szCs w:val="24"/>
        </w:rPr>
      </w:pPr>
      <w:r w:rsidRPr="000C48D7">
        <w:rPr>
          <w:rStyle w:val="ac"/>
          <w:b w:val="0"/>
          <w:sz w:val="24"/>
          <w:szCs w:val="24"/>
          <w:lang w:val="en-US"/>
        </w:rPr>
        <w:t>VI</w:t>
      </w:r>
      <w:r w:rsidRPr="000C48D7">
        <w:rPr>
          <w:rStyle w:val="ac"/>
          <w:b w:val="0"/>
          <w:sz w:val="24"/>
          <w:szCs w:val="24"/>
        </w:rPr>
        <w:t>. 1.. Цель и задачи духовно-нравственного развития и воспитания обучающихся на ступени начального общего обра</w:t>
      </w:r>
      <w:r w:rsidR="00081E9B">
        <w:rPr>
          <w:rStyle w:val="ac"/>
          <w:b w:val="0"/>
          <w:sz w:val="24"/>
          <w:szCs w:val="24"/>
        </w:rPr>
        <w:t>зования………………………………………………с.</w:t>
      </w:r>
    </w:p>
    <w:p w:rsidR="00F40EFA" w:rsidRPr="000C48D7" w:rsidRDefault="00F40EFA" w:rsidP="000C48D7">
      <w:pPr>
        <w:rPr>
          <w:rStyle w:val="ac"/>
          <w:b w:val="0"/>
          <w:sz w:val="24"/>
          <w:szCs w:val="24"/>
        </w:rPr>
      </w:pPr>
      <w:r w:rsidRPr="000C48D7">
        <w:rPr>
          <w:rStyle w:val="ac"/>
          <w:b w:val="0"/>
          <w:sz w:val="24"/>
          <w:szCs w:val="24"/>
        </w:rPr>
        <w:t>VI. 2. Ценностные установки духовно-нравственного развития и воспитания российскихшкольников…</w:t>
      </w:r>
      <w:r w:rsidR="00081E9B">
        <w:rPr>
          <w:rStyle w:val="ac"/>
          <w:b w:val="0"/>
          <w:sz w:val="24"/>
          <w:szCs w:val="24"/>
        </w:rPr>
        <w:t>………………………………………………………..…..….с.</w:t>
      </w:r>
    </w:p>
    <w:p w:rsidR="00F40EFA" w:rsidRPr="000C48D7" w:rsidRDefault="00F40EFA" w:rsidP="000C48D7">
      <w:pPr>
        <w:rPr>
          <w:rStyle w:val="ac"/>
          <w:b w:val="0"/>
          <w:sz w:val="24"/>
          <w:szCs w:val="24"/>
        </w:rPr>
      </w:pPr>
      <w:r w:rsidRPr="000C48D7">
        <w:rPr>
          <w:rStyle w:val="ac"/>
          <w:b w:val="0"/>
          <w:sz w:val="24"/>
          <w:szCs w:val="24"/>
          <w:lang w:val="en-US"/>
        </w:rPr>
        <w:t>VI</w:t>
      </w:r>
      <w:r w:rsidRPr="000C48D7">
        <w:rPr>
          <w:rStyle w:val="ac"/>
          <w:b w:val="0"/>
          <w:sz w:val="24"/>
          <w:szCs w:val="24"/>
        </w:rPr>
        <w:t>. 3. Основные направления и ценностные основы духовно-нравственного развития и воспитания обучающихся на ступени начальн</w:t>
      </w:r>
      <w:r w:rsidR="00081E9B">
        <w:rPr>
          <w:rStyle w:val="ac"/>
          <w:b w:val="0"/>
          <w:sz w:val="24"/>
          <w:szCs w:val="24"/>
        </w:rPr>
        <w:t xml:space="preserve">ого общего образования………………с. </w:t>
      </w:r>
      <w:r w:rsidRPr="000C48D7">
        <w:rPr>
          <w:rStyle w:val="ac"/>
          <w:b w:val="0"/>
          <w:sz w:val="24"/>
          <w:szCs w:val="24"/>
        </w:rPr>
        <w:t xml:space="preserve">                                                    </w:t>
      </w:r>
      <w:r w:rsidR="00081E9B">
        <w:rPr>
          <w:rStyle w:val="ac"/>
          <w:b w:val="0"/>
          <w:sz w:val="24"/>
          <w:szCs w:val="24"/>
        </w:rPr>
        <w:t xml:space="preserve">                   </w:t>
      </w:r>
    </w:p>
    <w:p w:rsidR="00F40EFA" w:rsidRPr="000C48D7" w:rsidRDefault="00F40EFA" w:rsidP="000C48D7">
      <w:pPr>
        <w:rPr>
          <w:rStyle w:val="ac"/>
          <w:b w:val="0"/>
          <w:sz w:val="24"/>
          <w:szCs w:val="24"/>
        </w:rPr>
      </w:pPr>
      <w:r w:rsidRPr="000C48D7">
        <w:rPr>
          <w:rStyle w:val="ac"/>
          <w:b w:val="0"/>
          <w:sz w:val="24"/>
          <w:szCs w:val="24"/>
        </w:rPr>
        <w:t>VI. IV. Содержание духовно-нравственного развития и воспитания обучающихся на ступени начального общего обра</w:t>
      </w:r>
      <w:r w:rsidR="00081E9B">
        <w:rPr>
          <w:rStyle w:val="ac"/>
          <w:b w:val="0"/>
          <w:sz w:val="24"/>
          <w:szCs w:val="24"/>
        </w:rPr>
        <w:t>зования……………………………………….……с.</w:t>
      </w:r>
      <w:r w:rsidRPr="000C48D7">
        <w:rPr>
          <w:rStyle w:val="ac"/>
          <w:b w:val="0"/>
          <w:sz w:val="24"/>
          <w:szCs w:val="24"/>
        </w:rPr>
        <w:t xml:space="preserve"> </w:t>
      </w:r>
    </w:p>
    <w:p w:rsidR="00F40EFA" w:rsidRPr="000C48D7" w:rsidRDefault="00F40EFA" w:rsidP="000C48D7">
      <w:pPr>
        <w:rPr>
          <w:rStyle w:val="ac"/>
          <w:b w:val="0"/>
          <w:sz w:val="24"/>
          <w:szCs w:val="24"/>
        </w:rPr>
      </w:pPr>
      <w:r w:rsidRPr="000C48D7">
        <w:rPr>
          <w:rStyle w:val="ac"/>
          <w:b w:val="0"/>
          <w:sz w:val="24"/>
          <w:szCs w:val="24"/>
        </w:rPr>
        <w:t>VI. V. Примерные виды деятельности ОУ по духовно-нравственному воспитанию и развитию младших школьнико</w:t>
      </w:r>
      <w:r w:rsidR="00081E9B">
        <w:rPr>
          <w:rStyle w:val="ac"/>
          <w:b w:val="0"/>
          <w:sz w:val="24"/>
          <w:szCs w:val="24"/>
        </w:rPr>
        <w:t>в…………………………………………………..……с.</w:t>
      </w:r>
    </w:p>
    <w:p w:rsidR="00F40EFA" w:rsidRDefault="00F40EFA" w:rsidP="000C48D7">
      <w:pPr>
        <w:rPr>
          <w:rStyle w:val="ac"/>
          <w:b w:val="0"/>
          <w:sz w:val="24"/>
          <w:szCs w:val="24"/>
        </w:rPr>
      </w:pPr>
      <w:r w:rsidRPr="000C48D7">
        <w:rPr>
          <w:rStyle w:val="ac"/>
          <w:b w:val="0"/>
          <w:sz w:val="24"/>
          <w:szCs w:val="24"/>
          <w:lang w:val="en-US"/>
        </w:rPr>
        <w:t>VI</w:t>
      </w:r>
      <w:r w:rsidRPr="000C48D7">
        <w:rPr>
          <w:rStyle w:val="ac"/>
          <w:b w:val="0"/>
          <w:sz w:val="24"/>
          <w:szCs w:val="24"/>
        </w:rPr>
        <w:t>.</w:t>
      </w:r>
      <w:r w:rsidRPr="000C48D7">
        <w:rPr>
          <w:rStyle w:val="ac"/>
          <w:b w:val="0"/>
          <w:sz w:val="24"/>
          <w:szCs w:val="24"/>
          <w:lang w:val="en-US"/>
        </w:rPr>
        <w:t>VI</w:t>
      </w:r>
      <w:r w:rsidRPr="000C48D7">
        <w:rPr>
          <w:rStyle w:val="ac"/>
          <w:b w:val="0"/>
          <w:sz w:val="24"/>
          <w:szCs w:val="24"/>
        </w:rPr>
        <w:t>. Планируемые результаты духовно-нравственного развития и воспитания обучающихся на ступени начального общего</w:t>
      </w:r>
      <w:r w:rsidR="00081E9B">
        <w:rPr>
          <w:rStyle w:val="ac"/>
          <w:b w:val="0"/>
          <w:sz w:val="24"/>
          <w:szCs w:val="24"/>
        </w:rPr>
        <w:t xml:space="preserve"> образования…………………………..с.</w:t>
      </w:r>
    </w:p>
    <w:p w:rsidR="00081E9B" w:rsidRPr="000C48D7" w:rsidRDefault="00081E9B" w:rsidP="000C48D7">
      <w:pPr>
        <w:rPr>
          <w:rStyle w:val="ac"/>
          <w:b w:val="0"/>
          <w:sz w:val="24"/>
          <w:szCs w:val="24"/>
        </w:rPr>
      </w:pPr>
    </w:p>
    <w:p w:rsidR="00F40EFA" w:rsidRDefault="00F40EFA" w:rsidP="000C48D7">
      <w:pPr>
        <w:rPr>
          <w:rStyle w:val="ac"/>
          <w:b w:val="0"/>
          <w:sz w:val="24"/>
          <w:szCs w:val="24"/>
        </w:rPr>
      </w:pPr>
      <w:r w:rsidRPr="000C48D7">
        <w:rPr>
          <w:rStyle w:val="ac"/>
          <w:sz w:val="24"/>
          <w:szCs w:val="24"/>
          <w:lang w:val="en-US"/>
        </w:rPr>
        <w:t>VII</w:t>
      </w:r>
      <w:r w:rsidRPr="000C48D7">
        <w:rPr>
          <w:rStyle w:val="ac"/>
          <w:sz w:val="24"/>
          <w:szCs w:val="24"/>
        </w:rPr>
        <w:t>. Программа формирования культуры здорового и безопасного образа жизни</w:t>
      </w:r>
      <w:r w:rsidRPr="000C48D7">
        <w:rPr>
          <w:rStyle w:val="ac"/>
          <w:b w:val="0"/>
          <w:sz w:val="24"/>
          <w:szCs w:val="24"/>
        </w:rPr>
        <w:t>………………………</w:t>
      </w:r>
      <w:r w:rsidR="00081E9B">
        <w:rPr>
          <w:rStyle w:val="ac"/>
          <w:b w:val="0"/>
          <w:sz w:val="24"/>
          <w:szCs w:val="24"/>
        </w:rPr>
        <w:t>…………………………………………………………….с.</w:t>
      </w:r>
    </w:p>
    <w:p w:rsidR="00081E9B" w:rsidRPr="000C48D7" w:rsidRDefault="00081E9B" w:rsidP="000C48D7">
      <w:pPr>
        <w:rPr>
          <w:rStyle w:val="ac"/>
          <w:b w:val="0"/>
          <w:sz w:val="24"/>
          <w:szCs w:val="24"/>
        </w:rPr>
      </w:pPr>
    </w:p>
    <w:p w:rsidR="00F40EFA" w:rsidRPr="000C48D7" w:rsidRDefault="00F40EFA" w:rsidP="000C48D7">
      <w:pPr>
        <w:rPr>
          <w:rStyle w:val="ac"/>
          <w:sz w:val="24"/>
          <w:szCs w:val="24"/>
        </w:rPr>
      </w:pPr>
      <w:r w:rsidRPr="000C48D7">
        <w:rPr>
          <w:rStyle w:val="ac"/>
          <w:sz w:val="24"/>
          <w:szCs w:val="24"/>
          <w:lang w:val="en-US"/>
        </w:rPr>
        <w:t>VIII</w:t>
      </w:r>
      <w:r w:rsidRPr="000C48D7">
        <w:rPr>
          <w:rStyle w:val="ac"/>
          <w:sz w:val="24"/>
          <w:szCs w:val="24"/>
        </w:rPr>
        <w:t>. Система оценки достижения планируемых результатов освоения ООП НОО</w:t>
      </w:r>
      <w:r w:rsidRPr="000C48D7">
        <w:rPr>
          <w:rStyle w:val="ac"/>
          <w:b w:val="0"/>
          <w:sz w:val="24"/>
          <w:szCs w:val="24"/>
        </w:rPr>
        <w:t>……………………………………………………………………………………..с.</w:t>
      </w:r>
      <w:r w:rsidRPr="000C48D7">
        <w:rPr>
          <w:rStyle w:val="ac"/>
          <w:sz w:val="24"/>
          <w:szCs w:val="24"/>
        </w:rPr>
        <w:t xml:space="preserve"> </w:t>
      </w:r>
    </w:p>
    <w:p w:rsidR="00D45D4A" w:rsidRDefault="00DC299B" w:rsidP="00DC299B">
      <w:pPr>
        <w:rPr>
          <w:sz w:val="24"/>
          <w:szCs w:val="24"/>
        </w:rPr>
      </w:pPr>
      <w:r>
        <w:rPr>
          <w:sz w:val="24"/>
          <w:szCs w:val="24"/>
        </w:rPr>
        <w:t xml:space="preserve">                                                         </w:t>
      </w:r>
    </w:p>
    <w:p w:rsidR="00F40EFA" w:rsidRPr="00DC299B" w:rsidRDefault="00F40EFA" w:rsidP="00081E9B">
      <w:pPr>
        <w:jc w:val="center"/>
        <w:rPr>
          <w:b/>
          <w:sz w:val="24"/>
          <w:szCs w:val="24"/>
        </w:rPr>
      </w:pPr>
      <w:r w:rsidRPr="00DC299B">
        <w:rPr>
          <w:b/>
          <w:sz w:val="24"/>
          <w:szCs w:val="24"/>
        </w:rPr>
        <w:lastRenderedPageBreak/>
        <w:t>Введение</w:t>
      </w:r>
    </w:p>
    <w:p w:rsidR="00F40EFA" w:rsidRPr="000C48D7" w:rsidRDefault="00F40EFA" w:rsidP="000C48D7">
      <w:pPr>
        <w:rPr>
          <w:rStyle w:val="ac"/>
          <w:b w:val="0"/>
          <w:sz w:val="24"/>
          <w:szCs w:val="24"/>
        </w:rPr>
      </w:pPr>
      <w:r w:rsidRPr="000C48D7">
        <w:rPr>
          <w:rStyle w:val="ac"/>
          <w:b w:val="0"/>
          <w:sz w:val="24"/>
          <w:szCs w:val="24"/>
        </w:rPr>
        <w:t xml:space="preserve">           В соответствии с Требованиями Федерального государственного образовательного стандарта начального общего образования к структуре ООП НОО: «Основная образовательная программа начального общего образования </w:t>
      </w:r>
      <w:r w:rsidRPr="000C48D7">
        <w:rPr>
          <w:rStyle w:val="ac"/>
          <w:sz w:val="24"/>
          <w:szCs w:val="24"/>
        </w:rPr>
        <w:t>определяет содержание и организацию образовательного процесса</w:t>
      </w:r>
      <w:r w:rsidRPr="000C48D7">
        <w:rPr>
          <w:rStyle w:val="ac"/>
          <w:b w:val="0"/>
          <w:sz w:val="24"/>
          <w:szCs w:val="24"/>
        </w:rPr>
        <w:t xml:space="preserve"> на ступени начального  общего образования и направлена на формирование общей культуры, духовно-нравственное, социальное, личностное и интеллектуальное развитие обучающихся, создание основы для самостоятельной  реализации учебной деятельности, обеспечивающей  социальную успешность, развитие творческих  способностей, саморазвитие и самосовершенствование, сохранение и укрепление здоровья  обучающихся».</w:t>
      </w:r>
    </w:p>
    <w:p w:rsidR="000C48D7" w:rsidRPr="00BE36B0" w:rsidRDefault="00BE36B0" w:rsidP="000C48D7">
      <w:pPr>
        <w:rPr>
          <w:sz w:val="24"/>
          <w:szCs w:val="24"/>
        </w:rPr>
      </w:pPr>
      <w:r>
        <w:rPr>
          <w:sz w:val="24"/>
          <w:szCs w:val="24"/>
        </w:rPr>
        <w:t xml:space="preserve">         </w:t>
      </w:r>
      <w:r w:rsidR="00F40EFA" w:rsidRPr="000C48D7">
        <w:rPr>
          <w:sz w:val="24"/>
          <w:szCs w:val="24"/>
        </w:rPr>
        <w:t xml:space="preserve">Программа соответствует </w:t>
      </w:r>
      <w:r w:rsidR="00F40EFA" w:rsidRPr="000C48D7">
        <w:rPr>
          <w:i/>
          <w:sz w:val="24"/>
          <w:szCs w:val="24"/>
        </w:rPr>
        <w:t>основным принципам</w:t>
      </w:r>
      <w:r w:rsidR="00F40EFA" w:rsidRPr="000C48D7">
        <w:rPr>
          <w:sz w:val="24"/>
          <w:szCs w:val="24"/>
        </w:rPr>
        <w:t xml:space="preserve"> государственной политики РФ в области образования, изложенным в Законе Российской Федерации «Об образовании».</w:t>
      </w:r>
    </w:p>
    <w:p w:rsidR="00F40EFA" w:rsidRPr="000C48D7" w:rsidRDefault="00F40EFA" w:rsidP="000C48D7">
      <w:pPr>
        <w:rPr>
          <w:i/>
          <w:sz w:val="24"/>
          <w:szCs w:val="24"/>
        </w:rPr>
      </w:pPr>
      <w:r w:rsidRPr="000C48D7">
        <w:rPr>
          <w:i/>
          <w:sz w:val="24"/>
          <w:szCs w:val="24"/>
        </w:rPr>
        <w:t>К данным принципам относятся:</w:t>
      </w:r>
    </w:p>
    <w:p w:rsidR="00F40EFA" w:rsidRPr="000C48D7" w:rsidRDefault="00F40EFA" w:rsidP="000C48D7">
      <w:pPr>
        <w:rPr>
          <w:sz w:val="24"/>
          <w:szCs w:val="24"/>
        </w:rPr>
      </w:pPr>
      <w:r w:rsidRPr="000C48D7">
        <w:rPr>
          <w:sz w:val="24"/>
          <w:szCs w:val="24"/>
        </w:rPr>
        <w:t>– гуманистический характер образования, приоритет общечеловеческих ценностей, жизни и здоровья человека, свободного развития личности;</w:t>
      </w:r>
    </w:p>
    <w:p w:rsidR="00F40EFA" w:rsidRPr="000C48D7" w:rsidRDefault="00F40EFA" w:rsidP="000C48D7">
      <w:pPr>
        <w:rPr>
          <w:sz w:val="24"/>
          <w:szCs w:val="24"/>
        </w:rPr>
      </w:pPr>
      <w:r w:rsidRPr="000C48D7">
        <w:rPr>
          <w:sz w:val="24"/>
          <w:szCs w:val="24"/>
        </w:rPr>
        <w:t>– воспитание гражданственности, трудолюбия, уважения к правам и свободам человека, любви к окружающей природе, Родине, семье;</w:t>
      </w:r>
    </w:p>
    <w:p w:rsidR="00F40EFA" w:rsidRPr="000C48D7" w:rsidRDefault="00F40EFA" w:rsidP="000C48D7">
      <w:pPr>
        <w:rPr>
          <w:sz w:val="24"/>
          <w:szCs w:val="24"/>
        </w:rPr>
      </w:pPr>
      <w:r w:rsidRPr="000C48D7">
        <w:rPr>
          <w:sz w:val="24"/>
          <w:szCs w:val="24"/>
        </w:rPr>
        <w:t>– единство федерального культурного и образовательного пространства, защита и развитие системой образования национальных культур, региональных культурных традиций и особенностей в условиях многонационального государства;</w:t>
      </w:r>
    </w:p>
    <w:p w:rsidR="00F40EFA" w:rsidRPr="000C48D7" w:rsidRDefault="00F40EFA" w:rsidP="000C48D7">
      <w:pPr>
        <w:rPr>
          <w:sz w:val="24"/>
          <w:szCs w:val="24"/>
        </w:rPr>
      </w:pPr>
      <w:r w:rsidRPr="000C48D7">
        <w:rPr>
          <w:sz w:val="24"/>
          <w:szCs w:val="24"/>
        </w:rPr>
        <w:t>– общедоступность образования, адаптивность системы образования к уровням и особенностям развития и подготовки обучающихся и воспитанников;</w:t>
      </w:r>
    </w:p>
    <w:p w:rsidR="00F40EFA" w:rsidRPr="000C48D7" w:rsidRDefault="00F40EFA" w:rsidP="000C48D7">
      <w:pPr>
        <w:rPr>
          <w:sz w:val="24"/>
          <w:szCs w:val="24"/>
        </w:rPr>
      </w:pPr>
      <w:r w:rsidRPr="000C48D7">
        <w:rPr>
          <w:sz w:val="24"/>
          <w:szCs w:val="24"/>
        </w:rPr>
        <w:t>– обеспечение самоопределения личности, создание условий для ее самореализации, творческого развития;</w:t>
      </w:r>
    </w:p>
    <w:p w:rsidR="00F40EFA" w:rsidRPr="000C48D7" w:rsidRDefault="00F40EFA" w:rsidP="000C48D7">
      <w:pPr>
        <w:rPr>
          <w:sz w:val="24"/>
          <w:szCs w:val="24"/>
        </w:rPr>
      </w:pPr>
      <w:r w:rsidRPr="000C48D7">
        <w:rPr>
          <w:sz w:val="24"/>
          <w:szCs w:val="24"/>
        </w:rPr>
        <w:t>– формирование у обучающегося адекватной современному уровню знаний и ступени обучения картины мира;</w:t>
      </w:r>
    </w:p>
    <w:p w:rsidR="00F40EFA" w:rsidRPr="000C48D7" w:rsidRDefault="00F40EFA" w:rsidP="000C48D7">
      <w:pPr>
        <w:rPr>
          <w:sz w:val="24"/>
          <w:szCs w:val="24"/>
        </w:rPr>
      </w:pPr>
      <w:r w:rsidRPr="000C48D7">
        <w:rPr>
          <w:sz w:val="24"/>
          <w:szCs w:val="24"/>
        </w:rPr>
        <w:t>– формирование человека и гражданина, интегрированного в современное ему общество и нацеленного на совершенствование этого общества;</w:t>
      </w:r>
    </w:p>
    <w:p w:rsidR="000C48D7" w:rsidRDefault="00F40EFA" w:rsidP="000C48D7">
      <w:pPr>
        <w:rPr>
          <w:sz w:val="24"/>
          <w:szCs w:val="24"/>
        </w:rPr>
      </w:pPr>
      <w:r w:rsidRPr="000C48D7">
        <w:rPr>
          <w:sz w:val="24"/>
          <w:szCs w:val="24"/>
        </w:rPr>
        <w:t>– содействие взаимопониманию и сотрудничеству между людьми, народами независимо от национальной, религиозной и социальной принадлежности.</w:t>
      </w:r>
    </w:p>
    <w:p w:rsidR="00F40EFA" w:rsidRPr="000C48D7" w:rsidRDefault="00BE36B0" w:rsidP="000C48D7">
      <w:pPr>
        <w:rPr>
          <w:sz w:val="24"/>
          <w:szCs w:val="24"/>
        </w:rPr>
      </w:pPr>
      <w:r>
        <w:rPr>
          <w:sz w:val="24"/>
          <w:szCs w:val="24"/>
        </w:rPr>
        <w:t xml:space="preserve">         </w:t>
      </w:r>
      <w:r w:rsidR="00F40EFA" w:rsidRPr="000C48D7">
        <w:rPr>
          <w:sz w:val="24"/>
          <w:szCs w:val="24"/>
        </w:rPr>
        <w:t>Программа опирается</w:t>
      </w:r>
      <w:r w:rsidR="00F40EFA" w:rsidRPr="000C48D7">
        <w:rPr>
          <w:bCs/>
          <w:sz w:val="24"/>
          <w:szCs w:val="24"/>
        </w:rPr>
        <w:t xml:space="preserve"> на развивающую парадигму,</w:t>
      </w:r>
      <w:r w:rsidR="00F40EFA" w:rsidRPr="000C48D7">
        <w:rPr>
          <w:sz w:val="24"/>
          <w:szCs w:val="24"/>
        </w:rPr>
        <w:t xml:space="preserve"> представленную в виде системы психолого-педагогических принципов (А.А. Леонтьев):</w:t>
      </w:r>
    </w:p>
    <w:p w:rsidR="00F40EFA" w:rsidRPr="000C48D7" w:rsidRDefault="00F40EFA" w:rsidP="000C48D7">
      <w:pPr>
        <w:rPr>
          <w:i/>
          <w:iCs/>
          <w:sz w:val="24"/>
          <w:szCs w:val="24"/>
        </w:rPr>
      </w:pPr>
      <w:r w:rsidRPr="000C48D7">
        <w:rPr>
          <w:i/>
          <w:iCs/>
          <w:sz w:val="24"/>
          <w:szCs w:val="24"/>
        </w:rPr>
        <w:t xml:space="preserve">а) Личностно ориентированные принципы </w:t>
      </w:r>
      <w:r w:rsidRPr="000C48D7">
        <w:rPr>
          <w:iCs/>
          <w:sz w:val="24"/>
          <w:szCs w:val="24"/>
        </w:rPr>
        <w:t>(</w:t>
      </w:r>
      <w:r w:rsidRPr="000C48D7">
        <w:rPr>
          <w:sz w:val="24"/>
          <w:szCs w:val="24"/>
        </w:rPr>
        <w:t xml:space="preserve">принцип адаптивности, принцип развития, принцип психологической комфортности). </w:t>
      </w:r>
    </w:p>
    <w:p w:rsidR="00F40EFA" w:rsidRPr="000C48D7" w:rsidRDefault="00F40EFA" w:rsidP="000C48D7">
      <w:pPr>
        <w:rPr>
          <w:sz w:val="24"/>
          <w:szCs w:val="24"/>
        </w:rPr>
      </w:pPr>
      <w:r w:rsidRPr="000C48D7">
        <w:rPr>
          <w:i/>
          <w:iCs/>
          <w:sz w:val="24"/>
          <w:szCs w:val="24"/>
        </w:rPr>
        <w:t>б) Культурно ориентированные</w:t>
      </w:r>
      <w:r w:rsidRPr="000C48D7">
        <w:rPr>
          <w:sz w:val="24"/>
          <w:szCs w:val="24"/>
        </w:rPr>
        <w:t xml:space="preserve"> принципы (принцип образа мира,  принцип целостности содержания образования, принцип систематичности, принцип смыслового отношения к миру, принцип ориентировочной функции знаний, принцип овладения культурой). </w:t>
      </w:r>
    </w:p>
    <w:p w:rsidR="00F40EFA" w:rsidRPr="000C48D7" w:rsidRDefault="00F40EFA" w:rsidP="000C48D7">
      <w:pPr>
        <w:rPr>
          <w:sz w:val="24"/>
          <w:szCs w:val="24"/>
        </w:rPr>
      </w:pPr>
      <w:r w:rsidRPr="000C48D7">
        <w:rPr>
          <w:i/>
          <w:iCs/>
          <w:sz w:val="24"/>
          <w:szCs w:val="24"/>
        </w:rPr>
        <w:t xml:space="preserve">в) Деятельностно -ориентированные принципы </w:t>
      </w:r>
      <w:r w:rsidRPr="000C48D7">
        <w:rPr>
          <w:iCs/>
          <w:sz w:val="24"/>
          <w:szCs w:val="24"/>
        </w:rPr>
        <w:t>(</w:t>
      </w:r>
      <w:r w:rsidRPr="000C48D7">
        <w:rPr>
          <w:sz w:val="24"/>
          <w:szCs w:val="24"/>
        </w:rPr>
        <w:t>принцип обучения деятельности, принцип управляемого перехода от деятельности в учебной ситуации к деятельности в жизненной ситуации, принцип управляемого перехода от совместной учебно-познавательной деятельности к самостоятельной деятельности ученика, принцип опоры на предшествующее (спонтанное) развитие, креативный принцип).</w:t>
      </w:r>
    </w:p>
    <w:p w:rsidR="00A079E9" w:rsidRPr="00A079E9" w:rsidRDefault="00F40EFA" w:rsidP="00F40EFA">
      <w:pPr>
        <w:shd w:val="clear" w:color="auto" w:fill="FFFFFF"/>
        <w:spacing w:line="317" w:lineRule="exact"/>
        <w:ind w:left="4500"/>
        <w:jc w:val="center"/>
        <w:rPr>
          <w:color w:val="000000"/>
        </w:rPr>
      </w:pPr>
      <w:r w:rsidRPr="00F961C2">
        <w:rPr>
          <w:b/>
        </w:rPr>
        <w:br w:type="page"/>
      </w:r>
    </w:p>
    <w:p w:rsidR="005719EB" w:rsidRPr="00A079E9" w:rsidRDefault="005719EB" w:rsidP="005719EB">
      <w:pPr>
        <w:shd w:val="clear" w:color="auto" w:fill="FFFFFF"/>
        <w:ind w:left="1397"/>
        <w:jc w:val="both"/>
        <w:rPr>
          <w:sz w:val="28"/>
          <w:szCs w:val="28"/>
        </w:rPr>
      </w:pPr>
      <w:r w:rsidRPr="00A079E9">
        <w:rPr>
          <w:b/>
          <w:bCs/>
          <w:sz w:val="28"/>
          <w:szCs w:val="28"/>
        </w:rPr>
        <w:lastRenderedPageBreak/>
        <w:t xml:space="preserve">                     ПОЯСНИТЕЛЬНАЯ ЗАПИСКА</w:t>
      </w:r>
    </w:p>
    <w:p w:rsidR="00F40EFA" w:rsidRPr="000C48D7" w:rsidRDefault="00BE36B0" w:rsidP="000C48D7">
      <w:pPr>
        <w:rPr>
          <w:sz w:val="24"/>
          <w:szCs w:val="24"/>
        </w:rPr>
      </w:pPr>
      <w:r>
        <w:rPr>
          <w:spacing w:val="-8"/>
          <w:sz w:val="24"/>
          <w:szCs w:val="24"/>
        </w:rPr>
        <w:t xml:space="preserve">         </w:t>
      </w:r>
      <w:r w:rsidR="005719EB" w:rsidRPr="000C48D7">
        <w:rPr>
          <w:spacing w:val="-8"/>
          <w:sz w:val="24"/>
          <w:szCs w:val="24"/>
        </w:rPr>
        <w:t xml:space="preserve">Основная образовательная программа формируется с учётом </w:t>
      </w:r>
      <w:r w:rsidR="005719EB" w:rsidRPr="000C48D7">
        <w:rPr>
          <w:sz w:val="24"/>
          <w:szCs w:val="24"/>
        </w:rPr>
        <w:t>особенностей первой ступени общего образования как фунда</w:t>
      </w:r>
      <w:r w:rsidR="005719EB" w:rsidRPr="000C48D7">
        <w:rPr>
          <w:sz w:val="24"/>
          <w:szCs w:val="24"/>
        </w:rPr>
        <w:softHyphen/>
        <w:t xml:space="preserve">мента всего последующего обучения. </w:t>
      </w:r>
    </w:p>
    <w:p w:rsidR="005719EB" w:rsidRPr="000C48D7" w:rsidRDefault="00BE36B0" w:rsidP="000C48D7">
      <w:pPr>
        <w:rPr>
          <w:sz w:val="24"/>
          <w:szCs w:val="24"/>
        </w:rPr>
      </w:pPr>
      <w:r>
        <w:rPr>
          <w:sz w:val="24"/>
          <w:szCs w:val="24"/>
        </w:rPr>
        <w:t xml:space="preserve">        </w:t>
      </w:r>
      <w:r w:rsidR="005719EB" w:rsidRPr="000C48D7">
        <w:rPr>
          <w:sz w:val="24"/>
          <w:szCs w:val="24"/>
        </w:rPr>
        <w:t>Начальная школа — осо</w:t>
      </w:r>
      <w:r w:rsidR="005719EB" w:rsidRPr="000C48D7">
        <w:rPr>
          <w:sz w:val="24"/>
          <w:szCs w:val="24"/>
        </w:rPr>
        <w:softHyphen/>
        <w:t>бый этап в жизни ребёнка, связанный:</w:t>
      </w:r>
    </w:p>
    <w:p w:rsidR="005719EB" w:rsidRPr="000C48D7" w:rsidRDefault="005719EB" w:rsidP="000C48D7">
      <w:pPr>
        <w:rPr>
          <w:sz w:val="24"/>
          <w:szCs w:val="24"/>
        </w:rPr>
      </w:pPr>
      <w:r w:rsidRPr="000C48D7">
        <w:rPr>
          <w:spacing w:val="-5"/>
          <w:sz w:val="24"/>
          <w:szCs w:val="24"/>
        </w:rPr>
        <w:t>с изменением при поступлении в школу ведущей дея</w:t>
      </w:r>
      <w:r w:rsidRPr="000C48D7">
        <w:rPr>
          <w:spacing w:val="-5"/>
          <w:sz w:val="24"/>
          <w:szCs w:val="24"/>
        </w:rPr>
        <w:softHyphen/>
      </w:r>
      <w:r w:rsidRPr="000C48D7">
        <w:rPr>
          <w:sz w:val="24"/>
          <w:szCs w:val="24"/>
        </w:rPr>
        <w:t xml:space="preserve">тельности ребёнка — с переходом к учебной деятельности </w:t>
      </w:r>
      <w:r w:rsidRPr="000C48D7">
        <w:rPr>
          <w:spacing w:val="-3"/>
          <w:sz w:val="24"/>
          <w:szCs w:val="24"/>
        </w:rPr>
        <w:t>(при сохранении значимости игровой), имеющей обществен</w:t>
      </w:r>
      <w:r w:rsidRPr="000C48D7">
        <w:rPr>
          <w:spacing w:val="-3"/>
          <w:sz w:val="24"/>
          <w:szCs w:val="24"/>
        </w:rPr>
        <w:softHyphen/>
      </w:r>
      <w:r w:rsidRPr="000C48D7">
        <w:rPr>
          <w:sz w:val="24"/>
          <w:szCs w:val="24"/>
        </w:rPr>
        <w:t>ный характер и являющейся социальной по содержанию;</w:t>
      </w:r>
    </w:p>
    <w:p w:rsidR="005719EB" w:rsidRPr="000C48D7" w:rsidRDefault="005719EB" w:rsidP="000C48D7">
      <w:pPr>
        <w:rPr>
          <w:sz w:val="24"/>
          <w:szCs w:val="24"/>
        </w:rPr>
      </w:pPr>
      <w:r w:rsidRPr="000C48D7">
        <w:rPr>
          <w:spacing w:val="-3"/>
          <w:sz w:val="24"/>
          <w:szCs w:val="24"/>
        </w:rPr>
        <w:t xml:space="preserve">с освоением новой социальной позиции, расширением </w:t>
      </w:r>
      <w:r w:rsidRPr="000C48D7">
        <w:rPr>
          <w:spacing w:val="-5"/>
          <w:sz w:val="24"/>
          <w:szCs w:val="24"/>
        </w:rPr>
        <w:t>сферы взаимодействия ребёнка с окружающим миром, разви</w:t>
      </w:r>
      <w:r w:rsidRPr="000C48D7">
        <w:rPr>
          <w:spacing w:val="-5"/>
          <w:sz w:val="24"/>
          <w:szCs w:val="24"/>
        </w:rPr>
        <w:softHyphen/>
      </w:r>
      <w:r w:rsidRPr="000C48D7">
        <w:rPr>
          <w:spacing w:val="-2"/>
          <w:sz w:val="24"/>
          <w:szCs w:val="24"/>
        </w:rPr>
        <w:t>тием потребностей в общении, познании, социальном при</w:t>
      </w:r>
      <w:r w:rsidRPr="000C48D7">
        <w:rPr>
          <w:spacing w:val="-2"/>
          <w:sz w:val="24"/>
          <w:szCs w:val="24"/>
        </w:rPr>
        <w:softHyphen/>
      </w:r>
      <w:r w:rsidRPr="000C48D7">
        <w:rPr>
          <w:sz w:val="24"/>
          <w:szCs w:val="24"/>
        </w:rPr>
        <w:t>знании и самовыражении;</w:t>
      </w:r>
    </w:p>
    <w:p w:rsidR="005719EB" w:rsidRPr="000C48D7" w:rsidRDefault="005719EB" w:rsidP="000C48D7">
      <w:pPr>
        <w:rPr>
          <w:sz w:val="24"/>
          <w:szCs w:val="24"/>
        </w:rPr>
      </w:pPr>
      <w:r w:rsidRPr="000C48D7">
        <w:rPr>
          <w:spacing w:val="-1"/>
          <w:sz w:val="24"/>
          <w:szCs w:val="24"/>
        </w:rPr>
        <w:t xml:space="preserve">с принятием и освоением ребёнком новой социальной </w:t>
      </w:r>
      <w:r w:rsidRPr="000C48D7">
        <w:rPr>
          <w:spacing w:val="-4"/>
          <w:sz w:val="24"/>
          <w:szCs w:val="24"/>
        </w:rPr>
        <w:t xml:space="preserve">роли ученика, выражающейся в формировании внутренней позиции школьника, определяющей новый*образ школьной </w:t>
      </w:r>
      <w:r w:rsidRPr="000C48D7">
        <w:rPr>
          <w:spacing w:val="-3"/>
          <w:sz w:val="24"/>
          <w:szCs w:val="24"/>
        </w:rPr>
        <w:t>жизни и перспективы личностного и познавательного разви</w:t>
      </w:r>
      <w:r w:rsidRPr="000C48D7">
        <w:rPr>
          <w:spacing w:val="-3"/>
          <w:sz w:val="24"/>
          <w:szCs w:val="24"/>
        </w:rPr>
        <w:softHyphen/>
      </w:r>
      <w:r w:rsidRPr="000C48D7">
        <w:rPr>
          <w:sz w:val="24"/>
          <w:szCs w:val="24"/>
        </w:rPr>
        <w:t>тия;</w:t>
      </w:r>
    </w:p>
    <w:p w:rsidR="005719EB" w:rsidRPr="000C48D7" w:rsidRDefault="005719EB" w:rsidP="000C48D7">
      <w:pPr>
        <w:rPr>
          <w:sz w:val="24"/>
          <w:szCs w:val="24"/>
        </w:rPr>
      </w:pPr>
      <w:r w:rsidRPr="000C48D7">
        <w:rPr>
          <w:spacing w:val="-3"/>
          <w:sz w:val="24"/>
          <w:szCs w:val="24"/>
        </w:rPr>
        <w:t xml:space="preserve">с формированием у школьника основ умения учиться и </w:t>
      </w:r>
      <w:r w:rsidRPr="000C48D7">
        <w:rPr>
          <w:spacing w:val="-2"/>
          <w:sz w:val="24"/>
          <w:szCs w:val="24"/>
        </w:rPr>
        <w:t xml:space="preserve">способности к организации своей деятельности: принимать, </w:t>
      </w:r>
      <w:r w:rsidRPr="000C48D7">
        <w:rPr>
          <w:spacing w:val="-4"/>
          <w:sz w:val="24"/>
          <w:szCs w:val="24"/>
        </w:rPr>
        <w:t>сохранять цели и следовать им в учебной деятельности; пла</w:t>
      </w:r>
      <w:r w:rsidRPr="000C48D7">
        <w:rPr>
          <w:spacing w:val="-4"/>
          <w:sz w:val="24"/>
          <w:szCs w:val="24"/>
        </w:rPr>
        <w:softHyphen/>
      </w:r>
      <w:r w:rsidRPr="000C48D7">
        <w:rPr>
          <w:sz w:val="24"/>
          <w:szCs w:val="24"/>
        </w:rPr>
        <w:t xml:space="preserve">нировать свою деятельность, осуществлять её контроль и </w:t>
      </w:r>
      <w:r w:rsidRPr="000C48D7">
        <w:rPr>
          <w:spacing w:val="-3"/>
          <w:sz w:val="24"/>
          <w:szCs w:val="24"/>
        </w:rPr>
        <w:t>оценку; взаимодействовать с учителем и сверстниками в учеб</w:t>
      </w:r>
      <w:r w:rsidRPr="000C48D7">
        <w:rPr>
          <w:spacing w:val="-3"/>
          <w:sz w:val="24"/>
          <w:szCs w:val="24"/>
        </w:rPr>
        <w:softHyphen/>
      </w:r>
      <w:r w:rsidRPr="000C48D7">
        <w:rPr>
          <w:sz w:val="24"/>
          <w:szCs w:val="24"/>
        </w:rPr>
        <w:t>ном процессе;</w:t>
      </w:r>
    </w:p>
    <w:p w:rsidR="005719EB" w:rsidRPr="000C48D7" w:rsidRDefault="005719EB" w:rsidP="000C48D7">
      <w:pPr>
        <w:rPr>
          <w:sz w:val="24"/>
          <w:szCs w:val="24"/>
        </w:rPr>
      </w:pPr>
      <w:r w:rsidRPr="000C48D7">
        <w:rPr>
          <w:spacing w:val="-1"/>
          <w:sz w:val="24"/>
          <w:szCs w:val="24"/>
        </w:rPr>
        <w:t xml:space="preserve">с изменением при этом самооценки ребёнка, которая </w:t>
      </w:r>
      <w:r w:rsidRPr="000C48D7">
        <w:rPr>
          <w:sz w:val="24"/>
          <w:szCs w:val="24"/>
        </w:rPr>
        <w:t>приобретает черты адекватности и рефлексивности;</w:t>
      </w:r>
    </w:p>
    <w:p w:rsidR="005719EB" w:rsidRPr="000C48D7" w:rsidRDefault="005719EB" w:rsidP="000C48D7">
      <w:pPr>
        <w:rPr>
          <w:sz w:val="24"/>
          <w:szCs w:val="24"/>
        </w:rPr>
      </w:pPr>
      <w:r w:rsidRPr="000C48D7">
        <w:rPr>
          <w:spacing w:val="-3"/>
          <w:sz w:val="24"/>
          <w:szCs w:val="24"/>
        </w:rPr>
        <w:t xml:space="preserve">с моральным развитием, которое существенным образом </w:t>
      </w:r>
      <w:r w:rsidRPr="000C48D7">
        <w:rPr>
          <w:spacing w:val="-4"/>
          <w:sz w:val="24"/>
          <w:szCs w:val="24"/>
        </w:rPr>
        <w:t>связано с характером сотрудничества со взрослыми и свер</w:t>
      </w:r>
      <w:r w:rsidRPr="000C48D7">
        <w:rPr>
          <w:spacing w:val="-4"/>
          <w:sz w:val="24"/>
          <w:szCs w:val="24"/>
        </w:rPr>
        <w:softHyphen/>
      </w:r>
      <w:r w:rsidRPr="000C48D7">
        <w:rPr>
          <w:spacing w:val="-2"/>
          <w:sz w:val="24"/>
          <w:szCs w:val="24"/>
        </w:rPr>
        <w:t>стниками, общением и межличностными отношениями друж</w:t>
      </w:r>
      <w:r w:rsidRPr="000C48D7">
        <w:rPr>
          <w:spacing w:val="-2"/>
          <w:sz w:val="24"/>
          <w:szCs w:val="24"/>
        </w:rPr>
        <w:softHyphen/>
      </w:r>
      <w:r w:rsidRPr="000C48D7">
        <w:rPr>
          <w:spacing w:val="-3"/>
          <w:sz w:val="24"/>
          <w:szCs w:val="24"/>
        </w:rPr>
        <w:t>бы, становлением основ гражданской идентичности и миро</w:t>
      </w:r>
      <w:r w:rsidRPr="000C48D7">
        <w:rPr>
          <w:spacing w:val="-3"/>
          <w:sz w:val="24"/>
          <w:szCs w:val="24"/>
        </w:rPr>
        <w:softHyphen/>
      </w:r>
      <w:r w:rsidRPr="000C48D7">
        <w:rPr>
          <w:sz w:val="24"/>
          <w:szCs w:val="24"/>
        </w:rPr>
        <w:t>воззрения.</w:t>
      </w:r>
    </w:p>
    <w:p w:rsidR="005719EB" w:rsidRPr="000C48D7" w:rsidRDefault="005719EB" w:rsidP="000C48D7">
      <w:pPr>
        <w:rPr>
          <w:sz w:val="24"/>
          <w:szCs w:val="24"/>
        </w:rPr>
      </w:pPr>
      <w:r w:rsidRPr="000C48D7">
        <w:rPr>
          <w:spacing w:val="-4"/>
          <w:sz w:val="24"/>
          <w:szCs w:val="24"/>
        </w:rPr>
        <w:t>Учитываются также характерные</w:t>
      </w:r>
      <w:r w:rsidR="00F40EFA" w:rsidRPr="000C48D7">
        <w:rPr>
          <w:spacing w:val="-4"/>
          <w:sz w:val="24"/>
          <w:szCs w:val="24"/>
        </w:rPr>
        <w:t xml:space="preserve"> особенности</w:t>
      </w:r>
      <w:r w:rsidRPr="000C48D7">
        <w:rPr>
          <w:spacing w:val="-4"/>
          <w:sz w:val="24"/>
          <w:szCs w:val="24"/>
        </w:rPr>
        <w:t xml:space="preserve"> для младшего школьного </w:t>
      </w:r>
      <w:r w:rsidRPr="000C48D7">
        <w:rPr>
          <w:sz w:val="24"/>
          <w:szCs w:val="24"/>
        </w:rPr>
        <w:t>возраста (от 6,5 до 11 лет):</w:t>
      </w:r>
    </w:p>
    <w:p w:rsidR="005719EB" w:rsidRPr="000C48D7" w:rsidRDefault="005719EB" w:rsidP="000C48D7">
      <w:pPr>
        <w:rPr>
          <w:sz w:val="24"/>
          <w:szCs w:val="24"/>
        </w:rPr>
      </w:pPr>
      <w:r w:rsidRPr="000C48D7">
        <w:rPr>
          <w:spacing w:val="-2"/>
          <w:sz w:val="24"/>
          <w:szCs w:val="24"/>
        </w:rPr>
        <w:t>центральные психологические новообразования, форми</w:t>
      </w:r>
      <w:r w:rsidRPr="000C48D7">
        <w:rPr>
          <w:spacing w:val="-2"/>
          <w:sz w:val="24"/>
          <w:szCs w:val="24"/>
        </w:rPr>
        <w:softHyphen/>
        <w:t xml:space="preserve">руемые на данной ступени образования: словесно-логическое </w:t>
      </w:r>
      <w:r w:rsidRPr="000C48D7">
        <w:rPr>
          <w:sz w:val="24"/>
          <w:szCs w:val="24"/>
        </w:rPr>
        <w:t xml:space="preserve">мышление, произвольная смысловая память, произвольное </w:t>
      </w:r>
      <w:r w:rsidRPr="000C48D7">
        <w:rPr>
          <w:spacing w:val="-2"/>
          <w:sz w:val="24"/>
          <w:szCs w:val="24"/>
        </w:rPr>
        <w:t xml:space="preserve">внимание, письменная речь, анализ, рефлексия содержания, </w:t>
      </w:r>
      <w:r w:rsidRPr="000C48D7">
        <w:rPr>
          <w:sz w:val="24"/>
          <w:szCs w:val="24"/>
        </w:rPr>
        <w:t xml:space="preserve">оснований и способов действий, планирование и умение действовать во внутреннем плане, знаково-символическое </w:t>
      </w:r>
      <w:r w:rsidRPr="000C48D7">
        <w:rPr>
          <w:spacing w:val="-3"/>
          <w:sz w:val="24"/>
          <w:szCs w:val="24"/>
        </w:rPr>
        <w:t xml:space="preserve">мышление, осуществляемое как моделирование существенных </w:t>
      </w:r>
      <w:r w:rsidRPr="000C48D7">
        <w:rPr>
          <w:sz w:val="24"/>
          <w:szCs w:val="24"/>
        </w:rPr>
        <w:t>связей и отношений объектов;</w:t>
      </w:r>
    </w:p>
    <w:p w:rsidR="005719EB" w:rsidRPr="000C48D7" w:rsidRDefault="005719EB" w:rsidP="000C48D7">
      <w:pPr>
        <w:rPr>
          <w:sz w:val="24"/>
          <w:szCs w:val="24"/>
        </w:rPr>
      </w:pPr>
      <w:r w:rsidRPr="000C48D7">
        <w:rPr>
          <w:sz w:val="24"/>
          <w:szCs w:val="24"/>
        </w:rPr>
        <w:t>развитие целенаправленной и мотивированной актив</w:t>
      </w:r>
      <w:r w:rsidRPr="000C48D7">
        <w:rPr>
          <w:sz w:val="24"/>
          <w:szCs w:val="24"/>
        </w:rPr>
        <w:softHyphen/>
      </w:r>
      <w:r w:rsidRPr="000C48D7">
        <w:rPr>
          <w:spacing w:val="-3"/>
          <w:sz w:val="24"/>
          <w:szCs w:val="24"/>
        </w:rPr>
        <w:t>ности обучающегося, направленной на овладение учебной де</w:t>
      </w:r>
      <w:r w:rsidRPr="000C48D7">
        <w:rPr>
          <w:spacing w:val="-3"/>
          <w:sz w:val="24"/>
          <w:szCs w:val="24"/>
        </w:rPr>
        <w:softHyphen/>
      </w:r>
      <w:r w:rsidRPr="000C48D7">
        <w:rPr>
          <w:sz w:val="24"/>
          <w:szCs w:val="24"/>
        </w:rPr>
        <w:t>ятельностью, основой которой выступает формирование устойчивой системы учебно-познавательных и социальных мотивов и личностного смысла учения.</w:t>
      </w:r>
    </w:p>
    <w:p w:rsidR="005719EB" w:rsidRPr="000C48D7" w:rsidRDefault="005719EB" w:rsidP="000C48D7">
      <w:pPr>
        <w:rPr>
          <w:sz w:val="24"/>
          <w:szCs w:val="24"/>
        </w:rPr>
      </w:pPr>
      <w:r w:rsidRPr="000C48D7">
        <w:rPr>
          <w:spacing w:val="-3"/>
          <w:sz w:val="24"/>
          <w:szCs w:val="24"/>
        </w:rPr>
        <w:t xml:space="preserve">         При определении стратегических характеристик основной </w:t>
      </w:r>
      <w:r w:rsidRPr="000C48D7">
        <w:rPr>
          <w:sz w:val="24"/>
          <w:szCs w:val="24"/>
        </w:rPr>
        <w:t xml:space="preserve">образовательной программы учитываются существующий </w:t>
      </w:r>
      <w:r w:rsidRPr="000C48D7">
        <w:rPr>
          <w:spacing w:val="-3"/>
          <w:sz w:val="24"/>
          <w:szCs w:val="24"/>
        </w:rPr>
        <w:t>разброс в темпах и направлениях развития детей, индивиду</w:t>
      </w:r>
      <w:r w:rsidRPr="000C48D7">
        <w:rPr>
          <w:spacing w:val="-3"/>
          <w:sz w:val="24"/>
          <w:szCs w:val="24"/>
        </w:rPr>
        <w:softHyphen/>
      </w:r>
      <w:r w:rsidRPr="000C48D7">
        <w:rPr>
          <w:spacing w:val="-2"/>
          <w:sz w:val="24"/>
          <w:szCs w:val="24"/>
        </w:rPr>
        <w:t>альные различия в их познавательной деятельности, воспри</w:t>
      </w:r>
      <w:r w:rsidRPr="000C48D7">
        <w:rPr>
          <w:spacing w:val="-2"/>
          <w:sz w:val="24"/>
          <w:szCs w:val="24"/>
        </w:rPr>
        <w:softHyphen/>
      </w:r>
      <w:r w:rsidRPr="000C48D7">
        <w:rPr>
          <w:spacing w:val="-1"/>
          <w:sz w:val="24"/>
          <w:szCs w:val="24"/>
        </w:rPr>
        <w:t>ятии, внимании, памяти, мышлении, речи, моторике и т. д., связанные с возрастными, психологическими и физиологи</w:t>
      </w:r>
      <w:r w:rsidRPr="000C48D7">
        <w:rPr>
          <w:spacing w:val="-1"/>
          <w:sz w:val="24"/>
          <w:szCs w:val="24"/>
        </w:rPr>
        <w:softHyphen/>
      </w:r>
      <w:r w:rsidRPr="000C48D7">
        <w:rPr>
          <w:sz w:val="24"/>
          <w:szCs w:val="24"/>
        </w:rPr>
        <w:t>ческими индивидуальными особенностями детей младшего школьного возраста.</w:t>
      </w:r>
    </w:p>
    <w:p w:rsidR="005719EB" w:rsidRPr="000C48D7" w:rsidRDefault="005719EB" w:rsidP="000C48D7">
      <w:pPr>
        <w:rPr>
          <w:sz w:val="24"/>
          <w:szCs w:val="24"/>
        </w:rPr>
      </w:pPr>
      <w:r w:rsidRPr="000C48D7">
        <w:rPr>
          <w:spacing w:val="-2"/>
          <w:sz w:val="24"/>
          <w:szCs w:val="24"/>
        </w:rPr>
        <w:t xml:space="preserve">        При этом успешность и своевременность формирования </w:t>
      </w:r>
      <w:r w:rsidRPr="000C48D7">
        <w:rPr>
          <w:spacing w:val="-3"/>
          <w:sz w:val="24"/>
          <w:szCs w:val="24"/>
        </w:rPr>
        <w:t xml:space="preserve">указанных новообразований познавательной сферы, качеств и </w:t>
      </w:r>
      <w:r w:rsidRPr="000C48D7">
        <w:rPr>
          <w:sz w:val="24"/>
          <w:szCs w:val="24"/>
        </w:rPr>
        <w:t>свойств личности связывается с активной позицией учителя, а также с адекватностью построения образовательного про</w:t>
      </w:r>
      <w:r w:rsidRPr="000C48D7">
        <w:rPr>
          <w:sz w:val="24"/>
          <w:szCs w:val="24"/>
        </w:rPr>
        <w:softHyphen/>
      </w:r>
      <w:r w:rsidRPr="000C48D7">
        <w:rPr>
          <w:spacing w:val="-4"/>
          <w:sz w:val="24"/>
          <w:szCs w:val="24"/>
        </w:rPr>
        <w:t xml:space="preserve">цесса и выбора условий и методик обучения, учитывающих </w:t>
      </w:r>
      <w:r w:rsidRPr="000C48D7">
        <w:rPr>
          <w:spacing w:val="-2"/>
          <w:sz w:val="24"/>
          <w:szCs w:val="24"/>
        </w:rPr>
        <w:t>описанные выше особенности первой ступени общего обра</w:t>
      </w:r>
      <w:r w:rsidRPr="000C48D7">
        <w:rPr>
          <w:spacing w:val="-2"/>
          <w:sz w:val="24"/>
          <w:szCs w:val="24"/>
        </w:rPr>
        <w:softHyphen/>
      </w:r>
      <w:r w:rsidRPr="000C48D7">
        <w:rPr>
          <w:sz w:val="24"/>
          <w:szCs w:val="24"/>
        </w:rPr>
        <w:t>зования.</w:t>
      </w:r>
    </w:p>
    <w:p w:rsidR="005719EB" w:rsidRPr="000C48D7" w:rsidRDefault="005719EB" w:rsidP="000C48D7">
      <w:pPr>
        <w:rPr>
          <w:color w:val="000000"/>
          <w:sz w:val="24"/>
          <w:szCs w:val="24"/>
        </w:rPr>
      </w:pPr>
      <w:r w:rsidRPr="000C48D7">
        <w:rPr>
          <w:b/>
          <w:spacing w:val="-3"/>
          <w:sz w:val="24"/>
          <w:szCs w:val="24"/>
        </w:rPr>
        <w:t xml:space="preserve">         Целью</w:t>
      </w:r>
      <w:r w:rsidRPr="000C48D7">
        <w:rPr>
          <w:spacing w:val="-3"/>
          <w:sz w:val="24"/>
          <w:szCs w:val="24"/>
        </w:rPr>
        <w:t xml:space="preserve"> реализации основной образовательной программы </w:t>
      </w:r>
      <w:r w:rsidRPr="000C48D7">
        <w:rPr>
          <w:spacing w:val="-2"/>
          <w:sz w:val="24"/>
          <w:szCs w:val="24"/>
        </w:rPr>
        <w:t>начального общего образования является обеспечение плани</w:t>
      </w:r>
      <w:r w:rsidRPr="000C48D7">
        <w:rPr>
          <w:spacing w:val="-2"/>
          <w:sz w:val="24"/>
          <w:szCs w:val="24"/>
        </w:rPr>
        <w:softHyphen/>
      </w:r>
      <w:r w:rsidRPr="000C48D7">
        <w:rPr>
          <w:spacing w:val="-4"/>
          <w:sz w:val="24"/>
          <w:szCs w:val="24"/>
        </w:rPr>
        <w:t xml:space="preserve">руемых результатов по достижению выпускником начальной </w:t>
      </w:r>
      <w:r w:rsidRPr="000C48D7">
        <w:rPr>
          <w:spacing w:val="-3"/>
          <w:sz w:val="24"/>
          <w:szCs w:val="24"/>
        </w:rPr>
        <w:t>общеобразовательной школы целевых установок, знаний, уме</w:t>
      </w:r>
      <w:r w:rsidRPr="000C48D7">
        <w:rPr>
          <w:spacing w:val="-3"/>
          <w:sz w:val="24"/>
          <w:szCs w:val="24"/>
        </w:rPr>
        <w:softHyphen/>
      </w:r>
      <w:r w:rsidRPr="000C48D7">
        <w:rPr>
          <w:sz w:val="24"/>
          <w:szCs w:val="24"/>
        </w:rPr>
        <w:t>ний,  навыков и компетенций, определяемых личностными,</w:t>
      </w:r>
      <w:r w:rsidRPr="000C48D7">
        <w:rPr>
          <w:color w:val="000000"/>
          <w:sz w:val="24"/>
          <w:szCs w:val="24"/>
        </w:rPr>
        <w:t xml:space="preserve"> семейными, общественными, государственными потребностя</w:t>
      </w:r>
      <w:r w:rsidRPr="000C48D7">
        <w:rPr>
          <w:color w:val="000000"/>
          <w:sz w:val="24"/>
          <w:szCs w:val="24"/>
        </w:rPr>
        <w:softHyphen/>
        <w:t>ми и возможностями ребёнка младшего школьного возраста, индивидуальными особенностями его развития и состояния</w:t>
      </w:r>
      <w:r w:rsidRPr="000C48D7">
        <w:rPr>
          <w:sz w:val="24"/>
          <w:szCs w:val="24"/>
        </w:rPr>
        <w:t xml:space="preserve"> </w:t>
      </w:r>
      <w:r w:rsidRPr="000C48D7">
        <w:rPr>
          <w:color w:val="000000"/>
          <w:sz w:val="24"/>
          <w:szCs w:val="24"/>
        </w:rPr>
        <w:t>здоровья.</w:t>
      </w:r>
    </w:p>
    <w:p w:rsidR="00A079E9" w:rsidRPr="000C48D7" w:rsidRDefault="004D60DA" w:rsidP="000C48D7">
      <w:pPr>
        <w:rPr>
          <w:sz w:val="24"/>
          <w:szCs w:val="24"/>
        </w:rPr>
      </w:pPr>
      <w:r w:rsidRPr="000C48D7">
        <w:rPr>
          <w:color w:val="000000"/>
          <w:sz w:val="24"/>
          <w:szCs w:val="24"/>
        </w:rPr>
        <w:t xml:space="preserve">            </w:t>
      </w:r>
      <w:r w:rsidR="00A079E9" w:rsidRPr="000C48D7">
        <w:rPr>
          <w:color w:val="000000"/>
          <w:sz w:val="24"/>
          <w:szCs w:val="24"/>
        </w:rPr>
        <w:t>Основная образовательная программа предусматривает:</w:t>
      </w:r>
    </w:p>
    <w:p w:rsidR="00A079E9" w:rsidRPr="000C48D7" w:rsidRDefault="00A079E9" w:rsidP="000C48D7">
      <w:pPr>
        <w:rPr>
          <w:sz w:val="24"/>
          <w:szCs w:val="24"/>
        </w:rPr>
      </w:pPr>
      <w:r w:rsidRPr="000C48D7">
        <w:rPr>
          <w:color w:val="000000"/>
          <w:sz w:val="24"/>
          <w:szCs w:val="24"/>
        </w:rPr>
        <w:t>•  достижение планируемых результатов освоения основ</w:t>
      </w:r>
      <w:r w:rsidRPr="000C48D7">
        <w:rPr>
          <w:color w:val="000000"/>
          <w:sz w:val="24"/>
          <w:szCs w:val="24"/>
        </w:rPr>
        <w:softHyphen/>
        <w:t>ной образовательной программы начального общего образо</w:t>
      </w:r>
      <w:r w:rsidRPr="000C48D7">
        <w:rPr>
          <w:color w:val="000000"/>
          <w:sz w:val="24"/>
          <w:szCs w:val="24"/>
        </w:rPr>
        <w:softHyphen/>
        <w:t>вания всеми обучающимися, в том числе детьми с ограничен</w:t>
      </w:r>
      <w:r w:rsidRPr="000C48D7">
        <w:rPr>
          <w:color w:val="000000"/>
          <w:sz w:val="24"/>
          <w:szCs w:val="24"/>
        </w:rPr>
        <w:softHyphen/>
        <w:t>ными возможностями здоровья;</w:t>
      </w:r>
    </w:p>
    <w:p w:rsidR="00A079E9" w:rsidRPr="000C48D7" w:rsidRDefault="00A079E9" w:rsidP="000C48D7">
      <w:pPr>
        <w:rPr>
          <w:sz w:val="24"/>
          <w:szCs w:val="24"/>
        </w:rPr>
      </w:pPr>
      <w:r w:rsidRPr="000C48D7">
        <w:rPr>
          <w:color w:val="000000"/>
          <w:sz w:val="24"/>
          <w:szCs w:val="24"/>
        </w:rPr>
        <w:t>•  выявление и развитие способностей обучающихся, в том числе одарённых детей;</w:t>
      </w:r>
    </w:p>
    <w:p w:rsidR="00A079E9" w:rsidRPr="000C48D7" w:rsidRDefault="00A079E9" w:rsidP="000C48D7">
      <w:pPr>
        <w:rPr>
          <w:sz w:val="24"/>
          <w:szCs w:val="24"/>
        </w:rPr>
      </w:pPr>
      <w:r w:rsidRPr="000C48D7">
        <w:rPr>
          <w:color w:val="000000"/>
          <w:sz w:val="24"/>
          <w:szCs w:val="24"/>
        </w:rPr>
        <w:lastRenderedPageBreak/>
        <w:t>•  организацию интеллектуальных и творческих соревнова</w:t>
      </w:r>
      <w:r w:rsidRPr="000C48D7">
        <w:rPr>
          <w:color w:val="000000"/>
          <w:sz w:val="24"/>
          <w:szCs w:val="24"/>
        </w:rPr>
        <w:softHyphen/>
        <w:t>ний, научно-технического творчества и проектно-исследовательской деятельности;</w:t>
      </w:r>
    </w:p>
    <w:p w:rsidR="00A079E9" w:rsidRPr="000C48D7" w:rsidRDefault="00A079E9" w:rsidP="000C48D7">
      <w:pPr>
        <w:rPr>
          <w:sz w:val="24"/>
          <w:szCs w:val="24"/>
        </w:rPr>
      </w:pPr>
      <w:r w:rsidRPr="000C48D7">
        <w:rPr>
          <w:color w:val="000000"/>
          <w:sz w:val="24"/>
          <w:szCs w:val="24"/>
        </w:rPr>
        <w:t>•  участие обучающихся, их родителей (законных предста</w:t>
      </w:r>
      <w:r w:rsidRPr="000C48D7">
        <w:rPr>
          <w:color w:val="000000"/>
          <w:sz w:val="24"/>
          <w:szCs w:val="24"/>
        </w:rPr>
        <w:softHyphen/>
        <w:t>вителей), педагогических работников и общественности в про</w:t>
      </w:r>
      <w:r w:rsidRPr="000C48D7">
        <w:rPr>
          <w:color w:val="000000"/>
          <w:sz w:val="24"/>
          <w:szCs w:val="24"/>
        </w:rPr>
        <w:softHyphen/>
        <w:t>ектировании и развитии внутришкольной социальной среды;</w:t>
      </w:r>
    </w:p>
    <w:p w:rsidR="00A079E9" w:rsidRPr="000C48D7" w:rsidRDefault="00A079E9" w:rsidP="000C48D7">
      <w:pPr>
        <w:rPr>
          <w:sz w:val="24"/>
          <w:szCs w:val="24"/>
        </w:rPr>
      </w:pPr>
      <w:r w:rsidRPr="000C48D7">
        <w:rPr>
          <w:color w:val="000000"/>
          <w:sz w:val="24"/>
          <w:szCs w:val="24"/>
        </w:rPr>
        <w:t>•  использование в образовательном процессе современных образовательных технологий деятельностного типа;</w:t>
      </w:r>
    </w:p>
    <w:p w:rsidR="00A079E9" w:rsidRPr="000C48D7" w:rsidRDefault="00A079E9" w:rsidP="000C48D7">
      <w:pPr>
        <w:rPr>
          <w:sz w:val="24"/>
          <w:szCs w:val="24"/>
        </w:rPr>
      </w:pPr>
      <w:r w:rsidRPr="000C48D7">
        <w:rPr>
          <w:color w:val="000000"/>
          <w:sz w:val="24"/>
          <w:szCs w:val="24"/>
        </w:rPr>
        <w:t>•  возможность эффективной самостоятельной работы обу</w:t>
      </w:r>
      <w:r w:rsidRPr="000C48D7">
        <w:rPr>
          <w:color w:val="000000"/>
          <w:sz w:val="24"/>
          <w:szCs w:val="24"/>
        </w:rPr>
        <w:softHyphen/>
        <w:t>чающихся при поддержке тьюторов и других педагогических</w:t>
      </w:r>
      <w:r w:rsidRPr="000C48D7">
        <w:rPr>
          <w:sz w:val="24"/>
          <w:szCs w:val="24"/>
        </w:rPr>
        <w:t xml:space="preserve"> </w:t>
      </w:r>
      <w:r w:rsidRPr="000C48D7">
        <w:rPr>
          <w:color w:val="000000"/>
          <w:sz w:val="24"/>
          <w:szCs w:val="24"/>
        </w:rPr>
        <w:t>работников;</w:t>
      </w:r>
    </w:p>
    <w:p w:rsidR="00A079E9" w:rsidRPr="000C48D7" w:rsidRDefault="00A079E9" w:rsidP="000C48D7">
      <w:pPr>
        <w:rPr>
          <w:sz w:val="24"/>
          <w:szCs w:val="24"/>
        </w:rPr>
      </w:pPr>
      <w:r w:rsidRPr="000C48D7">
        <w:rPr>
          <w:color w:val="000000"/>
          <w:sz w:val="24"/>
          <w:szCs w:val="24"/>
        </w:rPr>
        <w:t>•  обеспечение преемственности дошкольного, начального общего, основного общего, среднего (полного) общего и про</w:t>
      </w:r>
      <w:r w:rsidRPr="000C48D7">
        <w:rPr>
          <w:color w:val="000000"/>
          <w:sz w:val="24"/>
          <w:szCs w:val="24"/>
        </w:rPr>
        <w:softHyphen/>
        <w:t>фессионального образования;</w:t>
      </w:r>
    </w:p>
    <w:p w:rsidR="00A079E9" w:rsidRPr="000C48D7" w:rsidRDefault="00A079E9" w:rsidP="000C48D7">
      <w:pPr>
        <w:rPr>
          <w:color w:val="000000"/>
          <w:sz w:val="24"/>
          <w:szCs w:val="24"/>
        </w:rPr>
      </w:pPr>
      <w:r w:rsidRPr="000C48D7">
        <w:rPr>
          <w:color w:val="000000"/>
          <w:sz w:val="24"/>
          <w:szCs w:val="24"/>
        </w:rPr>
        <w:t>•  разнообразие индивидуальных образовательных траекто</w:t>
      </w:r>
      <w:r w:rsidRPr="000C48D7">
        <w:rPr>
          <w:color w:val="000000"/>
          <w:sz w:val="24"/>
          <w:szCs w:val="24"/>
        </w:rPr>
        <w:softHyphen/>
        <w:t>рий и индивидуального развития каждого обучающегося (включая одарённых детей и детей с ограниченными возмож</w:t>
      </w:r>
      <w:r w:rsidRPr="000C48D7">
        <w:rPr>
          <w:color w:val="000000"/>
          <w:sz w:val="24"/>
          <w:szCs w:val="24"/>
        </w:rPr>
        <w:softHyphen/>
        <w:t>ностями здоровья), обеспечивающих рост творческого потен</w:t>
      </w:r>
      <w:r w:rsidRPr="000C48D7">
        <w:rPr>
          <w:color w:val="000000"/>
          <w:sz w:val="24"/>
          <w:szCs w:val="24"/>
        </w:rPr>
        <w:softHyphen/>
        <w:t>циала, познавательных мотивов, обогащение форм учебного сотрудничества и расширение зоны ближайшего развития.</w:t>
      </w:r>
    </w:p>
    <w:p w:rsidR="005719EB" w:rsidRPr="000C48D7" w:rsidRDefault="005719EB" w:rsidP="000C48D7">
      <w:pPr>
        <w:rPr>
          <w:sz w:val="24"/>
          <w:szCs w:val="24"/>
        </w:rPr>
      </w:pPr>
      <w:r w:rsidRPr="000C48D7">
        <w:rPr>
          <w:color w:val="000000"/>
          <w:sz w:val="24"/>
          <w:szCs w:val="24"/>
        </w:rPr>
        <w:t xml:space="preserve">         К числу планируемых результатов освоения основной об</w:t>
      </w:r>
      <w:r w:rsidRPr="000C48D7">
        <w:rPr>
          <w:color w:val="000000"/>
          <w:sz w:val="24"/>
          <w:szCs w:val="24"/>
        </w:rPr>
        <w:softHyphen/>
        <w:t>разовательной программы отнесены:</w:t>
      </w:r>
    </w:p>
    <w:p w:rsidR="005719EB" w:rsidRPr="000C48D7" w:rsidRDefault="005719EB" w:rsidP="000C48D7">
      <w:pPr>
        <w:rPr>
          <w:sz w:val="24"/>
          <w:szCs w:val="24"/>
        </w:rPr>
      </w:pPr>
      <w:r w:rsidRPr="000C48D7">
        <w:rPr>
          <w:color w:val="000000"/>
          <w:sz w:val="24"/>
          <w:szCs w:val="24"/>
        </w:rPr>
        <w:t xml:space="preserve">  </w:t>
      </w:r>
      <w:r w:rsidRPr="000C48D7">
        <w:rPr>
          <w:b/>
          <w:color w:val="000000"/>
          <w:sz w:val="24"/>
          <w:szCs w:val="24"/>
        </w:rPr>
        <w:t>личностные результаты</w:t>
      </w:r>
      <w:r w:rsidRPr="000C48D7">
        <w:rPr>
          <w:color w:val="000000"/>
          <w:sz w:val="24"/>
          <w:szCs w:val="24"/>
        </w:rPr>
        <w:t xml:space="preserve"> — готовность и способность обу</w:t>
      </w:r>
      <w:r w:rsidRPr="000C48D7">
        <w:rPr>
          <w:color w:val="000000"/>
          <w:sz w:val="24"/>
          <w:szCs w:val="24"/>
        </w:rPr>
        <w:softHyphen/>
        <w:t>чающихся к саморазвитию, сформированность мотивации к учению и познанию, ценностно-смысловые установки выпу</w:t>
      </w:r>
      <w:r w:rsidRPr="000C48D7">
        <w:rPr>
          <w:color w:val="000000"/>
          <w:sz w:val="24"/>
          <w:szCs w:val="24"/>
        </w:rPr>
        <w:softHyphen/>
        <w:t>скников начальной школы, отражающие их индивидуально-личностные позиции, социальные компетентности, личност</w:t>
      </w:r>
      <w:r w:rsidRPr="000C48D7">
        <w:rPr>
          <w:color w:val="000000"/>
          <w:sz w:val="24"/>
          <w:szCs w:val="24"/>
        </w:rPr>
        <w:softHyphen/>
        <w:t>ные качества; сформированность основ российской, граждан</w:t>
      </w:r>
      <w:r w:rsidRPr="000C48D7">
        <w:rPr>
          <w:color w:val="000000"/>
          <w:sz w:val="24"/>
          <w:szCs w:val="24"/>
        </w:rPr>
        <w:softHyphen/>
        <w:t>ской идентичности;</w:t>
      </w:r>
    </w:p>
    <w:p w:rsidR="005719EB" w:rsidRPr="000C48D7" w:rsidRDefault="005719EB" w:rsidP="000C48D7">
      <w:pPr>
        <w:rPr>
          <w:sz w:val="24"/>
          <w:szCs w:val="24"/>
        </w:rPr>
      </w:pPr>
      <w:r w:rsidRPr="000C48D7">
        <w:rPr>
          <w:color w:val="000000"/>
          <w:sz w:val="24"/>
          <w:szCs w:val="24"/>
        </w:rPr>
        <w:t xml:space="preserve">  </w:t>
      </w:r>
      <w:r w:rsidRPr="000C48D7">
        <w:rPr>
          <w:b/>
          <w:color w:val="000000"/>
          <w:sz w:val="24"/>
          <w:szCs w:val="24"/>
        </w:rPr>
        <w:t>метапредметные результаты</w:t>
      </w:r>
      <w:r w:rsidRPr="000C48D7">
        <w:rPr>
          <w:color w:val="000000"/>
          <w:sz w:val="24"/>
          <w:szCs w:val="24"/>
        </w:rPr>
        <w:t xml:space="preserve"> — освоенные обучающими</w:t>
      </w:r>
      <w:r w:rsidRPr="000C48D7">
        <w:rPr>
          <w:color w:val="000000"/>
          <w:sz w:val="24"/>
          <w:szCs w:val="24"/>
        </w:rPr>
        <w:softHyphen/>
        <w:t>ся универсальные учебные действия (познавательные, регуля</w:t>
      </w:r>
      <w:r w:rsidRPr="000C48D7">
        <w:rPr>
          <w:color w:val="000000"/>
          <w:sz w:val="24"/>
          <w:szCs w:val="24"/>
        </w:rPr>
        <w:softHyphen/>
        <w:t>тивные и коммуникативные);</w:t>
      </w:r>
    </w:p>
    <w:p w:rsidR="005719EB" w:rsidRPr="000C48D7" w:rsidRDefault="005719EB" w:rsidP="000C48D7">
      <w:pPr>
        <w:rPr>
          <w:sz w:val="24"/>
          <w:szCs w:val="24"/>
        </w:rPr>
      </w:pPr>
      <w:r w:rsidRPr="000C48D7">
        <w:rPr>
          <w:color w:val="000000"/>
          <w:sz w:val="24"/>
          <w:szCs w:val="24"/>
        </w:rPr>
        <w:t xml:space="preserve">  </w:t>
      </w:r>
      <w:r w:rsidRPr="000C48D7">
        <w:rPr>
          <w:b/>
          <w:color w:val="000000"/>
          <w:sz w:val="24"/>
          <w:szCs w:val="24"/>
        </w:rPr>
        <w:t>предметные результаты</w:t>
      </w:r>
      <w:r w:rsidRPr="000C48D7">
        <w:rPr>
          <w:color w:val="000000"/>
          <w:sz w:val="24"/>
          <w:szCs w:val="24"/>
        </w:rPr>
        <w:t xml:space="preserve"> — освоенный обучающимися в ходе изучения учебных предметов опыт специфической для каждой предметной области деятельности по получению но</w:t>
      </w:r>
      <w:r w:rsidRPr="000C48D7">
        <w:rPr>
          <w:color w:val="000000"/>
          <w:sz w:val="24"/>
          <w:szCs w:val="24"/>
        </w:rPr>
        <w:softHyphen/>
        <w:t>вого знания, его преобразованию и применению, а также сис</w:t>
      </w:r>
      <w:r w:rsidRPr="000C48D7">
        <w:rPr>
          <w:color w:val="000000"/>
          <w:sz w:val="24"/>
          <w:szCs w:val="24"/>
        </w:rPr>
        <w:softHyphen/>
        <w:t>тема основополагающих элементов научного знания, лежащая в основе современной научной картины мира.</w:t>
      </w:r>
    </w:p>
    <w:p w:rsidR="005719EB" w:rsidRPr="000C48D7" w:rsidRDefault="005719EB" w:rsidP="000C48D7">
      <w:pPr>
        <w:rPr>
          <w:sz w:val="24"/>
          <w:szCs w:val="24"/>
        </w:rPr>
      </w:pPr>
      <w:r w:rsidRPr="000C48D7">
        <w:rPr>
          <w:color w:val="000000"/>
          <w:sz w:val="24"/>
          <w:szCs w:val="24"/>
        </w:rPr>
        <w:t xml:space="preserve"> В основе реализации основной образовательной програм</w:t>
      </w:r>
      <w:r w:rsidRPr="000C48D7">
        <w:rPr>
          <w:color w:val="000000"/>
          <w:sz w:val="24"/>
          <w:szCs w:val="24"/>
        </w:rPr>
        <w:softHyphen/>
        <w:t>мы лежит системно-деятельностный подход, который предпо</w:t>
      </w:r>
      <w:r w:rsidRPr="000C48D7">
        <w:rPr>
          <w:color w:val="000000"/>
          <w:sz w:val="24"/>
          <w:szCs w:val="24"/>
        </w:rPr>
        <w:softHyphen/>
        <w:t>лагает:</w:t>
      </w:r>
    </w:p>
    <w:p w:rsidR="005719EB" w:rsidRPr="000C48D7" w:rsidRDefault="005719EB" w:rsidP="000C48D7">
      <w:pPr>
        <w:rPr>
          <w:sz w:val="24"/>
          <w:szCs w:val="24"/>
        </w:rPr>
      </w:pPr>
      <w:r w:rsidRPr="000C48D7">
        <w:rPr>
          <w:color w:val="000000"/>
          <w:sz w:val="24"/>
          <w:szCs w:val="24"/>
        </w:rPr>
        <w:t xml:space="preserve">  воспитание и развитие качеств личности, отвечающих требованиям информационного общества, инновационной экономики, задачам построения российского гражданского общества на основе принципов толерантности, диалога куль</w:t>
      </w:r>
      <w:r w:rsidRPr="000C48D7">
        <w:rPr>
          <w:color w:val="000000"/>
          <w:sz w:val="24"/>
          <w:szCs w:val="24"/>
        </w:rPr>
        <w:softHyphen/>
        <w:t>тур и уважения его многонационального, полилингвального, поликультурного и поликонфессионального состава;</w:t>
      </w:r>
    </w:p>
    <w:p w:rsidR="005719EB" w:rsidRPr="000C48D7" w:rsidRDefault="005719EB" w:rsidP="000C48D7">
      <w:pPr>
        <w:rPr>
          <w:sz w:val="24"/>
          <w:szCs w:val="24"/>
        </w:rPr>
      </w:pPr>
      <w:r w:rsidRPr="000C48D7">
        <w:rPr>
          <w:color w:val="000000"/>
          <w:sz w:val="24"/>
          <w:szCs w:val="24"/>
        </w:rPr>
        <w:t xml:space="preserve">  переход к стратегии социального проектирования и конструирования на основе разработки содержания и техно</w:t>
      </w:r>
      <w:r w:rsidRPr="000C48D7">
        <w:rPr>
          <w:color w:val="000000"/>
          <w:sz w:val="24"/>
          <w:szCs w:val="24"/>
        </w:rPr>
        <w:softHyphen/>
        <w:t>логий образования, определяющих пути и способы достиже</w:t>
      </w:r>
      <w:r w:rsidRPr="000C48D7">
        <w:rPr>
          <w:color w:val="000000"/>
          <w:sz w:val="24"/>
          <w:szCs w:val="24"/>
        </w:rPr>
        <w:softHyphen/>
        <w:t>ния социально желаемого уровня (результата) личностного и познавательного развития обучающихся в конкретном образо</w:t>
      </w:r>
      <w:r w:rsidRPr="000C48D7">
        <w:rPr>
          <w:color w:val="000000"/>
          <w:sz w:val="24"/>
          <w:szCs w:val="24"/>
        </w:rPr>
        <w:softHyphen/>
        <w:t>вательном учреждении, реализующем основную образователь</w:t>
      </w:r>
      <w:r w:rsidRPr="000C48D7">
        <w:rPr>
          <w:color w:val="000000"/>
          <w:sz w:val="24"/>
          <w:szCs w:val="24"/>
        </w:rPr>
        <w:softHyphen/>
        <w:t>ную программу;</w:t>
      </w:r>
    </w:p>
    <w:p w:rsidR="005719EB" w:rsidRPr="000C48D7" w:rsidRDefault="005719EB" w:rsidP="000C48D7">
      <w:pPr>
        <w:rPr>
          <w:sz w:val="24"/>
          <w:szCs w:val="24"/>
        </w:rPr>
      </w:pPr>
      <w:r w:rsidRPr="000C48D7">
        <w:rPr>
          <w:color w:val="000000"/>
          <w:sz w:val="24"/>
          <w:szCs w:val="24"/>
        </w:rPr>
        <w:t xml:space="preserve">  ориентацию на достижение цели и основного результа</w:t>
      </w:r>
      <w:r w:rsidRPr="000C48D7">
        <w:rPr>
          <w:color w:val="000000"/>
          <w:sz w:val="24"/>
          <w:szCs w:val="24"/>
        </w:rPr>
        <w:softHyphen/>
        <w:t>та образования — развитие личности обучающегося на осно</w:t>
      </w:r>
      <w:r w:rsidRPr="000C48D7">
        <w:rPr>
          <w:color w:val="000000"/>
          <w:sz w:val="24"/>
          <w:szCs w:val="24"/>
        </w:rPr>
        <w:softHyphen/>
        <w:t>ве освоения универсальных учебных действий, познания и освоения мира;</w:t>
      </w:r>
    </w:p>
    <w:p w:rsidR="005719EB" w:rsidRPr="000C48D7" w:rsidRDefault="005719EB" w:rsidP="000C48D7">
      <w:pPr>
        <w:rPr>
          <w:sz w:val="24"/>
          <w:szCs w:val="24"/>
        </w:rPr>
      </w:pPr>
      <w:r w:rsidRPr="000C48D7">
        <w:rPr>
          <w:color w:val="000000"/>
          <w:sz w:val="24"/>
          <w:szCs w:val="24"/>
        </w:rPr>
        <w:t xml:space="preserve">  признание решающей роли содержания образования, способов организации образовательной деятельности и учеб</w:t>
      </w:r>
      <w:r w:rsidRPr="000C48D7">
        <w:rPr>
          <w:color w:val="000000"/>
          <w:sz w:val="24"/>
          <w:szCs w:val="24"/>
        </w:rPr>
        <w:softHyphen/>
        <w:t>ного сотрудничества в достижении целей личностного и со</w:t>
      </w:r>
      <w:r w:rsidRPr="000C48D7">
        <w:rPr>
          <w:color w:val="000000"/>
          <w:sz w:val="24"/>
          <w:szCs w:val="24"/>
        </w:rPr>
        <w:softHyphen/>
        <w:t>циального развития обучающихся;</w:t>
      </w:r>
    </w:p>
    <w:p w:rsidR="005719EB" w:rsidRPr="000C48D7" w:rsidRDefault="005719EB" w:rsidP="000C48D7">
      <w:pPr>
        <w:rPr>
          <w:sz w:val="24"/>
          <w:szCs w:val="24"/>
        </w:rPr>
      </w:pPr>
      <w:r w:rsidRPr="000C48D7">
        <w:rPr>
          <w:color w:val="000000"/>
          <w:sz w:val="24"/>
          <w:szCs w:val="24"/>
        </w:rPr>
        <w:t xml:space="preserve">  учёт индивидуальных возрастных, психологических и физиологических особенностей обучающихся, роли и</w:t>
      </w:r>
      <w:r w:rsidRPr="000C48D7">
        <w:rPr>
          <w:sz w:val="24"/>
          <w:szCs w:val="24"/>
        </w:rPr>
        <w:t xml:space="preserve"> значе</w:t>
      </w:r>
      <w:r w:rsidRPr="000C48D7">
        <w:rPr>
          <w:color w:val="000000"/>
          <w:sz w:val="24"/>
          <w:szCs w:val="24"/>
        </w:rPr>
        <w:t>ния видов деятельности и форм общения при определении образовательно-воспитательных целей и путей их достижения;</w:t>
      </w:r>
    </w:p>
    <w:p w:rsidR="005719EB" w:rsidRPr="000C48D7" w:rsidRDefault="005719EB" w:rsidP="000C48D7">
      <w:pPr>
        <w:rPr>
          <w:sz w:val="24"/>
          <w:szCs w:val="24"/>
        </w:rPr>
      </w:pPr>
      <w:r w:rsidRPr="000C48D7">
        <w:rPr>
          <w:color w:val="000000"/>
          <w:sz w:val="24"/>
          <w:szCs w:val="24"/>
        </w:rPr>
        <w:t xml:space="preserve">  обеспечение преемственности дошкольного, начального общего, основного общего, среднего (полного) общего и про</w:t>
      </w:r>
      <w:r w:rsidRPr="000C48D7">
        <w:rPr>
          <w:color w:val="000000"/>
          <w:sz w:val="24"/>
          <w:szCs w:val="24"/>
        </w:rPr>
        <w:softHyphen/>
        <w:t>фессионального образования;</w:t>
      </w:r>
    </w:p>
    <w:p w:rsidR="005719EB" w:rsidRPr="000C48D7" w:rsidRDefault="005719EB" w:rsidP="000C48D7">
      <w:pPr>
        <w:rPr>
          <w:sz w:val="24"/>
          <w:szCs w:val="24"/>
        </w:rPr>
      </w:pPr>
      <w:r w:rsidRPr="000C48D7">
        <w:rPr>
          <w:color w:val="000000"/>
          <w:sz w:val="24"/>
          <w:szCs w:val="24"/>
        </w:rPr>
        <w:t xml:space="preserve">  разнообразие индивидуальных образовательных траекто</w:t>
      </w:r>
      <w:r w:rsidRPr="000C48D7">
        <w:rPr>
          <w:color w:val="000000"/>
          <w:sz w:val="24"/>
          <w:szCs w:val="24"/>
        </w:rPr>
        <w:softHyphen/>
        <w:t>рий и индивидуального развития каждого обучающегося (включая одарённых детей и детей с ограниченными возмож</w:t>
      </w:r>
      <w:r w:rsidRPr="000C48D7">
        <w:rPr>
          <w:color w:val="000000"/>
          <w:sz w:val="24"/>
          <w:szCs w:val="24"/>
        </w:rPr>
        <w:softHyphen/>
        <w:t>ностями здоровья), обеспечивающих рост творческого потен</w:t>
      </w:r>
      <w:r w:rsidRPr="000C48D7">
        <w:rPr>
          <w:color w:val="000000"/>
          <w:sz w:val="24"/>
          <w:szCs w:val="24"/>
        </w:rPr>
        <w:softHyphen/>
        <w:t xml:space="preserve">циала, познавательных мотивов, </w:t>
      </w:r>
      <w:r w:rsidRPr="000C48D7">
        <w:rPr>
          <w:color w:val="000000"/>
          <w:sz w:val="24"/>
          <w:szCs w:val="24"/>
        </w:rPr>
        <w:lastRenderedPageBreak/>
        <w:t>обогащение форм учебного сотрудничества и расширение зоны ближайшего развития.</w:t>
      </w:r>
    </w:p>
    <w:p w:rsidR="00001300" w:rsidRPr="000C48D7" w:rsidRDefault="00001300" w:rsidP="000C48D7">
      <w:pPr>
        <w:rPr>
          <w:color w:val="000000"/>
          <w:sz w:val="24"/>
          <w:szCs w:val="24"/>
        </w:rPr>
      </w:pPr>
      <w:r w:rsidRPr="000C48D7">
        <w:rPr>
          <w:color w:val="000000"/>
          <w:sz w:val="24"/>
          <w:szCs w:val="24"/>
        </w:rPr>
        <w:t xml:space="preserve">  Основная образовательная программа начального общего образования реализуется общеобразовательным учреждением через учебный план и внеурочную деятельность.</w:t>
      </w:r>
    </w:p>
    <w:p w:rsidR="00001300" w:rsidRPr="000C48D7" w:rsidRDefault="00BE36B0" w:rsidP="000C48D7">
      <w:pPr>
        <w:rPr>
          <w:sz w:val="24"/>
          <w:szCs w:val="24"/>
        </w:rPr>
      </w:pPr>
      <w:r>
        <w:rPr>
          <w:color w:val="000000"/>
          <w:sz w:val="24"/>
          <w:szCs w:val="24"/>
        </w:rPr>
        <w:t xml:space="preserve">         </w:t>
      </w:r>
      <w:r w:rsidR="00001300" w:rsidRPr="000C48D7">
        <w:rPr>
          <w:color w:val="000000"/>
          <w:sz w:val="24"/>
          <w:szCs w:val="24"/>
        </w:rPr>
        <w:t>Внеурочная деятельность реализуется по направлениям развития личности( спортивно-оздоровительное, духовно- нравственное, социальное, общеинтеллектуальное, общекультурное) в том числе через такие формы как экскурсии, кружки, секции, круглые столы, конференции, олимпиады, соревнования, поисковые и научные исследования, общественно- полезные практики.</w:t>
      </w:r>
    </w:p>
    <w:p w:rsidR="00001300" w:rsidRPr="000C48D7" w:rsidRDefault="00001300" w:rsidP="000C48D7">
      <w:pPr>
        <w:rPr>
          <w:sz w:val="24"/>
          <w:szCs w:val="24"/>
        </w:rPr>
      </w:pPr>
      <w:r w:rsidRPr="000C48D7">
        <w:rPr>
          <w:sz w:val="24"/>
          <w:szCs w:val="24"/>
        </w:rPr>
        <w:t xml:space="preserve">      </w:t>
      </w:r>
      <w:r w:rsidRPr="000C48D7">
        <w:rPr>
          <w:color w:val="000000"/>
          <w:sz w:val="24"/>
          <w:szCs w:val="24"/>
        </w:rPr>
        <w:t xml:space="preserve"> Образовательное учреждение, реализующее основную об</w:t>
      </w:r>
      <w:r w:rsidRPr="000C48D7">
        <w:rPr>
          <w:color w:val="000000"/>
          <w:sz w:val="24"/>
          <w:szCs w:val="24"/>
        </w:rPr>
        <w:softHyphen/>
        <w:t>разовательную программу начального общего образования,  обеспечивает ознакомление обучающихся и их родите</w:t>
      </w:r>
      <w:r w:rsidRPr="000C48D7">
        <w:rPr>
          <w:color w:val="000000"/>
          <w:sz w:val="24"/>
          <w:szCs w:val="24"/>
        </w:rPr>
        <w:softHyphen/>
        <w:t>лей (законных представителей) как участников образователь</w:t>
      </w:r>
      <w:r w:rsidRPr="000C48D7">
        <w:rPr>
          <w:color w:val="000000"/>
          <w:sz w:val="24"/>
          <w:szCs w:val="24"/>
        </w:rPr>
        <w:softHyphen/>
        <w:t>ного процесса:</w:t>
      </w:r>
    </w:p>
    <w:p w:rsidR="00001300" w:rsidRPr="000C48D7" w:rsidRDefault="00001300" w:rsidP="000C48D7">
      <w:pPr>
        <w:rPr>
          <w:sz w:val="24"/>
          <w:szCs w:val="24"/>
        </w:rPr>
      </w:pPr>
      <w:r w:rsidRPr="000C48D7">
        <w:rPr>
          <w:color w:val="000000"/>
          <w:sz w:val="24"/>
          <w:szCs w:val="24"/>
        </w:rPr>
        <w:t xml:space="preserve"> с уставом и другими документами, регламентирующими осуществление образовательного процесса в этом учреждении;</w:t>
      </w:r>
    </w:p>
    <w:p w:rsidR="00001300" w:rsidRPr="000C48D7" w:rsidRDefault="00001300" w:rsidP="000C48D7">
      <w:pPr>
        <w:rPr>
          <w:sz w:val="24"/>
          <w:szCs w:val="24"/>
        </w:rPr>
      </w:pPr>
      <w:r w:rsidRPr="000C48D7">
        <w:rPr>
          <w:color w:val="000000"/>
          <w:sz w:val="24"/>
          <w:szCs w:val="24"/>
        </w:rPr>
        <w:t>с их правами и обязанностями в части формирования и реализации основной образовательной программы начального общего образования, установленными законодательством Рос</w:t>
      </w:r>
      <w:r w:rsidRPr="000C48D7">
        <w:rPr>
          <w:color w:val="000000"/>
          <w:sz w:val="24"/>
          <w:szCs w:val="24"/>
        </w:rPr>
        <w:softHyphen/>
        <w:t>сийской Федерации и уставом образовательного учреждения.</w:t>
      </w:r>
    </w:p>
    <w:p w:rsidR="00001300" w:rsidRPr="000C48D7" w:rsidRDefault="00001300" w:rsidP="000C48D7">
      <w:pPr>
        <w:rPr>
          <w:color w:val="000000"/>
          <w:sz w:val="24"/>
          <w:szCs w:val="24"/>
        </w:rPr>
      </w:pPr>
      <w:r w:rsidRPr="000C48D7">
        <w:rPr>
          <w:color w:val="000000"/>
          <w:sz w:val="24"/>
          <w:szCs w:val="24"/>
        </w:rPr>
        <w:t xml:space="preserve">        Права и обязанности родителей (законных представите</w:t>
      </w:r>
      <w:r w:rsidRPr="000C48D7">
        <w:rPr>
          <w:color w:val="000000"/>
          <w:sz w:val="24"/>
          <w:szCs w:val="24"/>
        </w:rPr>
        <w:softHyphen/>
        <w:t>лей) обучающихся в части, касающейся участия в формиро</w:t>
      </w:r>
      <w:r w:rsidRPr="000C48D7">
        <w:rPr>
          <w:color w:val="000000"/>
          <w:sz w:val="24"/>
          <w:szCs w:val="24"/>
        </w:rPr>
        <w:softHyphen/>
        <w:t>вании и обеспечении освоения своими детьми основной об</w:t>
      </w:r>
      <w:r w:rsidRPr="000C48D7">
        <w:rPr>
          <w:color w:val="000000"/>
          <w:sz w:val="24"/>
          <w:szCs w:val="24"/>
        </w:rPr>
        <w:softHyphen/>
        <w:t>разовательной программы начального общего образования,  закрепляются в заключённом между ними и образова</w:t>
      </w:r>
      <w:r w:rsidRPr="000C48D7">
        <w:rPr>
          <w:color w:val="000000"/>
          <w:sz w:val="24"/>
          <w:szCs w:val="24"/>
        </w:rPr>
        <w:softHyphen/>
        <w:t>тельным учреждением договоре, отражающем ответственность субъектов образования за конечные результа</w:t>
      </w:r>
      <w:r w:rsidRPr="000C48D7">
        <w:rPr>
          <w:color w:val="000000"/>
          <w:sz w:val="24"/>
          <w:szCs w:val="24"/>
        </w:rPr>
        <w:softHyphen/>
        <w:t>ты освоения основной образовательной программы</w:t>
      </w:r>
    </w:p>
    <w:p w:rsidR="009E312B" w:rsidRPr="000C48D7" w:rsidRDefault="009E312B" w:rsidP="000C48D7">
      <w:pPr>
        <w:rPr>
          <w:sz w:val="24"/>
          <w:szCs w:val="24"/>
        </w:rPr>
      </w:pPr>
    </w:p>
    <w:p w:rsidR="009E312B" w:rsidRPr="000C48D7" w:rsidRDefault="009E312B" w:rsidP="000C48D7">
      <w:pPr>
        <w:rPr>
          <w:sz w:val="24"/>
          <w:szCs w:val="24"/>
        </w:rPr>
      </w:pPr>
    </w:p>
    <w:p w:rsidR="009E312B" w:rsidRPr="000C48D7" w:rsidRDefault="009E312B" w:rsidP="000C48D7">
      <w:pPr>
        <w:rPr>
          <w:sz w:val="24"/>
          <w:szCs w:val="24"/>
        </w:rPr>
      </w:pPr>
    </w:p>
    <w:p w:rsidR="009E312B" w:rsidRPr="000C48D7" w:rsidRDefault="009E312B" w:rsidP="000C48D7">
      <w:pPr>
        <w:rPr>
          <w:sz w:val="24"/>
          <w:szCs w:val="24"/>
        </w:rPr>
      </w:pPr>
    </w:p>
    <w:p w:rsidR="009E312B" w:rsidRPr="000C48D7" w:rsidRDefault="009E312B" w:rsidP="000C48D7">
      <w:pPr>
        <w:rPr>
          <w:sz w:val="24"/>
          <w:szCs w:val="24"/>
        </w:rPr>
      </w:pPr>
    </w:p>
    <w:p w:rsidR="009E312B" w:rsidRPr="000C48D7" w:rsidRDefault="009E312B" w:rsidP="000C48D7">
      <w:pPr>
        <w:rPr>
          <w:sz w:val="24"/>
          <w:szCs w:val="24"/>
        </w:rPr>
      </w:pPr>
    </w:p>
    <w:p w:rsidR="00131F8C" w:rsidRPr="000C48D7" w:rsidRDefault="004A402E" w:rsidP="000C48D7">
      <w:pPr>
        <w:rPr>
          <w:b/>
          <w:bCs/>
          <w:color w:val="000000"/>
          <w:sz w:val="24"/>
          <w:szCs w:val="24"/>
        </w:rPr>
      </w:pPr>
      <w:r w:rsidRPr="000C48D7">
        <w:rPr>
          <w:b/>
          <w:bCs/>
          <w:color w:val="000000"/>
          <w:sz w:val="24"/>
          <w:szCs w:val="24"/>
        </w:rPr>
        <w:t xml:space="preserve">   </w:t>
      </w:r>
    </w:p>
    <w:p w:rsidR="00131F8C" w:rsidRDefault="00131F8C" w:rsidP="004A402E">
      <w:pPr>
        <w:widowControl/>
        <w:shd w:val="clear" w:color="auto" w:fill="FFFFFF"/>
        <w:jc w:val="both"/>
        <w:rPr>
          <w:b/>
          <w:bCs/>
          <w:color w:val="000000"/>
          <w:sz w:val="28"/>
          <w:szCs w:val="28"/>
        </w:rPr>
      </w:pPr>
    </w:p>
    <w:p w:rsidR="00F40EFA" w:rsidRDefault="00F40EFA" w:rsidP="004A402E">
      <w:pPr>
        <w:widowControl/>
        <w:shd w:val="clear" w:color="auto" w:fill="FFFFFF"/>
        <w:jc w:val="both"/>
        <w:rPr>
          <w:b/>
          <w:bCs/>
          <w:color w:val="000000"/>
          <w:sz w:val="28"/>
          <w:szCs w:val="28"/>
        </w:rPr>
      </w:pPr>
    </w:p>
    <w:p w:rsidR="00F40EFA" w:rsidRDefault="00F40EFA" w:rsidP="004A402E">
      <w:pPr>
        <w:widowControl/>
        <w:shd w:val="clear" w:color="auto" w:fill="FFFFFF"/>
        <w:jc w:val="both"/>
        <w:rPr>
          <w:b/>
          <w:bCs/>
          <w:color w:val="000000"/>
          <w:sz w:val="28"/>
          <w:szCs w:val="28"/>
        </w:rPr>
      </w:pPr>
    </w:p>
    <w:p w:rsidR="00F40EFA" w:rsidRDefault="00F40EFA" w:rsidP="004A402E">
      <w:pPr>
        <w:widowControl/>
        <w:shd w:val="clear" w:color="auto" w:fill="FFFFFF"/>
        <w:jc w:val="both"/>
        <w:rPr>
          <w:b/>
          <w:bCs/>
          <w:color w:val="000000"/>
          <w:sz w:val="28"/>
          <w:szCs w:val="28"/>
        </w:rPr>
      </w:pPr>
    </w:p>
    <w:p w:rsidR="00F40EFA" w:rsidRDefault="00F40EFA" w:rsidP="004A402E">
      <w:pPr>
        <w:widowControl/>
        <w:shd w:val="clear" w:color="auto" w:fill="FFFFFF"/>
        <w:jc w:val="both"/>
        <w:rPr>
          <w:b/>
          <w:bCs/>
          <w:color w:val="000000"/>
          <w:sz w:val="28"/>
          <w:szCs w:val="28"/>
        </w:rPr>
      </w:pPr>
    </w:p>
    <w:p w:rsidR="00F40EFA" w:rsidRDefault="00F40EFA" w:rsidP="004A402E">
      <w:pPr>
        <w:widowControl/>
        <w:shd w:val="clear" w:color="auto" w:fill="FFFFFF"/>
        <w:jc w:val="both"/>
        <w:rPr>
          <w:b/>
          <w:bCs/>
          <w:color w:val="000000"/>
          <w:sz w:val="28"/>
          <w:szCs w:val="28"/>
        </w:rPr>
      </w:pPr>
    </w:p>
    <w:p w:rsidR="00F40EFA" w:rsidRDefault="00F40EFA" w:rsidP="004A402E">
      <w:pPr>
        <w:widowControl/>
        <w:shd w:val="clear" w:color="auto" w:fill="FFFFFF"/>
        <w:jc w:val="both"/>
        <w:rPr>
          <w:b/>
          <w:bCs/>
          <w:color w:val="000000"/>
          <w:sz w:val="28"/>
          <w:szCs w:val="28"/>
        </w:rPr>
      </w:pPr>
    </w:p>
    <w:p w:rsidR="00F40EFA" w:rsidRDefault="00F40EFA" w:rsidP="004A402E">
      <w:pPr>
        <w:widowControl/>
        <w:shd w:val="clear" w:color="auto" w:fill="FFFFFF"/>
        <w:jc w:val="both"/>
        <w:rPr>
          <w:b/>
          <w:bCs/>
          <w:color w:val="000000"/>
          <w:sz w:val="28"/>
          <w:szCs w:val="28"/>
        </w:rPr>
      </w:pPr>
    </w:p>
    <w:p w:rsidR="00F40EFA" w:rsidRDefault="00F40EFA" w:rsidP="004A402E">
      <w:pPr>
        <w:widowControl/>
        <w:shd w:val="clear" w:color="auto" w:fill="FFFFFF"/>
        <w:jc w:val="both"/>
        <w:rPr>
          <w:b/>
          <w:bCs/>
          <w:color w:val="000000"/>
          <w:sz w:val="28"/>
          <w:szCs w:val="28"/>
        </w:rPr>
      </w:pPr>
    </w:p>
    <w:p w:rsidR="00F40EFA" w:rsidRDefault="00F40EFA" w:rsidP="004A402E">
      <w:pPr>
        <w:widowControl/>
        <w:shd w:val="clear" w:color="auto" w:fill="FFFFFF"/>
        <w:jc w:val="both"/>
        <w:rPr>
          <w:b/>
          <w:bCs/>
          <w:color w:val="000000"/>
          <w:sz w:val="28"/>
          <w:szCs w:val="28"/>
        </w:rPr>
      </w:pPr>
    </w:p>
    <w:p w:rsidR="00F40EFA" w:rsidRDefault="00F40EFA" w:rsidP="004A402E">
      <w:pPr>
        <w:widowControl/>
        <w:shd w:val="clear" w:color="auto" w:fill="FFFFFF"/>
        <w:jc w:val="both"/>
        <w:rPr>
          <w:b/>
          <w:bCs/>
          <w:color w:val="000000"/>
          <w:sz w:val="28"/>
          <w:szCs w:val="28"/>
        </w:rPr>
      </w:pPr>
    </w:p>
    <w:p w:rsidR="00F40EFA" w:rsidRDefault="00F40EFA" w:rsidP="004A402E">
      <w:pPr>
        <w:widowControl/>
        <w:shd w:val="clear" w:color="auto" w:fill="FFFFFF"/>
        <w:jc w:val="both"/>
        <w:rPr>
          <w:b/>
          <w:bCs/>
          <w:color w:val="000000"/>
          <w:sz w:val="28"/>
          <w:szCs w:val="28"/>
        </w:rPr>
      </w:pPr>
    </w:p>
    <w:p w:rsidR="00F40EFA" w:rsidRDefault="00F40EFA" w:rsidP="004A402E">
      <w:pPr>
        <w:widowControl/>
        <w:shd w:val="clear" w:color="auto" w:fill="FFFFFF"/>
        <w:jc w:val="both"/>
        <w:rPr>
          <w:b/>
          <w:bCs/>
          <w:color w:val="000000"/>
          <w:sz w:val="28"/>
          <w:szCs w:val="28"/>
        </w:rPr>
      </w:pPr>
    </w:p>
    <w:p w:rsidR="00F40EFA" w:rsidRDefault="00F40EFA" w:rsidP="004A402E">
      <w:pPr>
        <w:widowControl/>
        <w:shd w:val="clear" w:color="auto" w:fill="FFFFFF"/>
        <w:jc w:val="both"/>
        <w:rPr>
          <w:b/>
          <w:bCs/>
          <w:color w:val="000000"/>
          <w:sz w:val="28"/>
          <w:szCs w:val="28"/>
        </w:rPr>
      </w:pPr>
    </w:p>
    <w:p w:rsidR="00F40EFA" w:rsidRDefault="00F40EFA" w:rsidP="004A402E">
      <w:pPr>
        <w:widowControl/>
        <w:shd w:val="clear" w:color="auto" w:fill="FFFFFF"/>
        <w:jc w:val="both"/>
        <w:rPr>
          <w:b/>
          <w:bCs/>
          <w:color w:val="000000"/>
          <w:sz w:val="28"/>
          <w:szCs w:val="28"/>
        </w:rPr>
      </w:pPr>
    </w:p>
    <w:p w:rsidR="00F40EFA" w:rsidRDefault="00F40EFA" w:rsidP="004A402E">
      <w:pPr>
        <w:widowControl/>
        <w:shd w:val="clear" w:color="auto" w:fill="FFFFFF"/>
        <w:jc w:val="both"/>
        <w:rPr>
          <w:b/>
          <w:bCs/>
          <w:color w:val="000000"/>
          <w:sz w:val="28"/>
          <w:szCs w:val="28"/>
        </w:rPr>
      </w:pPr>
    </w:p>
    <w:p w:rsidR="00F40EFA" w:rsidRDefault="00F40EFA" w:rsidP="004A402E">
      <w:pPr>
        <w:widowControl/>
        <w:shd w:val="clear" w:color="auto" w:fill="FFFFFF"/>
        <w:jc w:val="both"/>
        <w:rPr>
          <w:b/>
          <w:bCs/>
          <w:color w:val="000000"/>
          <w:sz w:val="28"/>
          <w:szCs w:val="28"/>
        </w:rPr>
      </w:pPr>
    </w:p>
    <w:p w:rsidR="00F40EFA" w:rsidRDefault="00F40EFA" w:rsidP="004A402E">
      <w:pPr>
        <w:widowControl/>
        <w:shd w:val="clear" w:color="auto" w:fill="FFFFFF"/>
        <w:jc w:val="both"/>
        <w:rPr>
          <w:b/>
          <w:bCs/>
          <w:color w:val="000000"/>
          <w:sz w:val="28"/>
          <w:szCs w:val="28"/>
        </w:rPr>
      </w:pPr>
    </w:p>
    <w:p w:rsidR="00F40EFA" w:rsidRDefault="00F40EFA" w:rsidP="004A402E">
      <w:pPr>
        <w:widowControl/>
        <w:shd w:val="clear" w:color="auto" w:fill="FFFFFF"/>
        <w:jc w:val="both"/>
        <w:rPr>
          <w:b/>
          <w:bCs/>
          <w:color w:val="000000"/>
          <w:sz w:val="28"/>
          <w:szCs w:val="28"/>
        </w:rPr>
      </w:pPr>
    </w:p>
    <w:p w:rsidR="00F40EFA" w:rsidRDefault="00F40EFA" w:rsidP="004A402E">
      <w:pPr>
        <w:widowControl/>
        <w:shd w:val="clear" w:color="auto" w:fill="FFFFFF"/>
        <w:jc w:val="both"/>
        <w:rPr>
          <w:b/>
          <w:bCs/>
          <w:color w:val="000000"/>
          <w:sz w:val="28"/>
          <w:szCs w:val="28"/>
        </w:rPr>
      </w:pPr>
    </w:p>
    <w:p w:rsidR="004A402E" w:rsidRPr="00A079E9" w:rsidRDefault="004A402E" w:rsidP="00081E9B">
      <w:pPr>
        <w:widowControl/>
        <w:shd w:val="clear" w:color="auto" w:fill="FFFFFF"/>
        <w:jc w:val="center"/>
        <w:rPr>
          <w:sz w:val="28"/>
          <w:szCs w:val="28"/>
        </w:rPr>
      </w:pPr>
      <w:r w:rsidRPr="00A079E9">
        <w:rPr>
          <w:b/>
          <w:bCs/>
          <w:color w:val="000000"/>
          <w:sz w:val="28"/>
          <w:szCs w:val="28"/>
        </w:rPr>
        <w:lastRenderedPageBreak/>
        <w:t>ПЛАНИРУЕМЫЕ РЕЗУЛЬТАТЫ ОСВОЕНИЯ</w:t>
      </w:r>
    </w:p>
    <w:p w:rsidR="004A402E" w:rsidRPr="00A079E9" w:rsidRDefault="004A402E" w:rsidP="00081E9B">
      <w:pPr>
        <w:widowControl/>
        <w:shd w:val="clear" w:color="auto" w:fill="FFFFFF"/>
        <w:jc w:val="center"/>
        <w:rPr>
          <w:sz w:val="28"/>
          <w:szCs w:val="28"/>
        </w:rPr>
      </w:pPr>
      <w:r w:rsidRPr="00A079E9">
        <w:rPr>
          <w:b/>
          <w:bCs/>
          <w:color w:val="000000"/>
          <w:sz w:val="28"/>
          <w:szCs w:val="28"/>
        </w:rPr>
        <w:t>ОБУЧАЮЩИМИСЯ ОСНОВНОЙ</w:t>
      </w:r>
    </w:p>
    <w:p w:rsidR="004A402E" w:rsidRPr="00A079E9" w:rsidRDefault="004A402E" w:rsidP="00081E9B">
      <w:pPr>
        <w:widowControl/>
        <w:shd w:val="clear" w:color="auto" w:fill="FFFFFF"/>
        <w:jc w:val="center"/>
        <w:rPr>
          <w:sz w:val="28"/>
          <w:szCs w:val="28"/>
        </w:rPr>
      </w:pPr>
      <w:r w:rsidRPr="00A079E9">
        <w:rPr>
          <w:b/>
          <w:bCs/>
          <w:color w:val="000000"/>
          <w:sz w:val="28"/>
          <w:szCs w:val="28"/>
        </w:rPr>
        <w:t>ОБРАЗОВАТЕЛЬНОЙ ПРОГРАММЫ</w:t>
      </w:r>
    </w:p>
    <w:p w:rsidR="004A402E" w:rsidRPr="00A079E9" w:rsidRDefault="004A402E" w:rsidP="00081E9B">
      <w:pPr>
        <w:widowControl/>
        <w:shd w:val="clear" w:color="auto" w:fill="FFFFFF"/>
        <w:jc w:val="center"/>
        <w:rPr>
          <w:sz w:val="28"/>
          <w:szCs w:val="28"/>
        </w:rPr>
      </w:pPr>
      <w:r w:rsidRPr="00A079E9">
        <w:rPr>
          <w:b/>
          <w:bCs/>
          <w:color w:val="000000"/>
          <w:sz w:val="28"/>
          <w:szCs w:val="28"/>
        </w:rPr>
        <w:t>НАЧАЛЬНОГО ОБЩЕГО ОБРАЗОВАНИЯ</w:t>
      </w:r>
    </w:p>
    <w:p w:rsidR="004A402E" w:rsidRPr="00A079E9" w:rsidRDefault="004A402E" w:rsidP="004A402E">
      <w:pPr>
        <w:jc w:val="both"/>
        <w:rPr>
          <w:sz w:val="28"/>
          <w:szCs w:val="28"/>
        </w:rPr>
      </w:pPr>
    </w:p>
    <w:p w:rsidR="004A402E" w:rsidRPr="00F40EFA" w:rsidRDefault="00BE36B0" w:rsidP="004A402E">
      <w:pPr>
        <w:widowControl/>
        <w:shd w:val="clear" w:color="auto" w:fill="FFFFFF"/>
        <w:jc w:val="both"/>
        <w:rPr>
          <w:sz w:val="24"/>
          <w:szCs w:val="24"/>
        </w:rPr>
      </w:pPr>
      <w:r>
        <w:rPr>
          <w:b/>
          <w:bCs/>
          <w:color w:val="000000"/>
          <w:sz w:val="24"/>
          <w:szCs w:val="24"/>
        </w:rPr>
        <w:t xml:space="preserve">      </w:t>
      </w:r>
      <w:r w:rsidR="00024F3E">
        <w:rPr>
          <w:b/>
          <w:bCs/>
          <w:color w:val="000000"/>
          <w:sz w:val="24"/>
          <w:szCs w:val="24"/>
        </w:rPr>
        <w:t>1.</w:t>
      </w:r>
      <w:r w:rsidR="004A402E" w:rsidRPr="00F40EFA">
        <w:rPr>
          <w:b/>
          <w:bCs/>
          <w:color w:val="000000"/>
          <w:sz w:val="24"/>
          <w:szCs w:val="24"/>
        </w:rPr>
        <w:t>Формирование универсальных учебных действий</w:t>
      </w:r>
    </w:p>
    <w:p w:rsidR="004A402E" w:rsidRPr="00F40EFA" w:rsidRDefault="004A402E" w:rsidP="004A402E">
      <w:pPr>
        <w:widowControl/>
        <w:shd w:val="clear" w:color="auto" w:fill="FFFFFF"/>
        <w:jc w:val="both"/>
        <w:rPr>
          <w:sz w:val="24"/>
          <w:szCs w:val="24"/>
        </w:rPr>
      </w:pPr>
      <w:r w:rsidRPr="00F40EFA">
        <w:rPr>
          <w:i/>
          <w:iCs/>
          <w:color w:val="000000"/>
          <w:sz w:val="24"/>
          <w:szCs w:val="24"/>
        </w:rPr>
        <w:t>(личностные и метапредметные результаты)</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В результате изучения </w:t>
      </w:r>
      <w:r w:rsidRPr="00F40EFA">
        <w:rPr>
          <w:b/>
          <w:bCs/>
          <w:color w:val="000000"/>
          <w:sz w:val="24"/>
          <w:szCs w:val="24"/>
        </w:rPr>
        <w:t>всех без исключения предметов</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на ступени начального общего образования у выпускников будут сформированы </w:t>
      </w:r>
      <w:r w:rsidRPr="00F40EFA">
        <w:rPr>
          <w:i/>
          <w:iCs/>
          <w:color w:val="000000"/>
          <w:sz w:val="24"/>
          <w:szCs w:val="24"/>
        </w:rPr>
        <w:t>личностные, регулятивные, познава</w:t>
      </w:r>
      <w:r w:rsidRPr="00F40EFA">
        <w:rPr>
          <w:i/>
          <w:iCs/>
          <w:color w:val="000000"/>
          <w:sz w:val="24"/>
          <w:szCs w:val="24"/>
        </w:rPr>
        <w:softHyphen/>
        <w:t xml:space="preserve">тельные </w:t>
      </w:r>
      <w:r w:rsidRPr="00F40EFA">
        <w:rPr>
          <w:color w:val="000000"/>
          <w:sz w:val="24"/>
          <w:szCs w:val="24"/>
        </w:rPr>
        <w:t xml:space="preserve">и </w:t>
      </w:r>
      <w:r w:rsidRPr="00F40EFA">
        <w:rPr>
          <w:i/>
          <w:iCs/>
          <w:color w:val="000000"/>
          <w:sz w:val="24"/>
          <w:szCs w:val="24"/>
        </w:rPr>
        <w:t xml:space="preserve">коммуникативные </w:t>
      </w:r>
      <w:r w:rsidRPr="00F40EFA">
        <w:rPr>
          <w:color w:val="000000"/>
          <w:sz w:val="24"/>
          <w:szCs w:val="24"/>
        </w:rPr>
        <w:t>универсальные учебные действия как основа умения учиться.</w:t>
      </w:r>
    </w:p>
    <w:p w:rsidR="004A402E" w:rsidRPr="00F40EFA" w:rsidRDefault="004A402E" w:rsidP="004A402E">
      <w:pPr>
        <w:widowControl/>
        <w:shd w:val="clear" w:color="auto" w:fill="FFFFFF"/>
        <w:jc w:val="both"/>
        <w:rPr>
          <w:sz w:val="24"/>
          <w:szCs w:val="24"/>
        </w:rPr>
      </w:pPr>
      <w:r w:rsidRPr="00F40EFA">
        <w:rPr>
          <w:b/>
          <w:bCs/>
          <w:color w:val="000000"/>
          <w:sz w:val="24"/>
          <w:szCs w:val="24"/>
        </w:rPr>
        <w:t xml:space="preserve">В </w:t>
      </w:r>
      <w:r w:rsidRPr="00F40EFA">
        <w:rPr>
          <w:b/>
          <w:bCs/>
          <w:i/>
          <w:iCs/>
          <w:color w:val="000000"/>
          <w:sz w:val="24"/>
          <w:szCs w:val="24"/>
        </w:rPr>
        <w:t xml:space="preserve">сфере личностных универсальных учебных действий </w:t>
      </w:r>
      <w:r w:rsidRPr="00F40EFA">
        <w:rPr>
          <w:color w:val="000000"/>
          <w:sz w:val="24"/>
          <w:szCs w:val="24"/>
        </w:rPr>
        <w:t>будут сформированы внутренняя позиция обучающегося, адек</w:t>
      </w:r>
      <w:r w:rsidRPr="00F40EFA">
        <w:rPr>
          <w:color w:val="000000"/>
          <w:sz w:val="24"/>
          <w:szCs w:val="24"/>
        </w:rPr>
        <w:softHyphen/>
        <w:t xml:space="preserve">ватная мотивация учебной деятельности, включая учебные </w:t>
      </w:r>
      <w:r w:rsidRPr="00F40EFA">
        <w:rPr>
          <w:bCs/>
          <w:color w:val="000000"/>
          <w:sz w:val="24"/>
          <w:szCs w:val="24"/>
        </w:rPr>
        <w:t>и</w:t>
      </w:r>
      <w:r w:rsidRPr="00F40EFA">
        <w:rPr>
          <w:b/>
          <w:bCs/>
          <w:color w:val="000000"/>
          <w:sz w:val="24"/>
          <w:szCs w:val="24"/>
        </w:rPr>
        <w:t xml:space="preserve"> </w:t>
      </w:r>
      <w:r w:rsidRPr="00F40EFA">
        <w:rPr>
          <w:color w:val="000000"/>
          <w:sz w:val="24"/>
          <w:szCs w:val="24"/>
        </w:rPr>
        <w:t>познавательные мотивы, ориентация на моральные нормы и их выполнение, способность к моральной децентрации.</w:t>
      </w:r>
    </w:p>
    <w:p w:rsidR="00F40EFA" w:rsidRPr="00F40EFA" w:rsidRDefault="004A402E" w:rsidP="004A402E">
      <w:pPr>
        <w:widowControl/>
        <w:shd w:val="clear" w:color="auto" w:fill="FFFFFF"/>
        <w:jc w:val="both"/>
        <w:rPr>
          <w:color w:val="000000"/>
          <w:sz w:val="24"/>
          <w:szCs w:val="24"/>
        </w:rPr>
      </w:pPr>
      <w:r w:rsidRPr="00F40EFA">
        <w:rPr>
          <w:b/>
          <w:bCs/>
          <w:color w:val="000000"/>
          <w:sz w:val="24"/>
          <w:szCs w:val="24"/>
        </w:rPr>
        <w:t xml:space="preserve">В </w:t>
      </w:r>
      <w:r w:rsidRPr="00F40EFA">
        <w:rPr>
          <w:b/>
          <w:bCs/>
          <w:i/>
          <w:iCs/>
          <w:color w:val="000000"/>
          <w:sz w:val="24"/>
          <w:szCs w:val="24"/>
        </w:rPr>
        <w:t>сфере регулятивных универсальных учебных дейст</w:t>
      </w:r>
      <w:r w:rsidRPr="00F40EFA">
        <w:rPr>
          <w:b/>
          <w:bCs/>
          <w:i/>
          <w:iCs/>
          <w:color w:val="000000"/>
          <w:sz w:val="24"/>
          <w:szCs w:val="24"/>
        </w:rPr>
        <w:softHyphen/>
        <w:t xml:space="preserve">вий </w:t>
      </w:r>
      <w:r w:rsidRPr="00F40EFA">
        <w:rPr>
          <w:color w:val="000000"/>
          <w:sz w:val="24"/>
          <w:szCs w:val="24"/>
        </w:rPr>
        <w:t>выпускники овладеют всеми типами учебных действий, направленных на организацию своей работы в образователь</w:t>
      </w:r>
      <w:r w:rsidRPr="00F40EFA">
        <w:rPr>
          <w:color w:val="000000"/>
          <w:sz w:val="24"/>
          <w:szCs w:val="24"/>
        </w:rPr>
        <w:softHyphen/>
        <w:t>ном учреждении и вне его, включая способность принимать и сохранять учебную цель и задачу, планировать её реализа</w:t>
      </w:r>
      <w:r w:rsidRPr="00F40EFA">
        <w:rPr>
          <w:color w:val="000000"/>
          <w:sz w:val="24"/>
          <w:szCs w:val="24"/>
        </w:rPr>
        <w:softHyphen/>
        <w:t xml:space="preserve">цию (в том числе во внутреннем плане), контролировать </w:t>
      </w:r>
      <w:r w:rsidRPr="00F40EFA">
        <w:rPr>
          <w:bCs/>
          <w:color w:val="000000"/>
          <w:sz w:val="24"/>
          <w:szCs w:val="24"/>
        </w:rPr>
        <w:t>и</w:t>
      </w:r>
      <w:r w:rsidRPr="00F40EFA">
        <w:rPr>
          <w:b/>
          <w:bCs/>
          <w:color w:val="000000"/>
          <w:sz w:val="24"/>
          <w:szCs w:val="24"/>
        </w:rPr>
        <w:t xml:space="preserve"> </w:t>
      </w:r>
      <w:r w:rsidRPr="00F40EFA">
        <w:rPr>
          <w:color w:val="000000"/>
          <w:sz w:val="24"/>
          <w:szCs w:val="24"/>
        </w:rPr>
        <w:t>оценивать свои действия, вносить соответствующие коррективы в их выполнение.</w:t>
      </w:r>
    </w:p>
    <w:p w:rsidR="004A402E" w:rsidRPr="00F40EFA" w:rsidRDefault="004A402E" w:rsidP="004A402E">
      <w:pPr>
        <w:widowControl/>
        <w:shd w:val="clear" w:color="auto" w:fill="FFFFFF"/>
        <w:jc w:val="both"/>
        <w:rPr>
          <w:sz w:val="24"/>
          <w:szCs w:val="24"/>
        </w:rPr>
      </w:pPr>
      <w:r w:rsidRPr="00F40EFA">
        <w:rPr>
          <w:b/>
          <w:bCs/>
          <w:color w:val="000000"/>
          <w:sz w:val="24"/>
          <w:szCs w:val="24"/>
        </w:rPr>
        <w:t xml:space="preserve"> В </w:t>
      </w:r>
      <w:r w:rsidRPr="00F40EFA">
        <w:rPr>
          <w:b/>
          <w:bCs/>
          <w:i/>
          <w:iCs/>
          <w:color w:val="000000"/>
          <w:sz w:val="24"/>
          <w:szCs w:val="24"/>
        </w:rPr>
        <w:t xml:space="preserve">сфере познавательных универсальных учебных действий </w:t>
      </w:r>
      <w:r w:rsidRPr="00F40EFA">
        <w:rPr>
          <w:color w:val="000000"/>
          <w:sz w:val="24"/>
          <w:szCs w:val="24"/>
        </w:rPr>
        <w:t>выпускники научатся воспринимать и анализиро</w:t>
      </w:r>
      <w:r w:rsidRPr="00F40EFA">
        <w:rPr>
          <w:color w:val="000000"/>
          <w:sz w:val="24"/>
          <w:szCs w:val="24"/>
        </w:rPr>
        <w:softHyphen/>
        <w:t>вать сообщения и важнейшие их компоненты — тексты, ис</w:t>
      </w:r>
      <w:r w:rsidRPr="00F40EFA">
        <w:rPr>
          <w:color w:val="000000"/>
          <w:sz w:val="24"/>
          <w:szCs w:val="24"/>
        </w:rPr>
        <w:softHyphen/>
        <w:t>пользовать знаково-символические средства, в том числе овладеют действием моделирования, а также широким спект</w:t>
      </w:r>
      <w:r w:rsidRPr="00F40EFA">
        <w:rPr>
          <w:color w:val="000000"/>
          <w:sz w:val="24"/>
          <w:szCs w:val="24"/>
        </w:rPr>
        <w:softHyphen/>
        <w:t>ром логических 'действий и операций, включая общие при</w:t>
      </w:r>
      <w:r w:rsidRPr="00F40EFA">
        <w:rPr>
          <w:color w:val="000000"/>
          <w:sz w:val="24"/>
          <w:szCs w:val="24"/>
        </w:rPr>
        <w:softHyphen/>
        <w:t>ёмы решения задач.</w:t>
      </w:r>
    </w:p>
    <w:p w:rsidR="004A402E" w:rsidRPr="00F40EFA" w:rsidRDefault="004A402E" w:rsidP="004A402E">
      <w:pPr>
        <w:widowControl/>
        <w:shd w:val="clear" w:color="auto" w:fill="FFFFFF"/>
        <w:jc w:val="both"/>
        <w:rPr>
          <w:color w:val="000000"/>
          <w:sz w:val="24"/>
          <w:szCs w:val="24"/>
        </w:rPr>
      </w:pPr>
      <w:r w:rsidRPr="00F40EFA">
        <w:rPr>
          <w:b/>
          <w:bCs/>
          <w:color w:val="000000"/>
          <w:sz w:val="24"/>
          <w:szCs w:val="24"/>
        </w:rPr>
        <w:t xml:space="preserve">В </w:t>
      </w:r>
      <w:r w:rsidRPr="00F40EFA">
        <w:rPr>
          <w:b/>
          <w:bCs/>
          <w:i/>
          <w:iCs/>
          <w:color w:val="000000"/>
          <w:sz w:val="24"/>
          <w:szCs w:val="24"/>
        </w:rPr>
        <w:t xml:space="preserve">сфере коммуникативных универсальных учебных действий </w:t>
      </w:r>
      <w:r w:rsidRPr="00F40EFA">
        <w:rPr>
          <w:color w:val="000000"/>
          <w:sz w:val="24"/>
          <w:szCs w:val="24"/>
        </w:rPr>
        <w:t>выпускники приобретут умения учитывать позицию собеседника (партнёра), организовывать и осуществлять со</w:t>
      </w:r>
      <w:r w:rsidRPr="00F40EFA">
        <w:rPr>
          <w:color w:val="000000"/>
          <w:sz w:val="24"/>
          <w:szCs w:val="24"/>
        </w:rPr>
        <w:softHyphen/>
        <w:t>трудничество и кооперацию с учителем и сверстниками, адек</w:t>
      </w:r>
      <w:r w:rsidRPr="00F40EFA">
        <w:rPr>
          <w:color w:val="000000"/>
          <w:sz w:val="24"/>
          <w:szCs w:val="24"/>
        </w:rPr>
        <w:softHyphen/>
        <w:t>ватно воспринимать и передавать информацию, отображать предметное содержание и условия деятельности в сообщени</w:t>
      </w:r>
      <w:r w:rsidRPr="00F40EFA">
        <w:rPr>
          <w:color w:val="000000"/>
          <w:sz w:val="24"/>
          <w:szCs w:val="24"/>
        </w:rPr>
        <w:softHyphen/>
        <w:t>ях, важнейшими компонентами которых являются тексты.</w:t>
      </w:r>
    </w:p>
    <w:p w:rsidR="004A402E" w:rsidRPr="00F40EFA" w:rsidRDefault="004A402E" w:rsidP="004A402E">
      <w:pPr>
        <w:widowControl/>
        <w:shd w:val="clear" w:color="auto" w:fill="FFFFFF"/>
        <w:jc w:val="both"/>
        <w:rPr>
          <w:b/>
          <w:sz w:val="24"/>
          <w:szCs w:val="24"/>
        </w:rPr>
      </w:pPr>
    </w:p>
    <w:p w:rsidR="004A402E" w:rsidRPr="00081E9B" w:rsidRDefault="004A402E" w:rsidP="00081E9B">
      <w:pPr>
        <w:widowControl/>
        <w:shd w:val="clear" w:color="auto" w:fill="FFFFFF"/>
        <w:jc w:val="center"/>
        <w:rPr>
          <w:b/>
          <w:i/>
          <w:iCs/>
          <w:color w:val="000000"/>
          <w:sz w:val="28"/>
          <w:szCs w:val="28"/>
        </w:rPr>
      </w:pPr>
      <w:r w:rsidRPr="00081E9B">
        <w:rPr>
          <w:b/>
          <w:i/>
          <w:iCs/>
          <w:color w:val="000000"/>
          <w:sz w:val="28"/>
          <w:szCs w:val="28"/>
        </w:rPr>
        <w:t>Личностные универсальные учебные действия.</w:t>
      </w:r>
    </w:p>
    <w:p w:rsidR="004A402E" w:rsidRPr="00F40EFA" w:rsidRDefault="004A402E" w:rsidP="004A402E">
      <w:pPr>
        <w:widowControl/>
        <w:shd w:val="clear" w:color="auto" w:fill="FFFFFF"/>
        <w:jc w:val="both"/>
        <w:rPr>
          <w:sz w:val="24"/>
          <w:szCs w:val="24"/>
        </w:rPr>
      </w:pPr>
      <w:r w:rsidRPr="00F40EFA">
        <w:rPr>
          <w:i/>
          <w:iCs/>
          <w:color w:val="000000"/>
          <w:sz w:val="24"/>
          <w:szCs w:val="24"/>
        </w:rPr>
        <w:t xml:space="preserve"> </w:t>
      </w:r>
      <w:r w:rsidRPr="00F40EFA">
        <w:rPr>
          <w:color w:val="000000"/>
          <w:sz w:val="24"/>
          <w:szCs w:val="24"/>
        </w:rPr>
        <w:t>У выпускника будут сформированы:</w:t>
      </w:r>
    </w:p>
    <w:p w:rsidR="004A402E" w:rsidRPr="00F40EFA" w:rsidRDefault="004A402E" w:rsidP="004A402E">
      <w:pPr>
        <w:widowControl/>
        <w:shd w:val="clear" w:color="auto" w:fill="FFFFFF"/>
        <w:jc w:val="both"/>
        <w:rPr>
          <w:sz w:val="24"/>
          <w:szCs w:val="24"/>
        </w:rPr>
      </w:pPr>
      <w:r w:rsidRPr="00F40EFA">
        <w:rPr>
          <w:color w:val="000000"/>
          <w:sz w:val="24"/>
          <w:szCs w:val="24"/>
        </w:rPr>
        <w:t>•  внутренняя позиция школьника на уровне положитель</w:t>
      </w:r>
      <w:r w:rsidRPr="00F40EFA">
        <w:rPr>
          <w:color w:val="000000"/>
          <w:sz w:val="24"/>
          <w:szCs w:val="24"/>
        </w:rPr>
        <w:softHyphen/>
        <w:t>ного отношения к школе, ориентации на содержательные мо</w:t>
      </w:r>
      <w:r w:rsidRPr="00F40EFA">
        <w:rPr>
          <w:color w:val="000000"/>
          <w:sz w:val="24"/>
          <w:szCs w:val="24"/>
        </w:rPr>
        <w:softHyphen/>
        <w:t>менты школьной действительности и принятия образца «хо</w:t>
      </w:r>
      <w:r w:rsidRPr="00F40EFA">
        <w:rPr>
          <w:color w:val="000000"/>
          <w:sz w:val="24"/>
          <w:szCs w:val="24"/>
        </w:rPr>
        <w:softHyphen/>
        <w:t>рошего ученика»;</w:t>
      </w:r>
    </w:p>
    <w:p w:rsidR="004A402E" w:rsidRPr="00F40EFA" w:rsidRDefault="004A402E" w:rsidP="004A402E">
      <w:pPr>
        <w:widowControl/>
        <w:shd w:val="clear" w:color="auto" w:fill="FFFFFF"/>
        <w:jc w:val="both"/>
        <w:rPr>
          <w:sz w:val="24"/>
          <w:szCs w:val="24"/>
        </w:rPr>
      </w:pPr>
      <w:r w:rsidRPr="00F40EFA">
        <w:rPr>
          <w:color w:val="000000"/>
          <w:sz w:val="24"/>
          <w:szCs w:val="24"/>
        </w:rPr>
        <w:t>•  широкая мотивационная основа учебной деятельности, включающая социальные, учебно-познавательные и внешние мотивы;</w:t>
      </w:r>
    </w:p>
    <w:p w:rsidR="004A402E" w:rsidRPr="00F40EFA" w:rsidRDefault="004A402E" w:rsidP="004A402E">
      <w:pPr>
        <w:widowControl/>
        <w:shd w:val="clear" w:color="auto" w:fill="FFFFFF"/>
        <w:jc w:val="both"/>
        <w:rPr>
          <w:sz w:val="24"/>
          <w:szCs w:val="24"/>
        </w:rPr>
      </w:pPr>
      <w:r w:rsidRPr="00F40EFA">
        <w:rPr>
          <w:color w:val="000000"/>
          <w:sz w:val="24"/>
          <w:szCs w:val="24"/>
        </w:rPr>
        <w:t>•  учебно-познавательный интерес к новому учебному ма</w:t>
      </w:r>
      <w:r w:rsidRPr="00F40EFA">
        <w:rPr>
          <w:color w:val="000000"/>
          <w:sz w:val="24"/>
          <w:szCs w:val="24"/>
        </w:rPr>
        <w:softHyphen/>
        <w:t>териалу и способам решения новой задачи;</w:t>
      </w:r>
    </w:p>
    <w:p w:rsidR="004A402E" w:rsidRPr="00F40EFA" w:rsidRDefault="004A402E" w:rsidP="004A402E">
      <w:pPr>
        <w:widowControl/>
        <w:shd w:val="clear" w:color="auto" w:fill="FFFFFF"/>
        <w:jc w:val="both"/>
        <w:rPr>
          <w:sz w:val="24"/>
          <w:szCs w:val="24"/>
        </w:rPr>
      </w:pPr>
      <w:r w:rsidRPr="00F40EFA">
        <w:rPr>
          <w:color w:val="000000"/>
          <w:sz w:val="24"/>
          <w:szCs w:val="24"/>
        </w:rPr>
        <w:t>•  ориентация на понимание причин успеха в учебной де</w:t>
      </w:r>
      <w:r w:rsidRPr="00F40EFA">
        <w:rPr>
          <w:color w:val="000000"/>
          <w:sz w:val="24"/>
          <w:szCs w:val="24"/>
        </w:rPr>
        <w:softHyphen/>
        <w:t>ятельности, в том числе на самоанализ и самоконтроль ре</w:t>
      </w:r>
      <w:r w:rsidRPr="00F40EFA">
        <w:rPr>
          <w:color w:val="000000"/>
          <w:sz w:val="24"/>
          <w:szCs w:val="24"/>
        </w:rPr>
        <w:softHyphen/>
        <w:t>зультата, на анализ соответствия результатов требованиям конкретной задачи, на понимание предложений и оценок учителей, товарищей, родителей и других людей;</w:t>
      </w:r>
    </w:p>
    <w:p w:rsidR="004A402E" w:rsidRPr="00F40EFA" w:rsidRDefault="004A402E" w:rsidP="004A402E">
      <w:pPr>
        <w:widowControl/>
        <w:shd w:val="clear" w:color="auto" w:fill="FFFFFF"/>
        <w:jc w:val="both"/>
        <w:rPr>
          <w:sz w:val="24"/>
          <w:szCs w:val="24"/>
        </w:rPr>
      </w:pPr>
      <w:r w:rsidRPr="00F40EFA">
        <w:rPr>
          <w:color w:val="000000"/>
          <w:sz w:val="24"/>
          <w:szCs w:val="24"/>
        </w:rPr>
        <w:t>•  способность к самооценке на основе критериев успеш</w:t>
      </w:r>
      <w:r w:rsidRPr="00F40EFA">
        <w:rPr>
          <w:color w:val="000000"/>
          <w:sz w:val="24"/>
          <w:szCs w:val="24"/>
        </w:rPr>
        <w:softHyphen/>
        <w:t>ности учебной деятельности;</w:t>
      </w:r>
    </w:p>
    <w:p w:rsidR="004A402E" w:rsidRPr="00F40EFA" w:rsidRDefault="004A402E" w:rsidP="004A402E">
      <w:pPr>
        <w:widowControl/>
        <w:shd w:val="clear" w:color="auto" w:fill="FFFFFF"/>
        <w:jc w:val="both"/>
        <w:rPr>
          <w:sz w:val="24"/>
          <w:szCs w:val="24"/>
        </w:rPr>
      </w:pPr>
      <w:r w:rsidRPr="00F40EFA">
        <w:rPr>
          <w:color w:val="000000"/>
          <w:sz w:val="24"/>
          <w:szCs w:val="24"/>
        </w:rPr>
        <w:t>•  основы гражданской идентичности личности в форме осознания «Я» как гражданина России, чувства сопричастнос</w:t>
      </w:r>
      <w:r w:rsidRPr="00F40EFA">
        <w:rPr>
          <w:color w:val="000000"/>
          <w:sz w:val="24"/>
          <w:szCs w:val="24"/>
        </w:rPr>
        <w:softHyphen/>
        <w:t>ти и гордости за свою Родину, народ и историю, осознание ответственности человека за общее благополучие, осознание своей этнической принадлежности;</w:t>
      </w:r>
    </w:p>
    <w:p w:rsidR="004A402E" w:rsidRPr="00F40EFA" w:rsidRDefault="004A402E" w:rsidP="004A402E">
      <w:pPr>
        <w:widowControl/>
        <w:shd w:val="clear" w:color="auto" w:fill="FFFFFF"/>
        <w:jc w:val="both"/>
        <w:rPr>
          <w:sz w:val="24"/>
          <w:szCs w:val="24"/>
        </w:rPr>
      </w:pPr>
      <w:r w:rsidRPr="00F40EFA">
        <w:rPr>
          <w:color w:val="000000"/>
          <w:sz w:val="24"/>
          <w:szCs w:val="24"/>
        </w:rPr>
        <w:t>•  ориентация в нравственном содержании и смысле как собственных поступков, так и поступков окружающих людей;</w:t>
      </w:r>
    </w:p>
    <w:p w:rsidR="004A402E" w:rsidRPr="00F40EFA" w:rsidRDefault="004A402E" w:rsidP="004A402E">
      <w:pPr>
        <w:widowControl/>
        <w:shd w:val="clear" w:color="auto" w:fill="FFFFFF"/>
        <w:jc w:val="both"/>
        <w:rPr>
          <w:sz w:val="24"/>
          <w:szCs w:val="24"/>
        </w:rPr>
      </w:pPr>
      <w:r w:rsidRPr="00F40EFA">
        <w:rPr>
          <w:color w:val="000000"/>
          <w:sz w:val="24"/>
          <w:szCs w:val="24"/>
        </w:rPr>
        <w:lastRenderedPageBreak/>
        <w:t>•  знание основных моральных норм и ориентация на их выполнение, дифференциация моральных и конвенциональ</w:t>
      </w:r>
      <w:r w:rsidRPr="00F40EFA">
        <w:rPr>
          <w:color w:val="000000"/>
          <w:sz w:val="24"/>
          <w:szCs w:val="24"/>
        </w:rPr>
        <w:softHyphen/>
        <w:t>ных норм, развитие морального сознания как переходного от доконвенционального к конвенциональному уровню;</w:t>
      </w:r>
    </w:p>
    <w:p w:rsidR="004A402E" w:rsidRPr="00F40EFA" w:rsidRDefault="004A402E" w:rsidP="004A402E">
      <w:pPr>
        <w:widowControl/>
        <w:shd w:val="clear" w:color="auto" w:fill="FFFFFF"/>
        <w:jc w:val="both"/>
        <w:rPr>
          <w:sz w:val="24"/>
          <w:szCs w:val="24"/>
        </w:rPr>
      </w:pPr>
      <w:r w:rsidRPr="00F40EFA">
        <w:rPr>
          <w:color w:val="000000"/>
          <w:sz w:val="24"/>
          <w:szCs w:val="24"/>
        </w:rPr>
        <w:t>•  развитие этических чувств — стыда, вины, совести как регуляторов морального поведения;</w:t>
      </w:r>
    </w:p>
    <w:p w:rsidR="004A402E" w:rsidRPr="00F40EFA" w:rsidRDefault="004A402E" w:rsidP="004A402E">
      <w:pPr>
        <w:widowControl/>
        <w:shd w:val="clear" w:color="auto" w:fill="FFFFFF"/>
        <w:jc w:val="both"/>
        <w:rPr>
          <w:sz w:val="24"/>
          <w:szCs w:val="24"/>
        </w:rPr>
      </w:pPr>
      <w:r w:rsidRPr="00F40EFA">
        <w:rPr>
          <w:color w:val="000000"/>
          <w:sz w:val="24"/>
          <w:szCs w:val="24"/>
        </w:rPr>
        <w:t>•  эмпатия как понимание чувств других людей и сопере</w:t>
      </w:r>
      <w:r w:rsidRPr="00F40EFA">
        <w:rPr>
          <w:color w:val="000000"/>
          <w:sz w:val="24"/>
          <w:szCs w:val="24"/>
        </w:rPr>
        <w:softHyphen/>
        <w:t>живание им;</w:t>
      </w:r>
    </w:p>
    <w:p w:rsidR="004A402E" w:rsidRPr="00F40EFA" w:rsidRDefault="004A402E" w:rsidP="004A402E">
      <w:pPr>
        <w:widowControl/>
        <w:shd w:val="clear" w:color="auto" w:fill="FFFFFF"/>
        <w:jc w:val="both"/>
        <w:rPr>
          <w:sz w:val="24"/>
          <w:szCs w:val="24"/>
        </w:rPr>
      </w:pPr>
      <w:r w:rsidRPr="00F40EFA">
        <w:rPr>
          <w:color w:val="000000"/>
          <w:sz w:val="24"/>
          <w:szCs w:val="24"/>
        </w:rPr>
        <w:t>•  установка на здоровый образ жизни;</w:t>
      </w:r>
    </w:p>
    <w:p w:rsidR="004A402E" w:rsidRPr="00F40EFA" w:rsidRDefault="004A402E" w:rsidP="004A402E">
      <w:pPr>
        <w:widowControl/>
        <w:shd w:val="clear" w:color="auto" w:fill="FFFFFF"/>
        <w:jc w:val="both"/>
        <w:rPr>
          <w:sz w:val="24"/>
          <w:szCs w:val="24"/>
        </w:rPr>
      </w:pPr>
      <w:r w:rsidRPr="00F40EFA">
        <w:rPr>
          <w:color w:val="000000"/>
          <w:sz w:val="24"/>
          <w:szCs w:val="24"/>
        </w:rPr>
        <w:t>•  основы экологической культуры: принятие ценности природного мира, готовность следовать в своей деятельности нормам природоохранного, нерасточительного, здоровьесберегающего поведения;</w:t>
      </w:r>
    </w:p>
    <w:p w:rsidR="004A402E" w:rsidRPr="00F40EFA" w:rsidRDefault="004A402E" w:rsidP="004A402E">
      <w:pPr>
        <w:widowControl/>
        <w:shd w:val="clear" w:color="auto" w:fill="FFFFFF"/>
        <w:jc w:val="both"/>
        <w:rPr>
          <w:sz w:val="24"/>
          <w:szCs w:val="24"/>
        </w:rPr>
      </w:pPr>
      <w:r w:rsidRPr="00F40EFA">
        <w:rPr>
          <w:color w:val="000000"/>
          <w:sz w:val="24"/>
          <w:szCs w:val="24"/>
        </w:rPr>
        <w:t>•  чувство прекрасного и эстетические чувства на основе знакомства с мировой и отечественной художественной куль</w:t>
      </w:r>
      <w:r w:rsidRPr="00F40EFA">
        <w:rPr>
          <w:color w:val="000000"/>
          <w:sz w:val="24"/>
          <w:szCs w:val="24"/>
        </w:rPr>
        <w:softHyphen/>
        <w:t>турой.</w:t>
      </w:r>
    </w:p>
    <w:p w:rsidR="004A402E" w:rsidRPr="00F40EFA" w:rsidRDefault="004A402E" w:rsidP="004A402E">
      <w:pPr>
        <w:widowControl/>
        <w:shd w:val="clear" w:color="auto" w:fill="FFFFFF"/>
        <w:jc w:val="both"/>
        <w:rPr>
          <w:sz w:val="24"/>
          <w:szCs w:val="24"/>
        </w:rPr>
      </w:pPr>
      <w:r w:rsidRPr="00F40EFA">
        <w:rPr>
          <w:i/>
          <w:iCs/>
          <w:color w:val="000000"/>
          <w:sz w:val="24"/>
          <w:szCs w:val="24"/>
        </w:rPr>
        <w:t>Выпускник получит возможность для формирования:</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внутренней позиции обучающегося на уровне положи</w:t>
      </w:r>
      <w:r w:rsidRPr="00F40EFA">
        <w:rPr>
          <w:i/>
          <w:iCs/>
          <w:color w:val="000000"/>
          <w:sz w:val="24"/>
          <w:szCs w:val="24"/>
        </w:rPr>
        <w:softHyphen/>
        <w:t>тельного отношения к образовательному учреждению, по</w:t>
      </w:r>
      <w:r w:rsidRPr="00F40EFA">
        <w:rPr>
          <w:i/>
          <w:iCs/>
          <w:color w:val="000000"/>
          <w:sz w:val="24"/>
          <w:szCs w:val="24"/>
        </w:rPr>
        <w:softHyphen/>
        <w:t>нимания необходимости учения, выраженного в преоблада</w:t>
      </w:r>
      <w:r w:rsidRPr="00F40EFA">
        <w:rPr>
          <w:i/>
          <w:iCs/>
          <w:color w:val="000000"/>
          <w:sz w:val="24"/>
          <w:szCs w:val="24"/>
        </w:rPr>
        <w:softHyphen/>
        <w:t>нии учебно-познавательных мотивов и предпочтении соци</w:t>
      </w:r>
      <w:r w:rsidRPr="00F40EFA">
        <w:rPr>
          <w:i/>
          <w:iCs/>
          <w:color w:val="000000"/>
          <w:sz w:val="24"/>
          <w:szCs w:val="24"/>
        </w:rPr>
        <w:softHyphen/>
        <w:t>ального способа оценки знаний;</w:t>
      </w:r>
    </w:p>
    <w:p w:rsidR="004A402E" w:rsidRPr="00F40EFA" w:rsidRDefault="004A402E" w:rsidP="004A402E">
      <w:pPr>
        <w:widowControl/>
        <w:shd w:val="clear" w:color="auto" w:fill="FFFFFF"/>
        <w:jc w:val="both"/>
        <w:rPr>
          <w:sz w:val="24"/>
          <w:szCs w:val="24"/>
        </w:rPr>
      </w:pPr>
      <w:r w:rsidRPr="00F40EFA">
        <w:rPr>
          <w:i/>
          <w:iCs/>
          <w:color w:val="000000"/>
          <w:sz w:val="24"/>
          <w:szCs w:val="24"/>
        </w:rPr>
        <w:t>•  выраженной устойчивой учебно-познавательной мо</w:t>
      </w:r>
      <w:r w:rsidRPr="00F40EFA">
        <w:rPr>
          <w:i/>
          <w:iCs/>
          <w:color w:val="000000"/>
          <w:sz w:val="24"/>
          <w:szCs w:val="24"/>
        </w:rPr>
        <w:softHyphen/>
        <w:t>тивации учения;</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устойчивого учебно-познавательного интереса к но</w:t>
      </w:r>
      <w:r w:rsidRPr="00F40EFA">
        <w:rPr>
          <w:i/>
          <w:iCs/>
          <w:color w:val="000000"/>
          <w:sz w:val="24"/>
          <w:szCs w:val="24"/>
        </w:rPr>
        <w:softHyphen/>
        <w:t>вым общим способам решения задач;</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адекватного понимания причин успешности/неуспеш</w:t>
      </w:r>
      <w:r w:rsidRPr="00F40EFA">
        <w:rPr>
          <w:i/>
          <w:iCs/>
          <w:color w:val="000000"/>
          <w:sz w:val="24"/>
          <w:szCs w:val="24"/>
        </w:rPr>
        <w:softHyphen/>
        <w:t>ности учебной деятельности;</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положительной адекватной дифференцированной са</w:t>
      </w:r>
      <w:r w:rsidRPr="00F40EFA">
        <w:rPr>
          <w:i/>
          <w:iCs/>
          <w:color w:val="000000"/>
          <w:sz w:val="24"/>
          <w:szCs w:val="24"/>
        </w:rPr>
        <w:softHyphen/>
        <w:t>мооценки на основе критерия успешности реализации со</w:t>
      </w:r>
      <w:r w:rsidRPr="00F40EFA">
        <w:rPr>
          <w:i/>
          <w:iCs/>
          <w:color w:val="000000"/>
          <w:sz w:val="24"/>
          <w:szCs w:val="24"/>
        </w:rPr>
        <w:softHyphen/>
        <w:t>циальной роли «хорошего ученика»;</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компетентности в реализации основ гражданской идентичности в поступках и деятельности;</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морального сознания на конвенциональном уровне, способности к решению моральных дилемм на основе учё</w:t>
      </w:r>
      <w:r w:rsidRPr="00F40EFA">
        <w:rPr>
          <w:i/>
          <w:iCs/>
          <w:color w:val="000000"/>
          <w:sz w:val="24"/>
          <w:szCs w:val="24"/>
        </w:rPr>
        <w:softHyphen/>
        <w:t>та позиций партнёров в общении, ориентации на их мо</w:t>
      </w:r>
      <w:r w:rsidRPr="00F40EFA">
        <w:rPr>
          <w:i/>
          <w:iCs/>
          <w:color w:val="000000"/>
          <w:sz w:val="24"/>
          <w:szCs w:val="24"/>
        </w:rPr>
        <w:softHyphen/>
        <w:t>тивы и чувства, устойчивое следование в поведении мо</w:t>
      </w:r>
      <w:r w:rsidRPr="00F40EFA">
        <w:rPr>
          <w:i/>
          <w:iCs/>
          <w:color w:val="000000"/>
          <w:sz w:val="24"/>
          <w:szCs w:val="24"/>
        </w:rPr>
        <w:softHyphen/>
        <w:t>ральным нормам и этическим требованиям;</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установки на здоровый образ жизни и реализации её в реальном поведении и поступках;</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осознанных устойчивых эстетических предпочтений и ориентации на искусство как значимую сферу челове</w:t>
      </w:r>
      <w:r w:rsidRPr="00F40EFA">
        <w:rPr>
          <w:i/>
          <w:iCs/>
          <w:color w:val="000000"/>
          <w:sz w:val="24"/>
          <w:szCs w:val="24"/>
        </w:rPr>
        <w:softHyphen/>
        <w:t>ческой жизни;</w:t>
      </w:r>
    </w:p>
    <w:p w:rsidR="004A402E" w:rsidRPr="00F40EFA" w:rsidRDefault="004A402E" w:rsidP="004A402E">
      <w:pPr>
        <w:widowControl/>
        <w:shd w:val="clear" w:color="auto" w:fill="FFFFFF"/>
        <w:jc w:val="both"/>
        <w:rPr>
          <w:i/>
          <w:iCs/>
          <w:color w:val="000000"/>
          <w:sz w:val="24"/>
          <w:szCs w:val="24"/>
        </w:rPr>
      </w:pPr>
      <w:r w:rsidRPr="00F40EFA">
        <w:rPr>
          <w:i/>
          <w:iCs/>
          <w:color w:val="000000"/>
          <w:sz w:val="24"/>
          <w:szCs w:val="24"/>
        </w:rPr>
        <w:t>•  эмпатии как осознанного понимания чувств других людей и сопереживания им, выражающихся в поступках, направленных на помощь и обеспечение благополучия.</w:t>
      </w:r>
    </w:p>
    <w:p w:rsidR="004A402E" w:rsidRPr="00F40EFA" w:rsidRDefault="004A402E" w:rsidP="004A402E">
      <w:pPr>
        <w:widowControl/>
        <w:shd w:val="clear" w:color="auto" w:fill="FFFFFF"/>
        <w:jc w:val="both"/>
        <w:rPr>
          <w:b/>
          <w:sz w:val="24"/>
          <w:szCs w:val="24"/>
        </w:rPr>
      </w:pPr>
    </w:p>
    <w:p w:rsidR="004A402E" w:rsidRPr="00081E9B" w:rsidRDefault="004A402E" w:rsidP="00081E9B">
      <w:pPr>
        <w:widowControl/>
        <w:shd w:val="clear" w:color="auto" w:fill="FFFFFF"/>
        <w:jc w:val="center"/>
        <w:rPr>
          <w:b/>
          <w:sz w:val="28"/>
          <w:szCs w:val="28"/>
        </w:rPr>
      </w:pPr>
      <w:r w:rsidRPr="00081E9B">
        <w:rPr>
          <w:b/>
          <w:i/>
          <w:iCs/>
          <w:color w:val="000000"/>
          <w:sz w:val="28"/>
          <w:szCs w:val="28"/>
        </w:rPr>
        <w:t>Регулятивные универсальные учебные действия</w:t>
      </w:r>
    </w:p>
    <w:p w:rsidR="004A402E" w:rsidRPr="00F40EFA" w:rsidRDefault="004A402E" w:rsidP="004A402E">
      <w:pPr>
        <w:widowControl/>
        <w:shd w:val="clear" w:color="auto" w:fill="FFFFFF"/>
        <w:jc w:val="both"/>
        <w:rPr>
          <w:sz w:val="24"/>
          <w:szCs w:val="24"/>
        </w:rPr>
      </w:pPr>
      <w:r w:rsidRPr="00F40EFA">
        <w:rPr>
          <w:color w:val="000000"/>
          <w:sz w:val="24"/>
          <w:szCs w:val="24"/>
        </w:rPr>
        <w:t>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принимать и сохранять учебную задачу;</w:t>
      </w:r>
    </w:p>
    <w:p w:rsidR="004A402E" w:rsidRPr="00F40EFA" w:rsidRDefault="004A402E" w:rsidP="004A402E">
      <w:pPr>
        <w:widowControl/>
        <w:shd w:val="clear" w:color="auto" w:fill="FFFFFF"/>
        <w:jc w:val="both"/>
        <w:rPr>
          <w:sz w:val="24"/>
          <w:szCs w:val="24"/>
        </w:rPr>
      </w:pPr>
      <w:r w:rsidRPr="00F40EFA">
        <w:rPr>
          <w:color w:val="000000"/>
          <w:sz w:val="24"/>
          <w:szCs w:val="24"/>
        </w:rPr>
        <w:t>•  учитывать выделенные учителем ориентиры действия в новом учебном материале в сотрудничестве с учителем;</w:t>
      </w:r>
    </w:p>
    <w:p w:rsidR="004A402E" w:rsidRPr="00F40EFA" w:rsidRDefault="004A402E" w:rsidP="004A402E">
      <w:pPr>
        <w:widowControl/>
        <w:shd w:val="clear" w:color="auto" w:fill="FFFFFF"/>
        <w:jc w:val="both"/>
        <w:rPr>
          <w:sz w:val="24"/>
          <w:szCs w:val="24"/>
        </w:rPr>
      </w:pPr>
      <w:r w:rsidRPr="00F40EFA">
        <w:rPr>
          <w:color w:val="000000"/>
          <w:sz w:val="24"/>
          <w:szCs w:val="24"/>
        </w:rPr>
        <w:t>•  планировать свои действия в соответствии с поставлен</w:t>
      </w:r>
      <w:r w:rsidRPr="00F40EFA">
        <w:rPr>
          <w:color w:val="000000"/>
          <w:sz w:val="24"/>
          <w:szCs w:val="24"/>
        </w:rPr>
        <w:softHyphen/>
        <w:t>ной задачей и условиями её реализации, в том числе во внут</w:t>
      </w:r>
      <w:r w:rsidRPr="00F40EFA">
        <w:rPr>
          <w:color w:val="000000"/>
          <w:sz w:val="24"/>
          <w:szCs w:val="24"/>
        </w:rPr>
        <w:softHyphen/>
        <w:t>реннем плане; •  учитывать установленные правила в планировании и контроле способа решения;</w:t>
      </w:r>
    </w:p>
    <w:p w:rsidR="004A402E" w:rsidRPr="00F40EFA" w:rsidRDefault="004A402E" w:rsidP="004A402E">
      <w:pPr>
        <w:widowControl/>
        <w:shd w:val="clear" w:color="auto" w:fill="FFFFFF"/>
        <w:jc w:val="both"/>
        <w:rPr>
          <w:sz w:val="24"/>
          <w:szCs w:val="24"/>
        </w:rPr>
      </w:pPr>
      <w:r w:rsidRPr="00F40EFA">
        <w:rPr>
          <w:color w:val="000000"/>
          <w:sz w:val="24"/>
          <w:szCs w:val="24"/>
        </w:rPr>
        <w:t>•  осуществлять итоговый и пошаговый контроль по ре</w:t>
      </w:r>
      <w:r w:rsidRPr="00F40EFA">
        <w:rPr>
          <w:color w:val="000000"/>
          <w:sz w:val="24"/>
          <w:szCs w:val="24"/>
        </w:rPr>
        <w:softHyphen/>
        <w:t>зультату (в случае работы в интерактивной среде пользовать</w:t>
      </w:r>
      <w:r w:rsidRPr="00F40EFA">
        <w:rPr>
          <w:color w:val="000000"/>
          <w:sz w:val="24"/>
          <w:szCs w:val="24"/>
        </w:rPr>
        <w:softHyphen/>
        <w:t>ся реакцией среды решения задачи);</w:t>
      </w:r>
    </w:p>
    <w:p w:rsidR="004A402E" w:rsidRPr="00F40EFA" w:rsidRDefault="004A402E" w:rsidP="004A402E">
      <w:pPr>
        <w:widowControl/>
        <w:shd w:val="clear" w:color="auto" w:fill="FFFFFF"/>
        <w:jc w:val="both"/>
        <w:rPr>
          <w:sz w:val="24"/>
          <w:szCs w:val="24"/>
        </w:rPr>
      </w:pPr>
      <w:r w:rsidRPr="00F40EFA">
        <w:rPr>
          <w:color w:val="000000"/>
          <w:sz w:val="24"/>
          <w:szCs w:val="24"/>
        </w:rPr>
        <w:t>•  оценивать правильность выполнения действия на уров</w:t>
      </w:r>
      <w:r w:rsidRPr="00F40EFA">
        <w:rPr>
          <w:color w:val="000000"/>
          <w:sz w:val="24"/>
          <w:szCs w:val="24"/>
        </w:rPr>
        <w:softHyphen/>
        <w:t>не адекватной ретроспективной оценки соответствия резуль</w:t>
      </w:r>
      <w:r w:rsidRPr="00F40EFA">
        <w:rPr>
          <w:color w:val="000000"/>
          <w:sz w:val="24"/>
          <w:szCs w:val="24"/>
        </w:rPr>
        <w:softHyphen/>
        <w:t>татов требованиям данной задачи и задачной области;</w:t>
      </w:r>
    </w:p>
    <w:p w:rsidR="004A402E" w:rsidRPr="00F40EFA" w:rsidRDefault="004A402E" w:rsidP="004A402E">
      <w:pPr>
        <w:widowControl/>
        <w:shd w:val="clear" w:color="auto" w:fill="FFFFFF"/>
        <w:jc w:val="both"/>
        <w:rPr>
          <w:sz w:val="24"/>
          <w:szCs w:val="24"/>
        </w:rPr>
      </w:pPr>
      <w:r w:rsidRPr="00F40EFA">
        <w:rPr>
          <w:color w:val="000000"/>
          <w:sz w:val="24"/>
          <w:szCs w:val="24"/>
        </w:rPr>
        <w:t>•  адекватно воспринимать предложения и оценку учите</w:t>
      </w:r>
      <w:r w:rsidRPr="00F40EFA">
        <w:rPr>
          <w:color w:val="000000"/>
          <w:sz w:val="24"/>
          <w:szCs w:val="24"/>
        </w:rPr>
        <w:softHyphen/>
        <w:t>лей, товарищей, родителей и других людей;</w:t>
      </w:r>
    </w:p>
    <w:p w:rsidR="004A402E" w:rsidRPr="00F40EFA" w:rsidRDefault="004A402E" w:rsidP="004A402E">
      <w:pPr>
        <w:widowControl/>
        <w:shd w:val="clear" w:color="auto" w:fill="FFFFFF"/>
        <w:jc w:val="both"/>
        <w:rPr>
          <w:sz w:val="24"/>
          <w:szCs w:val="24"/>
        </w:rPr>
      </w:pPr>
      <w:r w:rsidRPr="00F40EFA">
        <w:rPr>
          <w:color w:val="000000"/>
          <w:sz w:val="24"/>
          <w:szCs w:val="24"/>
        </w:rPr>
        <w:t>•  различать способ и результат действия;</w:t>
      </w:r>
    </w:p>
    <w:p w:rsidR="004A402E" w:rsidRPr="00F40EFA" w:rsidRDefault="004A402E" w:rsidP="004A402E">
      <w:pPr>
        <w:widowControl/>
        <w:shd w:val="clear" w:color="auto" w:fill="FFFFFF"/>
        <w:jc w:val="both"/>
        <w:rPr>
          <w:sz w:val="24"/>
          <w:szCs w:val="24"/>
        </w:rPr>
      </w:pPr>
      <w:r w:rsidRPr="00F40EFA">
        <w:rPr>
          <w:color w:val="000000"/>
          <w:sz w:val="24"/>
          <w:szCs w:val="24"/>
        </w:rPr>
        <w:t>•  вносить необходимые коррективы в действие после его завершения на основе его оценки и учёта характера сделан</w:t>
      </w:r>
      <w:r w:rsidRPr="00F40EFA">
        <w:rPr>
          <w:color w:val="000000"/>
          <w:sz w:val="24"/>
          <w:szCs w:val="24"/>
        </w:rPr>
        <w:softHyphen/>
        <w:t>ных ошибок, использовать предложения и оценки для созда</w:t>
      </w:r>
      <w:r w:rsidRPr="00F40EFA">
        <w:rPr>
          <w:color w:val="000000"/>
          <w:sz w:val="24"/>
          <w:szCs w:val="24"/>
        </w:rPr>
        <w:softHyphen/>
        <w:t>ния нового, более совершенного результата, использовать за</w:t>
      </w:r>
      <w:r w:rsidRPr="00F40EFA">
        <w:rPr>
          <w:color w:val="000000"/>
          <w:sz w:val="24"/>
          <w:szCs w:val="24"/>
        </w:rPr>
        <w:softHyphen/>
        <w:t>пись (фиксацию) в цифровой форме хода и результатов ре</w:t>
      </w:r>
      <w:r w:rsidRPr="00F40EFA">
        <w:rPr>
          <w:color w:val="000000"/>
          <w:sz w:val="24"/>
          <w:szCs w:val="24"/>
        </w:rPr>
        <w:softHyphen/>
        <w:t>шения задачи, собственной звучащей речи на русском, родном и иностранном языках;</w:t>
      </w:r>
    </w:p>
    <w:p w:rsidR="004A402E" w:rsidRPr="00F40EFA" w:rsidRDefault="004A402E" w:rsidP="004A402E">
      <w:pPr>
        <w:widowControl/>
        <w:shd w:val="clear" w:color="auto" w:fill="FFFFFF"/>
        <w:jc w:val="both"/>
        <w:rPr>
          <w:sz w:val="24"/>
          <w:szCs w:val="24"/>
        </w:rPr>
      </w:pPr>
      <w:r w:rsidRPr="00F40EFA">
        <w:rPr>
          <w:color w:val="000000"/>
          <w:sz w:val="24"/>
          <w:szCs w:val="24"/>
        </w:rPr>
        <w:lastRenderedPageBreak/>
        <w:t>•  выполнять учебные действия в материализованной, ги</w:t>
      </w:r>
      <w:r w:rsidRPr="00F40EFA">
        <w:rPr>
          <w:color w:val="000000"/>
          <w:sz w:val="24"/>
          <w:szCs w:val="24"/>
        </w:rPr>
        <w:softHyphen/>
        <w:t>пермедийной, громкоречевой и умственной форме.</w:t>
      </w:r>
    </w:p>
    <w:p w:rsidR="004A402E" w:rsidRPr="00F40EFA" w:rsidRDefault="004A402E" w:rsidP="004A402E">
      <w:pPr>
        <w:widowControl/>
        <w:shd w:val="clear" w:color="auto" w:fill="FFFFFF"/>
        <w:jc w:val="both"/>
        <w:rPr>
          <w:sz w:val="24"/>
          <w:szCs w:val="24"/>
        </w:rPr>
      </w:pPr>
      <w:r w:rsidRPr="00F40EFA">
        <w:rPr>
          <w:i/>
          <w:iCs/>
          <w:color w:val="000000"/>
          <w:sz w:val="24"/>
          <w:szCs w:val="24"/>
        </w:rPr>
        <w:t>Выпускник получит возможность научиться:</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в сотрудничестве с учителем ставить новые учебные задачи;</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преобразовывать практическую задачу в познава</w:t>
      </w:r>
      <w:r w:rsidRPr="00F40EFA">
        <w:rPr>
          <w:i/>
          <w:iCs/>
          <w:color w:val="000000"/>
          <w:sz w:val="24"/>
          <w:szCs w:val="24"/>
        </w:rPr>
        <w:softHyphen/>
        <w:t>тельную;</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проявлять познавательную инициативу в учебном сотрудничестве;</w:t>
      </w:r>
    </w:p>
    <w:p w:rsidR="004A402E" w:rsidRPr="00F40EFA" w:rsidRDefault="004A402E" w:rsidP="004A402E">
      <w:pPr>
        <w:widowControl/>
        <w:shd w:val="clear" w:color="auto" w:fill="FFFFFF"/>
        <w:jc w:val="both"/>
        <w:rPr>
          <w:sz w:val="24"/>
          <w:szCs w:val="24"/>
        </w:rPr>
      </w:pPr>
      <w:r w:rsidRPr="00F40EFA">
        <w:rPr>
          <w:i/>
          <w:iCs/>
          <w:color w:val="000000"/>
          <w:sz w:val="24"/>
          <w:szCs w:val="24"/>
        </w:rPr>
        <w:t>•  самостоятельно учитывать выделенные учителем ориентиры действия в новом учебном материале;</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осуществлять констатирующий и предвосхищающий контроль по результату и по способу действия, актуаль</w:t>
      </w:r>
      <w:r w:rsidRPr="00F40EFA">
        <w:rPr>
          <w:i/>
          <w:iCs/>
          <w:color w:val="000000"/>
          <w:sz w:val="24"/>
          <w:szCs w:val="24"/>
        </w:rPr>
        <w:softHyphen/>
        <w:t>ный контроль на уровне произвольного внимания;</w:t>
      </w:r>
    </w:p>
    <w:p w:rsidR="004A402E" w:rsidRPr="00F40EFA" w:rsidRDefault="004A402E" w:rsidP="004A402E">
      <w:pPr>
        <w:widowControl/>
        <w:shd w:val="clear" w:color="auto" w:fill="FFFFFF"/>
        <w:jc w:val="both"/>
        <w:rPr>
          <w:i/>
          <w:iCs/>
          <w:color w:val="000000"/>
          <w:sz w:val="24"/>
          <w:szCs w:val="24"/>
        </w:rPr>
      </w:pPr>
      <w:r w:rsidRPr="00F40EFA">
        <w:rPr>
          <w:color w:val="000000"/>
          <w:sz w:val="24"/>
          <w:szCs w:val="24"/>
        </w:rPr>
        <w:t xml:space="preserve">•  </w:t>
      </w:r>
      <w:r w:rsidRPr="00F40EFA">
        <w:rPr>
          <w:i/>
          <w:iCs/>
          <w:color w:val="000000"/>
          <w:sz w:val="24"/>
          <w:szCs w:val="24"/>
        </w:rPr>
        <w:t>самостоятельно адекватно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4A402E" w:rsidRPr="00F40EFA" w:rsidRDefault="004A402E" w:rsidP="004A402E">
      <w:pPr>
        <w:widowControl/>
        <w:shd w:val="clear" w:color="auto" w:fill="FFFFFF"/>
        <w:jc w:val="both"/>
        <w:rPr>
          <w:sz w:val="24"/>
          <w:szCs w:val="24"/>
        </w:rPr>
      </w:pPr>
    </w:p>
    <w:p w:rsidR="004A402E" w:rsidRPr="00081E9B" w:rsidRDefault="004A402E" w:rsidP="00081E9B">
      <w:pPr>
        <w:widowControl/>
        <w:shd w:val="clear" w:color="auto" w:fill="FFFFFF"/>
        <w:jc w:val="center"/>
        <w:rPr>
          <w:b/>
          <w:i/>
          <w:iCs/>
          <w:color w:val="000000"/>
          <w:sz w:val="28"/>
          <w:szCs w:val="28"/>
        </w:rPr>
      </w:pPr>
      <w:r w:rsidRPr="00081E9B">
        <w:rPr>
          <w:b/>
          <w:i/>
          <w:iCs/>
          <w:color w:val="000000"/>
          <w:sz w:val="28"/>
          <w:szCs w:val="28"/>
        </w:rPr>
        <w:t>Познавательные универсальные учебные действия</w:t>
      </w:r>
    </w:p>
    <w:p w:rsidR="004A402E" w:rsidRPr="00F40EFA" w:rsidRDefault="004A402E" w:rsidP="004A402E">
      <w:pPr>
        <w:widowControl/>
        <w:shd w:val="clear" w:color="auto" w:fill="FFFFFF"/>
        <w:jc w:val="both"/>
        <w:rPr>
          <w:sz w:val="24"/>
          <w:szCs w:val="24"/>
        </w:rPr>
      </w:pPr>
      <w:r w:rsidRPr="00F40EFA">
        <w:rPr>
          <w:i/>
          <w:iCs/>
          <w:color w:val="000000"/>
          <w:sz w:val="24"/>
          <w:szCs w:val="24"/>
        </w:rPr>
        <w:t xml:space="preserve"> </w:t>
      </w:r>
      <w:r w:rsidRPr="00F40EFA">
        <w:rPr>
          <w:color w:val="000000"/>
          <w:sz w:val="24"/>
          <w:szCs w:val="24"/>
        </w:rPr>
        <w:t>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осуществлять поиск необходимой информации для вы</w:t>
      </w:r>
      <w:r w:rsidRPr="00F40EFA">
        <w:rPr>
          <w:color w:val="000000"/>
          <w:sz w:val="24"/>
          <w:szCs w:val="24"/>
        </w:rPr>
        <w:softHyphen/>
        <w:t>полнения учебных заданий с использованием учебной лите</w:t>
      </w:r>
      <w:r w:rsidRPr="00F40EFA">
        <w:rPr>
          <w:color w:val="000000"/>
          <w:sz w:val="24"/>
          <w:szCs w:val="24"/>
        </w:rPr>
        <w:softHyphen/>
        <w:t>ратуры, энциклопедий, справочников (включая электронные, цифровые), в открытом информационном пространстве, в том числе контролируемом пространстве Интернета;</w:t>
      </w:r>
    </w:p>
    <w:p w:rsidR="004A402E" w:rsidRPr="00F40EFA" w:rsidRDefault="004A402E" w:rsidP="004A402E">
      <w:pPr>
        <w:widowControl/>
        <w:shd w:val="clear" w:color="auto" w:fill="FFFFFF"/>
        <w:jc w:val="both"/>
        <w:rPr>
          <w:sz w:val="24"/>
          <w:szCs w:val="24"/>
        </w:rPr>
      </w:pPr>
      <w:r w:rsidRPr="00F40EFA">
        <w:rPr>
          <w:color w:val="000000"/>
          <w:sz w:val="24"/>
          <w:szCs w:val="24"/>
        </w:rPr>
        <w:t>•  осуществлять запись (фиксацию) выборочной информа</w:t>
      </w:r>
      <w:r w:rsidRPr="00F40EFA">
        <w:rPr>
          <w:color w:val="000000"/>
          <w:sz w:val="24"/>
          <w:szCs w:val="24"/>
        </w:rPr>
        <w:softHyphen/>
        <w:t>ции об окружающем мире и о себе самом, в том числе с по</w:t>
      </w:r>
      <w:r w:rsidRPr="00F40EFA">
        <w:rPr>
          <w:color w:val="000000"/>
          <w:sz w:val="24"/>
          <w:szCs w:val="24"/>
        </w:rPr>
        <w:softHyphen/>
        <w:t>мощью инструментов ИКТ;</w:t>
      </w:r>
    </w:p>
    <w:p w:rsidR="004A402E" w:rsidRPr="00F40EFA" w:rsidRDefault="004A402E" w:rsidP="004A402E">
      <w:pPr>
        <w:widowControl/>
        <w:shd w:val="clear" w:color="auto" w:fill="FFFFFF"/>
        <w:jc w:val="both"/>
        <w:rPr>
          <w:sz w:val="24"/>
          <w:szCs w:val="24"/>
        </w:rPr>
      </w:pPr>
      <w:r w:rsidRPr="00F40EFA">
        <w:rPr>
          <w:color w:val="000000"/>
          <w:sz w:val="24"/>
          <w:szCs w:val="24"/>
        </w:rPr>
        <w:t>•  использовать знаково-символические средства, в том числе модели (включая виртуальные) и схемы (включая кон</w:t>
      </w:r>
      <w:r w:rsidRPr="00F40EFA">
        <w:rPr>
          <w:color w:val="000000"/>
          <w:sz w:val="24"/>
          <w:szCs w:val="24"/>
        </w:rPr>
        <w:softHyphen/>
        <w:t>цептуальные) для решения задач;</w:t>
      </w:r>
    </w:p>
    <w:p w:rsidR="004A402E" w:rsidRPr="00F40EFA" w:rsidRDefault="004A402E" w:rsidP="004A402E">
      <w:pPr>
        <w:widowControl/>
        <w:shd w:val="clear" w:color="auto" w:fill="FFFFFF"/>
        <w:jc w:val="both"/>
        <w:rPr>
          <w:sz w:val="24"/>
          <w:szCs w:val="24"/>
        </w:rPr>
      </w:pPr>
      <w:r w:rsidRPr="00F40EFA">
        <w:rPr>
          <w:color w:val="000000"/>
          <w:sz w:val="24"/>
          <w:szCs w:val="24"/>
        </w:rPr>
        <w:t>•  строить сообщения в устной и письменной форме;</w:t>
      </w:r>
    </w:p>
    <w:p w:rsidR="004A402E" w:rsidRPr="00F40EFA" w:rsidRDefault="004A402E" w:rsidP="004A402E">
      <w:pPr>
        <w:widowControl/>
        <w:shd w:val="clear" w:color="auto" w:fill="FFFFFF"/>
        <w:jc w:val="both"/>
        <w:rPr>
          <w:sz w:val="24"/>
          <w:szCs w:val="24"/>
        </w:rPr>
      </w:pPr>
      <w:r w:rsidRPr="00F40EFA">
        <w:rPr>
          <w:color w:val="000000"/>
          <w:sz w:val="24"/>
          <w:szCs w:val="24"/>
        </w:rPr>
        <w:t>•  ориентироваться на разнообразие способов решения задач;</w:t>
      </w:r>
    </w:p>
    <w:p w:rsidR="004A402E" w:rsidRPr="00F40EFA" w:rsidRDefault="004A402E" w:rsidP="004A402E">
      <w:pPr>
        <w:widowControl/>
        <w:shd w:val="clear" w:color="auto" w:fill="FFFFFF"/>
        <w:jc w:val="both"/>
        <w:rPr>
          <w:sz w:val="24"/>
          <w:szCs w:val="24"/>
        </w:rPr>
      </w:pPr>
      <w:r w:rsidRPr="00F40EFA">
        <w:rPr>
          <w:color w:val="000000"/>
          <w:sz w:val="24"/>
          <w:szCs w:val="24"/>
        </w:rPr>
        <w:t>•  основам смыслового восприятия художественных и по</w:t>
      </w:r>
      <w:r w:rsidRPr="00F40EFA">
        <w:rPr>
          <w:color w:val="000000"/>
          <w:sz w:val="24"/>
          <w:szCs w:val="24"/>
        </w:rPr>
        <w:softHyphen/>
        <w:t>знавательных текстов, выделять существенную информацию из сообщений разных видов (в первую очередь текстов);</w:t>
      </w:r>
    </w:p>
    <w:p w:rsidR="004A402E" w:rsidRPr="00F40EFA" w:rsidRDefault="004A402E" w:rsidP="004A402E">
      <w:pPr>
        <w:widowControl/>
        <w:shd w:val="clear" w:color="auto" w:fill="FFFFFF"/>
        <w:jc w:val="both"/>
        <w:rPr>
          <w:sz w:val="24"/>
          <w:szCs w:val="24"/>
        </w:rPr>
      </w:pPr>
      <w:r w:rsidRPr="00F40EFA">
        <w:rPr>
          <w:color w:val="000000"/>
          <w:sz w:val="24"/>
          <w:szCs w:val="24"/>
        </w:rPr>
        <w:t>•  осуществлять анализ объектов с выделением существен</w:t>
      </w:r>
      <w:r w:rsidRPr="00F40EFA">
        <w:rPr>
          <w:color w:val="000000"/>
          <w:sz w:val="24"/>
          <w:szCs w:val="24"/>
        </w:rPr>
        <w:softHyphen/>
        <w:t>ных и несущественных признаков;</w:t>
      </w:r>
    </w:p>
    <w:p w:rsidR="004A402E" w:rsidRPr="00F40EFA" w:rsidRDefault="004A402E" w:rsidP="004A402E">
      <w:pPr>
        <w:widowControl/>
        <w:shd w:val="clear" w:color="auto" w:fill="FFFFFF"/>
        <w:jc w:val="both"/>
        <w:rPr>
          <w:sz w:val="24"/>
          <w:szCs w:val="24"/>
        </w:rPr>
      </w:pPr>
      <w:r w:rsidRPr="00F40EFA">
        <w:rPr>
          <w:color w:val="000000"/>
          <w:sz w:val="24"/>
          <w:szCs w:val="24"/>
        </w:rPr>
        <w:t>•  осуществлять синтез как составление целого из частей;</w:t>
      </w:r>
    </w:p>
    <w:p w:rsidR="004A402E" w:rsidRPr="00F40EFA" w:rsidRDefault="004A402E" w:rsidP="004A402E">
      <w:pPr>
        <w:widowControl/>
        <w:shd w:val="clear" w:color="auto" w:fill="FFFFFF"/>
        <w:jc w:val="both"/>
        <w:rPr>
          <w:sz w:val="24"/>
          <w:szCs w:val="24"/>
        </w:rPr>
      </w:pPr>
      <w:r w:rsidRPr="00F40EFA">
        <w:rPr>
          <w:color w:val="000000"/>
          <w:sz w:val="24"/>
          <w:szCs w:val="24"/>
        </w:rPr>
        <w:t>•  проводить сравнение, сериацию и классификацию по сданным критериям;</w:t>
      </w:r>
    </w:p>
    <w:p w:rsidR="004A402E" w:rsidRPr="00F40EFA" w:rsidRDefault="004A402E" w:rsidP="004A402E">
      <w:pPr>
        <w:widowControl/>
        <w:shd w:val="clear" w:color="auto" w:fill="FFFFFF"/>
        <w:jc w:val="both"/>
        <w:rPr>
          <w:sz w:val="24"/>
          <w:szCs w:val="24"/>
        </w:rPr>
      </w:pPr>
      <w:r w:rsidRPr="00F40EFA">
        <w:rPr>
          <w:color w:val="000000"/>
          <w:sz w:val="24"/>
          <w:szCs w:val="24"/>
        </w:rPr>
        <w:t>•  устанавливать причинно-следственные связи в изучае</w:t>
      </w:r>
      <w:r w:rsidRPr="00F40EFA">
        <w:rPr>
          <w:color w:val="000000"/>
          <w:sz w:val="24"/>
          <w:szCs w:val="24"/>
        </w:rPr>
        <w:softHyphen/>
        <w:t>мом круге явлений;</w:t>
      </w:r>
    </w:p>
    <w:p w:rsidR="004A402E" w:rsidRPr="00F40EFA" w:rsidRDefault="004A402E" w:rsidP="004A402E">
      <w:pPr>
        <w:widowControl/>
        <w:shd w:val="clear" w:color="auto" w:fill="FFFFFF"/>
        <w:jc w:val="both"/>
        <w:rPr>
          <w:sz w:val="24"/>
          <w:szCs w:val="24"/>
        </w:rPr>
      </w:pPr>
      <w:r w:rsidRPr="00F40EFA">
        <w:rPr>
          <w:color w:val="000000"/>
          <w:sz w:val="24"/>
          <w:szCs w:val="24"/>
        </w:rPr>
        <w:t>•  строить рассуждения в форме связи простых суждений об объекте, его строении, свойствах и связях;</w:t>
      </w:r>
    </w:p>
    <w:p w:rsidR="004A402E" w:rsidRPr="00F40EFA" w:rsidRDefault="004A402E" w:rsidP="004A402E">
      <w:pPr>
        <w:widowControl/>
        <w:shd w:val="clear" w:color="auto" w:fill="FFFFFF"/>
        <w:jc w:val="both"/>
        <w:rPr>
          <w:sz w:val="24"/>
          <w:szCs w:val="24"/>
        </w:rPr>
      </w:pPr>
      <w:r w:rsidRPr="00F40EFA">
        <w:rPr>
          <w:color w:val="000000"/>
          <w:sz w:val="24"/>
          <w:szCs w:val="24"/>
        </w:rPr>
        <w:t>•  обобщать, т. е. осуществлять генерализацию и выведе</w:t>
      </w:r>
      <w:r w:rsidRPr="00F40EFA">
        <w:rPr>
          <w:color w:val="000000"/>
          <w:sz w:val="24"/>
          <w:szCs w:val="24"/>
        </w:rPr>
        <w:softHyphen/>
        <w:t>ние общности для целого ряда или класса единичных объек</w:t>
      </w:r>
      <w:r w:rsidRPr="00F40EFA">
        <w:rPr>
          <w:color w:val="000000"/>
          <w:sz w:val="24"/>
          <w:szCs w:val="24"/>
        </w:rPr>
        <w:softHyphen/>
        <w:t>тов на основе выделения сущностной связи;</w:t>
      </w:r>
    </w:p>
    <w:p w:rsidR="004A402E" w:rsidRPr="00F40EFA" w:rsidRDefault="004A402E" w:rsidP="004A402E">
      <w:pPr>
        <w:widowControl/>
        <w:shd w:val="clear" w:color="auto" w:fill="FFFFFF"/>
        <w:jc w:val="both"/>
        <w:rPr>
          <w:sz w:val="24"/>
          <w:szCs w:val="24"/>
        </w:rPr>
      </w:pPr>
      <w:r w:rsidRPr="00F40EFA">
        <w:rPr>
          <w:color w:val="000000"/>
          <w:sz w:val="24"/>
          <w:szCs w:val="24"/>
        </w:rPr>
        <w:t>•  осуществлять подведение под понятие на основе распо</w:t>
      </w:r>
      <w:r w:rsidRPr="00F40EFA">
        <w:rPr>
          <w:color w:val="000000"/>
          <w:sz w:val="24"/>
          <w:szCs w:val="24"/>
        </w:rPr>
        <w:softHyphen/>
        <w:t>знавания объектов, выделения существенных признаков и их синтеза;</w:t>
      </w:r>
    </w:p>
    <w:p w:rsidR="004A402E" w:rsidRPr="00F40EFA" w:rsidRDefault="004A402E" w:rsidP="004A402E">
      <w:pPr>
        <w:widowControl/>
        <w:shd w:val="clear" w:color="auto" w:fill="FFFFFF"/>
        <w:jc w:val="both"/>
        <w:rPr>
          <w:sz w:val="24"/>
          <w:szCs w:val="24"/>
        </w:rPr>
      </w:pPr>
      <w:r w:rsidRPr="00F40EFA">
        <w:rPr>
          <w:color w:val="000000"/>
          <w:sz w:val="24"/>
          <w:szCs w:val="24"/>
        </w:rPr>
        <w:t>•  устанавливать аналогии;</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владеть рядом общих приёмов решения задач. </w:t>
      </w:r>
      <w:r w:rsidRPr="00F40EFA">
        <w:rPr>
          <w:i/>
          <w:iCs/>
          <w:color w:val="000000"/>
          <w:sz w:val="24"/>
          <w:szCs w:val="24"/>
        </w:rPr>
        <w:t>Выпускник получит возможность научиться:</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осуществлять расширенный поиск информации с ис</w:t>
      </w:r>
      <w:r w:rsidRPr="00F40EFA">
        <w:rPr>
          <w:i/>
          <w:iCs/>
          <w:color w:val="000000"/>
          <w:sz w:val="24"/>
          <w:szCs w:val="24"/>
        </w:rPr>
        <w:softHyphen/>
        <w:t>пользованием ресурсов библиотек и сети Интернет;</w:t>
      </w:r>
    </w:p>
    <w:p w:rsidR="004A402E" w:rsidRPr="00F40EFA" w:rsidRDefault="004A402E" w:rsidP="004A402E">
      <w:pPr>
        <w:widowControl/>
        <w:shd w:val="clear" w:color="auto" w:fill="FFFFFF"/>
        <w:jc w:val="both"/>
        <w:rPr>
          <w:sz w:val="24"/>
          <w:szCs w:val="24"/>
        </w:rPr>
      </w:pPr>
      <w:r w:rsidRPr="00F40EFA">
        <w:rPr>
          <w:i/>
          <w:iCs/>
          <w:color w:val="000000"/>
          <w:sz w:val="24"/>
          <w:szCs w:val="24"/>
        </w:rPr>
        <w:t>•  записывать, фиксировать информацию об окружаю</w:t>
      </w:r>
      <w:r w:rsidRPr="00F40EFA">
        <w:rPr>
          <w:i/>
          <w:iCs/>
          <w:color w:val="000000"/>
          <w:sz w:val="24"/>
          <w:szCs w:val="24"/>
        </w:rPr>
        <w:softHyphen/>
        <w:t>щем мире с помощью инструментов ИКТ;</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создавать и преобразовывать модели и схемы для ре</w:t>
      </w:r>
      <w:r w:rsidRPr="00F40EFA">
        <w:rPr>
          <w:i/>
          <w:iCs/>
          <w:color w:val="000000"/>
          <w:sz w:val="24"/>
          <w:szCs w:val="24"/>
        </w:rPr>
        <w:softHyphen/>
        <w:t>шения задач;</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осознанно и произвольно строить сообщения в устной и письменной форме;</w:t>
      </w:r>
    </w:p>
    <w:p w:rsidR="004A402E" w:rsidRPr="00F40EFA" w:rsidRDefault="004A402E" w:rsidP="004A402E">
      <w:pPr>
        <w:widowControl/>
        <w:shd w:val="clear" w:color="auto" w:fill="FFFFFF"/>
        <w:jc w:val="both"/>
        <w:rPr>
          <w:sz w:val="24"/>
          <w:szCs w:val="24"/>
        </w:rPr>
      </w:pPr>
      <w:r w:rsidRPr="00F40EFA">
        <w:rPr>
          <w:i/>
          <w:iCs/>
          <w:color w:val="000000"/>
          <w:sz w:val="24"/>
          <w:szCs w:val="24"/>
        </w:rPr>
        <w:t>•  осуществлять выбор наиболее эффективных способов решения задач в зависимости от конкретных условий;</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осуществлять синтез как составление целого из час</w:t>
      </w:r>
      <w:r w:rsidRPr="00F40EFA">
        <w:rPr>
          <w:i/>
          <w:iCs/>
          <w:color w:val="000000"/>
          <w:sz w:val="24"/>
          <w:szCs w:val="24"/>
        </w:rPr>
        <w:softHyphen/>
        <w:t>тей, самостоятельно достраивая и восполняя недостаю</w:t>
      </w:r>
      <w:r w:rsidRPr="00F40EFA">
        <w:rPr>
          <w:i/>
          <w:iCs/>
          <w:color w:val="000000"/>
          <w:sz w:val="24"/>
          <w:szCs w:val="24"/>
        </w:rPr>
        <w:softHyphen/>
        <w:t>щие компоненты;</w:t>
      </w:r>
    </w:p>
    <w:p w:rsidR="004A402E" w:rsidRPr="00F40EFA" w:rsidRDefault="004A402E" w:rsidP="004A402E">
      <w:pPr>
        <w:widowControl/>
        <w:shd w:val="clear" w:color="auto" w:fill="FFFFFF"/>
        <w:jc w:val="both"/>
        <w:rPr>
          <w:sz w:val="24"/>
          <w:szCs w:val="24"/>
        </w:rPr>
      </w:pPr>
      <w:r w:rsidRPr="00F40EFA">
        <w:rPr>
          <w:i/>
          <w:iCs/>
          <w:color w:val="000000"/>
          <w:sz w:val="24"/>
          <w:szCs w:val="24"/>
        </w:rPr>
        <w:t>•  осуществлять сравнение, сериацию и классификацию, самостоятельно выбирая основания и критерии для ука</w:t>
      </w:r>
      <w:r w:rsidRPr="00F40EFA">
        <w:rPr>
          <w:i/>
          <w:iCs/>
          <w:color w:val="000000"/>
          <w:sz w:val="24"/>
          <w:szCs w:val="24"/>
        </w:rPr>
        <w:softHyphen/>
        <w:t>занных логических операций;</w:t>
      </w:r>
    </w:p>
    <w:p w:rsidR="004A402E" w:rsidRPr="00F40EFA" w:rsidRDefault="004A402E" w:rsidP="004A402E">
      <w:pPr>
        <w:widowControl/>
        <w:shd w:val="clear" w:color="auto" w:fill="FFFFFF"/>
        <w:jc w:val="both"/>
        <w:rPr>
          <w:sz w:val="24"/>
          <w:szCs w:val="24"/>
        </w:rPr>
      </w:pPr>
      <w:r w:rsidRPr="00F40EFA">
        <w:rPr>
          <w:color w:val="000000"/>
          <w:sz w:val="24"/>
          <w:szCs w:val="24"/>
        </w:rPr>
        <w:lastRenderedPageBreak/>
        <w:t xml:space="preserve">•  </w:t>
      </w:r>
      <w:r w:rsidRPr="00F40EFA">
        <w:rPr>
          <w:i/>
          <w:iCs/>
          <w:color w:val="000000"/>
          <w:sz w:val="24"/>
          <w:szCs w:val="24"/>
        </w:rPr>
        <w:t>строить логическое рассуждение, включающее уста</w:t>
      </w:r>
      <w:r w:rsidRPr="00F40EFA">
        <w:rPr>
          <w:i/>
          <w:iCs/>
          <w:color w:val="000000"/>
          <w:sz w:val="24"/>
          <w:szCs w:val="24"/>
        </w:rPr>
        <w:softHyphen/>
        <w:t>новление причинно-следственных связей;</w:t>
      </w:r>
    </w:p>
    <w:p w:rsidR="004A402E" w:rsidRPr="00F40EFA" w:rsidRDefault="004A402E" w:rsidP="004A402E">
      <w:pPr>
        <w:widowControl/>
        <w:shd w:val="clear" w:color="auto" w:fill="FFFFFF"/>
        <w:jc w:val="both"/>
        <w:rPr>
          <w:i/>
          <w:iCs/>
          <w:color w:val="000000"/>
          <w:sz w:val="24"/>
          <w:szCs w:val="24"/>
        </w:rPr>
      </w:pPr>
      <w:r w:rsidRPr="00F40EFA">
        <w:rPr>
          <w:color w:val="000000"/>
          <w:sz w:val="24"/>
          <w:szCs w:val="24"/>
        </w:rPr>
        <w:t xml:space="preserve">•  </w:t>
      </w:r>
      <w:r w:rsidRPr="00F40EFA">
        <w:rPr>
          <w:i/>
          <w:iCs/>
          <w:color w:val="000000"/>
          <w:sz w:val="24"/>
          <w:szCs w:val="24"/>
        </w:rPr>
        <w:t xml:space="preserve">произвольно и осознанно владеть общими приёмами решения задач. </w:t>
      </w:r>
    </w:p>
    <w:p w:rsidR="004A402E" w:rsidRPr="00F40EFA" w:rsidRDefault="004A402E" w:rsidP="004A402E">
      <w:pPr>
        <w:widowControl/>
        <w:shd w:val="clear" w:color="auto" w:fill="FFFFFF"/>
        <w:jc w:val="both"/>
        <w:rPr>
          <w:i/>
          <w:iCs/>
          <w:color w:val="000000"/>
          <w:sz w:val="24"/>
          <w:szCs w:val="24"/>
        </w:rPr>
      </w:pPr>
    </w:p>
    <w:p w:rsidR="004A402E" w:rsidRPr="00081E9B" w:rsidRDefault="004A402E" w:rsidP="00081E9B">
      <w:pPr>
        <w:widowControl/>
        <w:shd w:val="clear" w:color="auto" w:fill="FFFFFF"/>
        <w:jc w:val="center"/>
        <w:rPr>
          <w:b/>
          <w:sz w:val="28"/>
          <w:szCs w:val="28"/>
        </w:rPr>
      </w:pPr>
      <w:r w:rsidRPr="00081E9B">
        <w:rPr>
          <w:b/>
          <w:i/>
          <w:iCs/>
          <w:color w:val="000000"/>
          <w:sz w:val="28"/>
          <w:szCs w:val="28"/>
        </w:rPr>
        <w:t>Коммуникативные универсальные учебные действия</w:t>
      </w:r>
    </w:p>
    <w:p w:rsidR="004A402E" w:rsidRPr="00F40EFA" w:rsidRDefault="004A402E" w:rsidP="004A402E">
      <w:pPr>
        <w:widowControl/>
        <w:shd w:val="clear" w:color="auto" w:fill="FFFFFF"/>
        <w:jc w:val="both"/>
        <w:rPr>
          <w:sz w:val="24"/>
          <w:szCs w:val="24"/>
        </w:rPr>
      </w:pPr>
      <w:r w:rsidRPr="00F40EFA">
        <w:rPr>
          <w:color w:val="000000"/>
          <w:sz w:val="24"/>
          <w:szCs w:val="24"/>
        </w:rPr>
        <w:t>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адекватно использовать коммуникативные, прежде всего речевые, средства для решения различных коммуникативных задач, строить монологическое высказывание (в том числе сопровождая его аудиовизуальной поддержкой), владеть диа</w:t>
      </w:r>
      <w:r w:rsidRPr="00F40EFA">
        <w:rPr>
          <w:color w:val="000000"/>
          <w:sz w:val="24"/>
          <w:szCs w:val="24"/>
        </w:rPr>
        <w:softHyphen/>
        <w:t>логической формой коммуникации, используя в том числе средства и инструменты ИКТ и дистанционного общения;</w:t>
      </w:r>
    </w:p>
    <w:p w:rsidR="004A402E" w:rsidRPr="00F40EFA" w:rsidRDefault="004A402E" w:rsidP="004A402E">
      <w:pPr>
        <w:widowControl/>
        <w:shd w:val="clear" w:color="auto" w:fill="FFFFFF"/>
        <w:jc w:val="both"/>
        <w:rPr>
          <w:sz w:val="24"/>
          <w:szCs w:val="24"/>
        </w:rPr>
      </w:pPr>
      <w:r w:rsidRPr="00F40EFA">
        <w:rPr>
          <w:color w:val="000000"/>
          <w:sz w:val="24"/>
          <w:szCs w:val="24"/>
        </w:rPr>
        <w:t>•  допускать возможность существования у людей различ</w:t>
      </w:r>
      <w:r w:rsidRPr="00F40EFA">
        <w:rPr>
          <w:color w:val="000000"/>
          <w:sz w:val="24"/>
          <w:szCs w:val="24"/>
        </w:rPr>
        <w:softHyphen/>
        <w:t>ных точек зрения, в том числе не совпадающих с его собственной, и ориентироваться на позицию партнёра в об</w:t>
      </w:r>
      <w:r w:rsidRPr="00F40EFA">
        <w:rPr>
          <w:color w:val="000000"/>
          <w:sz w:val="24"/>
          <w:szCs w:val="24"/>
        </w:rPr>
        <w:softHyphen/>
        <w:t>щении и взаимодействии;</w:t>
      </w:r>
    </w:p>
    <w:p w:rsidR="004A402E" w:rsidRPr="00F40EFA" w:rsidRDefault="004A402E" w:rsidP="004A402E">
      <w:pPr>
        <w:widowControl/>
        <w:shd w:val="clear" w:color="auto" w:fill="FFFFFF"/>
        <w:jc w:val="both"/>
        <w:rPr>
          <w:sz w:val="24"/>
          <w:szCs w:val="24"/>
        </w:rPr>
      </w:pPr>
      <w:r w:rsidRPr="00F40EFA">
        <w:rPr>
          <w:color w:val="000000"/>
          <w:sz w:val="24"/>
          <w:szCs w:val="24"/>
        </w:rPr>
        <w:t>•  учитывать разные мнения и стремиться к координации различных позиций в сотрудничестве;</w:t>
      </w:r>
    </w:p>
    <w:p w:rsidR="004A402E" w:rsidRPr="00F40EFA" w:rsidRDefault="004A402E" w:rsidP="004A402E">
      <w:pPr>
        <w:widowControl/>
        <w:shd w:val="clear" w:color="auto" w:fill="FFFFFF"/>
        <w:jc w:val="both"/>
        <w:rPr>
          <w:sz w:val="24"/>
          <w:szCs w:val="24"/>
        </w:rPr>
      </w:pPr>
      <w:r w:rsidRPr="00F40EFA">
        <w:rPr>
          <w:color w:val="000000"/>
          <w:sz w:val="24"/>
          <w:szCs w:val="24"/>
        </w:rPr>
        <w:t>•  формулировать собственное мнение и позицию;</w:t>
      </w:r>
    </w:p>
    <w:p w:rsidR="004A402E" w:rsidRPr="00F40EFA" w:rsidRDefault="004A402E" w:rsidP="004A402E">
      <w:pPr>
        <w:widowControl/>
        <w:shd w:val="clear" w:color="auto" w:fill="FFFFFF"/>
        <w:jc w:val="both"/>
        <w:rPr>
          <w:sz w:val="24"/>
          <w:szCs w:val="24"/>
        </w:rPr>
      </w:pPr>
      <w:r w:rsidRPr="00F40EFA">
        <w:rPr>
          <w:color w:val="000000"/>
          <w:sz w:val="24"/>
          <w:szCs w:val="24"/>
        </w:rPr>
        <w:t>•  договариваться и приходить к общему решению в со</w:t>
      </w:r>
      <w:r w:rsidRPr="00F40EFA">
        <w:rPr>
          <w:color w:val="000000"/>
          <w:sz w:val="24"/>
          <w:szCs w:val="24"/>
        </w:rPr>
        <w:softHyphen/>
        <w:t>вместной деятельности, в том числе в ситуации столкновения интересов;</w:t>
      </w:r>
    </w:p>
    <w:p w:rsidR="004A402E" w:rsidRPr="00F40EFA" w:rsidRDefault="004A402E" w:rsidP="004A402E">
      <w:pPr>
        <w:widowControl/>
        <w:shd w:val="clear" w:color="auto" w:fill="FFFFFF"/>
        <w:jc w:val="both"/>
        <w:rPr>
          <w:sz w:val="24"/>
          <w:szCs w:val="24"/>
        </w:rPr>
      </w:pPr>
      <w:r w:rsidRPr="00F40EFA">
        <w:rPr>
          <w:color w:val="000000"/>
          <w:sz w:val="24"/>
          <w:szCs w:val="24"/>
        </w:rPr>
        <w:t>•  строить понятные для партнёра высказывания, учитыва</w:t>
      </w:r>
      <w:r w:rsidRPr="00F40EFA">
        <w:rPr>
          <w:color w:val="000000"/>
          <w:sz w:val="24"/>
          <w:szCs w:val="24"/>
        </w:rPr>
        <w:softHyphen/>
        <w:t>ющие, что партнёр знает и видит, а что нет;</w:t>
      </w:r>
    </w:p>
    <w:p w:rsidR="004A402E" w:rsidRPr="00F40EFA" w:rsidRDefault="004A402E" w:rsidP="004A402E">
      <w:pPr>
        <w:widowControl/>
        <w:shd w:val="clear" w:color="auto" w:fill="FFFFFF"/>
        <w:jc w:val="both"/>
        <w:rPr>
          <w:sz w:val="24"/>
          <w:szCs w:val="24"/>
        </w:rPr>
      </w:pPr>
      <w:r w:rsidRPr="00F40EFA">
        <w:rPr>
          <w:color w:val="000000"/>
          <w:sz w:val="24"/>
          <w:szCs w:val="24"/>
        </w:rPr>
        <w:t>•  задавать вопросы;</w:t>
      </w:r>
    </w:p>
    <w:p w:rsidR="004A402E" w:rsidRPr="00F40EFA" w:rsidRDefault="004A402E" w:rsidP="004A402E">
      <w:pPr>
        <w:widowControl/>
        <w:shd w:val="clear" w:color="auto" w:fill="FFFFFF"/>
        <w:jc w:val="both"/>
        <w:rPr>
          <w:sz w:val="24"/>
          <w:szCs w:val="24"/>
        </w:rPr>
      </w:pPr>
      <w:r w:rsidRPr="00F40EFA">
        <w:rPr>
          <w:color w:val="000000"/>
          <w:sz w:val="24"/>
          <w:szCs w:val="24"/>
        </w:rPr>
        <w:t>•  контролировать действия партнёра;</w:t>
      </w:r>
    </w:p>
    <w:p w:rsidR="004A402E" w:rsidRPr="00F40EFA" w:rsidRDefault="004A402E" w:rsidP="004A402E">
      <w:pPr>
        <w:widowControl/>
        <w:shd w:val="clear" w:color="auto" w:fill="FFFFFF"/>
        <w:jc w:val="both"/>
        <w:rPr>
          <w:sz w:val="24"/>
          <w:szCs w:val="24"/>
        </w:rPr>
      </w:pPr>
      <w:r w:rsidRPr="00F40EFA">
        <w:rPr>
          <w:color w:val="000000"/>
          <w:sz w:val="24"/>
          <w:szCs w:val="24"/>
        </w:rPr>
        <w:t>•  использовать речь для регуляции своего действия;</w:t>
      </w:r>
    </w:p>
    <w:p w:rsidR="004A402E" w:rsidRPr="00F40EFA" w:rsidRDefault="004A402E" w:rsidP="004A402E">
      <w:pPr>
        <w:widowControl/>
        <w:shd w:val="clear" w:color="auto" w:fill="FFFFFF"/>
        <w:jc w:val="both"/>
        <w:rPr>
          <w:sz w:val="24"/>
          <w:szCs w:val="24"/>
        </w:rPr>
      </w:pPr>
      <w:r w:rsidRPr="00F40EFA">
        <w:rPr>
          <w:color w:val="000000"/>
          <w:sz w:val="24"/>
          <w:szCs w:val="24"/>
        </w:rPr>
        <w:t>•  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rsidR="004A402E" w:rsidRPr="00F40EFA" w:rsidRDefault="004A402E" w:rsidP="004A402E">
      <w:pPr>
        <w:widowControl/>
        <w:shd w:val="clear" w:color="auto" w:fill="FFFFFF"/>
        <w:jc w:val="both"/>
        <w:rPr>
          <w:sz w:val="24"/>
          <w:szCs w:val="24"/>
        </w:rPr>
      </w:pPr>
      <w:r w:rsidRPr="00F40EFA">
        <w:rPr>
          <w:i/>
          <w:iCs/>
          <w:color w:val="000000"/>
          <w:sz w:val="24"/>
          <w:szCs w:val="24"/>
        </w:rPr>
        <w:t>Выпускник получит возможность научиться:</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учитывать и координировать в сотрудничестве по</w:t>
      </w:r>
      <w:r w:rsidRPr="00F40EFA">
        <w:rPr>
          <w:i/>
          <w:iCs/>
          <w:color w:val="000000"/>
          <w:sz w:val="24"/>
          <w:szCs w:val="24"/>
        </w:rPr>
        <w:softHyphen/>
        <w:t>зиции других людей, отличные от собственной;</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учитывать разные мнения и интересы и обосновы</w:t>
      </w:r>
      <w:r w:rsidRPr="00F40EFA">
        <w:rPr>
          <w:i/>
          <w:iCs/>
          <w:color w:val="000000"/>
          <w:sz w:val="24"/>
          <w:szCs w:val="24"/>
        </w:rPr>
        <w:softHyphen/>
        <w:t>вать собственную позицию;</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понимать относительность мнений и подходов к ре</w:t>
      </w:r>
      <w:r w:rsidRPr="00F40EFA">
        <w:rPr>
          <w:i/>
          <w:iCs/>
          <w:color w:val="000000"/>
          <w:sz w:val="24"/>
          <w:szCs w:val="24"/>
        </w:rPr>
        <w:softHyphen/>
        <w:t>шению проблемы;</w:t>
      </w:r>
    </w:p>
    <w:p w:rsidR="004A402E" w:rsidRPr="00F40EFA" w:rsidRDefault="004A402E" w:rsidP="004A402E">
      <w:pPr>
        <w:widowControl/>
        <w:shd w:val="clear" w:color="auto" w:fill="FFFFFF"/>
        <w:jc w:val="both"/>
        <w:rPr>
          <w:sz w:val="24"/>
          <w:szCs w:val="24"/>
        </w:rPr>
      </w:pPr>
      <w:r w:rsidRPr="00F40EFA">
        <w:rPr>
          <w:i/>
          <w:iCs/>
          <w:color w:val="000000"/>
          <w:sz w:val="24"/>
          <w:szCs w:val="24"/>
        </w:rPr>
        <w:t>•  аргументировать свою позицию и координировать её с позициями партнёров в сотрудничестве при выработке общего решения в совместной деятельности;</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продуктивно содействовать разрешению конфликтов на основе учёта интересов и позиций всех участников;</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с учётом целей коммуникации достаточно точно, последовательно и полно передавать партнёру необходи</w:t>
      </w:r>
      <w:r w:rsidRPr="00F40EFA">
        <w:rPr>
          <w:i/>
          <w:iCs/>
          <w:color w:val="000000"/>
          <w:sz w:val="24"/>
          <w:szCs w:val="24"/>
        </w:rPr>
        <w:softHyphen/>
        <w:t>мую информацию как ориентир для построения действия;</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задавать вопросы, необходимые для организации собственной деятельности и сотрудничества с партнёром;</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осуществлять взаимный контроль и оказывать в сотрудничестве необходимую взаимопомощь;</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адекватно использовать речь для планирования и ре</w:t>
      </w:r>
      <w:r w:rsidRPr="00F40EFA">
        <w:rPr>
          <w:i/>
          <w:iCs/>
          <w:color w:val="000000"/>
          <w:sz w:val="24"/>
          <w:szCs w:val="24"/>
        </w:rPr>
        <w:softHyphen/>
        <w:t>гуляции своей деятельности;</w:t>
      </w:r>
    </w:p>
    <w:p w:rsidR="004A402E" w:rsidRPr="00F40EFA" w:rsidRDefault="004A402E" w:rsidP="004A402E">
      <w:pPr>
        <w:widowControl/>
        <w:shd w:val="clear" w:color="auto" w:fill="FFFFFF"/>
        <w:jc w:val="both"/>
        <w:rPr>
          <w:i/>
          <w:iCs/>
          <w:color w:val="000000"/>
          <w:sz w:val="24"/>
          <w:szCs w:val="24"/>
        </w:rPr>
      </w:pPr>
      <w:r w:rsidRPr="00F40EFA">
        <w:rPr>
          <w:color w:val="000000"/>
          <w:sz w:val="24"/>
          <w:szCs w:val="24"/>
        </w:rPr>
        <w:t xml:space="preserve">•  </w:t>
      </w:r>
      <w:r w:rsidRPr="00F40EFA">
        <w:rPr>
          <w:i/>
          <w:iCs/>
          <w:color w:val="000000"/>
          <w:sz w:val="24"/>
          <w:szCs w:val="24"/>
        </w:rPr>
        <w:t>адекватно использовать речевые средства для эффек</w:t>
      </w:r>
      <w:r w:rsidRPr="00F40EFA">
        <w:rPr>
          <w:i/>
          <w:iCs/>
          <w:color w:val="000000"/>
          <w:sz w:val="24"/>
          <w:szCs w:val="24"/>
        </w:rPr>
        <w:softHyphen/>
        <w:t>тивного решения разнообразных коммуникативных задач.</w:t>
      </w:r>
    </w:p>
    <w:p w:rsidR="004A402E" w:rsidRDefault="004A402E" w:rsidP="004A402E">
      <w:pPr>
        <w:widowControl/>
        <w:shd w:val="clear" w:color="auto" w:fill="FFFFFF"/>
        <w:jc w:val="both"/>
        <w:rPr>
          <w:sz w:val="24"/>
          <w:szCs w:val="24"/>
        </w:rPr>
      </w:pPr>
    </w:p>
    <w:p w:rsidR="00081E9B" w:rsidRDefault="00081E9B" w:rsidP="004A402E">
      <w:pPr>
        <w:widowControl/>
        <w:shd w:val="clear" w:color="auto" w:fill="FFFFFF"/>
        <w:jc w:val="both"/>
        <w:rPr>
          <w:sz w:val="24"/>
          <w:szCs w:val="24"/>
        </w:rPr>
      </w:pPr>
    </w:p>
    <w:p w:rsidR="00081E9B" w:rsidRDefault="00081E9B" w:rsidP="004A402E">
      <w:pPr>
        <w:widowControl/>
        <w:shd w:val="clear" w:color="auto" w:fill="FFFFFF"/>
        <w:jc w:val="both"/>
        <w:rPr>
          <w:sz w:val="24"/>
          <w:szCs w:val="24"/>
        </w:rPr>
      </w:pPr>
    </w:p>
    <w:p w:rsidR="00081E9B" w:rsidRDefault="00081E9B" w:rsidP="004A402E">
      <w:pPr>
        <w:widowControl/>
        <w:shd w:val="clear" w:color="auto" w:fill="FFFFFF"/>
        <w:jc w:val="both"/>
        <w:rPr>
          <w:sz w:val="24"/>
          <w:szCs w:val="24"/>
        </w:rPr>
      </w:pPr>
    </w:p>
    <w:p w:rsidR="00081E9B" w:rsidRDefault="00081E9B" w:rsidP="004A402E">
      <w:pPr>
        <w:widowControl/>
        <w:shd w:val="clear" w:color="auto" w:fill="FFFFFF"/>
        <w:jc w:val="both"/>
        <w:rPr>
          <w:sz w:val="24"/>
          <w:szCs w:val="24"/>
        </w:rPr>
      </w:pPr>
    </w:p>
    <w:p w:rsidR="00081E9B" w:rsidRDefault="00081E9B" w:rsidP="004A402E">
      <w:pPr>
        <w:widowControl/>
        <w:shd w:val="clear" w:color="auto" w:fill="FFFFFF"/>
        <w:jc w:val="both"/>
        <w:rPr>
          <w:sz w:val="24"/>
          <w:szCs w:val="24"/>
        </w:rPr>
      </w:pPr>
    </w:p>
    <w:p w:rsidR="00081E9B" w:rsidRDefault="00081E9B" w:rsidP="004A402E">
      <w:pPr>
        <w:widowControl/>
        <w:shd w:val="clear" w:color="auto" w:fill="FFFFFF"/>
        <w:jc w:val="both"/>
        <w:rPr>
          <w:sz w:val="24"/>
          <w:szCs w:val="24"/>
        </w:rPr>
      </w:pPr>
    </w:p>
    <w:p w:rsidR="00081E9B" w:rsidRDefault="00081E9B" w:rsidP="004A402E">
      <w:pPr>
        <w:widowControl/>
        <w:shd w:val="clear" w:color="auto" w:fill="FFFFFF"/>
        <w:jc w:val="both"/>
        <w:rPr>
          <w:sz w:val="24"/>
          <w:szCs w:val="24"/>
        </w:rPr>
      </w:pPr>
    </w:p>
    <w:p w:rsidR="00081E9B" w:rsidRPr="00F40EFA" w:rsidRDefault="00081E9B" w:rsidP="004A402E">
      <w:pPr>
        <w:widowControl/>
        <w:shd w:val="clear" w:color="auto" w:fill="FFFFFF"/>
        <w:jc w:val="both"/>
        <w:rPr>
          <w:sz w:val="24"/>
          <w:szCs w:val="24"/>
        </w:rPr>
      </w:pPr>
    </w:p>
    <w:p w:rsidR="004A402E" w:rsidRPr="000C48D7" w:rsidRDefault="00081E9B" w:rsidP="000C48D7">
      <w:pPr>
        <w:widowControl/>
        <w:shd w:val="clear" w:color="auto" w:fill="FFFFFF"/>
        <w:jc w:val="center"/>
        <w:rPr>
          <w:sz w:val="28"/>
          <w:szCs w:val="28"/>
        </w:rPr>
      </w:pPr>
      <w:r>
        <w:rPr>
          <w:b/>
          <w:i/>
          <w:iCs/>
          <w:color w:val="000000"/>
          <w:sz w:val="28"/>
          <w:szCs w:val="28"/>
        </w:rPr>
        <w:lastRenderedPageBreak/>
        <w:t>П</w:t>
      </w:r>
      <w:r w:rsidR="004A402E" w:rsidRPr="000C48D7">
        <w:rPr>
          <w:b/>
          <w:i/>
          <w:iCs/>
          <w:color w:val="000000"/>
          <w:sz w:val="28"/>
          <w:szCs w:val="28"/>
        </w:rPr>
        <w:t>редметные результаты</w:t>
      </w:r>
    </w:p>
    <w:p w:rsidR="00081E9B" w:rsidRPr="00081E9B" w:rsidRDefault="000C48D7" w:rsidP="00081E9B">
      <w:pPr>
        <w:pStyle w:val="a3"/>
        <w:widowControl/>
        <w:numPr>
          <w:ilvl w:val="0"/>
          <w:numId w:val="32"/>
        </w:numPr>
        <w:shd w:val="clear" w:color="auto" w:fill="FFFFFF"/>
        <w:rPr>
          <w:b/>
          <w:bCs/>
          <w:color w:val="000000"/>
          <w:sz w:val="24"/>
          <w:szCs w:val="24"/>
        </w:rPr>
      </w:pPr>
      <w:r w:rsidRPr="00081E9B">
        <w:rPr>
          <w:b/>
          <w:bCs/>
          <w:color w:val="000000"/>
          <w:sz w:val="24"/>
          <w:szCs w:val="24"/>
        </w:rPr>
        <w:t>Чтение.</w:t>
      </w:r>
    </w:p>
    <w:p w:rsidR="000C48D7" w:rsidRPr="00081E9B" w:rsidRDefault="000C48D7" w:rsidP="000C48D7">
      <w:pPr>
        <w:widowControl/>
        <w:shd w:val="clear" w:color="auto" w:fill="FFFFFF"/>
        <w:jc w:val="center"/>
        <w:rPr>
          <w:b/>
          <w:i/>
          <w:sz w:val="24"/>
          <w:szCs w:val="24"/>
        </w:rPr>
      </w:pPr>
      <w:r w:rsidRPr="00081E9B">
        <w:rPr>
          <w:b/>
          <w:bCs/>
          <w:i/>
          <w:color w:val="000000"/>
          <w:sz w:val="24"/>
          <w:szCs w:val="24"/>
        </w:rPr>
        <w:t xml:space="preserve"> Работа с текстом</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В результате изучения </w:t>
      </w:r>
      <w:r w:rsidRPr="00F40EFA">
        <w:rPr>
          <w:b/>
          <w:bCs/>
          <w:color w:val="000000"/>
          <w:sz w:val="24"/>
          <w:szCs w:val="24"/>
        </w:rPr>
        <w:t>всех без  исключения учебных</w:t>
      </w:r>
      <w:r w:rsidR="00163908">
        <w:rPr>
          <w:sz w:val="24"/>
          <w:szCs w:val="24"/>
        </w:rPr>
        <w:t xml:space="preserve"> </w:t>
      </w:r>
      <w:r w:rsidRPr="00F40EFA">
        <w:rPr>
          <w:b/>
          <w:bCs/>
          <w:color w:val="000000"/>
          <w:sz w:val="24"/>
          <w:szCs w:val="24"/>
        </w:rPr>
        <w:t xml:space="preserve">предметов </w:t>
      </w:r>
      <w:r w:rsidRPr="00F40EFA">
        <w:rPr>
          <w:color w:val="000000"/>
          <w:sz w:val="24"/>
          <w:szCs w:val="24"/>
        </w:rPr>
        <w:t>на ступени начального общего образования выпу</w:t>
      </w:r>
      <w:r w:rsidRPr="00F40EFA">
        <w:rPr>
          <w:color w:val="000000"/>
          <w:sz w:val="24"/>
          <w:szCs w:val="24"/>
        </w:rPr>
        <w:softHyphen/>
        <w:t>скники приобретут первичные навыки работы с содержащей</w:t>
      </w:r>
      <w:r w:rsidRPr="00F40EFA">
        <w:rPr>
          <w:color w:val="000000"/>
          <w:sz w:val="24"/>
          <w:szCs w:val="24"/>
        </w:rPr>
        <w:softHyphen/>
        <w:t>ся в текстах информацией в процессе чтения соответствую</w:t>
      </w:r>
      <w:r w:rsidRPr="00F40EFA">
        <w:rPr>
          <w:color w:val="000000"/>
          <w:sz w:val="24"/>
          <w:szCs w:val="24"/>
        </w:rPr>
        <w:softHyphen/>
        <w:t>щих возрасту литературных, учебных, научно-познавательных текстов, инструкций. Выпускники научатся осознанно читать тексты с целью удовлетворения познавательного интереса, освоения и использования информации. Выпускники овладеют элементарными навыками чтения информации, представлен</w:t>
      </w:r>
      <w:r w:rsidRPr="00F40EFA">
        <w:rPr>
          <w:color w:val="000000"/>
          <w:sz w:val="24"/>
          <w:szCs w:val="24"/>
        </w:rPr>
        <w:softHyphen/>
        <w:t>ной в наглядно-символической форме, приобретут опыт ра</w:t>
      </w:r>
      <w:r w:rsidRPr="00F40EFA">
        <w:rPr>
          <w:color w:val="000000"/>
          <w:sz w:val="24"/>
          <w:szCs w:val="24"/>
        </w:rPr>
        <w:softHyphen/>
        <w:t>боты с текстами, содержащими рисунки, таблицы, диаграм</w:t>
      </w:r>
      <w:r w:rsidRPr="00F40EFA">
        <w:rPr>
          <w:color w:val="000000"/>
          <w:sz w:val="24"/>
          <w:szCs w:val="24"/>
        </w:rPr>
        <w:softHyphen/>
        <w:t>мы, схемы.</w:t>
      </w:r>
    </w:p>
    <w:p w:rsidR="004A402E" w:rsidRPr="00F40EFA" w:rsidRDefault="004A402E" w:rsidP="004A402E">
      <w:pPr>
        <w:widowControl/>
        <w:shd w:val="clear" w:color="auto" w:fill="FFFFFF"/>
        <w:jc w:val="both"/>
        <w:rPr>
          <w:sz w:val="24"/>
          <w:szCs w:val="24"/>
        </w:rPr>
      </w:pPr>
      <w:r w:rsidRPr="00F40EFA">
        <w:rPr>
          <w:color w:val="000000"/>
          <w:sz w:val="24"/>
          <w:szCs w:val="24"/>
        </w:rPr>
        <w:t>У выпускников будут развиты такие читательские действия, как поиск информации, выделение нужной для решения прак</w:t>
      </w:r>
      <w:r w:rsidRPr="00F40EFA">
        <w:rPr>
          <w:color w:val="000000"/>
          <w:sz w:val="24"/>
          <w:szCs w:val="24"/>
        </w:rPr>
        <w:softHyphen/>
        <w:t>тической или учебной задачи информации, систематизация, сопоставление, анализ и обобщение имеющихся в тексте идей и информации, интерпретация и преобразование этих идей и информации. Обучающиеся смогут использовать полученную из разного вида текстов информацию для установления не</w:t>
      </w:r>
      <w:r w:rsidRPr="00F40EFA">
        <w:rPr>
          <w:color w:val="000000"/>
          <w:sz w:val="24"/>
          <w:szCs w:val="24"/>
        </w:rPr>
        <w:softHyphen/>
        <w:t>сложных причинно-следственных связей и зависимостей, объ</w:t>
      </w:r>
      <w:r w:rsidRPr="00F40EFA">
        <w:rPr>
          <w:color w:val="000000"/>
          <w:sz w:val="24"/>
          <w:szCs w:val="24"/>
        </w:rPr>
        <w:softHyphen/>
        <w:t>яснения, обоснования утверждений, а также принятия реше</w:t>
      </w:r>
      <w:r w:rsidRPr="00F40EFA">
        <w:rPr>
          <w:color w:val="000000"/>
          <w:sz w:val="24"/>
          <w:szCs w:val="24"/>
        </w:rPr>
        <w:softHyphen/>
        <w:t>ний в простых учебных и практических ситуациях.</w:t>
      </w:r>
    </w:p>
    <w:p w:rsidR="004A402E" w:rsidRPr="00F40EFA" w:rsidRDefault="004A402E" w:rsidP="004A402E">
      <w:pPr>
        <w:widowControl/>
        <w:shd w:val="clear" w:color="auto" w:fill="FFFFFF"/>
        <w:jc w:val="both"/>
        <w:rPr>
          <w:i/>
          <w:iCs/>
          <w:color w:val="000000"/>
          <w:sz w:val="24"/>
          <w:szCs w:val="24"/>
        </w:rPr>
      </w:pPr>
      <w:r w:rsidRPr="00F40EFA">
        <w:rPr>
          <w:i/>
          <w:iCs/>
          <w:color w:val="000000"/>
          <w:sz w:val="24"/>
          <w:szCs w:val="24"/>
        </w:rPr>
        <w:t>Выпускники получат возможность научиться самосто</w:t>
      </w:r>
      <w:r w:rsidRPr="00F40EFA">
        <w:rPr>
          <w:i/>
          <w:iCs/>
          <w:color w:val="000000"/>
          <w:sz w:val="24"/>
          <w:szCs w:val="24"/>
        </w:rPr>
        <w:softHyphen/>
        <w:t>ятельно организовывать поиск информации. Они приобре</w:t>
      </w:r>
      <w:r w:rsidRPr="00F40EFA">
        <w:rPr>
          <w:i/>
          <w:iCs/>
          <w:color w:val="000000"/>
          <w:sz w:val="24"/>
          <w:szCs w:val="24"/>
        </w:rPr>
        <w:softHyphen/>
        <w:t>тут первичный опыт критического отношения к получа</w:t>
      </w:r>
      <w:r w:rsidRPr="00F40EFA">
        <w:rPr>
          <w:i/>
          <w:iCs/>
          <w:color w:val="000000"/>
          <w:sz w:val="24"/>
          <w:szCs w:val="24"/>
        </w:rPr>
        <w:softHyphen/>
        <w:t>емой информации, сопоставления её с информацией из дру</w:t>
      </w:r>
      <w:r w:rsidRPr="00F40EFA">
        <w:rPr>
          <w:i/>
          <w:iCs/>
          <w:color w:val="000000"/>
          <w:sz w:val="24"/>
          <w:szCs w:val="24"/>
        </w:rPr>
        <w:softHyphen/>
        <w:t>гих источников и имеющимся жизненным опытом.</w:t>
      </w:r>
    </w:p>
    <w:p w:rsidR="004A402E" w:rsidRPr="00F40EFA" w:rsidRDefault="004A402E" w:rsidP="004A402E">
      <w:pPr>
        <w:widowControl/>
        <w:shd w:val="clear" w:color="auto" w:fill="FFFFFF"/>
        <w:jc w:val="both"/>
        <w:rPr>
          <w:b/>
          <w:sz w:val="24"/>
          <w:szCs w:val="24"/>
        </w:rPr>
      </w:pPr>
    </w:p>
    <w:p w:rsidR="004A402E" w:rsidRPr="00F40EFA" w:rsidRDefault="004A402E" w:rsidP="00081E9B">
      <w:pPr>
        <w:widowControl/>
        <w:shd w:val="clear" w:color="auto" w:fill="FFFFFF"/>
        <w:jc w:val="center"/>
        <w:rPr>
          <w:b/>
          <w:sz w:val="24"/>
          <w:szCs w:val="24"/>
        </w:rPr>
      </w:pPr>
      <w:r w:rsidRPr="00F40EFA">
        <w:rPr>
          <w:b/>
          <w:i/>
          <w:iCs/>
          <w:color w:val="000000"/>
          <w:sz w:val="24"/>
          <w:szCs w:val="24"/>
        </w:rPr>
        <w:t xml:space="preserve">Работа с текстом: </w:t>
      </w:r>
      <w:r w:rsidRPr="00F40EFA">
        <w:rPr>
          <w:b/>
          <w:i/>
          <w:iCs/>
          <w:smallCaps/>
          <w:color w:val="000000"/>
          <w:sz w:val="24"/>
          <w:szCs w:val="24"/>
        </w:rPr>
        <w:t xml:space="preserve">поиск </w:t>
      </w:r>
      <w:r w:rsidRPr="00F40EFA">
        <w:rPr>
          <w:b/>
          <w:i/>
          <w:iCs/>
          <w:color w:val="000000"/>
          <w:sz w:val="24"/>
          <w:szCs w:val="24"/>
        </w:rPr>
        <w:t>информации и понимание прочитанного</w:t>
      </w:r>
    </w:p>
    <w:p w:rsidR="004A402E" w:rsidRPr="00F40EFA" w:rsidRDefault="004A402E" w:rsidP="004A402E">
      <w:pPr>
        <w:widowControl/>
        <w:shd w:val="clear" w:color="auto" w:fill="FFFFFF"/>
        <w:jc w:val="both"/>
        <w:rPr>
          <w:sz w:val="24"/>
          <w:szCs w:val="24"/>
        </w:rPr>
      </w:pPr>
      <w:r w:rsidRPr="00F40EFA">
        <w:rPr>
          <w:color w:val="000000"/>
          <w:sz w:val="24"/>
          <w:szCs w:val="24"/>
        </w:rPr>
        <w:t>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находить в тексте конкретные сведения, факты, задан</w:t>
      </w:r>
      <w:r w:rsidRPr="00F40EFA">
        <w:rPr>
          <w:color w:val="000000"/>
          <w:sz w:val="24"/>
          <w:szCs w:val="24"/>
        </w:rPr>
        <w:softHyphen/>
        <w:t>ные в явном виде;</w:t>
      </w:r>
    </w:p>
    <w:p w:rsidR="004A402E" w:rsidRPr="00F40EFA" w:rsidRDefault="004A402E" w:rsidP="004A402E">
      <w:pPr>
        <w:widowControl/>
        <w:shd w:val="clear" w:color="auto" w:fill="FFFFFF"/>
        <w:jc w:val="both"/>
        <w:rPr>
          <w:sz w:val="24"/>
          <w:szCs w:val="24"/>
        </w:rPr>
      </w:pPr>
      <w:r w:rsidRPr="00F40EFA">
        <w:rPr>
          <w:color w:val="000000"/>
          <w:sz w:val="24"/>
          <w:szCs w:val="24"/>
        </w:rPr>
        <w:t>•  определять тему и главную мысль текста;</w:t>
      </w:r>
    </w:p>
    <w:p w:rsidR="004A402E" w:rsidRPr="00F40EFA" w:rsidRDefault="004A402E" w:rsidP="004A402E">
      <w:pPr>
        <w:widowControl/>
        <w:shd w:val="clear" w:color="auto" w:fill="FFFFFF"/>
        <w:jc w:val="both"/>
        <w:rPr>
          <w:sz w:val="24"/>
          <w:szCs w:val="24"/>
        </w:rPr>
      </w:pPr>
      <w:r w:rsidRPr="00F40EFA">
        <w:rPr>
          <w:color w:val="000000"/>
          <w:sz w:val="24"/>
          <w:szCs w:val="24"/>
        </w:rPr>
        <w:t>•  делить тексты на смысловые части, составлять план текста;</w:t>
      </w:r>
    </w:p>
    <w:p w:rsidR="004A402E" w:rsidRPr="00F40EFA" w:rsidRDefault="004A402E" w:rsidP="004A402E">
      <w:pPr>
        <w:widowControl/>
        <w:shd w:val="clear" w:color="auto" w:fill="FFFFFF"/>
        <w:jc w:val="both"/>
        <w:rPr>
          <w:sz w:val="24"/>
          <w:szCs w:val="24"/>
        </w:rPr>
      </w:pPr>
      <w:r w:rsidRPr="00F40EFA">
        <w:rPr>
          <w:color w:val="000000"/>
          <w:sz w:val="24"/>
          <w:szCs w:val="24"/>
        </w:rPr>
        <w:t>•  вычленять содержащиеся в тексте основные события и устанавливать их последовательность; упорядочивать инфор</w:t>
      </w:r>
      <w:r w:rsidRPr="00F40EFA">
        <w:rPr>
          <w:color w:val="000000"/>
          <w:sz w:val="24"/>
          <w:szCs w:val="24"/>
        </w:rPr>
        <w:softHyphen/>
        <w:t>мацию по заданному основанию;</w:t>
      </w:r>
    </w:p>
    <w:p w:rsidR="004A402E" w:rsidRPr="00F40EFA" w:rsidRDefault="004A402E" w:rsidP="004A402E">
      <w:pPr>
        <w:widowControl/>
        <w:shd w:val="clear" w:color="auto" w:fill="FFFFFF"/>
        <w:jc w:val="both"/>
        <w:rPr>
          <w:sz w:val="24"/>
          <w:szCs w:val="24"/>
        </w:rPr>
      </w:pPr>
      <w:r w:rsidRPr="00F40EFA">
        <w:rPr>
          <w:color w:val="000000"/>
          <w:sz w:val="24"/>
          <w:szCs w:val="24"/>
        </w:rPr>
        <w:t>•  сравнивать между собой объекты, описанные в тексте, выделяя два-три существенных признака; •  понимать информацию, представленную в неявном виде (например, выделять общий признак группы элементов, харак</w:t>
      </w:r>
      <w:r w:rsidRPr="00F40EFA">
        <w:rPr>
          <w:color w:val="000000"/>
          <w:sz w:val="24"/>
          <w:szCs w:val="24"/>
        </w:rPr>
        <w:softHyphen/>
        <w:t>теризовать явление по его описанию; находить в тексте не</w:t>
      </w:r>
      <w:r w:rsidRPr="00F40EFA">
        <w:rPr>
          <w:color w:val="000000"/>
          <w:sz w:val="24"/>
          <w:szCs w:val="24"/>
        </w:rPr>
        <w:softHyphen/>
        <w:t>сколько примеров, доказывающих приведённое утверждение);</w:t>
      </w:r>
    </w:p>
    <w:p w:rsidR="004A402E" w:rsidRPr="00F40EFA" w:rsidRDefault="004A402E" w:rsidP="004A402E">
      <w:pPr>
        <w:widowControl/>
        <w:shd w:val="clear" w:color="auto" w:fill="FFFFFF"/>
        <w:jc w:val="both"/>
        <w:rPr>
          <w:sz w:val="24"/>
          <w:szCs w:val="24"/>
        </w:rPr>
      </w:pPr>
      <w:r w:rsidRPr="00F40EFA">
        <w:rPr>
          <w:color w:val="000000"/>
          <w:sz w:val="24"/>
          <w:szCs w:val="24"/>
        </w:rPr>
        <w:t>•  понимать информацию, представленную разными спо</w:t>
      </w:r>
      <w:r w:rsidRPr="00F40EFA">
        <w:rPr>
          <w:color w:val="000000"/>
          <w:sz w:val="24"/>
          <w:szCs w:val="24"/>
        </w:rPr>
        <w:softHyphen/>
        <w:t>собами: словесно, в виде таблицы, схемы, диаграммы;</w:t>
      </w:r>
    </w:p>
    <w:p w:rsidR="004A402E" w:rsidRPr="00F40EFA" w:rsidRDefault="004A402E" w:rsidP="004A402E">
      <w:pPr>
        <w:widowControl/>
        <w:shd w:val="clear" w:color="auto" w:fill="FFFFFF"/>
        <w:jc w:val="both"/>
        <w:rPr>
          <w:sz w:val="24"/>
          <w:szCs w:val="24"/>
        </w:rPr>
      </w:pPr>
      <w:r w:rsidRPr="00F40EFA">
        <w:rPr>
          <w:color w:val="000000"/>
          <w:sz w:val="24"/>
          <w:szCs w:val="24"/>
        </w:rPr>
        <w:t>•  понимать текст, не только опираясь на содержащуюся в нём информацию, но и обращая внимание на жанр, структу</w:t>
      </w:r>
      <w:r w:rsidRPr="00F40EFA">
        <w:rPr>
          <w:color w:val="000000"/>
          <w:sz w:val="24"/>
          <w:szCs w:val="24"/>
        </w:rPr>
        <w:softHyphen/>
        <w:t>ру, выразительные средства текста;</w:t>
      </w:r>
    </w:p>
    <w:p w:rsidR="004A402E" w:rsidRPr="00F40EFA" w:rsidRDefault="004A402E" w:rsidP="004A402E">
      <w:pPr>
        <w:widowControl/>
        <w:shd w:val="clear" w:color="auto" w:fill="FFFFFF"/>
        <w:jc w:val="both"/>
        <w:rPr>
          <w:sz w:val="24"/>
          <w:szCs w:val="24"/>
        </w:rPr>
      </w:pPr>
      <w:r w:rsidRPr="00F40EFA">
        <w:rPr>
          <w:color w:val="000000"/>
          <w:sz w:val="24"/>
          <w:szCs w:val="24"/>
        </w:rPr>
        <w:t>•  использовать различные виды чтения: ознакомительное, изучающее, поисковое, выбирать нужный вид чтения в соот</w:t>
      </w:r>
      <w:r w:rsidRPr="00F40EFA">
        <w:rPr>
          <w:color w:val="000000"/>
          <w:sz w:val="24"/>
          <w:szCs w:val="24"/>
        </w:rPr>
        <w:softHyphen/>
        <w:t>ветствии с целью чтения;</w:t>
      </w:r>
    </w:p>
    <w:p w:rsidR="004A402E" w:rsidRPr="00F40EFA" w:rsidRDefault="004A402E" w:rsidP="004A402E">
      <w:pPr>
        <w:widowControl/>
        <w:shd w:val="clear" w:color="auto" w:fill="FFFFFF"/>
        <w:jc w:val="both"/>
        <w:rPr>
          <w:sz w:val="24"/>
          <w:szCs w:val="24"/>
        </w:rPr>
      </w:pPr>
      <w:r w:rsidRPr="00F40EFA">
        <w:rPr>
          <w:color w:val="000000"/>
          <w:sz w:val="24"/>
          <w:szCs w:val="24"/>
        </w:rPr>
        <w:t>•  ориентироваться в соответствующих возрасту словарях и</w:t>
      </w:r>
    </w:p>
    <w:p w:rsidR="004A402E" w:rsidRPr="00F40EFA" w:rsidRDefault="004A402E" w:rsidP="004A402E">
      <w:pPr>
        <w:widowControl/>
        <w:shd w:val="clear" w:color="auto" w:fill="FFFFFF"/>
        <w:jc w:val="both"/>
        <w:rPr>
          <w:sz w:val="24"/>
          <w:szCs w:val="24"/>
        </w:rPr>
      </w:pPr>
      <w:r w:rsidRPr="00F40EFA">
        <w:rPr>
          <w:color w:val="000000"/>
          <w:sz w:val="24"/>
          <w:szCs w:val="24"/>
        </w:rPr>
        <w:t>справочниках.</w:t>
      </w:r>
    </w:p>
    <w:p w:rsidR="004A402E" w:rsidRPr="00F40EFA" w:rsidRDefault="004A402E" w:rsidP="004A402E">
      <w:pPr>
        <w:widowControl/>
        <w:shd w:val="clear" w:color="auto" w:fill="FFFFFF"/>
        <w:jc w:val="both"/>
        <w:rPr>
          <w:sz w:val="24"/>
          <w:szCs w:val="24"/>
        </w:rPr>
      </w:pPr>
      <w:r w:rsidRPr="00F40EFA">
        <w:rPr>
          <w:i/>
          <w:iCs/>
          <w:color w:val="000000"/>
          <w:sz w:val="24"/>
          <w:szCs w:val="24"/>
        </w:rPr>
        <w:t>Выпускник получит возможность научиться:</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использовать формальные элементы текста (напри</w:t>
      </w:r>
      <w:r w:rsidRPr="00F40EFA">
        <w:rPr>
          <w:i/>
          <w:iCs/>
          <w:color w:val="000000"/>
          <w:sz w:val="24"/>
          <w:szCs w:val="24"/>
        </w:rPr>
        <w:softHyphen/>
        <w:t>мер, подзаголовки, сноски) для поиска нужной информации;</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работать с    несколькими источниками информации;</w:t>
      </w:r>
    </w:p>
    <w:p w:rsidR="004A402E" w:rsidRPr="00F40EFA" w:rsidRDefault="004A402E" w:rsidP="004A402E">
      <w:pPr>
        <w:widowControl/>
        <w:shd w:val="clear" w:color="auto" w:fill="FFFFFF"/>
        <w:jc w:val="both"/>
        <w:rPr>
          <w:i/>
          <w:iCs/>
          <w:color w:val="000000"/>
          <w:sz w:val="24"/>
          <w:szCs w:val="24"/>
        </w:rPr>
      </w:pPr>
      <w:r w:rsidRPr="00F40EFA">
        <w:rPr>
          <w:i/>
          <w:iCs/>
          <w:color w:val="000000"/>
          <w:sz w:val="24"/>
          <w:szCs w:val="24"/>
        </w:rPr>
        <w:t>•  сопоставлять информацию, полученную из нескольких источников.</w:t>
      </w:r>
    </w:p>
    <w:p w:rsidR="004A402E" w:rsidRPr="00F40EFA" w:rsidRDefault="004A402E" w:rsidP="004A402E">
      <w:pPr>
        <w:widowControl/>
        <w:shd w:val="clear" w:color="auto" w:fill="FFFFFF"/>
        <w:jc w:val="both"/>
        <w:rPr>
          <w:sz w:val="24"/>
          <w:szCs w:val="24"/>
        </w:rPr>
      </w:pPr>
    </w:p>
    <w:p w:rsidR="004A402E" w:rsidRPr="00F40EFA" w:rsidRDefault="004A402E" w:rsidP="00081E9B">
      <w:pPr>
        <w:widowControl/>
        <w:shd w:val="clear" w:color="auto" w:fill="FFFFFF"/>
        <w:jc w:val="center"/>
        <w:rPr>
          <w:b/>
          <w:sz w:val="24"/>
          <w:szCs w:val="24"/>
        </w:rPr>
      </w:pPr>
      <w:r w:rsidRPr="00F40EFA">
        <w:rPr>
          <w:b/>
          <w:i/>
          <w:iCs/>
          <w:color w:val="000000"/>
          <w:sz w:val="24"/>
          <w:szCs w:val="24"/>
        </w:rPr>
        <w:t>Работа с текстом: преобразование и интерпретация информации</w:t>
      </w:r>
    </w:p>
    <w:p w:rsidR="004A402E" w:rsidRPr="00F40EFA" w:rsidRDefault="004A402E" w:rsidP="004A402E">
      <w:pPr>
        <w:widowControl/>
        <w:shd w:val="clear" w:color="auto" w:fill="FFFFFF"/>
        <w:jc w:val="both"/>
        <w:rPr>
          <w:sz w:val="24"/>
          <w:szCs w:val="24"/>
        </w:rPr>
      </w:pPr>
      <w:r w:rsidRPr="00F40EFA">
        <w:rPr>
          <w:color w:val="000000"/>
          <w:sz w:val="24"/>
          <w:szCs w:val="24"/>
        </w:rPr>
        <w:t>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пересказывать текст подробно и сжато, устно и пись</w:t>
      </w:r>
      <w:r w:rsidRPr="00F40EFA">
        <w:rPr>
          <w:color w:val="000000"/>
          <w:sz w:val="24"/>
          <w:szCs w:val="24"/>
        </w:rPr>
        <w:softHyphen/>
        <w:t>менно;</w:t>
      </w:r>
    </w:p>
    <w:p w:rsidR="004A402E" w:rsidRPr="00F40EFA" w:rsidRDefault="004A402E" w:rsidP="004A402E">
      <w:pPr>
        <w:widowControl/>
        <w:shd w:val="clear" w:color="auto" w:fill="FFFFFF"/>
        <w:jc w:val="both"/>
        <w:rPr>
          <w:sz w:val="24"/>
          <w:szCs w:val="24"/>
        </w:rPr>
      </w:pPr>
      <w:r w:rsidRPr="00F40EFA">
        <w:rPr>
          <w:color w:val="000000"/>
          <w:sz w:val="24"/>
          <w:szCs w:val="24"/>
        </w:rPr>
        <w:lastRenderedPageBreak/>
        <w:t>•  соотносить факты с общей идеей текста, устанавливать простые связи, не высказанные в тексте напрямую;</w:t>
      </w:r>
    </w:p>
    <w:p w:rsidR="004A402E" w:rsidRPr="00F40EFA" w:rsidRDefault="004A402E" w:rsidP="004A402E">
      <w:pPr>
        <w:widowControl/>
        <w:shd w:val="clear" w:color="auto" w:fill="FFFFFF"/>
        <w:jc w:val="both"/>
        <w:rPr>
          <w:sz w:val="24"/>
          <w:szCs w:val="24"/>
        </w:rPr>
      </w:pPr>
      <w:r w:rsidRPr="00F40EFA">
        <w:rPr>
          <w:color w:val="000000"/>
          <w:sz w:val="24"/>
          <w:szCs w:val="24"/>
        </w:rPr>
        <w:t>•  формулировать несложные выводы, основываясь на тексте; находить аргументы, подтверждающие вывод;</w:t>
      </w:r>
    </w:p>
    <w:p w:rsidR="004A402E" w:rsidRPr="00F40EFA" w:rsidRDefault="004A402E" w:rsidP="004A402E">
      <w:pPr>
        <w:widowControl/>
        <w:shd w:val="clear" w:color="auto" w:fill="FFFFFF"/>
        <w:jc w:val="both"/>
        <w:rPr>
          <w:sz w:val="24"/>
          <w:szCs w:val="24"/>
        </w:rPr>
      </w:pPr>
      <w:r w:rsidRPr="00F40EFA">
        <w:rPr>
          <w:color w:val="000000"/>
          <w:sz w:val="24"/>
          <w:szCs w:val="24"/>
        </w:rPr>
        <w:t>•  сопоставлять и обобщать содержащуюся в разных частях текста информацию;</w:t>
      </w:r>
    </w:p>
    <w:p w:rsidR="004A402E" w:rsidRPr="00F40EFA" w:rsidRDefault="004A402E" w:rsidP="004A402E">
      <w:pPr>
        <w:widowControl/>
        <w:shd w:val="clear" w:color="auto" w:fill="FFFFFF"/>
        <w:jc w:val="both"/>
        <w:rPr>
          <w:sz w:val="24"/>
          <w:szCs w:val="24"/>
        </w:rPr>
      </w:pPr>
      <w:r w:rsidRPr="00F40EFA">
        <w:rPr>
          <w:color w:val="000000"/>
          <w:sz w:val="24"/>
          <w:szCs w:val="24"/>
        </w:rPr>
        <w:t>•  составлять на основании текста небольшое монологи</w:t>
      </w:r>
      <w:r w:rsidRPr="00F40EFA">
        <w:rPr>
          <w:color w:val="000000"/>
          <w:sz w:val="24"/>
          <w:szCs w:val="24"/>
        </w:rPr>
        <w:softHyphen/>
        <w:t>ческое высказывание, отвечая на поставленный вопрос.</w:t>
      </w:r>
    </w:p>
    <w:p w:rsidR="004A402E" w:rsidRPr="00F40EFA" w:rsidRDefault="004A402E" w:rsidP="004A402E">
      <w:pPr>
        <w:widowControl/>
        <w:shd w:val="clear" w:color="auto" w:fill="FFFFFF"/>
        <w:jc w:val="both"/>
        <w:rPr>
          <w:sz w:val="24"/>
          <w:szCs w:val="24"/>
        </w:rPr>
      </w:pPr>
      <w:r w:rsidRPr="00F40EFA">
        <w:rPr>
          <w:i/>
          <w:iCs/>
          <w:color w:val="000000"/>
          <w:sz w:val="24"/>
          <w:szCs w:val="24"/>
        </w:rPr>
        <w:t>Выпускник получит возможность научиться:</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делать выписки из прочитанных текстов с учётом цели их дальнейшего использования;</w:t>
      </w:r>
    </w:p>
    <w:p w:rsidR="004A402E" w:rsidRPr="00F40EFA" w:rsidRDefault="004A402E" w:rsidP="004A402E">
      <w:pPr>
        <w:widowControl/>
        <w:shd w:val="clear" w:color="auto" w:fill="FFFFFF"/>
        <w:jc w:val="both"/>
        <w:rPr>
          <w:i/>
          <w:iCs/>
          <w:color w:val="000000"/>
          <w:sz w:val="24"/>
          <w:szCs w:val="24"/>
        </w:rPr>
      </w:pPr>
      <w:r w:rsidRPr="00F40EFA">
        <w:rPr>
          <w:i/>
          <w:iCs/>
          <w:color w:val="000000"/>
          <w:sz w:val="24"/>
          <w:szCs w:val="24"/>
        </w:rPr>
        <w:t>•  составлять небольшие письменные аннотации к тексту, отзывы о прочитанном</w:t>
      </w:r>
    </w:p>
    <w:p w:rsidR="004A402E" w:rsidRPr="00081E9B" w:rsidRDefault="004A402E" w:rsidP="00081E9B">
      <w:pPr>
        <w:widowControl/>
        <w:shd w:val="clear" w:color="auto" w:fill="FFFFFF"/>
        <w:jc w:val="center"/>
        <w:rPr>
          <w:b/>
          <w:sz w:val="24"/>
          <w:szCs w:val="24"/>
        </w:rPr>
      </w:pPr>
      <w:r w:rsidRPr="00F40EFA">
        <w:rPr>
          <w:i/>
          <w:iCs/>
          <w:color w:val="000000"/>
          <w:sz w:val="24"/>
          <w:szCs w:val="24"/>
        </w:rPr>
        <w:t>.</w:t>
      </w:r>
    </w:p>
    <w:p w:rsidR="004A402E" w:rsidRPr="00081E9B" w:rsidRDefault="004A402E" w:rsidP="00081E9B">
      <w:pPr>
        <w:widowControl/>
        <w:shd w:val="clear" w:color="auto" w:fill="FFFFFF"/>
        <w:jc w:val="center"/>
        <w:rPr>
          <w:b/>
          <w:sz w:val="24"/>
          <w:szCs w:val="24"/>
        </w:rPr>
      </w:pPr>
      <w:r w:rsidRPr="00081E9B">
        <w:rPr>
          <w:b/>
          <w:i/>
          <w:iCs/>
          <w:color w:val="000000"/>
          <w:sz w:val="24"/>
          <w:szCs w:val="24"/>
        </w:rPr>
        <w:t>Работа с текстом: оценка информации</w:t>
      </w:r>
    </w:p>
    <w:p w:rsidR="004A402E" w:rsidRPr="00F40EFA" w:rsidRDefault="004A402E" w:rsidP="004A402E">
      <w:pPr>
        <w:widowControl/>
        <w:shd w:val="clear" w:color="auto" w:fill="FFFFFF"/>
        <w:jc w:val="both"/>
        <w:rPr>
          <w:sz w:val="24"/>
          <w:szCs w:val="24"/>
        </w:rPr>
      </w:pPr>
      <w:r w:rsidRPr="00F40EFA">
        <w:rPr>
          <w:color w:val="000000"/>
          <w:sz w:val="24"/>
          <w:szCs w:val="24"/>
        </w:rPr>
        <w:t>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высказывать оценочные суждения и свою точку зрения о прочитанном тексте;</w:t>
      </w:r>
    </w:p>
    <w:p w:rsidR="004A402E" w:rsidRPr="00F40EFA" w:rsidRDefault="004A402E" w:rsidP="004A402E">
      <w:pPr>
        <w:widowControl/>
        <w:shd w:val="clear" w:color="auto" w:fill="FFFFFF"/>
        <w:jc w:val="both"/>
        <w:rPr>
          <w:sz w:val="24"/>
          <w:szCs w:val="24"/>
        </w:rPr>
      </w:pPr>
      <w:r w:rsidRPr="00F40EFA">
        <w:rPr>
          <w:color w:val="000000"/>
          <w:sz w:val="24"/>
          <w:szCs w:val="24"/>
        </w:rPr>
        <w:t>•  оценивать содержание, языковые особенности и струк</w:t>
      </w:r>
      <w:r w:rsidRPr="00F40EFA">
        <w:rPr>
          <w:color w:val="000000"/>
          <w:sz w:val="24"/>
          <w:szCs w:val="24"/>
        </w:rPr>
        <w:softHyphen/>
        <w:t>туру текста; определять место и роль иллюстративного ряда в тексте;</w:t>
      </w:r>
    </w:p>
    <w:p w:rsidR="004A402E" w:rsidRPr="00F40EFA" w:rsidRDefault="004A402E" w:rsidP="004A402E">
      <w:pPr>
        <w:widowControl/>
        <w:shd w:val="clear" w:color="auto" w:fill="FFFFFF"/>
        <w:jc w:val="both"/>
        <w:rPr>
          <w:sz w:val="24"/>
          <w:szCs w:val="24"/>
        </w:rPr>
      </w:pPr>
      <w:r w:rsidRPr="00F40EFA">
        <w:rPr>
          <w:color w:val="000000"/>
          <w:sz w:val="24"/>
          <w:szCs w:val="24"/>
        </w:rPr>
        <w:t>•  на основе имеющихся знаний, жизненного опыта под</w:t>
      </w:r>
      <w:r w:rsidRPr="00F40EFA">
        <w:rPr>
          <w:color w:val="000000"/>
          <w:sz w:val="24"/>
          <w:szCs w:val="24"/>
        </w:rPr>
        <w:softHyphen/>
        <w:t>вергать сомнению достоверность прочитанного, обнаруживать недостоверность получаемых сведений, пробелы в информа</w:t>
      </w:r>
      <w:r w:rsidRPr="00F40EFA">
        <w:rPr>
          <w:color w:val="000000"/>
          <w:sz w:val="24"/>
          <w:szCs w:val="24"/>
        </w:rPr>
        <w:softHyphen/>
        <w:t>ции и находить пути восполнения этих пробелов;</w:t>
      </w:r>
    </w:p>
    <w:p w:rsidR="004A402E" w:rsidRPr="00F40EFA" w:rsidRDefault="004A402E" w:rsidP="004A402E">
      <w:pPr>
        <w:widowControl/>
        <w:shd w:val="clear" w:color="auto" w:fill="FFFFFF"/>
        <w:jc w:val="both"/>
        <w:rPr>
          <w:sz w:val="24"/>
          <w:szCs w:val="24"/>
        </w:rPr>
      </w:pPr>
      <w:r w:rsidRPr="00F40EFA">
        <w:rPr>
          <w:color w:val="000000"/>
          <w:sz w:val="24"/>
          <w:szCs w:val="24"/>
        </w:rPr>
        <w:t>•  участвовать в учебном диалоге при обсуждении прочи</w:t>
      </w:r>
      <w:r w:rsidRPr="00F40EFA">
        <w:rPr>
          <w:color w:val="000000"/>
          <w:sz w:val="24"/>
          <w:szCs w:val="24"/>
        </w:rPr>
        <w:softHyphen/>
        <w:t>танного или прослушанного текста.</w:t>
      </w:r>
    </w:p>
    <w:p w:rsidR="004A402E" w:rsidRPr="00F40EFA" w:rsidRDefault="004A402E" w:rsidP="004A402E">
      <w:pPr>
        <w:widowControl/>
        <w:shd w:val="clear" w:color="auto" w:fill="FFFFFF"/>
        <w:jc w:val="both"/>
        <w:rPr>
          <w:sz w:val="24"/>
          <w:szCs w:val="24"/>
        </w:rPr>
      </w:pPr>
      <w:r w:rsidRPr="00F40EFA">
        <w:rPr>
          <w:i/>
          <w:iCs/>
          <w:color w:val="000000"/>
          <w:sz w:val="24"/>
          <w:szCs w:val="24"/>
        </w:rPr>
        <w:t>Выпускник получит возможность научиться:</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сопоставлять различные точки зрения;</w:t>
      </w:r>
    </w:p>
    <w:p w:rsidR="004A402E" w:rsidRPr="00F40EFA" w:rsidRDefault="004A402E" w:rsidP="004A402E">
      <w:pPr>
        <w:widowControl/>
        <w:shd w:val="clear" w:color="auto" w:fill="FFFFFF"/>
        <w:jc w:val="both"/>
        <w:rPr>
          <w:sz w:val="24"/>
          <w:szCs w:val="24"/>
        </w:rPr>
      </w:pPr>
      <w:r w:rsidRPr="00F40EFA">
        <w:rPr>
          <w:i/>
          <w:iCs/>
          <w:color w:val="000000"/>
          <w:sz w:val="24"/>
          <w:szCs w:val="24"/>
        </w:rPr>
        <w:t>•  соотносить позицию автора с собственной точкой зрения;</w:t>
      </w:r>
    </w:p>
    <w:p w:rsidR="004A402E" w:rsidRPr="00F40EFA" w:rsidRDefault="004A402E" w:rsidP="004A402E">
      <w:pPr>
        <w:widowControl/>
        <w:shd w:val="clear" w:color="auto" w:fill="FFFFFF"/>
        <w:jc w:val="both"/>
        <w:rPr>
          <w:i/>
          <w:iCs/>
          <w:color w:val="000000"/>
          <w:sz w:val="24"/>
          <w:szCs w:val="24"/>
        </w:rPr>
      </w:pPr>
      <w:r w:rsidRPr="00F40EFA">
        <w:rPr>
          <w:color w:val="000000"/>
          <w:sz w:val="24"/>
          <w:szCs w:val="24"/>
        </w:rPr>
        <w:t xml:space="preserve">•  </w:t>
      </w:r>
      <w:r w:rsidRPr="00F40EFA">
        <w:rPr>
          <w:i/>
          <w:iCs/>
          <w:color w:val="000000"/>
          <w:sz w:val="24"/>
          <w:szCs w:val="24"/>
        </w:rPr>
        <w:t>в процессе работы с одним или несколькими источ</w:t>
      </w:r>
      <w:r w:rsidRPr="00F40EFA">
        <w:rPr>
          <w:i/>
          <w:iCs/>
          <w:color w:val="000000"/>
          <w:sz w:val="24"/>
          <w:szCs w:val="24"/>
        </w:rPr>
        <w:softHyphen/>
        <w:t>никами выявлять достоверную (противоречивую) инфор</w:t>
      </w:r>
      <w:r w:rsidRPr="00F40EFA">
        <w:rPr>
          <w:i/>
          <w:iCs/>
          <w:color w:val="000000"/>
          <w:sz w:val="24"/>
          <w:szCs w:val="24"/>
        </w:rPr>
        <w:softHyphen/>
        <w:t>мацию.</w:t>
      </w:r>
    </w:p>
    <w:p w:rsidR="004A402E" w:rsidRPr="00F40EFA" w:rsidRDefault="004A402E" w:rsidP="004A402E">
      <w:pPr>
        <w:widowControl/>
        <w:shd w:val="clear" w:color="auto" w:fill="FFFFFF"/>
        <w:jc w:val="both"/>
        <w:rPr>
          <w:sz w:val="24"/>
          <w:szCs w:val="24"/>
        </w:rPr>
      </w:pPr>
    </w:p>
    <w:p w:rsidR="004A402E" w:rsidRPr="00F40EFA" w:rsidRDefault="004A402E" w:rsidP="004A402E">
      <w:pPr>
        <w:widowControl/>
        <w:shd w:val="clear" w:color="auto" w:fill="FFFFFF"/>
        <w:jc w:val="both"/>
        <w:rPr>
          <w:sz w:val="24"/>
          <w:szCs w:val="24"/>
        </w:rPr>
      </w:pPr>
      <w:r w:rsidRPr="00F40EFA">
        <w:rPr>
          <w:b/>
          <w:bCs/>
          <w:color w:val="000000"/>
          <w:sz w:val="24"/>
          <w:szCs w:val="24"/>
        </w:rPr>
        <w:t xml:space="preserve"> </w:t>
      </w:r>
      <w:r w:rsidR="00024F3E">
        <w:rPr>
          <w:b/>
          <w:bCs/>
          <w:color w:val="000000"/>
          <w:sz w:val="24"/>
          <w:szCs w:val="24"/>
        </w:rPr>
        <w:t xml:space="preserve">2. </w:t>
      </w:r>
      <w:r w:rsidRPr="00F40EFA">
        <w:rPr>
          <w:b/>
          <w:bCs/>
          <w:color w:val="000000"/>
          <w:sz w:val="24"/>
          <w:szCs w:val="24"/>
        </w:rPr>
        <w:t xml:space="preserve">Русский язык. </w:t>
      </w:r>
    </w:p>
    <w:p w:rsidR="004A402E" w:rsidRPr="00F40EFA" w:rsidRDefault="004A402E" w:rsidP="004A402E">
      <w:pPr>
        <w:widowControl/>
        <w:shd w:val="clear" w:color="auto" w:fill="FFFFFF"/>
        <w:jc w:val="both"/>
        <w:rPr>
          <w:sz w:val="24"/>
          <w:szCs w:val="24"/>
        </w:rPr>
      </w:pPr>
      <w:r w:rsidRPr="00F40EFA">
        <w:rPr>
          <w:color w:val="000000"/>
          <w:sz w:val="24"/>
          <w:szCs w:val="24"/>
        </w:rPr>
        <w:t>В результате изучения курса русского языка и родного языка обучающиеся на ступени начального общего образова</w:t>
      </w:r>
      <w:r w:rsidRPr="00F40EFA">
        <w:rPr>
          <w:color w:val="000000"/>
          <w:sz w:val="24"/>
          <w:szCs w:val="24"/>
        </w:rPr>
        <w:softHyphen/>
        <w:t>ния научатся осознавать язык как основное средство челове</w:t>
      </w:r>
      <w:r w:rsidRPr="00F40EFA">
        <w:rPr>
          <w:color w:val="000000"/>
          <w:sz w:val="24"/>
          <w:szCs w:val="24"/>
        </w:rPr>
        <w:softHyphen/>
        <w:t>ческого общения и явление национальной культуры, у них начнёт формироваться позитивное эмоционально-ценностное отношение к русскому и родному языку, стремление к его грамотному использованию, русский язык и родной язык ста</w:t>
      </w:r>
      <w:r w:rsidRPr="00F40EFA">
        <w:rPr>
          <w:color w:val="000000"/>
          <w:sz w:val="24"/>
          <w:szCs w:val="24"/>
        </w:rPr>
        <w:softHyphen/>
        <w:t>нут для учеников основой всего процесса обучения, средством развития их мышления, воображения, интеллектуальных и творческих способностей.</w:t>
      </w:r>
    </w:p>
    <w:p w:rsidR="004A402E" w:rsidRPr="00F40EFA" w:rsidRDefault="004A402E" w:rsidP="004A402E">
      <w:pPr>
        <w:widowControl/>
        <w:shd w:val="clear" w:color="auto" w:fill="FFFFFF"/>
        <w:jc w:val="both"/>
        <w:rPr>
          <w:sz w:val="24"/>
          <w:szCs w:val="24"/>
        </w:rPr>
      </w:pPr>
      <w:r w:rsidRPr="00F40EFA">
        <w:rPr>
          <w:color w:val="000000"/>
          <w:sz w:val="24"/>
          <w:szCs w:val="24"/>
        </w:rPr>
        <w:t>В процессе изучения русского языка и родного языка обу</w:t>
      </w:r>
      <w:r w:rsidRPr="00F40EFA">
        <w:rPr>
          <w:color w:val="000000"/>
          <w:sz w:val="24"/>
          <w:szCs w:val="24"/>
        </w:rPr>
        <w:softHyphen/>
        <w:t>чающиеся получат возможность реализовать в устном и пись</w:t>
      </w:r>
      <w:r w:rsidRPr="00F40EFA">
        <w:rPr>
          <w:color w:val="000000"/>
          <w:sz w:val="24"/>
          <w:szCs w:val="24"/>
        </w:rPr>
        <w:softHyphen/>
        <w:t>менном общении (в том числе с использованием средств ИКТ) потребность в творческом самовыражении, научатся использовать язык с целью поиска необходимой информации в различных источниках для выполнения учебных заданий.</w:t>
      </w:r>
    </w:p>
    <w:p w:rsidR="004A402E" w:rsidRPr="00F40EFA" w:rsidRDefault="004A402E" w:rsidP="004A402E">
      <w:pPr>
        <w:widowControl/>
        <w:shd w:val="clear" w:color="auto" w:fill="FFFFFF"/>
        <w:jc w:val="both"/>
        <w:rPr>
          <w:sz w:val="24"/>
          <w:szCs w:val="24"/>
        </w:rPr>
      </w:pPr>
      <w:r w:rsidRPr="00F40EFA">
        <w:rPr>
          <w:color w:val="000000"/>
          <w:sz w:val="24"/>
          <w:szCs w:val="24"/>
        </w:rPr>
        <w:t>У выпускников, освоивших основную образовательную программу начального общего образования, будет сформиро</w:t>
      </w:r>
      <w:r w:rsidRPr="00F40EFA">
        <w:rPr>
          <w:color w:val="000000"/>
          <w:sz w:val="24"/>
          <w:szCs w:val="24"/>
        </w:rPr>
        <w:softHyphen/>
        <w:t>вано отношение к правильной устной и письменной речи как показателям общей культуры человека. Они получат началь</w:t>
      </w:r>
      <w:r w:rsidRPr="00F40EFA">
        <w:rPr>
          <w:color w:val="000000"/>
          <w:sz w:val="24"/>
          <w:szCs w:val="24"/>
        </w:rPr>
        <w:softHyphen/>
        <w:t>ные представления о нормах русского и родного литератур</w:t>
      </w:r>
      <w:r w:rsidRPr="00F40EFA">
        <w:rPr>
          <w:color w:val="000000"/>
          <w:sz w:val="24"/>
          <w:szCs w:val="24"/>
        </w:rPr>
        <w:softHyphen/>
        <w:t>ного языка (орфоэпических, лексических, грамматических) и правилах речевого этикета, научатся ориентироваться в целях, задачах, средствах и условиях общения, что станет основой выбора адекватных языковых средств для успешного решения коммуникативной задачи при составлении несложных устных монологических высказываний и письменных текстов. У них будут сформированы коммуникативные учебные действия, не</w:t>
      </w:r>
      <w:r w:rsidRPr="00F40EFA">
        <w:rPr>
          <w:color w:val="000000"/>
          <w:sz w:val="24"/>
          <w:szCs w:val="24"/>
        </w:rPr>
        <w:softHyphen/>
        <w:t>обходимые для успешного участия в диалоге: ориентация на позицию партнёра, учёт различных мнений и координация различных позиций в сотрудничестве, стремление к более точному выражению собственного мнения и позиции, умение задавать вопросы. Выпускник на ступени начального общего образования:</w:t>
      </w:r>
    </w:p>
    <w:p w:rsidR="004A402E" w:rsidRPr="00F40EFA" w:rsidRDefault="004A402E" w:rsidP="004A402E">
      <w:pPr>
        <w:widowControl/>
        <w:shd w:val="clear" w:color="auto" w:fill="FFFFFF"/>
        <w:jc w:val="both"/>
        <w:rPr>
          <w:sz w:val="24"/>
          <w:szCs w:val="24"/>
        </w:rPr>
      </w:pPr>
      <w:r w:rsidRPr="00F40EFA">
        <w:rPr>
          <w:color w:val="000000"/>
          <w:sz w:val="24"/>
          <w:szCs w:val="24"/>
        </w:rPr>
        <w:t>•  научится осознавать безошибочное письмо как одно из проявлений собственного уровня культуры;</w:t>
      </w:r>
    </w:p>
    <w:p w:rsidR="004A402E" w:rsidRPr="00F40EFA" w:rsidRDefault="004A402E" w:rsidP="004A402E">
      <w:pPr>
        <w:widowControl/>
        <w:shd w:val="clear" w:color="auto" w:fill="FFFFFF"/>
        <w:jc w:val="both"/>
        <w:rPr>
          <w:sz w:val="24"/>
          <w:szCs w:val="24"/>
        </w:rPr>
      </w:pPr>
      <w:r w:rsidRPr="00F40EFA">
        <w:rPr>
          <w:color w:val="000000"/>
          <w:sz w:val="24"/>
          <w:szCs w:val="24"/>
        </w:rPr>
        <w:lastRenderedPageBreak/>
        <w:t>•  сможет применять орфографические правила и правила постановки знаков препинания (в объёме изученного) при за</w:t>
      </w:r>
      <w:r w:rsidRPr="00F40EFA">
        <w:rPr>
          <w:color w:val="000000"/>
          <w:sz w:val="24"/>
          <w:szCs w:val="24"/>
        </w:rPr>
        <w:softHyphen/>
        <w:t>писи собственных и предложенных текстов, овладеет умени</w:t>
      </w:r>
      <w:r w:rsidRPr="00F40EFA">
        <w:rPr>
          <w:color w:val="000000"/>
          <w:sz w:val="24"/>
          <w:szCs w:val="24"/>
        </w:rPr>
        <w:softHyphen/>
        <w:t>ем проверять написанное, при работе с текстом на компью</w:t>
      </w:r>
      <w:r w:rsidRPr="00F40EFA">
        <w:rPr>
          <w:color w:val="000000"/>
          <w:sz w:val="24"/>
          <w:szCs w:val="24"/>
        </w:rPr>
        <w:softHyphen/>
        <w:t>тере сможет использовать полуавтоматический орфографичес</w:t>
      </w:r>
      <w:r w:rsidRPr="00F40EFA">
        <w:rPr>
          <w:color w:val="000000"/>
          <w:sz w:val="24"/>
          <w:szCs w:val="24"/>
        </w:rPr>
        <w:softHyphen/>
        <w:t>кий контроль, овладеет основными правилами оформления текста на компьютере;</w:t>
      </w:r>
    </w:p>
    <w:p w:rsidR="004A402E" w:rsidRPr="00F40EFA" w:rsidRDefault="004A402E" w:rsidP="004A402E">
      <w:pPr>
        <w:widowControl/>
        <w:shd w:val="clear" w:color="auto" w:fill="FFFFFF"/>
        <w:jc w:val="both"/>
        <w:rPr>
          <w:sz w:val="24"/>
          <w:szCs w:val="24"/>
        </w:rPr>
      </w:pPr>
      <w:r w:rsidRPr="00F40EFA">
        <w:rPr>
          <w:color w:val="000000"/>
          <w:sz w:val="24"/>
          <w:szCs w:val="24"/>
        </w:rPr>
        <w:t>•  получит первоначальные представления о системе и структуре русского и родного языков: познакомится с разде</w:t>
      </w:r>
      <w:r w:rsidRPr="00F40EFA">
        <w:rPr>
          <w:color w:val="000000"/>
          <w:sz w:val="24"/>
          <w:szCs w:val="24"/>
        </w:rPr>
        <w:softHyphen/>
        <w:t>лами изучения языка — фонетикой и графикой, лексикой, словообразованием (морфемикой), морфологией и синтакси</w:t>
      </w:r>
      <w:r w:rsidRPr="00F40EFA">
        <w:rPr>
          <w:color w:val="000000"/>
          <w:sz w:val="24"/>
          <w:szCs w:val="24"/>
        </w:rPr>
        <w:softHyphen/>
        <w:t>сом; в объёме содержания курса научится находить, характе</w:t>
      </w:r>
      <w:r w:rsidRPr="00F40EFA">
        <w:rPr>
          <w:color w:val="000000"/>
          <w:sz w:val="24"/>
          <w:szCs w:val="24"/>
        </w:rPr>
        <w:softHyphen/>
        <w:t>ризовать, сравнивать, классифицировать такие языковые еди</w:t>
      </w:r>
      <w:r w:rsidRPr="00F40EFA">
        <w:rPr>
          <w:color w:val="000000"/>
          <w:sz w:val="24"/>
          <w:szCs w:val="24"/>
        </w:rPr>
        <w:softHyphen/>
        <w:t>ницы, как звук, буква, часть слова, часть речи, член предло</w:t>
      </w:r>
      <w:r w:rsidRPr="00F40EFA">
        <w:rPr>
          <w:color w:val="000000"/>
          <w:sz w:val="24"/>
          <w:szCs w:val="24"/>
        </w:rPr>
        <w:softHyphen/>
        <w:t>жения, простое предложение, что послужит основой для дальнейшего формирования общеучебных, логических и по</w:t>
      </w:r>
      <w:r w:rsidRPr="00F40EFA">
        <w:rPr>
          <w:color w:val="000000"/>
          <w:sz w:val="24"/>
          <w:szCs w:val="24"/>
        </w:rPr>
        <w:softHyphen/>
        <w:t>знавательных (символико-моделирующих) универсальных учебных действий с языковыми единицами.</w:t>
      </w:r>
    </w:p>
    <w:p w:rsidR="004A402E" w:rsidRPr="00F40EFA" w:rsidRDefault="004A402E" w:rsidP="004A402E">
      <w:pPr>
        <w:widowControl/>
        <w:shd w:val="clear" w:color="auto" w:fill="FFFFFF"/>
        <w:jc w:val="both"/>
        <w:rPr>
          <w:color w:val="000000"/>
          <w:sz w:val="24"/>
          <w:szCs w:val="24"/>
        </w:rPr>
      </w:pPr>
      <w:r w:rsidRPr="00F40EFA">
        <w:rPr>
          <w:color w:val="000000"/>
          <w:sz w:val="24"/>
          <w:szCs w:val="24"/>
        </w:rPr>
        <w:t>В результате изучения курса русского языка и родного языка у выпускников, освоивших основную образовательную программу начального общего образования, будет сформиро</w:t>
      </w:r>
      <w:r w:rsidRPr="00F40EFA">
        <w:rPr>
          <w:color w:val="000000"/>
          <w:sz w:val="24"/>
          <w:szCs w:val="24"/>
        </w:rPr>
        <w:softHyphen/>
        <w:t>ван учебно-познавательный интерес к новому учебному мате</w:t>
      </w:r>
      <w:r w:rsidRPr="00F40EFA">
        <w:rPr>
          <w:color w:val="000000"/>
          <w:sz w:val="24"/>
          <w:szCs w:val="24"/>
        </w:rPr>
        <w:softHyphen/>
        <w:t>риалу по русскому и родному языкам и способам решения новой языковой задачи, что заложит основы успешной учеб</w:t>
      </w:r>
      <w:r w:rsidRPr="00F40EFA">
        <w:rPr>
          <w:color w:val="000000"/>
          <w:sz w:val="24"/>
          <w:szCs w:val="24"/>
        </w:rPr>
        <w:softHyphen/>
        <w:t>ной деятельности при продолжении изучения курса русского языка и родного языка на следующей ступени образования.</w:t>
      </w:r>
    </w:p>
    <w:p w:rsidR="004A402E" w:rsidRPr="00F40EFA" w:rsidRDefault="004A402E" w:rsidP="004A402E">
      <w:pPr>
        <w:widowControl/>
        <w:shd w:val="clear" w:color="auto" w:fill="FFFFFF"/>
        <w:jc w:val="both"/>
        <w:rPr>
          <w:sz w:val="24"/>
          <w:szCs w:val="24"/>
        </w:rPr>
      </w:pPr>
    </w:p>
    <w:p w:rsidR="004A402E" w:rsidRPr="00F40EFA" w:rsidRDefault="004A402E" w:rsidP="004A402E">
      <w:pPr>
        <w:widowControl/>
        <w:shd w:val="clear" w:color="auto" w:fill="FFFFFF"/>
        <w:jc w:val="both"/>
        <w:rPr>
          <w:sz w:val="24"/>
          <w:szCs w:val="24"/>
        </w:rPr>
      </w:pPr>
      <w:r w:rsidRPr="00F40EFA">
        <w:rPr>
          <w:i/>
          <w:iCs/>
          <w:color w:val="000000"/>
          <w:sz w:val="24"/>
          <w:szCs w:val="24"/>
        </w:rPr>
        <w:t xml:space="preserve"> Содержательная линия «Система языка»</w:t>
      </w:r>
    </w:p>
    <w:p w:rsidR="004A402E" w:rsidRPr="00F40EFA" w:rsidRDefault="004A402E" w:rsidP="004A402E">
      <w:pPr>
        <w:widowControl/>
        <w:shd w:val="clear" w:color="auto" w:fill="FFFFFF"/>
        <w:jc w:val="both"/>
        <w:rPr>
          <w:sz w:val="24"/>
          <w:szCs w:val="24"/>
        </w:rPr>
      </w:pPr>
      <w:r w:rsidRPr="00F40EFA">
        <w:rPr>
          <w:b/>
          <w:bCs/>
          <w:i/>
          <w:iCs/>
          <w:color w:val="000000"/>
          <w:sz w:val="24"/>
          <w:szCs w:val="24"/>
        </w:rPr>
        <w:t>Раздел «Фонетика и графика»</w:t>
      </w:r>
    </w:p>
    <w:p w:rsidR="004A402E" w:rsidRPr="00F40EFA" w:rsidRDefault="004A402E" w:rsidP="004A402E">
      <w:pPr>
        <w:widowControl/>
        <w:shd w:val="clear" w:color="auto" w:fill="FFFFFF"/>
        <w:jc w:val="both"/>
        <w:rPr>
          <w:sz w:val="24"/>
          <w:szCs w:val="24"/>
        </w:rPr>
      </w:pPr>
      <w:r w:rsidRPr="00F40EFA">
        <w:rPr>
          <w:color w:val="000000"/>
          <w:sz w:val="24"/>
          <w:szCs w:val="24"/>
        </w:rPr>
        <w:t>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различать звуки и буквы;</w:t>
      </w:r>
    </w:p>
    <w:p w:rsidR="004A402E" w:rsidRPr="00F40EFA" w:rsidRDefault="004A402E" w:rsidP="004A402E">
      <w:pPr>
        <w:widowControl/>
        <w:shd w:val="clear" w:color="auto" w:fill="FFFFFF"/>
        <w:jc w:val="both"/>
        <w:rPr>
          <w:sz w:val="24"/>
          <w:szCs w:val="24"/>
        </w:rPr>
      </w:pPr>
      <w:r w:rsidRPr="00F40EFA">
        <w:rPr>
          <w:color w:val="000000"/>
          <w:sz w:val="24"/>
          <w:szCs w:val="24"/>
        </w:rPr>
        <w:t>•  характеризовать звуки русского и родного языков: глас</w:t>
      </w:r>
      <w:r w:rsidRPr="00F40EFA">
        <w:rPr>
          <w:color w:val="000000"/>
          <w:sz w:val="24"/>
          <w:szCs w:val="24"/>
        </w:rPr>
        <w:softHyphen/>
        <w:t>ные ударные/безударные; согласные твёрдые/мягкие, пар</w:t>
      </w:r>
      <w:r w:rsidRPr="00F40EFA">
        <w:rPr>
          <w:color w:val="000000"/>
          <w:sz w:val="24"/>
          <w:szCs w:val="24"/>
        </w:rPr>
        <w:softHyphen/>
        <w:t>ные/непарные твёрдые и мягкие; согласные звонкие/глухие, парные/непарные звонкие и глухие;</w:t>
      </w:r>
    </w:p>
    <w:p w:rsidR="004A402E" w:rsidRPr="00F40EFA" w:rsidRDefault="004A402E" w:rsidP="004A402E">
      <w:pPr>
        <w:widowControl/>
        <w:shd w:val="clear" w:color="auto" w:fill="FFFFFF"/>
        <w:jc w:val="both"/>
        <w:rPr>
          <w:sz w:val="24"/>
          <w:szCs w:val="24"/>
        </w:rPr>
      </w:pPr>
      <w:r w:rsidRPr="00F40EFA">
        <w:rPr>
          <w:color w:val="000000"/>
          <w:sz w:val="24"/>
          <w:szCs w:val="24"/>
        </w:rPr>
        <w:t>•  знать последовательность букв в русском и родном ал</w:t>
      </w:r>
      <w:r w:rsidRPr="00F40EFA">
        <w:rPr>
          <w:color w:val="000000"/>
          <w:sz w:val="24"/>
          <w:szCs w:val="24"/>
        </w:rPr>
        <w:softHyphen/>
        <w:t>фавитах, пользоваться алфавитом для упорядочивания слов и поиска нужной информации.</w:t>
      </w:r>
    </w:p>
    <w:p w:rsidR="004A402E" w:rsidRPr="00F40EFA" w:rsidRDefault="004A402E" w:rsidP="004A402E">
      <w:pPr>
        <w:widowControl/>
        <w:shd w:val="clear" w:color="auto" w:fill="FFFFFF"/>
        <w:jc w:val="both"/>
        <w:rPr>
          <w:sz w:val="24"/>
          <w:szCs w:val="24"/>
        </w:rPr>
      </w:pPr>
      <w:r w:rsidRPr="00F40EFA">
        <w:rPr>
          <w:i/>
          <w:iCs/>
          <w:color w:val="000000"/>
          <w:sz w:val="24"/>
          <w:szCs w:val="24"/>
        </w:rPr>
        <w:t>Выпускник получит возможность научиться проводить фонетико-графический (звуко-буквенный) разбор слова са</w:t>
      </w:r>
      <w:r w:rsidRPr="00F40EFA">
        <w:rPr>
          <w:i/>
          <w:iCs/>
          <w:color w:val="000000"/>
          <w:sz w:val="24"/>
          <w:szCs w:val="24"/>
        </w:rPr>
        <w:softHyphen/>
        <w:t>мостоятельно по предложенному в учебнике алгоритму, оценивать правильность проведения фонетико-графического (звуко-буквенного) разбора слов.</w:t>
      </w:r>
    </w:p>
    <w:p w:rsidR="004A402E" w:rsidRPr="00F40EFA" w:rsidRDefault="004A402E" w:rsidP="004A402E">
      <w:pPr>
        <w:widowControl/>
        <w:shd w:val="clear" w:color="auto" w:fill="FFFFFF"/>
        <w:jc w:val="both"/>
        <w:rPr>
          <w:sz w:val="24"/>
          <w:szCs w:val="24"/>
        </w:rPr>
      </w:pPr>
    </w:p>
    <w:p w:rsidR="004A402E" w:rsidRPr="00F40EFA" w:rsidRDefault="004A402E" w:rsidP="004A402E">
      <w:pPr>
        <w:widowControl/>
        <w:shd w:val="clear" w:color="auto" w:fill="FFFFFF"/>
        <w:jc w:val="both"/>
        <w:rPr>
          <w:sz w:val="24"/>
          <w:szCs w:val="24"/>
        </w:rPr>
      </w:pPr>
      <w:r w:rsidRPr="00F40EFA">
        <w:rPr>
          <w:b/>
          <w:bCs/>
          <w:i/>
          <w:iCs/>
          <w:color w:val="000000"/>
          <w:sz w:val="24"/>
          <w:szCs w:val="24"/>
        </w:rPr>
        <w:t>Раздел «Орфоэпия»</w:t>
      </w:r>
    </w:p>
    <w:p w:rsidR="004A402E" w:rsidRPr="00F40EFA" w:rsidRDefault="004A402E" w:rsidP="004A402E">
      <w:pPr>
        <w:widowControl/>
        <w:shd w:val="clear" w:color="auto" w:fill="FFFFFF"/>
        <w:jc w:val="both"/>
        <w:rPr>
          <w:sz w:val="24"/>
          <w:szCs w:val="24"/>
        </w:rPr>
      </w:pPr>
      <w:r w:rsidRPr="00F40EFA">
        <w:rPr>
          <w:i/>
          <w:iCs/>
          <w:color w:val="000000"/>
          <w:sz w:val="24"/>
          <w:szCs w:val="24"/>
        </w:rPr>
        <w:t>Выпускник получит возможность научиться:</w:t>
      </w:r>
    </w:p>
    <w:p w:rsidR="004A402E" w:rsidRPr="00F40EFA" w:rsidRDefault="004A402E" w:rsidP="004A402E">
      <w:pPr>
        <w:widowControl/>
        <w:shd w:val="clear" w:color="auto" w:fill="FFFFFF"/>
        <w:jc w:val="both"/>
        <w:rPr>
          <w:sz w:val="24"/>
          <w:szCs w:val="24"/>
        </w:rPr>
      </w:pPr>
      <w:r w:rsidRPr="00F40EFA">
        <w:rPr>
          <w:i/>
          <w:iCs/>
          <w:color w:val="000000"/>
          <w:sz w:val="24"/>
          <w:szCs w:val="24"/>
        </w:rPr>
        <w:t xml:space="preserve">•  соблюдать нормы русского и родного литературного тыка в собственной речи и оценивать соблюдение этих норм в речи собеседников (в объёме представленного </w:t>
      </w:r>
      <w:r w:rsidRPr="00F40EFA">
        <w:rPr>
          <w:b/>
          <w:bCs/>
          <w:i/>
          <w:iCs/>
          <w:color w:val="000000"/>
          <w:sz w:val="24"/>
          <w:szCs w:val="24"/>
        </w:rPr>
        <w:t xml:space="preserve">в </w:t>
      </w:r>
      <w:r w:rsidRPr="00F40EFA">
        <w:rPr>
          <w:i/>
          <w:iCs/>
          <w:color w:val="000000"/>
          <w:sz w:val="24"/>
          <w:szCs w:val="24"/>
        </w:rPr>
        <w:t>учебнике материала);</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находить при сомнении в правильности постановки ударения или произношения слова ответ самостоятельно (по словарю учебника) либо обращаться за помощью (к учителю, родителям и др.).</w:t>
      </w:r>
    </w:p>
    <w:p w:rsidR="004A402E" w:rsidRPr="00F40EFA" w:rsidRDefault="004A402E" w:rsidP="004A402E">
      <w:pPr>
        <w:widowControl/>
        <w:shd w:val="clear" w:color="auto" w:fill="FFFFFF"/>
        <w:jc w:val="both"/>
        <w:rPr>
          <w:sz w:val="24"/>
          <w:szCs w:val="24"/>
        </w:rPr>
      </w:pPr>
      <w:r w:rsidRPr="00F40EFA">
        <w:rPr>
          <w:b/>
          <w:bCs/>
          <w:i/>
          <w:iCs/>
          <w:color w:val="000000"/>
          <w:sz w:val="24"/>
          <w:szCs w:val="24"/>
        </w:rPr>
        <w:t xml:space="preserve">Раздел «Состав слова (морфемика)» </w:t>
      </w:r>
      <w:r w:rsidRPr="00F40EFA">
        <w:rPr>
          <w:color w:val="000000"/>
          <w:sz w:val="24"/>
          <w:szCs w:val="24"/>
        </w:rPr>
        <w:t>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различать изменяемые и неизменяемые слова;</w:t>
      </w:r>
    </w:p>
    <w:p w:rsidR="004A402E" w:rsidRPr="00F40EFA" w:rsidRDefault="004A402E" w:rsidP="004A402E">
      <w:pPr>
        <w:widowControl/>
        <w:shd w:val="clear" w:color="auto" w:fill="FFFFFF"/>
        <w:jc w:val="both"/>
        <w:rPr>
          <w:sz w:val="24"/>
          <w:szCs w:val="24"/>
        </w:rPr>
      </w:pPr>
      <w:r w:rsidRPr="00F40EFA">
        <w:rPr>
          <w:color w:val="000000"/>
          <w:sz w:val="24"/>
          <w:szCs w:val="24"/>
        </w:rPr>
        <w:t>•  различать родственные (однокоренные) слова и формы слова;</w:t>
      </w:r>
    </w:p>
    <w:p w:rsidR="004A402E" w:rsidRPr="00F40EFA" w:rsidRDefault="004A402E" w:rsidP="004A402E">
      <w:pPr>
        <w:widowControl/>
        <w:shd w:val="clear" w:color="auto" w:fill="FFFFFF"/>
        <w:jc w:val="both"/>
        <w:rPr>
          <w:sz w:val="24"/>
          <w:szCs w:val="24"/>
        </w:rPr>
      </w:pPr>
      <w:r w:rsidRPr="00F40EFA">
        <w:rPr>
          <w:color w:val="000000"/>
          <w:sz w:val="24"/>
          <w:szCs w:val="24"/>
        </w:rPr>
        <w:t>•  находить в словах окончание, корень, приставку, суф</w:t>
      </w:r>
      <w:r w:rsidRPr="00F40EFA">
        <w:rPr>
          <w:color w:val="000000"/>
          <w:sz w:val="24"/>
          <w:szCs w:val="24"/>
        </w:rPr>
        <w:softHyphen/>
        <w:t>фикс.</w:t>
      </w:r>
    </w:p>
    <w:p w:rsidR="004A402E" w:rsidRPr="00F40EFA" w:rsidRDefault="004A402E" w:rsidP="004A402E">
      <w:pPr>
        <w:widowControl/>
        <w:shd w:val="clear" w:color="auto" w:fill="FFFFFF"/>
        <w:jc w:val="both"/>
        <w:rPr>
          <w:sz w:val="24"/>
          <w:szCs w:val="24"/>
        </w:rPr>
      </w:pPr>
      <w:r w:rsidRPr="00F40EFA">
        <w:rPr>
          <w:i/>
          <w:iCs/>
          <w:color w:val="000000"/>
          <w:sz w:val="24"/>
          <w:szCs w:val="24"/>
        </w:rPr>
        <w:t xml:space="preserve">Выпускник получит возможность научиться разбирать ПО составу слова с однозначно выделяемыми морфемами </w:t>
      </w:r>
      <w:r w:rsidRPr="00F40EFA">
        <w:rPr>
          <w:b/>
          <w:bCs/>
          <w:i/>
          <w:iCs/>
          <w:color w:val="000000"/>
          <w:sz w:val="24"/>
          <w:szCs w:val="24"/>
        </w:rPr>
        <w:t xml:space="preserve">в </w:t>
      </w:r>
      <w:r w:rsidRPr="00F40EFA">
        <w:rPr>
          <w:i/>
          <w:iCs/>
          <w:color w:val="000000"/>
          <w:sz w:val="24"/>
          <w:szCs w:val="24"/>
        </w:rPr>
        <w:t>соответствии с предложенным в учебнике алгоритмом, оце</w:t>
      </w:r>
      <w:r w:rsidRPr="00F40EFA">
        <w:rPr>
          <w:i/>
          <w:iCs/>
          <w:color w:val="000000"/>
          <w:sz w:val="24"/>
          <w:szCs w:val="24"/>
        </w:rPr>
        <w:softHyphen/>
        <w:t>нивать правильность проведения разбора слова по составу.</w:t>
      </w:r>
    </w:p>
    <w:p w:rsidR="004A402E" w:rsidRPr="00F40EFA" w:rsidRDefault="004A402E" w:rsidP="004A402E">
      <w:pPr>
        <w:widowControl/>
        <w:shd w:val="clear" w:color="auto" w:fill="FFFFFF"/>
        <w:jc w:val="both"/>
        <w:rPr>
          <w:sz w:val="24"/>
          <w:szCs w:val="24"/>
        </w:rPr>
      </w:pPr>
      <w:r w:rsidRPr="00F40EFA">
        <w:rPr>
          <w:b/>
          <w:bCs/>
          <w:i/>
          <w:iCs/>
          <w:color w:val="000000"/>
          <w:sz w:val="24"/>
          <w:szCs w:val="24"/>
        </w:rPr>
        <w:t>Раздел «Лексика»</w:t>
      </w:r>
    </w:p>
    <w:p w:rsidR="004A402E" w:rsidRPr="00F40EFA" w:rsidRDefault="004A402E" w:rsidP="004A402E">
      <w:pPr>
        <w:widowControl/>
        <w:shd w:val="clear" w:color="auto" w:fill="FFFFFF"/>
        <w:jc w:val="both"/>
        <w:rPr>
          <w:sz w:val="24"/>
          <w:szCs w:val="24"/>
        </w:rPr>
      </w:pPr>
      <w:r w:rsidRPr="00F40EFA">
        <w:rPr>
          <w:color w:val="000000"/>
          <w:sz w:val="24"/>
          <w:szCs w:val="24"/>
        </w:rPr>
        <w:t>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выявлять слова, значение которых требует уточнения;</w:t>
      </w:r>
    </w:p>
    <w:p w:rsidR="004A402E" w:rsidRPr="00F40EFA" w:rsidRDefault="004A402E" w:rsidP="004A402E">
      <w:pPr>
        <w:widowControl/>
        <w:shd w:val="clear" w:color="auto" w:fill="FFFFFF"/>
        <w:jc w:val="both"/>
        <w:rPr>
          <w:sz w:val="24"/>
          <w:szCs w:val="24"/>
        </w:rPr>
      </w:pPr>
      <w:r w:rsidRPr="00F40EFA">
        <w:rPr>
          <w:color w:val="000000"/>
          <w:sz w:val="24"/>
          <w:szCs w:val="24"/>
        </w:rPr>
        <w:t>•  определять значение слова по тексту или уточнять с по</w:t>
      </w:r>
      <w:r w:rsidRPr="00F40EFA">
        <w:rPr>
          <w:color w:val="000000"/>
          <w:sz w:val="24"/>
          <w:szCs w:val="24"/>
        </w:rPr>
        <w:softHyphen/>
        <w:t>мощью толкового словаря.</w:t>
      </w:r>
    </w:p>
    <w:p w:rsidR="004A402E" w:rsidRPr="00F40EFA" w:rsidRDefault="004A402E" w:rsidP="004A402E">
      <w:pPr>
        <w:widowControl/>
        <w:shd w:val="clear" w:color="auto" w:fill="FFFFFF"/>
        <w:jc w:val="both"/>
        <w:rPr>
          <w:sz w:val="24"/>
          <w:szCs w:val="24"/>
        </w:rPr>
      </w:pPr>
      <w:r w:rsidRPr="00F40EFA">
        <w:rPr>
          <w:i/>
          <w:iCs/>
          <w:color w:val="000000"/>
          <w:sz w:val="24"/>
          <w:szCs w:val="24"/>
        </w:rPr>
        <w:t>Выпускник получит возможность научиться:</w:t>
      </w:r>
    </w:p>
    <w:p w:rsidR="004A402E" w:rsidRPr="00F40EFA" w:rsidRDefault="004A402E" w:rsidP="004A402E">
      <w:pPr>
        <w:widowControl/>
        <w:shd w:val="clear" w:color="auto" w:fill="FFFFFF"/>
        <w:jc w:val="both"/>
        <w:rPr>
          <w:sz w:val="24"/>
          <w:szCs w:val="24"/>
        </w:rPr>
      </w:pPr>
      <w:r w:rsidRPr="00F40EFA">
        <w:rPr>
          <w:color w:val="000000"/>
          <w:sz w:val="24"/>
          <w:szCs w:val="24"/>
        </w:rPr>
        <w:lastRenderedPageBreak/>
        <w:t xml:space="preserve">•  </w:t>
      </w:r>
      <w:r w:rsidRPr="00F40EFA">
        <w:rPr>
          <w:i/>
          <w:iCs/>
          <w:color w:val="000000"/>
          <w:sz w:val="24"/>
          <w:szCs w:val="24"/>
        </w:rPr>
        <w:t>подбирать синонимы для устранения повторов в тексте;</w:t>
      </w:r>
    </w:p>
    <w:p w:rsidR="004A402E" w:rsidRPr="00F40EFA" w:rsidRDefault="004A402E" w:rsidP="004A402E">
      <w:pPr>
        <w:widowControl/>
        <w:shd w:val="clear" w:color="auto" w:fill="FFFFFF"/>
        <w:jc w:val="both"/>
        <w:rPr>
          <w:sz w:val="24"/>
          <w:szCs w:val="24"/>
        </w:rPr>
      </w:pPr>
      <w:r w:rsidRPr="00F40EFA">
        <w:rPr>
          <w:i/>
          <w:iCs/>
          <w:color w:val="000000"/>
          <w:sz w:val="24"/>
          <w:szCs w:val="24"/>
        </w:rPr>
        <w:t>•  подбирать антонимы для точной характеристики предметов при их сравнении;</w:t>
      </w:r>
    </w:p>
    <w:p w:rsidR="004A402E" w:rsidRPr="00F40EFA" w:rsidRDefault="004A402E" w:rsidP="004A402E">
      <w:pPr>
        <w:widowControl/>
        <w:shd w:val="clear" w:color="auto" w:fill="FFFFFF"/>
        <w:jc w:val="both"/>
        <w:rPr>
          <w:sz w:val="24"/>
          <w:szCs w:val="24"/>
        </w:rPr>
      </w:pPr>
      <w:r w:rsidRPr="00F40EFA">
        <w:rPr>
          <w:i/>
          <w:iCs/>
          <w:color w:val="000000"/>
          <w:sz w:val="24"/>
          <w:szCs w:val="24"/>
        </w:rPr>
        <w:t>•  различать употребление в тексте слов в прямом и переносном значении (простые случаи);</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оценивать уместность использования слов в тексте;</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выбирать слова из ряда предложенных для успешного решения коммуникативной задачи.</w:t>
      </w:r>
    </w:p>
    <w:p w:rsidR="004A402E" w:rsidRPr="00F40EFA" w:rsidRDefault="004A402E" w:rsidP="004A402E">
      <w:pPr>
        <w:widowControl/>
        <w:shd w:val="clear" w:color="auto" w:fill="FFFFFF"/>
        <w:jc w:val="both"/>
        <w:rPr>
          <w:sz w:val="24"/>
          <w:szCs w:val="24"/>
        </w:rPr>
      </w:pPr>
      <w:r w:rsidRPr="00F40EFA">
        <w:rPr>
          <w:b/>
          <w:bCs/>
          <w:i/>
          <w:iCs/>
          <w:color w:val="000000"/>
          <w:sz w:val="24"/>
          <w:szCs w:val="24"/>
        </w:rPr>
        <w:t xml:space="preserve">Раздел «Морфология» </w:t>
      </w:r>
      <w:r w:rsidRPr="00F40EFA">
        <w:rPr>
          <w:color w:val="000000"/>
          <w:sz w:val="24"/>
          <w:szCs w:val="24"/>
        </w:rPr>
        <w:t>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определять грамматические признаки имён существи</w:t>
      </w:r>
      <w:r w:rsidRPr="00F40EFA">
        <w:rPr>
          <w:color w:val="000000"/>
          <w:sz w:val="24"/>
          <w:szCs w:val="24"/>
        </w:rPr>
        <w:softHyphen/>
        <w:t>тельных — род, число, падеж, склонение;</w:t>
      </w:r>
    </w:p>
    <w:p w:rsidR="004A402E" w:rsidRPr="00F40EFA" w:rsidRDefault="004A402E" w:rsidP="004A402E">
      <w:pPr>
        <w:widowControl/>
        <w:shd w:val="clear" w:color="auto" w:fill="FFFFFF"/>
        <w:jc w:val="both"/>
        <w:rPr>
          <w:sz w:val="24"/>
          <w:szCs w:val="24"/>
        </w:rPr>
      </w:pPr>
      <w:r w:rsidRPr="00F40EFA">
        <w:rPr>
          <w:color w:val="000000"/>
          <w:sz w:val="24"/>
          <w:szCs w:val="24"/>
        </w:rPr>
        <w:t>•  определять грамматические признаки имён прилагатель</w:t>
      </w:r>
      <w:r w:rsidRPr="00F40EFA">
        <w:rPr>
          <w:color w:val="000000"/>
          <w:sz w:val="24"/>
          <w:szCs w:val="24"/>
        </w:rPr>
        <w:softHyphen/>
        <w:t>ных — род, число, падеж;</w:t>
      </w:r>
    </w:p>
    <w:p w:rsidR="004A402E" w:rsidRPr="00F40EFA" w:rsidRDefault="004A402E" w:rsidP="004A402E">
      <w:pPr>
        <w:widowControl/>
        <w:shd w:val="clear" w:color="auto" w:fill="FFFFFF"/>
        <w:jc w:val="both"/>
        <w:rPr>
          <w:sz w:val="24"/>
          <w:szCs w:val="24"/>
        </w:rPr>
      </w:pPr>
      <w:r w:rsidRPr="00F40EFA">
        <w:rPr>
          <w:color w:val="000000"/>
          <w:sz w:val="24"/>
          <w:szCs w:val="24"/>
        </w:rPr>
        <w:t>•  определять грамматические признаки глаголов — число, время, род (в прошедшем времени), лицо (в настоящем и бу</w:t>
      </w:r>
      <w:r w:rsidRPr="00F40EFA">
        <w:rPr>
          <w:color w:val="000000"/>
          <w:sz w:val="24"/>
          <w:szCs w:val="24"/>
        </w:rPr>
        <w:softHyphen/>
        <w:t>дущем времени), спряжение.</w:t>
      </w:r>
    </w:p>
    <w:p w:rsidR="004A402E" w:rsidRPr="00F40EFA" w:rsidRDefault="004A402E" w:rsidP="004A402E">
      <w:pPr>
        <w:widowControl/>
        <w:shd w:val="clear" w:color="auto" w:fill="FFFFFF"/>
        <w:jc w:val="both"/>
        <w:rPr>
          <w:sz w:val="24"/>
          <w:szCs w:val="24"/>
        </w:rPr>
      </w:pPr>
      <w:r w:rsidRPr="00F40EFA">
        <w:rPr>
          <w:i/>
          <w:iCs/>
          <w:color w:val="000000"/>
          <w:sz w:val="24"/>
          <w:szCs w:val="24"/>
        </w:rPr>
        <w:t>Выпускник получит возможность научиться:</w:t>
      </w:r>
    </w:p>
    <w:p w:rsidR="004A402E" w:rsidRPr="00F40EFA" w:rsidRDefault="004A402E" w:rsidP="004A402E">
      <w:pPr>
        <w:widowControl/>
        <w:shd w:val="clear" w:color="auto" w:fill="FFFFFF"/>
        <w:jc w:val="both"/>
        <w:rPr>
          <w:sz w:val="24"/>
          <w:szCs w:val="24"/>
        </w:rPr>
      </w:pPr>
      <w:r w:rsidRPr="00F40EFA">
        <w:rPr>
          <w:i/>
          <w:iCs/>
          <w:color w:val="000000"/>
          <w:sz w:val="24"/>
          <w:szCs w:val="24"/>
        </w:rPr>
        <w:t>•  проводить морфологический разбор имён существи</w:t>
      </w:r>
      <w:r w:rsidRPr="00F40EFA">
        <w:rPr>
          <w:i/>
          <w:iCs/>
          <w:color w:val="000000"/>
          <w:sz w:val="24"/>
          <w:szCs w:val="24"/>
        </w:rPr>
        <w:softHyphen/>
        <w:t>тельных, имён прилагательных, глаголов по предложенно</w:t>
      </w:r>
      <w:r w:rsidRPr="00F40EFA">
        <w:rPr>
          <w:i/>
          <w:iCs/>
          <w:color w:val="000000"/>
          <w:sz w:val="24"/>
          <w:szCs w:val="24"/>
        </w:rPr>
        <w:softHyphen/>
        <w:t>му в учебнике алгоритму; оценивать правильность прове</w:t>
      </w:r>
      <w:r w:rsidRPr="00F40EFA">
        <w:rPr>
          <w:i/>
          <w:iCs/>
          <w:color w:val="000000"/>
          <w:sz w:val="24"/>
          <w:szCs w:val="24"/>
        </w:rPr>
        <w:softHyphen/>
        <w:t>дения морфологического разбора:</w:t>
      </w:r>
      <w:r w:rsidRPr="00F40EFA">
        <w:rPr>
          <w:color w:val="000000"/>
          <w:sz w:val="24"/>
          <w:szCs w:val="24"/>
        </w:rPr>
        <w:t xml:space="preserve"> •  </w:t>
      </w:r>
      <w:r w:rsidRPr="00F40EFA">
        <w:rPr>
          <w:i/>
          <w:iCs/>
          <w:color w:val="000000"/>
          <w:sz w:val="24"/>
          <w:szCs w:val="24"/>
        </w:rPr>
        <w:t>находить в тексте такие части речи, как личные местоимения и наречия, предлоги вместе с существитель</w:t>
      </w:r>
      <w:r w:rsidRPr="00F40EFA">
        <w:rPr>
          <w:i/>
          <w:iCs/>
          <w:color w:val="000000"/>
          <w:sz w:val="24"/>
          <w:szCs w:val="24"/>
        </w:rPr>
        <w:softHyphen/>
        <w:t>ными и личными местоимениями, к которым они отно</w:t>
      </w:r>
      <w:r w:rsidRPr="00F40EFA">
        <w:rPr>
          <w:i/>
          <w:iCs/>
          <w:color w:val="000000"/>
          <w:sz w:val="24"/>
          <w:szCs w:val="24"/>
        </w:rPr>
        <w:softHyphen/>
        <w:t xml:space="preserve">сятся, союзы и, а, но, частицу </w:t>
      </w:r>
      <w:r w:rsidRPr="00F40EFA">
        <w:rPr>
          <w:b/>
          <w:bCs/>
          <w:i/>
          <w:iCs/>
          <w:color w:val="000000"/>
          <w:sz w:val="24"/>
          <w:szCs w:val="24"/>
        </w:rPr>
        <w:t xml:space="preserve">не </w:t>
      </w:r>
      <w:r w:rsidRPr="00F40EFA">
        <w:rPr>
          <w:i/>
          <w:iCs/>
          <w:color w:val="000000"/>
          <w:sz w:val="24"/>
          <w:szCs w:val="24"/>
        </w:rPr>
        <w:t>при глаголах.</w:t>
      </w:r>
    </w:p>
    <w:p w:rsidR="004A402E" w:rsidRPr="00F40EFA" w:rsidRDefault="004A402E" w:rsidP="004A402E">
      <w:pPr>
        <w:widowControl/>
        <w:shd w:val="clear" w:color="auto" w:fill="FFFFFF"/>
        <w:jc w:val="both"/>
        <w:rPr>
          <w:sz w:val="24"/>
          <w:szCs w:val="24"/>
        </w:rPr>
      </w:pPr>
      <w:r w:rsidRPr="00F40EFA">
        <w:rPr>
          <w:b/>
          <w:bCs/>
          <w:i/>
          <w:iCs/>
          <w:color w:val="000000"/>
          <w:sz w:val="24"/>
          <w:szCs w:val="24"/>
        </w:rPr>
        <w:t xml:space="preserve">Раздел «Синтаксис» </w:t>
      </w:r>
      <w:r w:rsidRPr="00F40EFA">
        <w:rPr>
          <w:color w:val="000000"/>
          <w:sz w:val="24"/>
          <w:szCs w:val="24"/>
        </w:rPr>
        <w:t>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различать предложение, словосочетание, слово;</w:t>
      </w:r>
    </w:p>
    <w:p w:rsidR="004A402E" w:rsidRPr="00F40EFA" w:rsidRDefault="004A402E" w:rsidP="004A402E">
      <w:pPr>
        <w:widowControl/>
        <w:shd w:val="clear" w:color="auto" w:fill="FFFFFF"/>
        <w:jc w:val="both"/>
        <w:rPr>
          <w:sz w:val="24"/>
          <w:szCs w:val="24"/>
        </w:rPr>
      </w:pPr>
      <w:r w:rsidRPr="00F40EFA">
        <w:rPr>
          <w:color w:val="000000"/>
          <w:sz w:val="24"/>
          <w:szCs w:val="24"/>
        </w:rPr>
        <w:t>•  устанавливать при помощи смысловых вопросов связь между словами в словосочетании и предложении;</w:t>
      </w:r>
    </w:p>
    <w:p w:rsidR="004A402E" w:rsidRPr="00F40EFA" w:rsidRDefault="004A402E" w:rsidP="004A402E">
      <w:pPr>
        <w:widowControl/>
        <w:shd w:val="clear" w:color="auto" w:fill="FFFFFF"/>
        <w:jc w:val="both"/>
        <w:rPr>
          <w:sz w:val="24"/>
          <w:szCs w:val="24"/>
        </w:rPr>
      </w:pPr>
      <w:r w:rsidRPr="00F40EFA">
        <w:rPr>
          <w:color w:val="000000"/>
          <w:sz w:val="24"/>
          <w:szCs w:val="24"/>
        </w:rPr>
        <w:t>•  классифицировать предложения по цели высказывания, находить повествовательные/побудительные/вопросительные предложения;</w:t>
      </w:r>
    </w:p>
    <w:p w:rsidR="004A402E" w:rsidRPr="00F40EFA" w:rsidRDefault="004A402E" w:rsidP="004A402E">
      <w:pPr>
        <w:widowControl/>
        <w:shd w:val="clear" w:color="auto" w:fill="FFFFFF"/>
        <w:jc w:val="both"/>
        <w:rPr>
          <w:sz w:val="24"/>
          <w:szCs w:val="24"/>
        </w:rPr>
      </w:pPr>
      <w:r w:rsidRPr="00F40EFA">
        <w:rPr>
          <w:color w:val="000000"/>
          <w:sz w:val="24"/>
          <w:szCs w:val="24"/>
        </w:rPr>
        <w:t>•  определять восклицательную/невосклицательную инто</w:t>
      </w:r>
      <w:r w:rsidRPr="00F40EFA">
        <w:rPr>
          <w:color w:val="000000"/>
          <w:sz w:val="24"/>
          <w:szCs w:val="24"/>
        </w:rPr>
        <w:softHyphen/>
        <w:t>нацию предложения;</w:t>
      </w:r>
    </w:p>
    <w:p w:rsidR="004A402E" w:rsidRPr="00F40EFA" w:rsidRDefault="004A402E" w:rsidP="004A402E">
      <w:pPr>
        <w:widowControl/>
        <w:shd w:val="clear" w:color="auto" w:fill="FFFFFF"/>
        <w:jc w:val="both"/>
        <w:rPr>
          <w:sz w:val="24"/>
          <w:szCs w:val="24"/>
        </w:rPr>
      </w:pPr>
      <w:r w:rsidRPr="00F40EFA">
        <w:rPr>
          <w:color w:val="000000"/>
          <w:sz w:val="24"/>
          <w:szCs w:val="24"/>
        </w:rPr>
        <w:t>•  находить главные и второстепенные (без деления на ви</w:t>
      </w:r>
      <w:r w:rsidRPr="00F40EFA">
        <w:rPr>
          <w:color w:val="000000"/>
          <w:sz w:val="24"/>
          <w:szCs w:val="24"/>
        </w:rPr>
        <w:softHyphen/>
        <w:t>ды) члены предложения;</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выделять предложения с однородными членами. </w:t>
      </w:r>
      <w:r w:rsidRPr="00F40EFA">
        <w:rPr>
          <w:i/>
          <w:iCs/>
          <w:color w:val="000000"/>
          <w:sz w:val="24"/>
          <w:szCs w:val="24"/>
        </w:rPr>
        <w:t>Выпускник получит возможность научиться:</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 xml:space="preserve">различать второстепенные члены предложения </w:t>
      </w:r>
      <w:r w:rsidRPr="00F40EFA">
        <w:rPr>
          <w:color w:val="000000"/>
          <w:sz w:val="24"/>
          <w:szCs w:val="24"/>
        </w:rPr>
        <w:t xml:space="preserve">— </w:t>
      </w:r>
      <w:r w:rsidRPr="00F40EFA">
        <w:rPr>
          <w:i/>
          <w:iCs/>
          <w:color w:val="000000"/>
          <w:sz w:val="24"/>
          <w:szCs w:val="24"/>
        </w:rPr>
        <w:t>определения, дополнения,  обстоятельства;</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выполнять в соответствии с предложенным в учебнике алгоритмом разбор простого предложения (по членам предло</w:t>
      </w:r>
      <w:r w:rsidRPr="00F40EFA">
        <w:rPr>
          <w:i/>
          <w:iCs/>
          <w:color w:val="000000"/>
          <w:sz w:val="24"/>
          <w:szCs w:val="24"/>
        </w:rPr>
        <w:softHyphen/>
        <w:t>жения, синтаксический), оценивать правильность разбора;</w:t>
      </w:r>
    </w:p>
    <w:p w:rsidR="004A402E" w:rsidRPr="00F40EFA" w:rsidRDefault="004A402E" w:rsidP="004A402E">
      <w:pPr>
        <w:widowControl/>
        <w:shd w:val="clear" w:color="auto" w:fill="FFFFFF"/>
        <w:jc w:val="both"/>
        <w:rPr>
          <w:i/>
          <w:iCs/>
          <w:color w:val="000000"/>
          <w:sz w:val="24"/>
          <w:szCs w:val="24"/>
        </w:rPr>
      </w:pPr>
      <w:r w:rsidRPr="00F40EFA">
        <w:rPr>
          <w:color w:val="000000"/>
          <w:sz w:val="24"/>
          <w:szCs w:val="24"/>
        </w:rPr>
        <w:t xml:space="preserve">•  </w:t>
      </w:r>
      <w:r w:rsidRPr="00F40EFA">
        <w:rPr>
          <w:i/>
          <w:iCs/>
          <w:color w:val="000000"/>
          <w:sz w:val="24"/>
          <w:szCs w:val="24"/>
        </w:rPr>
        <w:t>различать простые и сложные предложения.</w:t>
      </w:r>
    </w:p>
    <w:p w:rsidR="004A402E" w:rsidRPr="00F40EFA" w:rsidRDefault="004A402E" w:rsidP="004A402E">
      <w:pPr>
        <w:widowControl/>
        <w:shd w:val="clear" w:color="auto" w:fill="FFFFFF"/>
        <w:jc w:val="both"/>
        <w:rPr>
          <w:sz w:val="24"/>
          <w:szCs w:val="24"/>
        </w:rPr>
      </w:pPr>
    </w:p>
    <w:p w:rsidR="004A402E" w:rsidRPr="00F40EFA" w:rsidRDefault="004A402E" w:rsidP="004A402E">
      <w:pPr>
        <w:widowControl/>
        <w:shd w:val="clear" w:color="auto" w:fill="FFFFFF"/>
        <w:jc w:val="both"/>
        <w:rPr>
          <w:b/>
          <w:sz w:val="24"/>
          <w:szCs w:val="24"/>
        </w:rPr>
      </w:pPr>
      <w:r w:rsidRPr="00F40EFA">
        <w:rPr>
          <w:i/>
          <w:iCs/>
          <w:color w:val="000000"/>
          <w:sz w:val="24"/>
          <w:szCs w:val="24"/>
        </w:rPr>
        <w:t xml:space="preserve"> </w:t>
      </w:r>
      <w:r w:rsidRPr="00F40EFA">
        <w:rPr>
          <w:b/>
          <w:i/>
          <w:iCs/>
          <w:color w:val="000000"/>
          <w:sz w:val="24"/>
          <w:szCs w:val="24"/>
        </w:rPr>
        <w:t xml:space="preserve">Содержательная </w:t>
      </w:r>
      <w:r w:rsidRPr="00F40EFA">
        <w:rPr>
          <w:b/>
          <w:i/>
          <w:iCs/>
          <w:smallCaps/>
          <w:color w:val="000000"/>
          <w:sz w:val="24"/>
          <w:szCs w:val="24"/>
        </w:rPr>
        <w:t xml:space="preserve">линия </w:t>
      </w:r>
      <w:r w:rsidRPr="00F40EFA">
        <w:rPr>
          <w:b/>
          <w:i/>
          <w:iCs/>
          <w:color w:val="000000"/>
          <w:sz w:val="24"/>
          <w:szCs w:val="24"/>
        </w:rPr>
        <w:t>«Орфография и пунктуация»</w:t>
      </w:r>
    </w:p>
    <w:p w:rsidR="004A402E" w:rsidRPr="00F40EFA" w:rsidRDefault="004A402E" w:rsidP="004A402E">
      <w:pPr>
        <w:widowControl/>
        <w:shd w:val="clear" w:color="auto" w:fill="FFFFFF"/>
        <w:jc w:val="both"/>
        <w:rPr>
          <w:sz w:val="24"/>
          <w:szCs w:val="24"/>
        </w:rPr>
      </w:pPr>
      <w:r w:rsidRPr="00F40EFA">
        <w:rPr>
          <w:color w:val="000000"/>
          <w:sz w:val="24"/>
          <w:szCs w:val="24"/>
        </w:rPr>
        <w:t>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применять правила правописания (в объёме содержания курса);</w:t>
      </w:r>
    </w:p>
    <w:p w:rsidR="004A402E" w:rsidRPr="00F40EFA" w:rsidRDefault="004A402E" w:rsidP="004A402E">
      <w:pPr>
        <w:widowControl/>
        <w:shd w:val="clear" w:color="auto" w:fill="FFFFFF"/>
        <w:jc w:val="both"/>
        <w:rPr>
          <w:sz w:val="24"/>
          <w:szCs w:val="24"/>
        </w:rPr>
      </w:pPr>
      <w:r w:rsidRPr="00F40EFA">
        <w:rPr>
          <w:color w:val="000000"/>
          <w:sz w:val="24"/>
          <w:szCs w:val="24"/>
        </w:rPr>
        <w:t>•  определять (уточнять) написание слова по орфографи</w:t>
      </w:r>
      <w:r w:rsidRPr="00F40EFA">
        <w:rPr>
          <w:color w:val="000000"/>
          <w:sz w:val="24"/>
          <w:szCs w:val="24"/>
        </w:rPr>
        <w:softHyphen/>
        <w:t>ческому словарю;</w:t>
      </w:r>
    </w:p>
    <w:p w:rsidR="004A402E" w:rsidRPr="00F40EFA" w:rsidRDefault="004A402E" w:rsidP="004A402E">
      <w:pPr>
        <w:widowControl/>
        <w:shd w:val="clear" w:color="auto" w:fill="FFFFFF"/>
        <w:jc w:val="both"/>
        <w:rPr>
          <w:sz w:val="24"/>
          <w:szCs w:val="24"/>
        </w:rPr>
      </w:pPr>
      <w:r w:rsidRPr="00F40EFA">
        <w:rPr>
          <w:color w:val="000000"/>
          <w:sz w:val="24"/>
          <w:szCs w:val="24"/>
        </w:rPr>
        <w:t>•  безошибочно списывать текст объёмом 80—90 слов;</w:t>
      </w:r>
    </w:p>
    <w:p w:rsidR="004A402E" w:rsidRPr="00F40EFA" w:rsidRDefault="004A402E" w:rsidP="004A402E">
      <w:pPr>
        <w:widowControl/>
        <w:shd w:val="clear" w:color="auto" w:fill="FFFFFF"/>
        <w:jc w:val="both"/>
        <w:rPr>
          <w:sz w:val="24"/>
          <w:szCs w:val="24"/>
        </w:rPr>
      </w:pPr>
      <w:r w:rsidRPr="00F40EFA">
        <w:rPr>
          <w:color w:val="000000"/>
          <w:sz w:val="24"/>
          <w:szCs w:val="24"/>
        </w:rPr>
        <w:t>•  писать под диктовку тексты объёмом 75—80 слов в соответствии с изученными правилами правописания;</w:t>
      </w:r>
    </w:p>
    <w:p w:rsidR="004A402E" w:rsidRPr="00F40EFA" w:rsidRDefault="004A402E" w:rsidP="004A402E">
      <w:pPr>
        <w:widowControl/>
        <w:shd w:val="clear" w:color="auto" w:fill="FFFFFF"/>
        <w:jc w:val="both"/>
        <w:rPr>
          <w:sz w:val="24"/>
          <w:szCs w:val="24"/>
        </w:rPr>
      </w:pPr>
      <w:r w:rsidRPr="00F40EFA">
        <w:rPr>
          <w:color w:val="000000"/>
          <w:sz w:val="24"/>
          <w:szCs w:val="24"/>
        </w:rPr>
        <w:t>•  проверять собственный и предложенный текст, находить и исправлять орфографические и пунктуационные ошибки.</w:t>
      </w:r>
    </w:p>
    <w:p w:rsidR="004A402E" w:rsidRPr="00F40EFA" w:rsidRDefault="004A402E" w:rsidP="004A402E">
      <w:pPr>
        <w:widowControl/>
        <w:shd w:val="clear" w:color="auto" w:fill="FFFFFF"/>
        <w:jc w:val="both"/>
        <w:rPr>
          <w:sz w:val="24"/>
          <w:szCs w:val="24"/>
        </w:rPr>
      </w:pPr>
      <w:r w:rsidRPr="00F40EFA">
        <w:rPr>
          <w:i/>
          <w:iCs/>
          <w:color w:val="000000"/>
          <w:sz w:val="24"/>
          <w:szCs w:val="24"/>
        </w:rPr>
        <w:t>Выпускник получит возможность научиться:</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осознавать место возможного возникновения орфо</w:t>
      </w:r>
      <w:r w:rsidRPr="00F40EFA">
        <w:rPr>
          <w:i/>
          <w:iCs/>
          <w:color w:val="000000"/>
          <w:sz w:val="24"/>
          <w:szCs w:val="24"/>
        </w:rPr>
        <w:softHyphen/>
        <w:t>графической ошибки;</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подбирать примеры с определённой орфограммой;</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при составлении собственных текстов перефразировать записываемое,   чтобы  избежать  орфографических пунктуационных ошибок;</w:t>
      </w:r>
    </w:p>
    <w:p w:rsidR="004A402E" w:rsidRPr="00F40EFA" w:rsidRDefault="004A402E" w:rsidP="004A402E">
      <w:pPr>
        <w:widowControl/>
        <w:shd w:val="clear" w:color="auto" w:fill="FFFFFF"/>
        <w:jc w:val="both"/>
        <w:rPr>
          <w:i/>
          <w:iCs/>
          <w:color w:val="000000"/>
          <w:sz w:val="24"/>
          <w:szCs w:val="24"/>
        </w:rPr>
      </w:pPr>
      <w:r w:rsidRPr="00F40EFA">
        <w:rPr>
          <w:color w:val="000000"/>
          <w:sz w:val="24"/>
          <w:szCs w:val="24"/>
        </w:rPr>
        <w:t xml:space="preserve">•  </w:t>
      </w:r>
      <w:r w:rsidRPr="00F40EFA">
        <w:rPr>
          <w:i/>
          <w:iCs/>
          <w:color w:val="000000"/>
          <w:sz w:val="24"/>
          <w:szCs w:val="24"/>
        </w:rPr>
        <w:t>при работе над ошибками осознавать причины появления ошибки и определять способы действий, помогают предотвратить её в последующих письменных работах.</w:t>
      </w:r>
    </w:p>
    <w:p w:rsidR="004A402E" w:rsidRPr="00F40EFA" w:rsidRDefault="004A402E" w:rsidP="004A402E">
      <w:pPr>
        <w:widowControl/>
        <w:shd w:val="clear" w:color="auto" w:fill="FFFFFF"/>
        <w:jc w:val="both"/>
        <w:rPr>
          <w:sz w:val="24"/>
          <w:szCs w:val="24"/>
        </w:rPr>
      </w:pPr>
    </w:p>
    <w:p w:rsidR="00BE36B0" w:rsidRDefault="00BE36B0" w:rsidP="004A402E">
      <w:pPr>
        <w:widowControl/>
        <w:shd w:val="clear" w:color="auto" w:fill="FFFFFF"/>
        <w:jc w:val="both"/>
        <w:rPr>
          <w:i/>
          <w:iCs/>
          <w:color w:val="000000"/>
          <w:sz w:val="24"/>
          <w:szCs w:val="24"/>
        </w:rPr>
      </w:pPr>
    </w:p>
    <w:p w:rsidR="00BE36B0" w:rsidRDefault="00BE36B0" w:rsidP="004A402E">
      <w:pPr>
        <w:widowControl/>
        <w:shd w:val="clear" w:color="auto" w:fill="FFFFFF"/>
        <w:jc w:val="both"/>
        <w:rPr>
          <w:i/>
          <w:iCs/>
          <w:color w:val="000000"/>
          <w:sz w:val="24"/>
          <w:szCs w:val="24"/>
        </w:rPr>
      </w:pPr>
    </w:p>
    <w:p w:rsidR="004A402E" w:rsidRPr="00F40EFA" w:rsidRDefault="004A402E" w:rsidP="004A402E">
      <w:pPr>
        <w:widowControl/>
        <w:shd w:val="clear" w:color="auto" w:fill="FFFFFF"/>
        <w:jc w:val="both"/>
        <w:rPr>
          <w:color w:val="000000"/>
          <w:sz w:val="24"/>
          <w:szCs w:val="24"/>
        </w:rPr>
      </w:pPr>
      <w:r w:rsidRPr="00F40EFA">
        <w:rPr>
          <w:i/>
          <w:iCs/>
          <w:color w:val="000000"/>
          <w:sz w:val="24"/>
          <w:szCs w:val="24"/>
        </w:rPr>
        <w:lastRenderedPageBreak/>
        <w:t xml:space="preserve"> </w:t>
      </w:r>
      <w:r w:rsidRPr="00F40EFA">
        <w:rPr>
          <w:b/>
          <w:i/>
          <w:iCs/>
          <w:color w:val="000000"/>
          <w:sz w:val="24"/>
          <w:szCs w:val="24"/>
        </w:rPr>
        <w:t xml:space="preserve">Содержательная </w:t>
      </w:r>
      <w:r w:rsidRPr="00F40EFA">
        <w:rPr>
          <w:b/>
          <w:i/>
          <w:iCs/>
          <w:smallCaps/>
          <w:color w:val="000000"/>
          <w:sz w:val="24"/>
          <w:szCs w:val="24"/>
        </w:rPr>
        <w:t xml:space="preserve">линия </w:t>
      </w:r>
      <w:r w:rsidRPr="00F40EFA">
        <w:rPr>
          <w:b/>
          <w:i/>
          <w:iCs/>
          <w:color w:val="000000"/>
          <w:sz w:val="24"/>
          <w:szCs w:val="24"/>
        </w:rPr>
        <w:t>«Развитие речи»</w:t>
      </w:r>
      <w:r w:rsidRPr="00F40EFA">
        <w:rPr>
          <w:i/>
          <w:iCs/>
          <w:color w:val="000000"/>
          <w:sz w:val="24"/>
          <w:szCs w:val="24"/>
        </w:rPr>
        <w:t xml:space="preserve"> </w:t>
      </w:r>
    </w:p>
    <w:p w:rsidR="004A402E" w:rsidRPr="00F40EFA" w:rsidRDefault="004A402E" w:rsidP="004A402E">
      <w:pPr>
        <w:widowControl/>
        <w:shd w:val="clear" w:color="auto" w:fill="FFFFFF"/>
        <w:jc w:val="both"/>
        <w:rPr>
          <w:sz w:val="24"/>
          <w:szCs w:val="24"/>
        </w:rPr>
      </w:pPr>
      <w:r w:rsidRPr="00F40EFA">
        <w:rPr>
          <w:color w:val="000000"/>
          <w:sz w:val="24"/>
          <w:szCs w:val="24"/>
        </w:rPr>
        <w:t>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оценивать правильность (уместность) выбора языковых и неязыковых средств устного общения на уроке, в школе, в быту, со знакомыми и незнакомыми, с людьми разного воз</w:t>
      </w:r>
      <w:r w:rsidRPr="00F40EFA">
        <w:rPr>
          <w:color w:val="000000"/>
          <w:sz w:val="24"/>
          <w:szCs w:val="24"/>
        </w:rPr>
        <w:softHyphen/>
        <w:t>раста;</w:t>
      </w:r>
    </w:p>
    <w:p w:rsidR="004A402E" w:rsidRPr="00F40EFA" w:rsidRDefault="004A402E" w:rsidP="004A402E">
      <w:pPr>
        <w:widowControl/>
        <w:shd w:val="clear" w:color="auto" w:fill="FFFFFF"/>
        <w:jc w:val="both"/>
        <w:rPr>
          <w:sz w:val="24"/>
          <w:szCs w:val="24"/>
        </w:rPr>
      </w:pPr>
      <w:r w:rsidRPr="00F40EFA">
        <w:rPr>
          <w:color w:val="000000"/>
          <w:sz w:val="24"/>
          <w:szCs w:val="24"/>
        </w:rPr>
        <w:t>•  соблюдать в повседневной жизни нормы речевого эти</w:t>
      </w:r>
      <w:r w:rsidRPr="00F40EFA">
        <w:rPr>
          <w:color w:val="000000"/>
          <w:sz w:val="24"/>
          <w:szCs w:val="24"/>
        </w:rPr>
        <w:softHyphen/>
        <w:t>кета и правила устного общения (умение слышать, точно реа</w:t>
      </w:r>
      <w:r w:rsidRPr="00F40EFA">
        <w:rPr>
          <w:color w:val="000000"/>
          <w:sz w:val="24"/>
          <w:szCs w:val="24"/>
        </w:rPr>
        <w:softHyphen/>
        <w:t>гировать на реплики, поддерживать разговор);</w:t>
      </w:r>
    </w:p>
    <w:p w:rsidR="004A402E" w:rsidRPr="00F40EFA" w:rsidRDefault="004A402E" w:rsidP="004A402E">
      <w:pPr>
        <w:widowControl/>
        <w:shd w:val="clear" w:color="auto" w:fill="FFFFFF"/>
        <w:jc w:val="both"/>
        <w:rPr>
          <w:sz w:val="24"/>
          <w:szCs w:val="24"/>
        </w:rPr>
      </w:pPr>
      <w:r w:rsidRPr="00F40EFA">
        <w:rPr>
          <w:color w:val="000000"/>
          <w:sz w:val="24"/>
          <w:szCs w:val="24"/>
        </w:rPr>
        <w:t>•  выражать собственное мнение, аргументировать его с учётом ситуации общения;</w:t>
      </w:r>
    </w:p>
    <w:p w:rsidR="004A402E" w:rsidRPr="00F40EFA" w:rsidRDefault="004A402E" w:rsidP="004A402E">
      <w:pPr>
        <w:widowControl/>
        <w:shd w:val="clear" w:color="auto" w:fill="FFFFFF"/>
        <w:jc w:val="both"/>
        <w:rPr>
          <w:sz w:val="24"/>
          <w:szCs w:val="24"/>
        </w:rPr>
      </w:pPr>
      <w:r w:rsidRPr="00F40EFA">
        <w:rPr>
          <w:color w:val="000000"/>
          <w:sz w:val="24"/>
          <w:szCs w:val="24"/>
        </w:rPr>
        <w:t>•  самостоятельно озаглавливать текст;</w:t>
      </w:r>
    </w:p>
    <w:p w:rsidR="004A402E" w:rsidRPr="00F40EFA" w:rsidRDefault="004A402E" w:rsidP="004A402E">
      <w:pPr>
        <w:widowControl/>
        <w:shd w:val="clear" w:color="auto" w:fill="FFFFFF"/>
        <w:jc w:val="both"/>
        <w:rPr>
          <w:sz w:val="24"/>
          <w:szCs w:val="24"/>
        </w:rPr>
      </w:pPr>
      <w:r w:rsidRPr="00F40EFA">
        <w:rPr>
          <w:color w:val="000000"/>
          <w:sz w:val="24"/>
          <w:szCs w:val="24"/>
        </w:rPr>
        <w:t>•  составлять план текста;</w:t>
      </w:r>
    </w:p>
    <w:p w:rsidR="004A402E" w:rsidRPr="00F40EFA" w:rsidRDefault="004A402E" w:rsidP="004A402E">
      <w:pPr>
        <w:widowControl/>
        <w:shd w:val="clear" w:color="auto" w:fill="FFFFFF"/>
        <w:jc w:val="both"/>
        <w:rPr>
          <w:sz w:val="24"/>
          <w:szCs w:val="24"/>
        </w:rPr>
      </w:pPr>
      <w:r w:rsidRPr="00F40EFA">
        <w:rPr>
          <w:color w:val="000000"/>
          <w:sz w:val="24"/>
          <w:szCs w:val="24"/>
        </w:rPr>
        <w:t>•  сочинять письма, поздравительные открытки, записки и другие небольшие тексты для конкретных ситуаций общения.</w:t>
      </w:r>
    </w:p>
    <w:p w:rsidR="004A402E" w:rsidRPr="00F40EFA" w:rsidRDefault="004A402E" w:rsidP="004A402E">
      <w:pPr>
        <w:widowControl/>
        <w:shd w:val="clear" w:color="auto" w:fill="FFFFFF"/>
        <w:jc w:val="both"/>
        <w:rPr>
          <w:sz w:val="24"/>
          <w:szCs w:val="24"/>
        </w:rPr>
      </w:pPr>
      <w:r w:rsidRPr="00F40EFA">
        <w:rPr>
          <w:i/>
          <w:iCs/>
          <w:color w:val="000000"/>
          <w:sz w:val="24"/>
          <w:szCs w:val="24"/>
        </w:rPr>
        <w:t>Выпускник получит возможность научиться:</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создавать тексты по предложенному заголовку;</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подробно или выборочно пересказывать текст;</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пересказывать текст от другого лица;</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составлять устный рассказ на определённую тему с использованием разных типов речи: описание, повествова</w:t>
      </w:r>
      <w:r w:rsidRPr="00F40EFA">
        <w:rPr>
          <w:i/>
          <w:iCs/>
          <w:color w:val="000000"/>
          <w:sz w:val="24"/>
          <w:szCs w:val="24"/>
        </w:rPr>
        <w:softHyphen/>
        <w:t>ние, рассуждение;</w:t>
      </w:r>
    </w:p>
    <w:p w:rsidR="004A402E" w:rsidRPr="00F40EFA" w:rsidRDefault="004A402E" w:rsidP="004A402E">
      <w:pPr>
        <w:widowControl/>
        <w:shd w:val="clear" w:color="auto" w:fill="FFFFFF"/>
        <w:jc w:val="both"/>
        <w:rPr>
          <w:sz w:val="24"/>
          <w:szCs w:val="24"/>
        </w:rPr>
      </w:pPr>
      <w:r w:rsidRPr="00F40EFA">
        <w:rPr>
          <w:i/>
          <w:iCs/>
          <w:color w:val="000000"/>
          <w:sz w:val="24"/>
          <w:szCs w:val="24"/>
        </w:rPr>
        <w:t>•  анализировать и корректировать тексты с нарушен</w:t>
      </w:r>
      <w:r w:rsidRPr="00F40EFA">
        <w:rPr>
          <w:i/>
          <w:iCs/>
          <w:color w:val="000000"/>
          <w:sz w:val="24"/>
          <w:szCs w:val="24"/>
        </w:rPr>
        <w:softHyphen/>
        <w:t>ным порядком предложений, находить в тексте смысло</w:t>
      </w:r>
      <w:r w:rsidRPr="00F40EFA">
        <w:rPr>
          <w:i/>
          <w:iCs/>
          <w:color w:val="000000"/>
          <w:sz w:val="24"/>
          <w:szCs w:val="24"/>
        </w:rPr>
        <w:softHyphen/>
        <w:t>вые пропуски;</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корректировать тексты, в которых допущены нару</w:t>
      </w:r>
      <w:r w:rsidRPr="00F40EFA">
        <w:rPr>
          <w:i/>
          <w:iCs/>
          <w:color w:val="000000"/>
          <w:sz w:val="24"/>
          <w:szCs w:val="24"/>
        </w:rPr>
        <w:softHyphen/>
        <w:t>шения культуры речи;</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анализировать последовательность собственных действий при работе над изложениями и сочинениями и соотносить их с разработанным алгоритмом; оценивать правильность выполнения учебной задачи: соотносить собственный текст с исходным (для изложений) и с на</w:t>
      </w:r>
      <w:r w:rsidRPr="00F40EFA">
        <w:rPr>
          <w:i/>
          <w:iCs/>
          <w:color w:val="000000"/>
          <w:sz w:val="24"/>
          <w:szCs w:val="24"/>
        </w:rPr>
        <w:softHyphen/>
        <w:t>значением, задачами, условиями общения (для самостоя</w:t>
      </w:r>
      <w:r w:rsidRPr="00F40EFA">
        <w:rPr>
          <w:i/>
          <w:iCs/>
          <w:color w:val="000000"/>
          <w:sz w:val="24"/>
          <w:szCs w:val="24"/>
        </w:rPr>
        <w:softHyphen/>
        <w:t>тельно создаваемых текстов);</w:t>
      </w:r>
    </w:p>
    <w:p w:rsidR="004A402E" w:rsidRPr="00F40EFA" w:rsidRDefault="004A402E" w:rsidP="004A402E">
      <w:pPr>
        <w:widowControl/>
        <w:shd w:val="clear" w:color="auto" w:fill="FFFFFF"/>
        <w:jc w:val="both"/>
        <w:rPr>
          <w:i/>
          <w:iCs/>
          <w:color w:val="000000"/>
          <w:sz w:val="24"/>
          <w:szCs w:val="24"/>
        </w:rPr>
      </w:pPr>
      <w:r w:rsidRPr="00F40EFA">
        <w:rPr>
          <w:color w:val="000000"/>
          <w:sz w:val="24"/>
          <w:szCs w:val="24"/>
        </w:rPr>
        <w:t xml:space="preserve">•  </w:t>
      </w:r>
      <w:r w:rsidRPr="00F40EFA">
        <w:rPr>
          <w:i/>
          <w:iCs/>
          <w:color w:val="000000"/>
          <w:sz w:val="24"/>
          <w:szCs w:val="24"/>
        </w:rPr>
        <w:t>соблюдать нормы речевого взаимодействия при интер</w:t>
      </w:r>
      <w:r w:rsidRPr="00F40EFA">
        <w:rPr>
          <w:i/>
          <w:iCs/>
          <w:color w:val="000000"/>
          <w:sz w:val="24"/>
          <w:szCs w:val="24"/>
        </w:rPr>
        <w:softHyphen/>
        <w:t>активном общении (</w:t>
      </w:r>
      <w:r w:rsidRPr="00F40EFA">
        <w:rPr>
          <w:i/>
          <w:iCs/>
          <w:color w:val="000000"/>
          <w:sz w:val="24"/>
          <w:szCs w:val="24"/>
          <w:lang w:val="en-US"/>
        </w:rPr>
        <w:t>s</w:t>
      </w:r>
      <w:r w:rsidRPr="00F40EFA">
        <w:rPr>
          <w:i/>
          <w:iCs/>
          <w:color w:val="000000"/>
          <w:sz w:val="24"/>
          <w:szCs w:val="24"/>
        </w:rPr>
        <w:t>т</w:t>
      </w:r>
      <w:r w:rsidRPr="00F40EFA">
        <w:rPr>
          <w:i/>
          <w:iCs/>
          <w:color w:val="000000"/>
          <w:sz w:val="24"/>
          <w:szCs w:val="24"/>
          <w:lang w:val="en-US"/>
        </w:rPr>
        <w:t>s</w:t>
      </w:r>
      <w:r w:rsidRPr="00F40EFA">
        <w:rPr>
          <w:i/>
          <w:iCs/>
          <w:color w:val="000000"/>
          <w:sz w:val="24"/>
          <w:szCs w:val="24"/>
        </w:rPr>
        <w:t>-сообщения, электронная почта, Интернет и другие виды и способы связи).</w:t>
      </w:r>
    </w:p>
    <w:p w:rsidR="004A402E" w:rsidRPr="00F40EFA" w:rsidRDefault="004A402E" w:rsidP="004A402E">
      <w:pPr>
        <w:widowControl/>
        <w:shd w:val="clear" w:color="auto" w:fill="FFFFFF"/>
        <w:jc w:val="both"/>
        <w:rPr>
          <w:sz w:val="24"/>
          <w:szCs w:val="24"/>
        </w:rPr>
      </w:pPr>
    </w:p>
    <w:p w:rsidR="004A402E" w:rsidRPr="00F40EFA" w:rsidRDefault="00BE36B0" w:rsidP="004A402E">
      <w:pPr>
        <w:widowControl/>
        <w:shd w:val="clear" w:color="auto" w:fill="FFFFFF"/>
        <w:jc w:val="both"/>
        <w:rPr>
          <w:sz w:val="24"/>
          <w:szCs w:val="24"/>
        </w:rPr>
      </w:pPr>
      <w:r>
        <w:rPr>
          <w:b/>
          <w:bCs/>
          <w:color w:val="000000"/>
          <w:sz w:val="24"/>
          <w:szCs w:val="24"/>
        </w:rPr>
        <w:t>Литературное чтение</w:t>
      </w:r>
      <w:r w:rsidR="004A402E" w:rsidRPr="00F40EFA">
        <w:rPr>
          <w:b/>
          <w:bCs/>
          <w:color w:val="000000"/>
          <w:sz w:val="24"/>
          <w:szCs w:val="24"/>
        </w:rPr>
        <w:t xml:space="preserve"> </w:t>
      </w:r>
    </w:p>
    <w:p w:rsidR="004A402E" w:rsidRPr="00F40EFA" w:rsidRDefault="004A402E" w:rsidP="004A402E">
      <w:pPr>
        <w:widowControl/>
        <w:shd w:val="clear" w:color="auto" w:fill="FFFFFF"/>
        <w:jc w:val="both"/>
        <w:rPr>
          <w:sz w:val="24"/>
          <w:szCs w:val="24"/>
        </w:rPr>
      </w:pPr>
      <w:r w:rsidRPr="00F40EFA">
        <w:rPr>
          <w:color w:val="000000"/>
          <w:sz w:val="24"/>
          <w:szCs w:val="24"/>
        </w:rPr>
        <w:t>В результате изучения курса выпускник, освоивший ос</w:t>
      </w:r>
      <w:r w:rsidRPr="00F40EFA">
        <w:rPr>
          <w:color w:val="000000"/>
          <w:sz w:val="24"/>
          <w:szCs w:val="24"/>
        </w:rPr>
        <w:softHyphen/>
        <w:t>новную образовательную программу начального общего обра</w:t>
      </w:r>
      <w:r w:rsidRPr="00F40EFA">
        <w:rPr>
          <w:color w:val="000000"/>
          <w:sz w:val="24"/>
          <w:szCs w:val="24"/>
        </w:rPr>
        <w:softHyphen/>
        <w:t>щения:</w:t>
      </w:r>
    </w:p>
    <w:p w:rsidR="004A402E" w:rsidRPr="00F40EFA" w:rsidRDefault="004A402E" w:rsidP="004A402E">
      <w:pPr>
        <w:widowControl/>
        <w:shd w:val="clear" w:color="auto" w:fill="FFFFFF"/>
        <w:jc w:val="both"/>
        <w:rPr>
          <w:sz w:val="24"/>
          <w:szCs w:val="24"/>
        </w:rPr>
      </w:pPr>
      <w:r w:rsidRPr="00F40EFA">
        <w:rPr>
          <w:color w:val="000000"/>
          <w:sz w:val="24"/>
          <w:szCs w:val="24"/>
        </w:rPr>
        <w:t>•  осознает значимость чтения для своего дальнейшего развития и успешного обучения по другим предметам, у него будет сформирована потребность в систематическом чте</w:t>
      </w:r>
      <w:r w:rsidRPr="00F40EFA">
        <w:rPr>
          <w:color w:val="000000"/>
          <w:sz w:val="24"/>
          <w:szCs w:val="24"/>
        </w:rPr>
        <w:softHyphen/>
        <w:t>нии как средстве познания мира и самого себя; •  научится полноценно воспринимать художественную литературу, эмоционально отзываться на прочитанное, выска</w:t>
      </w:r>
      <w:r w:rsidRPr="00F40EFA">
        <w:rPr>
          <w:color w:val="000000"/>
          <w:sz w:val="24"/>
          <w:szCs w:val="24"/>
        </w:rPr>
        <w:softHyphen/>
        <w:t>зывать свою точку зрения и уважать мнение собеседника;</w:t>
      </w:r>
    </w:p>
    <w:p w:rsidR="004A402E" w:rsidRPr="00F40EFA" w:rsidRDefault="004A402E" w:rsidP="004A402E">
      <w:pPr>
        <w:widowControl/>
        <w:shd w:val="clear" w:color="auto" w:fill="FFFFFF"/>
        <w:jc w:val="both"/>
        <w:rPr>
          <w:sz w:val="24"/>
          <w:szCs w:val="24"/>
        </w:rPr>
      </w:pPr>
      <w:r w:rsidRPr="00F40EFA">
        <w:rPr>
          <w:color w:val="000000"/>
          <w:sz w:val="24"/>
          <w:szCs w:val="24"/>
        </w:rPr>
        <w:t>•  получит возможность познакомиться с культурно-исто</w:t>
      </w:r>
      <w:r w:rsidRPr="00F40EFA">
        <w:rPr>
          <w:color w:val="000000"/>
          <w:sz w:val="24"/>
          <w:szCs w:val="24"/>
        </w:rPr>
        <w:softHyphen/>
        <w:t>рическим наследием народов России и общечеловеческими ценностями, произведениями классиков российской и совет</w:t>
      </w:r>
      <w:r w:rsidRPr="00F40EFA">
        <w:rPr>
          <w:color w:val="000000"/>
          <w:sz w:val="24"/>
          <w:szCs w:val="24"/>
        </w:rPr>
        <w:softHyphen/>
        <w:t>ской детской литературы о природе, истории России, о судь</w:t>
      </w:r>
      <w:r w:rsidRPr="00F40EFA">
        <w:rPr>
          <w:color w:val="000000"/>
          <w:sz w:val="24"/>
          <w:szCs w:val="24"/>
        </w:rPr>
        <w:softHyphen/>
        <w:t>бах людей, осмыслить этические представления о понятиях «добро», «зло», «справедливость», «отзывчивость», «чест</w:t>
      </w:r>
      <w:r w:rsidRPr="00F40EFA">
        <w:rPr>
          <w:color w:val="000000"/>
          <w:sz w:val="24"/>
          <w:szCs w:val="24"/>
        </w:rPr>
        <w:softHyphen/>
        <w:t>ность», «ответственность», «норма», «идеал» и т. д., на осно</w:t>
      </w:r>
      <w:r w:rsidRPr="00F40EFA">
        <w:rPr>
          <w:color w:val="000000"/>
          <w:sz w:val="24"/>
          <w:szCs w:val="24"/>
        </w:rPr>
        <w:softHyphen/>
        <w:t>ве чего у обучающегося начнётся формирование системы ду</w:t>
      </w:r>
      <w:r w:rsidRPr="00F40EFA">
        <w:rPr>
          <w:color w:val="000000"/>
          <w:sz w:val="24"/>
          <w:szCs w:val="24"/>
        </w:rPr>
        <w:softHyphen/>
        <w:t>ховно-нравственных ценностей;</w:t>
      </w:r>
    </w:p>
    <w:p w:rsidR="004A402E" w:rsidRPr="00F40EFA" w:rsidRDefault="004A402E" w:rsidP="004A402E">
      <w:pPr>
        <w:widowControl/>
        <w:shd w:val="clear" w:color="auto" w:fill="FFFFFF"/>
        <w:jc w:val="both"/>
        <w:rPr>
          <w:sz w:val="24"/>
          <w:szCs w:val="24"/>
        </w:rPr>
      </w:pPr>
      <w:r w:rsidRPr="00F40EFA">
        <w:rPr>
          <w:color w:val="000000"/>
          <w:sz w:val="24"/>
          <w:szCs w:val="24"/>
        </w:rPr>
        <w:t>•  начнёт понимать значимость в своей жизни родствен</w:t>
      </w:r>
      <w:r w:rsidRPr="00F40EFA">
        <w:rPr>
          <w:color w:val="000000"/>
          <w:sz w:val="24"/>
          <w:szCs w:val="24"/>
        </w:rPr>
        <w:softHyphen/>
        <w:t>ных, семейных, добрососедских и дружественных отношений, получит возможность осмыслить понятия «дружба», «взаимо</w:t>
      </w:r>
      <w:r w:rsidRPr="00F40EFA">
        <w:rPr>
          <w:color w:val="000000"/>
          <w:sz w:val="24"/>
          <w:szCs w:val="24"/>
        </w:rPr>
        <w:softHyphen/>
        <w:t>понимание», «уважение», «взаимопомощь», «любовь» и позна</w:t>
      </w:r>
      <w:r w:rsidRPr="00F40EFA">
        <w:rPr>
          <w:color w:val="000000"/>
          <w:sz w:val="24"/>
          <w:szCs w:val="24"/>
        </w:rPr>
        <w:softHyphen/>
        <w:t>комится с правилами и способами общения и выражения сво</w:t>
      </w:r>
      <w:r w:rsidRPr="00F40EFA">
        <w:rPr>
          <w:color w:val="000000"/>
          <w:sz w:val="24"/>
          <w:szCs w:val="24"/>
        </w:rPr>
        <w:softHyphen/>
        <w:t>их чувств к взрослым и сверстникам, на основе чего у обу</w:t>
      </w:r>
      <w:r w:rsidRPr="00F40EFA">
        <w:rPr>
          <w:color w:val="000000"/>
          <w:sz w:val="24"/>
          <w:szCs w:val="24"/>
        </w:rPr>
        <w:softHyphen/>
        <w:t>чающегося будет формироваться умение соотносить свои поступки и поступки героев литературных произведений с нравственно-этическими нормами;</w:t>
      </w:r>
    </w:p>
    <w:p w:rsidR="004A402E" w:rsidRPr="00F40EFA" w:rsidRDefault="004A402E" w:rsidP="004A402E">
      <w:pPr>
        <w:widowControl/>
        <w:shd w:val="clear" w:color="auto" w:fill="FFFFFF"/>
        <w:jc w:val="both"/>
        <w:rPr>
          <w:sz w:val="24"/>
          <w:szCs w:val="24"/>
        </w:rPr>
      </w:pPr>
      <w:r w:rsidRPr="00F40EFA">
        <w:rPr>
          <w:color w:val="000000"/>
          <w:sz w:val="24"/>
          <w:szCs w:val="24"/>
        </w:rPr>
        <w:t>•  освоит восприятие художественного произведения как особого вида искусства, научится соотносить его с другими видами искусства;</w:t>
      </w:r>
    </w:p>
    <w:p w:rsidR="004A402E" w:rsidRPr="00F40EFA" w:rsidRDefault="004A402E" w:rsidP="004A402E">
      <w:pPr>
        <w:widowControl/>
        <w:shd w:val="clear" w:color="auto" w:fill="FFFFFF"/>
        <w:jc w:val="both"/>
        <w:rPr>
          <w:sz w:val="24"/>
          <w:szCs w:val="24"/>
        </w:rPr>
      </w:pPr>
      <w:r w:rsidRPr="00F40EFA">
        <w:rPr>
          <w:color w:val="000000"/>
          <w:sz w:val="24"/>
          <w:szCs w:val="24"/>
        </w:rPr>
        <w:t>•  полюбит чтение художественных произведений, которые помогут ему сформировать собственную позицию в жизни, расширят кругозор;</w:t>
      </w:r>
    </w:p>
    <w:p w:rsidR="004A402E" w:rsidRPr="00F40EFA" w:rsidRDefault="004A402E" w:rsidP="004A402E">
      <w:pPr>
        <w:widowControl/>
        <w:shd w:val="clear" w:color="auto" w:fill="FFFFFF"/>
        <w:jc w:val="both"/>
        <w:rPr>
          <w:sz w:val="24"/>
          <w:szCs w:val="24"/>
        </w:rPr>
      </w:pPr>
      <w:r w:rsidRPr="00F40EFA">
        <w:rPr>
          <w:color w:val="000000"/>
          <w:sz w:val="24"/>
          <w:szCs w:val="24"/>
        </w:rPr>
        <w:lastRenderedPageBreak/>
        <w:t>•  приобретёт первичные умения работы с учебной и на</w:t>
      </w:r>
      <w:r w:rsidRPr="00F40EFA">
        <w:rPr>
          <w:color w:val="000000"/>
          <w:sz w:val="24"/>
          <w:szCs w:val="24"/>
        </w:rPr>
        <w:softHyphen/>
        <w:t>учно-популярной литературой, научится находить и использо</w:t>
      </w:r>
      <w:r w:rsidRPr="00F40EFA">
        <w:rPr>
          <w:color w:val="000000"/>
          <w:sz w:val="24"/>
          <w:szCs w:val="24"/>
        </w:rPr>
        <w:softHyphen/>
        <w:t>вать информацию для практической работы.</w:t>
      </w:r>
    </w:p>
    <w:p w:rsidR="004A402E" w:rsidRPr="00F40EFA" w:rsidRDefault="004A402E" w:rsidP="004A402E">
      <w:pPr>
        <w:widowControl/>
        <w:shd w:val="clear" w:color="auto" w:fill="FFFFFF"/>
        <w:jc w:val="both"/>
        <w:rPr>
          <w:sz w:val="24"/>
          <w:szCs w:val="24"/>
        </w:rPr>
      </w:pPr>
      <w:r w:rsidRPr="00F40EFA">
        <w:rPr>
          <w:color w:val="000000"/>
          <w:sz w:val="24"/>
          <w:szCs w:val="24"/>
        </w:rPr>
        <w:t>К завершению обучения на ступени начального общего образования будет обеспечена готовность детей к дальнейше</w:t>
      </w:r>
      <w:r w:rsidRPr="00F40EFA">
        <w:rPr>
          <w:color w:val="000000"/>
          <w:sz w:val="24"/>
          <w:szCs w:val="24"/>
        </w:rPr>
        <w:softHyphen/>
        <w:t xml:space="preserve">му обучению, достигнут необходимый уровень </w:t>
      </w:r>
      <w:r w:rsidRPr="00F40EFA">
        <w:rPr>
          <w:i/>
          <w:iCs/>
          <w:color w:val="000000"/>
          <w:sz w:val="24"/>
          <w:szCs w:val="24"/>
        </w:rPr>
        <w:t xml:space="preserve">читательской </w:t>
      </w:r>
      <w:r w:rsidRPr="00F40EFA">
        <w:rPr>
          <w:color w:val="000000"/>
          <w:sz w:val="24"/>
          <w:szCs w:val="24"/>
        </w:rPr>
        <w:t>компетентности (чтение и понимание текста), речевого раз</w:t>
      </w:r>
      <w:r w:rsidRPr="00F40EFA">
        <w:rPr>
          <w:color w:val="000000"/>
          <w:sz w:val="24"/>
          <w:szCs w:val="24"/>
        </w:rPr>
        <w:softHyphen/>
        <w:t>вития, сформированы универсальные действия, отражающие учебную самостоятельность и познавательные интересы.</w:t>
      </w:r>
    </w:p>
    <w:p w:rsidR="004A402E" w:rsidRPr="00F40EFA" w:rsidRDefault="004A402E" w:rsidP="004A402E">
      <w:pPr>
        <w:widowControl/>
        <w:shd w:val="clear" w:color="auto" w:fill="FFFFFF"/>
        <w:jc w:val="both"/>
        <w:rPr>
          <w:sz w:val="24"/>
          <w:szCs w:val="24"/>
        </w:rPr>
      </w:pPr>
      <w:r w:rsidRPr="00F40EFA">
        <w:rPr>
          <w:color w:val="000000"/>
          <w:sz w:val="24"/>
          <w:szCs w:val="24"/>
        </w:rPr>
        <w:t>Выпускники овладеют техникой чтения, приёмами пони</w:t>
      </w:r>
      <w:r w:rsidRPr="00F40EFA">
        <w:rPr>
          <w:color w:val="000000"/>
          <w:sz w:val="24"/>
          <w:szCs w:val="24"/>
        </w:rPr>
        <w:softHyphen/>
        <w:t>мания прочитанного и прослушанного произведения, элемен</w:t>
      </w:r>
      <w:r w:rsidRPr="00F40EFA">
        <w:rPr>
          <w:color w:val="000000"/>
          <w:sz w:val="24"/>
          <w:szCs w:val="24"/>
        </w:rPr>
        <w:softHyphen/>
        <w:t>тарными приёмами интерпретации, анализа и преобразования художественных, научно-популярных и учебных текстов. На</w:t>
      </w:r>
      <w:r w:rsidRPr="00F40EFA">
        <w:rPr>
          <w:color w:val="000000"/>
          <w:sz w:val="24"/>
          <w:szCs w:val="24"/>
        </w:rPr>
        <w:softHyphen/>
        <w:t>учатся самостоятельно выбирать интересующую их литературу, пользоваться словарями и справочниками, включая компью</w:t>
      </w:r>
      <w:r w:rsidRPr="00F40EFA">
        <w:rPr>
          <w:color w:val="000000"/>
          <w:sz w:val="24"/>
          <w:szCs w:val="24"/>
        </w:rPr>
        <w:softHyphen/>
        <w:t>терные, осознают себя как грамотных читателей, способных творческой деятельности.</w:t>
      </w:r>
    </w:p>
    <w:p w:rsidR="004A402E" w:rsidRPr="00F40EFA" w:rsidRDefault="004A402E" w:rsidP="004A402E">
      <w:pPr>
        <w:widowControl/>
        <w:shd w:val="clear" w:color="auto" w:fill="FFFFFF"/>
        <w:jc w:val="both"/>
        <w:rPr>
          <w:sz w:val="24"/>
          <w:szCs w:val="24"/>
        </w:rPr>
      </w:pPr>
      <w:r w:rsidRPr="00F40EFA">
        <w:rPr>
          <w:color w:val="000000"/>
          <w:sz w:val="24"/>
          <w:szCs w:val="24"/>
        </w:rPr>
        <w:t>Обучающиеся научатся вести диалог в различных комму</w:t>
      </w:r>
      <w:r w:rsidRPr="00F40EFA">
        <w:rPr>
          <w:color w:val="000000"/>
          <w:sz w:val="24"/>
          <w:szCs w:val="24"/>
        </w:rPr>
        <w:softHyphen/>
        <w:t>никативных ситуациях, соблюдая правила речевого этикета участвовать в диалоге при обсуждении прослушанного (про читанного) произведения. Они будут составлять несложны</w:t>
      </w:r>
    </w:p>
    <w:p w:rsidR="004A402E" w:rsidRPr="00F40EFA" w:rsidRDefault="004A402E" w:rsidP="004A402E">
      <w:pPr>
        <w:widowControl/>
        <w:shd w:val="clear" w:color="auto" w:fill="FFFFFF"/>
        <w:jc w:val="both"/>
        <w:rPr>
          <w:sz w:val="24"/>
          <w:szCs w:val="24"/>
        </w:rPr>
      </w:pPr>
      <w:r w:rsidRPr="00F40EFA">
        <w:rPr>
          <w:color w:val="000000"/>
          <w:sz w:val="24"/>
          <w:szCs w:val="24"/>
        </w:rPr>
        <w:t>монологические высказывания о произведении (героях, со</w:t>
      </w:r>
      <w:r w:rsidRPr="00F40EFA">
        <w:rPr>
          <w:color w:val="000000"/>
          <w:sz w:val="24"/>
          <w:szCs w:val="24"/>
        </w:rPr>
        <w:softHyphen/>
        <w:t>бытиях), устно передавать содержание текста по плану, сос</w:t>
      </w:r>
      <w:r w:rsidRPr="00F40EFA">
        <w:rPr>
          <w:color w:val="000000"/>
          <w:sz w:val="24"/>
          <w:szCs w:val="24"/>
        </w:rPr>
        <w:softHyphen/>
        <w:t>тавлять небольшие тексты повествовательного характера с элементами рассуждения и описания. Выпускники научатся декламировать (читать наизусть) стихотворные произведе</w:t>
      </w:r>
      <w:r w:rsidRPr="00F40EFA">
        <w:rPr>
          <w:color w:val="000000"/>
          <w:sz w:val="24"/>
          <w:szCs w:val="24"/>
        </w:rPr>
        <w:softHyphen/>
        <w:t>ния. Они получат возможность научиться выступать перед знакомой аудиторией (сверстников, родителей, педагогов) с небольшими сообщениями, используя иллюстративный ряд (плакаты, аудио- и видеоиллюстрации, видеосюжеты и ани</w:t>
      </w:r>
      <w:r w:rsidRPr="00F40EFA">
        <w:rPr>
          <w:color w:val="000000"/>
          <w:sz w:val="24"/>
          <w:szCs w:val="24"/>
        </w:rPr>
        <w:softHyphen/>
        <w:t>мации и др.).</w:t>
      </w:r>
    </w:p>
    <w:p w:rsidR="004A402E" w:rsidRPr="00F40EFA" w:rsidRDefault="004A402E" w:rsidP="004A402E">
      <w:pPr>
        <w:widowControl/>
        <w:shd w:val="clear" w:color="auto" w:fill="FFFFFF"/>
        <w:jc w:val="both"/>
        <w:rPr>
          <w:sz w:val="24"/>
          <w:szCs w:val="24"/>
        </w:rPr>
      </w:pPr>
      <w:r w:rsidRPr="00F40EFA">
        <w:rPr>
          <w:color w:val="000000"/>
          <w:sz w:val="24"/>
          <w:szCs w:val="24"/>
        </w:rPr>
        <w:t>Выпускники научатся приёмам поиска нужной информа</w:t>
      </w:r>
      <w:r w:rsidRPr="00F40EFA">
        <w:rPr>
          <w:color w:val="000000"/>
          <w:sz w:val="24"/>
          <w:szCs w:val="24"/>
        </w:rPr>
        <w:softHyphen/>
        <w:t>ции, овладеют алгоритмами основных учебных действий по анализу и интерпретации художественных произведений (де</w:t>
      </w:r>
      <w:r w:rsidRPr="00F40EFA">
        <w:rPr>
          <w:color w:val="000000"/>
          <w:sz w:val="24"/>
          <w:szCs w:val="24"/>
        </w:rPr>
        <w:softHyphen/>
        <w:t>ление текста на части, составление плана, нахождение средств художественной выразительности и др.), научатся высказы</w:t>
      </w:r>
      <w:r w:rsidRPr="00F40EFA">
        <w:rPr>
          <w:color w:val="000000"/>
          <w:sz w:val="24"/>
          <w:szCs w:val="24"/>
        </w:rPr>
        <w:softHyphen/>
        <w:t>вать и пояснять свою точку зрения, познакомятся с правила</w:t>
      </w:r>
      <w:r w:rsidRPr="00F40EFA">
        <w:rPr>
          <w:color w:val="000000"/>
          <w:sz w:val="24"/>
          <w:szCs w:val="24"/>
        </w:rPr>
        <w:softHyphen/>
        <w:t>ми и способами взаимодействия с окружающим миром, по</w:t>
      </w:r>
      <w:r w:rsidRPr="00F40EFA">
        <w:rPr>
          <w:color w:val="000000"/>
          <w:sz w:val="24"/>
          <w:szCs w:val="24"/>
        </w:rPr>
        <w:softHyphen/>
        <w:t>лучат представления о правилах и нормах поведения, приня</w:t>
      </w:r>
      <w:r w:rsidRPr="00F40EFA">
        <w:rPr>
          <w:color w:val="000000"/>
          <w:sz w:val="24"/>
          <w:szCs w:val="24"/>
        </w:rPr>
        <w:softHyphen/>
        <w:t>тых в обществе.</w:t>
      </w:r>
    </w:p>
    <w:p w:rsidR="004A402E" w:rsidRPr="00F40EFA" w:rsidRDefault="004A402E" w:rsidP="004A402E">
      <w:pPr>
        <w:widowControl/>
        <w:shd w:val="clear" w:color="auto" w:fill="FFFFFF"/>
        <w:jc w:val="both"/>
        <w:rPr>
          <w:color w:val="000000"/>
          <w:sz w:val="24"/>
          <w:szCs w:val="24"/>
        </w:rPr>
      </w:pPr>
      <w:r w:rsidRPr="00F40EFA">
        <w:rPr>
          <w:color w:val="000000"/>
          <w:sz w:val="24"/>
          <w:szCs w:val="24"/>
        </w:rPr>
        <w:t>Выпускники овладеют основами коммуникативной дея</w:t>
      </w:r>
      <w:r w:rsidRPr="00F40EFA">
        <w:rPr>
          <w:color w:val="000000"/>
          <w:sz w:val="24"/>
          <w:szCs w:val="24"/>
        </w:rPr>
        <w:softHyphen/>
        <w:t>тельности (в том числе с использованием средств телекомму</w:t>
      </w:r>
      <w:r w:rsidRPr="00F40EFA">
        <w:rPr>
          <w:color w:val="000000"/>
          <w:sz w:val="24"/>
          <w:szCs w:val="24"/>
        </w:rPr>
        <w:softHyphen/>
        <w:t>никации), на практическом уровне осознают значимость ра</w:t>
      </w:r>
      <w:r w:rsidRPr="00F40EFA">
        <w:rPr>
          <w:color w:val="000000"/>
          <w:sz w:val="24"/>
          <w:szCs w:val="24"/>
        </w:rPr>
        <w:softHyphen/>
        <w:t>боты в группе и освоят правила групповой работы.</w:t>
      </w:r>
    </w:p>
    <w:p w:rsidR="004A402E" w:rsidRPr="00F40EFA" w:rsidRDefault="004A402E" w:rsidP="004A402E">
      <w:pPr>
        <w:widowControl/>
        <w:shd w:val="clear" w:color="auto" w:fill="FFFFFF"/>
        <w:jc w:val="both"/>
        <w:rPr>
          <w:sz w:val="24"/>
          <w:szCs w:val="24"/>
        </w:rPr>
      </w:pPr>
    </w:p>
    <w:p w:rsidR="004A402E" w:rsidRPr="00F40EFA" w:rsidRDefault="004A402E" w:rsidP="004A402E">
      <w:pPr>
        <w:widowControl/>
        <w:shd w:val="clear" w:color="auto" w:fill="FFFFFF"/>
        <w:jc w:val="both"/>
        <w:rPr>
          <w:color w:val="000000"/>
          <w:sz w:val="24"/>
          <w:szCs w:val="24"/>
        </w:rPr>
      </w:pPr>
      <w:r w:rsidRPr="00F40EFA">
        <w:rPr>
          <w:i/>
          <w:iCs/>
          <w:color w:val="000000"/>
          <w:sz w:val="24"/>
          <w:szCs w:val="24"/>
        </w:rPr>
        <w:t xml:space="preserve"> </w:t>
      </w:r>
      <w:r w:rsidRPr="00F40EFA">
        <w:rPr>
          <w:b/>
          <w:i/>
          <w:iCs/>
          <w:smallCaps/>
          <w:color w:val="000000"/>
          <w:sz w:val="24"/>
          <w:szCs w:val="24"/>
        </w:rPr>
        <w:t xml:space="preserve">Виды </w:t>
      </w:r>
      <w:r w:rsidRPr="00F40EFA">
        <w:rPr>
          <w:b/>
          <w:i/>
          <w:iCs/>
          <w:color w:val="000000"/>
          <w:sz w:val="24"/>
          <w:szCs w:val="24"/>
        </w:rPr>
        <w:t>речевой и читательской деятельности</w:t>
      </w:r>
      <w:r w:rsidRPr="00F40EFA">
        <w:rPr>
          <w:i/>
          <w:iCs/>
          <w:color w:val="000000"/>
          <w:sz w:val="24"/>
          <w:szCs w:val="24"/>
        </w:rPr>
        <w:t xml:space="preserve"> </w:t>
      </w:r>
    </w:p>
    <w:p w:rsidR="004A402E" w:rsidRPr="00F40EFA" w:rsidRDefault="004A402E" w:rsidP="004A402E">
      <w:pPr>
        <w:widowControl/>
        <w:shd w:val="clear" w:color="auto" w:fill="FFFFFF"/>
        <w:jc w:val="both"/>
        <w:rPr>
          <w:sz w:val="24"/>
          <w:szCs w:val="24"/>
        </w:rPr>
      </w:pPr>
      <w:r w:rsidRPr="00F40EFA">
        <w:rPr>
          <w:color w:val="000000"/>
          <w:sz w:val="24"/>
          <w:szCs w:val="24"/>
        </w:rPr>
        <w:t>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осознавать значимость чтения для дальнейшего обуче</w:t>
      </w:r>
      <w:r w:rsidRPr="00F40EFA">
        <w:rPr>
          <w:color w:val="000000"/>
          <w:sz w:val="24"/>
          <w:szCs w:val="24"/>
        </w:rPr>
        <w:softHyphen/>
        <w:t>ния, понимать цель чтения (удовлетворение читательского интереса и приобретение опыта чтения, поиск фактов и суж</w:t>
      </w:r>
      <w:r w:rsidRPr="00F40EFA">
        <w:rPr>
          <w:color w:val="000000"/>
          <w:sz w:val="24"/>
          <w:szCs w:val="24"/>
        </w:rPr>
        <w:softHyphen/>
        <w:t>дений, аргументации, иной информации);</w:t>
      </w:r>
    </w:p>
    <w:p w:rsidR="004A402E" w:rsidRPr="00F40EFA" w:rsidRDefault="004A402E" w:rsidP="004A402E">
      <w:pPr>
        <w:widowControl/>
        <w:shd w:val="clear" w:color="auto" w:fill="FFFFFF"/>
        <w:jc w:val="both"/>
        <w:rPr>
          <w:sz w:val="24"/>
          <w:szCs w:val="24"/>
        </w:rPr>
      </w:pPr>
      <w:r w:rsidRPr="00F40EFA">
        <w:rPr>
          <w:color w:val="000000"/>
          <w:sz w:val="24"/>
          <w:szCs w:val="24"/>
        </w:rPr>
        <w:t>•  осознанно воспринимать (при чтении вслух и про себя, при прослушивании) содержание различных видов текстов, выявлять их специфику (художественный, научно-популяр</w:t>
      </w:r>
      <w:r w:rsidRPr="00F40EFA">
        <w:rPr>
          <w:color w:val="000000"/>
          <w:sz w:val="24"/>
          <w:szCs w:val="24"/>
        </w:rPr>
        <w:softHyphen/>
        <w:t>ный, учебный, справочный), определять главную мысль и ге</w:t>
      </w:r>
      <w:r w:rsidRPr="00F40EFA">
        <w:rPr>
          <w:color w:val="000000"/>
          <w:sz w:val="24"/>
          <w:szCs w:val="24"/>
        </w:rPr>
        <w:softHyphen/>
        <w:t>роев произведения, отвечать на вопросы по содержанию произведения, определять последовательность событий, задавать вопросы по услышанному или прочитанному учебному, науч</w:t>
      </w:r>
      <w:r w:rsidRPr="00F40EFA">
        <w:rPr>
          <w:color w:val="000000"/>
          <w:sz w:val="24"/>
          <w:szCs w:val="24"/>
        </w:rPr>
        <w:softHyphen/>
        <w:t>но-популярному и художественному тексту;</w:t>
      </w:r>
    </w:p>
    <w:p w:rsidR="004A402E" w:rsidRPr="00F40EFA" w:rsidRDefault="004A402E" w:rsidP="004A402E">
      <w:pPr>
        <w:widowControl/>
        <w:shd w:val="clear" w:color="auto" w:fill="FFFFFF"/>
        <w:jc w:val="both"/>
        <w:rPr>
          <w:sz w:val="24"/>
          <w:szCs w:val="24"/>
        </w:rPr>
      </w:pPr>
      <w:r w:rsidRPr="00F40EFA">
        <w:rPr>
          <w:color w:val="000000"/>
          <w:sz w:val="24"/>
          <w:szCs w:val="24"/>
        </w:rPr>
        <w:t>•  оформлять свою мысль в монологическое речевое вы</w:t>
      </w:r>
      <w:r w:rsidRPr="00F40EFA">
        <w:rPr>
          <w:color w:val="000000"/>
          <w:sz w:val="24"/>
          <w:szCs w:val="24"/>
        </w:rPr>
        <w:softHyphen/>
        <w:t>сказывание небольшого объёма (повествование, описание, рассуждение) с опорой на авторский текст, по предложенной юме или при ответе на вопрос;</w:t>
      </w:r>
    </w:p>
    <w:p w:rsidR="004A402E" w:rsidRPr="00F40EFA" w:rsidRDefault="004A402E" w:rsidP="004A402E">
      <w:pPr>
        <w:widowControl/>
        <w:shd w:val="clear" w:color="auto" w:fill="FFFFFF"/>
        <w:jc w:val="both"/>
        <w:rPr>
          <w:sz w:val="24"/>
          <w:szCs w:val="24"/>
        </w:rPr>
      </w:pPr>
      <w:r w:rsidRPr="00F40EFA">
        <w:rPr>
          <w:color w:val="000000"/>
          <w:sz w:val="24"/>
          <w:szCs w:val="24"/>
        </w:rPr>
        <w:t>•  вести диалог в различных учебных и бытовых ситуаци</w:t>
      </w:r>
      <w:r w:rsidRPr="00F40EFA">
        <w:rPr>
          <w:color w:val="000000"/>
          <w:sz w:val="24"/>
          <w:szCs w:val="24"/>
        </w:rPr>
        <w:softHyphen/>
        <w:t>ях общения, соблюдая правила речевого этикета; участвовать и диалоге при обсуждении прослушанного/прочитанного про</w:t>
      </w:r>
      <w:r w:rsidRPr="00F40EFA">
        <w:rPr>
          <w:color w:val="000000"/>
          <w:sz w:val="24"/>
          <w:szCs w:val="24"/>
        </w:rPr>
        <w:softHyphen/>
        <w:t>изведения;</w:t>
      </w:r>
    </w:p>
    <w:p w:rsidR="004A402E" w:rsidRPr="00F40EFA" w:rsidRDefault="004A402E" w:rsidP="004A402E">
      <w:pPr>
        <w:widowControl/>
        <w:shd w:val="clear" w:color="auto" w:fill="FFFFFF"/>
        <w:jc w:val="both"/>
        <w:rPr>
          <w:sz w:val="24"/>
          <w:szCs w:val="24"/>
        </w:rPr>
      </w:pPr>
      <w:r w:rsidRPr="00F40EFA">
        <w:rPr>
          <w:color w:val="000000"/>
          <w:sz w:val="24"/>
          <w:szCs w:val="24"/>
        </w:rPr>
        <w:t>•  работать со словом (распознавать прямое и переносное значение  слова,  его  многозначность,  определять значение слова по контексту), целенаправленно пополнять свой актив</w:t>
      </w:r>
      <w:r w:rsidRPr="00F40EFA">
        <w:rPr>
          <w:color w:val="000000"/>
          <w:sz w:val="24"/>
          <w:szCs w:val="24"/>
        </w:rPr>
        <w:softHyphen/>
        <w:t>ный словарный запас;</w:t>
      </w:r>
    </w:p>
    <w:p w:rsidR="004A402E" w:rsidRPr="00F40EFA" w:rsidRDefault="004A402E" w:rsidP="004A402E">
      <w:pPr>
        <w:widowControl/>
        <w:shd w:val="clear" w:color="auto" w:fill="FFFFFF"/>
        <w:jc w:val="both"/>
        <w:rPr>
          <w:sz w:val="24"/>
          <w:szCs w:val="24"/>
        </w:rPr>
      </w:pPr>
      <w:r w:rsidRPr="00F40EFA">
        <w:rPr>
          <w:color w:val="000000"/>
          <w:sz w:val="24"/>
          <w:szCs w:val="24"/>
        </w:rPr>
        <w:t>•  читать (вслух и про себя) со скоростью, позволяющей осознавать (понимать) смысл прочитанного;</w:t>
      </w:r>
    </w:p>
    <w:p w:rsidR="004A402E" w:rsidRPr="00F40EFA" w:rsidRDefault="004A402E" w:rsidP="004A402E">
      <w:pPr>
        <w:widowControl/>
        <w:shd w:val="clear" w:color="auto" w:fill="FFFFFF"/>
        <w:jc w:val="both"/>
        <w:rPr>
          <w:sz w:val="24"/>
          <w:szCs w:val="24"/>
        </w:rPr>
      </w:pPr>
      <w:r w:rsidRPr="00F40EFA">
        <w:rPr>
          <w:color w:val="000000"/>
          <w:sz w:val="24"/>
          <w:szCs w:val="24"/>
        </w:rPr>
        <w:lastRenderedPageBreak/>
        <w:t>•  читать осознанно и выразительно доступные по объёму произведения;</w:t>
      </w:r>
    </w:p>
    <w:p w:rsidR="004A402E" w:rsidRPr="00F40EFA" w:rsidRDefault="004A402E" w:rsidP="004A402E">
      <w:pPr>
        <w:widowControl/>
        <w:shd w:val="clear" w:color="auto" w:fill="FFFFFF"/>
        <w:jc w:val="both"/>
        <w:rPr>
          <w:sz w:val="24"/>
          <w:szCs w:val="24"/>
        </w:rPr>
      </w:pPr>
      <w:r w:rsidRPr="00F40EFA">
        <w:rPr>
          <w:color w:val="000000"/>
          <w:sz w:val="24"/>
          <w:szCs w:val="24"/>
        </w:rPr>
        <w:t>•  ориентироваться в нравственном содержании прочитан</w:t>
      </w:r>
      <w:r w:rsidRPr="00F40EFA">
        <w:rPr>
          <w:color w:val="000000"/>
          <w:sz w:val="24"/>
          <w:szCs w:val="24"/>
        </w:rPr>
        <w:softHyphen/>
        <w:t>ного, осознавать сущность поведения героев, самостоятельно делать выводы, соотносить поступки героев с нравственными нормами;</w:t>
      </w:r>
    </w:p>
    <w:p w:rsidR="004A402E" w:rsidRPr="00F40EFA" w:rsidRDefault="004A402E" w:rsidP="004A402E">
      <w:pPr>
        <w:widowControl/>
        <w:shd w:val="clear" w:color="auto" w:fill="FFFFFF"/>
        <w:jc w:val="both"/>
        <w:rPr>
          <w:sz w:val="24"/>
          <w:szCs w:val="24"/>
        </w:rPr>
      </w:pPr>
      <w:r w:rsidRPr="00F40EFA">
        <w:rPr>
          <w:color w:val="000000"/>
          <w:sz w:val="24"/>
          <w:szCs w:val="24"/>
        </w:rPr>
        <w:t>•  ориентироваться в построении научно-популярного и учебного текста и использовать полученную информацию в практической деятельности;</w:t>
      </w:r>
    </w:p>
    <w:p w:rsidR="004A402E" w:rsidRPr="00F40EFA" w:rsidRDefault="004A402E" w:rsidP="004A402E">
      <w:pPr>
        <w:widowControl/>
        <w:shd w:val="clear" w:color="auto" w:fill="FFFFFF"/>
        <w:jc w:val="both"/>
        <w:rPr>
          <w:sz w:val="24"/>
          <w:szCs w:val="24"/>
        </w:rPr>
      </w:pPr>
      <w:r w:rsidRPr="00F40EFA">
        <w:rPr>
          <w:color w:val="000000"/>
          <w:sz w:val="24"/>
          <w:szCs w:val="24"/>
        </w:rPr>
        <w:t>•  использовать простейшие приёмы анализа различных ви</w:t>
      </w:r>
      <w:r w:rsidRPr="00F40EFA">
        <w:rPr>
          <w:color w:val="000000"/>
          <w:sz w:val="24"/>
          <w:szCs w:val="24"/>
        </w:rPr>
        <w:softHyphen/>
        <w:t>дов текстов: устанавливать причинно-следственные связи и определять главную мысль произведения; делить текст на час</w:t>
      </w:r>
      <w:r w:rsidRPr="00F40EFA">
        <w:rPr>
          <w:color w:val="000000"/>
          <w:sz w:val="24"/>
          <w:szCs w:val="24"/>
        </w:rPr>
        <w:softHyphen/>
        <w:t>ти, озаглавливать их; составлять простой план; находить раз</w:t>
      </w:r>
      <w:r w:rsidRPr="00F40EFA">
        <w:rPr>
          <w:color w:val="000000"/>
          <w:sz w:val="24"/>
          <w:szCs w:val="24"/>
        </w:rPr>
        <w:softHyphen/>
        <w:t>личные средства выразительности (сравнение, олицетворение, метафора), определяющие отношение автора к герою, событию;</w:t>
      </w:r>
    </w:p>
    <w:p w:rsidR="004A402E" w:rsidRPr="00F40EFA" w:rsidRDefault="004A402E" w:rsidP="004A402E">
      <w:pPr>
        <w:widowControl/>
        <w:shd w:val="clear" w:color="auto" w:fill="FFFFFF"/>
        <w:jc w:val="both"/>
        <w:rPr>
          <w:sz w:val="24"/>
          <w:szCs w:val="24"/>
        </w:rPr>
      </w:pPr>
      <w:r w:rsidRPr="00F40EFA">
        <w:rPr>
          <w:color w:val="000000"/>
          <w:sz w:val="24"/>
          <w:szCs w:val="24"/>
        </w:rPr>
        <w:t>•  использовать различные формы интерпретации содержа</w:t>
      </w:r>
      <w:r w:rsidRPr="00F40EFA">
        <w:rPr>
          <w:color w:val="000000"/>
          <w:sz w:val="24"/>
          <w:szCs w:val="24"/>
        </w:rPr>
        <w:softHyphen/>
        <w:t>ния текстов: интегрировать содержащиеся в разных частях текста детали сообщения; устанавливать связи, не высказан</w:t>
      </w:r>
      <w:r w:rsidRPr="00F40EFA">
        <w:rPr>
          <w:color w:val="000000"/>
          <w:sz w:val="24"/>
          <w:szCs w:val="24"/>
        </w:rPr>
        <w:softHyphen/>
        <w:t>ные в тексте напрямую, объяснять (пояснять) их, соотнося с общей идеей и содержанием текста; формулировать, основы</w:t>
      </w:r>
      <w:r w:rsidRPr="00F40EFA">
        <w:rPr>
          <w:color w:val="000000"/>
          <w:sz w:val="24"/>
          <w:szCs w:val="24"/>
        </w:rPr>
        <w:softHyphen/>
        <w:t>ваясь на тексте, простые выводы; понимать текст, опираясь не только на содержащуюся в нём информацию, но и на жанр, структуру, язык;</w:t>
      </w:r>
    </w:p>
    <w:p w:rsidR="004A402E" w:rsidRPr="00F40EFA" w:rsidRDefault="004A402E" w:rsidP="004A402E">
      <w:pPr>
        <w:widowControl/>
        <w:shd w:val="clear" w:color="auto" w:fill="FFFFFF"/>
        <w:jc w:val="both"/>
        <w:rPr>
          <w:sz w:val="24"/>
          <w:szCs w:val="24"/>
        </w:rPr>
      </w:pPr>
      <w:r w:rsidRPr="00F40EFA">
        <w:rPr>
          <w:color w:val="000000"/>
          <w:sz w:val="24"/>
          <w:szCs w:val="24"/>
        </w:rPr>
        <w:t>•  передавать содержание прочитанного или прослушанно</w:t>
      </w:r>
      <w:r w:rsidRPr="00F40EFA">
        <w:rPr>
          <w:color w:val="000000"/>
          <w:sz w:val="24"/>
          <w:szCs w:val="24"/>
        </w:rPr>
        <w:softHyphen/>
        <w:t>го с учётом специфики научно-популярного, учебного и ху</w:t>
      </w:r>
      <w:r w:rsidRPr="00F40EFA">
        <w:rPr>
          <w:color w:val="000000"/>
          <w:sz w:val="24"/>
          <w:szCs w:val="24"/>
        </w:rPr>
        <w:softHyphen/>
        <w:t>дожественного текстов; передавать содержание текста в виде пересказа (полного или выборочного);</w:t>
      </w:r>
    </w:p>
    <w:p w:rsidR="004A402E" w:rsidRPr="00F40EFA" w:rsidRDefault="004A402E" w:rsidP="004A402E">
      <w:pPr>
        <w:widowControl/>
        <w:shd w:val="clear" w:color="auto" w:fill="FFFFFF"/>
        <w:jc w:val="both"/>
        <w:rPr>
          <w:sz w:val="24"/>
          <w:szCs w:val="24"/>
        </w:rPr>
      </w:pPr>
      <w:r w:rsidRPr="00F40EFA">
        <w:rPr>
          <w:color w:val="000000"/>
          <w:sz w:val="24"/>
          <w:szCs w:val="24"/>
        </w:rPr>
        <w:t>•  коллективно обсуждать прочитанное, доказывать соб</w:t>
      </w:r>
      <w:r w:rsidRPr="00F40EFA">
        <w:rPr>
          <w:color w:val="000000"/>
          <w:sz w:val="24"/>
          <w:szCs w:val="24"/>
        </w:rPr>
        <w:softHyphen/>
        <w:t>ственное мнение, опираясь на текст или собственный опыт;</w:t>
      </w:r>
    </w:p>
    <w:p w:rsidR="004A402E" w:rsidRPr="00F40EFA" w:rsidRDefault="004A402E" w:rsidP="004A402E">
      <w:pPr>
        <w:widowControl/>
        <w:shd w:val="clear" w:color="auto" w:fill="FFFFFF"/>
        <w:jc w:val="both"/>
        <w:rPr>
          <w:sz w:val="24"/>
          <w:szCs w:val="24"/>
        </w:rPr>
      </w:pPr>
      <w:r w:rsidRPr="00F40EFA">
        <w:rPr>
          <w:color w:val="000000"/>
          <w:sz w:val="24"/>
          <w:szCs w:val="24"/>
        </w:rPr>
        <w:t>•  ориентироваться в книге по названию, оглавлению, от</w:t>
      </w:r>
      <w:r w:rsidRPr="00F40EFA">
        <w:rPr>
          <w:color w:val="000000"/>
          <w:sz w:val="24"/>
          <w:szCs w:val="24"/>
        </w:rPr>
        <w:softHyphen/>
        <w:t>личать сборник произведений от авторской книги, самостоя</w:t>
      </w:r>
      <w:r w:rsidRPr="00F40EFA">
        <w:rPr>
          <w:color w:val="000000"/>
          <w:sz w:val="24"/>
          <w:szCs w:val="24"/>
        </w:rPr>
        <w:softHyphen/>
        <w:t>тельно и целенаправленно осуществлять выбор книги в биб</w:t>
      </w:r>
      <w:r w:rsidRPr="00F40EFA">
        <w:rPr>
          <w:color w:val="000000"/>
          <w:sz w:val="24"/>
          <w:szCs w:val="24"/>
        </w:rPr>
        <w:softHyphen/>
        <w:t>лиотеке по заданной тематике, по собственному желанию;</w:t>
      </w:r>
    </w:p>
    <w:p w:rsidR="004A402E" w:rsidRPr="00F40EFA" w:rsidRDefault="004A402E" w:rsidP="004A402E">
      <w:pPr>
        <w:widowControl/>
        <w:shd w:val="clear" w:color="auto" w:fill="FFFFFF"/>
        <w:jc w:val="both"/>
        <w:rPr>
          <w:sz w:val="24"/>
          <w:szCs w:val="24"/>
        </w:rPr>
      </w:pPr>
      <w:r w:rsidRPr="00F40EFA">
        <w:rPr>
          <w:color w:val="000000"/>
          <w:sz w:val="24"/>
          <w:szCs w:val="24"/>
        </w:rPr>
        <w:t>•  составлять краткую аннотацию (автор, название, тема книги, рекомендации к чтению) литературного произведения по заданному образцу;</w:t>
      </w:r>
    </w:p>
    <w:p w:rsidR="004A402E" w:rsidRPr="00F40EFA" w:rsidRDefault="004A402E" w:rsidP="004A402E">
      <w:pPr>
        <w:widowControl/>
        <w:shd w:val="clear" w:color="auto" w:fill="FFFFFF"/>
        <w:jc w:val="both"/>
        <w:rPr>
          <w:sz w:val="24"/>
          <w:szCs w:val="24"/>
        </w:rPr>
      </w:pPr>
      <w:r w:rsidRPr="00F40EFA">
        <w:rPr>
          <w:color w:val="000000"/>
          <w:sz w:val="24"/>
          <w:szCs w:val="24"/>
        </w:rPr>
        <w:t>•  самостоятельно пользоваться алфавитным каталогом, со</w:t>
      </w:r>
      <w:r w:rsidRPr="00F40EFA">
        <w:rPr>
          <w:color w:val="000000"/>
          <w:sz w:val="24"/>
          <w:szCs w:val="24"/>
        </w:rPr>
        <w:softHyphen/>
        <w:t>ответствующими возрасту словарями и справочной литературой.</w:t>
      </w:r>
    </w:p>
    <w:p w:rsidR="004A402E" w:rsidRPr="00F40EFA" w:rsidRDefault="004A402E" w:rsidP="004A402E">
      <w:pPr>
        <w:widowControl/>
        <w:shd w:val="clear" w:color="auto" w:fill="FFFFFF"/>
        <w:jc w:val="both"/>
        <w:rPr>
          <w:sz w:val="24"/>
          <w:szCs w:val="24"/>
        </w:rPr>
      </w:pPr>
      <w:r w:rsidRPr="00F40EFA">
        <w:rPr>
          <w:i/>
          <w:iCs/>
          <w:color w:val="000000"/>
          <w:sz w:val="24"/>
          <w:szCs w:val="24"/>
        </w:rPr>
        <w:t>Выпускник получит возможность научиться:</w:t>
      </w:r>
    </w:p>
    <w:p w:rsidR="004A402E" w:rsidRPr="00F40EFA" w:rsidRDefault="004A402E" w:rsidP="004A402E">
      <w:pPr>
        <w:widowControl/>
        <w:shd w:val="clear" w:color="auto" w:fill="FFFFFF"/>
        <w:jc w:val="both"/>
        <w:rPr>
          <w:sz w:val="24"/>
          <w:szCs w:val="24"/>
        </w:rPr>
      </w:pPr>
      <w:r w:rsidRPr="00F40EFA">
        <w:rPr>
          <w:i/>
          <w:iCs/>
          <w:color w:val="000000"/>
          <w:sz w:val="24"/>
          <w:szCs w:val="24"/>
        </w:rPr>
        <w:t>•  воспринимать художественную литературу как вид искусства;</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осмысливать эстетические и нравственные ценности художественного текста и высказывать собственное суждение;</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осознанно выбирать виды чтения (ознакомительное, изучающее, выборочное, поисковое) в зависимости от це</w:t>
      </w:r>
      <w:r w:rsidRPr="00F40EFA">
        <w:rPr>
          <w:i/>
          <w:iCs/>
          <w:color w:val="000000"/>
          <w:sz w:val="24"/>
          <w:szCs w:val="24"/>
        </w:rPr>
        <w:softHyphen/>
        <w:t>ли чтения;</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определять авторскую позицию и высказывать своё отношение к герою и его поступкам;</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доказывать и подтверждать фактами (из текста) собственное суждение;</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на практическом уровне овладеть некоторыми вида</w:t>
      </w:r>
      <w:r w:rsidRPr="00F40EFA">
        <w:rPr>
          <w:i/>
          <w:iCs/>
          <w:color w:val="000000"/>
          <w:sz w:val="24"/>
          <w:szCs w:val="24"/>
        </w:rPr>
        <w:softHyphen/>
        <w:t xml:space="preserve">ми письменной речи (повествование </w:t>
      </w:r>
      <w:r w:rsidRPr="00F40EFA">
        <w:rPr>
          <w:color w:val="000000"/>
          <w:sz w:val="24"/>
          <w:szCs w:val="24"/>
        </w:rPr>
        <w:t xml:space="preserve">— </w:t>
      </w:r>
      <w:r w:rsidRPr="00F40EFA">
        <w:rPr>
          <w:i/>
          <w:iCs/>
          <w:color w:val="000000"/>
          <w:sz w:val="24"/>
          <w:szCs w:val="24"/>
        </w:rPr>
        <w:t xml:space="preserve">создание текста по аналогии, рассуждение </w:t>
      </w:r>
      <w:r w:rsidRPr="00F40EFA">
        <w:rPr>
          <w:color w:val="000000"/>
          <w:sz w:val="24"/>
          <w:szCs w:val="24"/>
        </w:rPr>
        <w:t xml:space="preserve">— </w:t>
      </w:r>
      <w:r w:rsidRPr="00F40EFA">
        <w:rPr>
          <w:i/>
          <w:iCs/>
          <w:color w:val="000000"/>
          <w:sz w:val="24"/>
          <w:szCs w:val="24"/>
        </w:rPr>
        <w:t xml:space="preserve">письменный ответ на вопрос, описание </w:t>
      </w:r>
      <w:r w:rsidRPr="00F40EFA">
        <w:rPr>
          <w:color w:val="000000"/>
          <w:sz w:val="24"/>
          <w:szCs w:val="24"/>
        </w:rPr>
        <w:t xml:space="preserve">— </w:t>
      </w:r>
      <w:r w:rsidRPr="00F40EFA">
        <w:rPr>
          <w:i/>
          <w:iCs/>
          <w:color w:val="000000"/>
          <w:sz w:val="24"/>
          <w:szCs w:val="24"/>
        </w:rPr>
        <w:t>характеристика героя);</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писать отзыв о прочитанной книге;</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работать с тематическим каталогом;</w:t>
      </w:r>
    </w:p>
    <w:p w:rsidR="004A402E" w:rsidRPr="00F40EFA" w:rsidRDefault="004A402E" w:rsidP="004A402E">
      <w:pPr>
        <w:widowControl/>
        <w:shd w:val="clear" w:color="auto" w:fill="FFFFFF"/>
        <w:jc w:val="both"/>
        <w:rPr>
          <w:i/>
          <w:iCs/>
          <w:color w:val="000000"/>
          <w:sz w:val="24"/>
          <w:szCs w:val="24"/>
        </w:rPr>
      </w:pPr>
      <w:r w:rsidRPr="00F40EFA">
        <w:rPr>
          <w:color w:val="000000"/>
          <w:sz w:val="24"/>
          <w:szCs w:val="24"/>
        </w:rPr>
        <w:t xml:space="preserve">•  </w:t>
      </w:r>
      <w:r w:rsidRPr="00F40EFA">
        <w:rPr>
          <w:i/>
          <w:iCs/>
          <w:color w:val="000000"/>
          <w:sz w:val="24"/>
          <w:szCs w:val="24"/>
        </w:rPr>
        <w:t>работать с детской периодикой.</w:t>
      </w:r>
    </w:p>
    <w:p w:rsidR="004A402E" w:rsidRPr="00F40EFA" w:rsidRDefault="004A402E" w:rsidP="004A402E">
      <w:pPr>
        <w:widowControl/>
        <w:shd w:val="clear" w:color="auto" w:fill="FFFFFF"/>
        <w:jc w:val="both"/>
        <w:rPr>
          <w:sz w:val="24"/>
          <w:szCs w:val="24"/>
        </w:rPr>
      </w:pPr>
    </w:p>
    <w:p w:rsidR="004A402E" w:rsidRPr="00F40EFA" w:rsidRDefault="004A402E" w:rsidP="004A402E">
      <w:pPr>
        <w:widowControl/>
        <w:shd w:val="clear" w:color="auto" w:fill="FFFFFF"/>
        <w:jc w:val="both"/>
        <w:rPr>
          <w:color w:val="000000"/>
          <w:sz w:val="24"/>
          <w:szCs w:val="24"/>
        </w:rPr>
      </w:pPr>
      <w:r w:rsidRPr="00F40EFA">
        <w:rPr>
          <w:i/>
          <w:iCs/>
          <w:color w:val="000000"/>
          <w:sz w:val="24"/>
          <w:szCs w:val="24"/>
        </w:rPr>
        <w:t xml:space="preserve"> </w:t>
      </w:r>
      <w:r w:rsidRPr="00F40EFA">
        <w:rPr>
          <w:b/>
          <w:i/>
          <w:iCs/>
          <w:color w:val="000000"/>
          <w:sz w:val="24"/>
          <w:szCs w:val="24"/>
        </w:rPr>
        <w:t>Творческая деятельность</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читать по ролям литературное произведение;</w:t>
      </w:r>
    </w:p>
    <w:p w:rsidR="004A402E" w:rsidRPr="00F40EFA" w:rsidRDefault="004A402E" w:rsidP="004A402E">
      <w:pPr>
        <w:widowControl/>
        <w:shd w:val="clear" w:color="auto" w:fill="FFFFFF"/>
        <w:jc w:val="both"/>
        <w:rPr>
          <w:sz w:val="24"/>
          <w:szCs w:val="24"/>
        </w:rPr>
      </w:pPr>
      <w:r w:rsidRPr="00F40EFA">
        <w:rPr>
          <w:color w:val="000000"/>
          <w:sz w:val="24"/>
          <w:szCs w:val="24"/>
        </w:rPr>
        <w:t>•  использовать различные способы работы с деформиро</w:t>
      </w:r>
      <w:r w:rsidRPr="00F40EFA">
        <w:rPr>
          <w:color w:val="000000"/>
          <w:sz w:val="24"/>
          <w:szCs w:val="24"/>
        </w:rPr>
        <w:softHyphen/>
        <w:t>ванным текстом (устанавливать причинно-следственные связи, последовательность событий, этапность в выполнении действий; давать последовательную характеристику героя; со</w:t>
      </w:r>
      <w:r w:rsidRPr="00F40EFA">
        <w:rPr>
          <w:color w:val="000000"/>
          <w:sz w:val="24"/>
          <w:szCs w:val="24"/>
        </w:rPr>
        <w:softHyphen/>
        <w:t>ставлять текст на основе плана);</w:t>
      </w:r>
    </w:p>
    <w:p w:rsidR="004A402E" w:rsidRPr="00F40EFA" w:rsidRDefault="004A402E" w:rsidP="004A402E">
      <w:pPr>
        <w:widowControl/>
        <w:shd w:val="clear" w:color="auto" w:fill="FFFFFF"/>
        <w:jc w:val="both"/>
        <w:rPr>
          <w:sz w:val="24"/>
          <w:szCs w:val="24"/>
        </w:rPr>
      </w:pPr>
      <w:r w:rsidRPr="00F40EFA">
        <w:rPr>
          <w:color w:val="000000"/>
          <w:sz w:val="24"/>
          <w:szCs w:val="24"/>
        </w:rPr>
        <w:t>•  создавать собственный текст на основе художественного произведения, репродукций картин художников, по серии ил</w:t>
      </w:r>
      <w:r w:rsidRPr="00F40EFA">
        <w:rPr>
          <w:color w:val="000000"/>
          <w:sz w:val="24"/>
          <w:szCs w:val="24"/>
        </w:rPr>
        <w:softHyphen/>
        <w:t>люстраций к произведению или на основе личного опыта.</w:t>
      </w:r>
    </w:p>
    <w:p w:rsidR="004A402E" w:rsidRPr="00F40EFA" w:rsidRDefault="004A402E" w:rsidP="004A402E">
      <w:pPr>
        <w:widowControl/>
        <w:shd w:val="clear" w:color="auto" w:fill="FFFFFF"/>
        <w:jc w:val="both"/>
        <w:rPr>
          <w:sz w:val="24"/>
          <w:szCs w:val="24"/>
        </w:rPr>
      </w:pPr>
      <w:r w:rsidRPr="00F40EFA">
        <w:rPr>
          <w:i/>
          <w:iCs/>
          <w:color w:val="000000"/>
          <w:sz w:val="24"/>
          <w:szCs w:val="24"/>
        </w:rPr>
        <w:t>Выпускник получит возможность научиться:</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творчески пересказывать текст (от лица героя, от автора), дополнять текст;</w:t>
      </w:r>
    </w:p>
    <w:p w:rsidR="004A402E" w:rsidRPr="00F40EFA" w:rsidRDefault="004A402E" w:rsidP="004A402E">
      <w:pPr>
        <w:widowControl/>
        <w:shd w:val="clear" w:color="auto" w:fill="FFFFFF"/>
        <w:jc w:val="both"/>
        <w:rPr>
          <w:sz w:val="24"/>
          <w:szCs w:val="24"/>
        </w:rPr>
      </w:pPr>
      <w:r w:rsidRPr="00F40EFA">
        <w:rPr>
          <w:color w:val="000000"/>
          <w:sz w:val="24"/>
          <w:szCs w:val="24"/>
        </w:rPr>
        <w:lastRenderedPageBreak/>
        <w:t xml:space="preserve">•  </w:t>
      </w:r>
      <w:r w:rsidRPr="00F40EFA">
        <w:rPr>
          <w:i/>
          <w:iCs/>
          <w:color w:val="000000"/>
          <w:sz w:val="24"/>
          <w:szCs w:val="24"/>
        </w:rPr>
        <w:t>создавать иллюстрации, диафильм по содержанию произведения;</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работать в группе, создавая инсценировки по произ</w:t>
      </w:r>
      <w:r w:rsidRPr="00F40EFA">
        <w:rPr>
          <w:i/>
          <w:iCs/>
          <w:color w:val="000000"/>
          <w:sz w:val="24"/>
          <w:szCs w:val="24"/>
        </w:rPr>
        <w:softHyphen/>
        <w:t>ведению, сценарии, проекты;</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способам написания изложения.</w:t>
      </w:r>
    </w:p>
    <w:p w:rsidR="004A402E" w:rsidRPr="00F40EFA" w:rsidRDefault="004A402E" w:rsidP="004A402E">
      <w:pPr>
        <w:widowControl/>
        <w:shd w:val="clear" w:color="auto" w:fill="FFFFFF"/>
        <w:jc w:val="both"/>
        <w:rPr>
          <w:sz w:val="24"/>
          <w:szCs w:val="24"/>
        </w:rPr>
      </w:pPr>
      <w:r w:rsidRPr="00F40EFA">
        <w:rPr>
          <w:i/>
          <w:iCs/>
          <w:color w:val="000000"/>
          <w:sz w:val="24"/>
          <w:szCs w:val="24"/>
        </w:rPr>
        <w:t xml:space="preserve">2.4.3. Литературоведческая пропедевтика </w:t>
      </w:r>
      <w:r w:rsidRPr="00F40EFA">
        <w:rPr>
          <w:color w:val="000000"/>
          <w:sz w:val="24"/>
          <w:szCs w:val="24"/>
        </w:rPr>
        <w:t>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сравнивать, сопоставлять, делать элементарный анализ различных текстов, выделяя два-три существенных признака;</w:t>
      </w:r>
    </w:p>
    <w:p w:rsidR="004A402E" w:rsidRPr="00F40EFA" w:rsidRDefault="004A402E" w:rsidP="004A402E">
      <w:pPr>
        <w:widowControl/>
        <w:shd w:val="clear" w:color="auto" w:fill="FFFFFF"/>
        <w:jc w:val="both"/>
        <w:rPr>
          <w:sz w:val="24"/>
          <w:szCs w:val="24"/>
        </w:rPr>
      </w:pPr>
      <w:r w:rsidRPr="00F40EFA">
        <w:rPr>
          <w:color w:val="000000"/>
          <w:sz w:val="24"/>
          <w:szCs w:val="24"/>
        </w:rPr>
        <w:t>•  отличать прозаический текст от поэтического;</w:t>
      </w:r>
    </w:p>
    <w:p w:rsidR="004A402E" w:rsidRPr="00F40EFA" w:rsidRDefault="004A402E" w:rsidP="004A402E">
      <w:pPr>
        <w:widowControl/>
        <w:shd w:val="clear" w:color="auto" w:fill="FFFFFF"/>
        <w:jc w:val="both"/>
        <w:rPr>
          <w:sz w:val="24"/>
          <w:szCs w:val="24"/>
        </w:rPr>
      </w:pPr>
      <w:r w:rsidRPr="00F40EFA">
        <w:rPr>
          <w:color w:val="000000"/>
          <w:sz w:val="24"/>
          <w:szCs w:val="24"/>
        </w:rPr>
        <w:t>•  распознавать особенности построения фольклорных форм (сказки, загадки, пословицы).</w:t>
      </w:r>
    </w:p>
    <w:p w:rsidR="004A402E" w:rsidRPr="00F40EFA" w:rsidRDefault="004A402E" w:rsidP="004A402E">
      <w:pPr>
        <w:widowControl/>
        <w:shd w:val="clear" w:color="auto" w:fill="FFFFFF"/>
        <w:jc w:val="both"/>
        <w:rPr>
          <w:sz w:val="24"/>
          <w:szCs w:val="24"/>
        </w:rPr>
      </w:pPr>
      <w:r w:rsidRPr="00F40EFA">
        <w:rPr>
          <w:i/>
          <w:iCs/>
          <w:color w:val="000000"/>
          <w:sz w:val="24"/>
          <w:szCs w:val="24"/>
        </w:rPr>
        <w:t>Выпускник получит возможность научиться:</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сравнивать, сопоставлять, делать элементарный ана</w:t>
      </w:r>
      <w:r w:rsidRPr="00F40EFA">
        <w:rPr>
          <w:i/>
          <w:iCs/>
          <w:color w:val="000000"/>
          <w:sz w:val="24"/>
          <w:szCs w:val="24"/>
        </w:rPr>
        <w:softHyphen/>
        <w:t>лиз различных текстов, используя ряд литературоведческих понятий (фольклорная и авторская литература, структу</w:t>
      </w:r>
      <w:r w:rsidRPr="00F40EFA">
        <w:rPr>
          <w:i/>
          <w:iCs/>
          <w:color w:val="000000"/>
          <w:sz w:val="24"/>
          <w:szCs w:val="24"/>
        </w:rPr>
        <w:softHyphen/>
        <w:t>ра текста, герой, автор) и средств художественной выразительности (сравнение, олицетворение, метафора);</w:t>
      </w:r>
      <w:r w:rsidRPr="00F40EFA">
        <w:rPr>
          <w:color w:val="000000"/>
          <w:sz w:val="24"/>
          <w:szCs w:val="24"/>
        </w:rPr>
        <w:t xml:space="preserve"> •  </w:t>
      </w:r>
      <w:r w:rsidRPr="00F40EFA">
        <w:rPr>
          <w:i/>
          <w:iCs/>
          <w:color w:val="000000"/>
          <w:sz w:val="24"/>
          <w:szCs w:val="24"/>
        </w:rPr>
        <w:t>определять позиции героев художественного текста, позицию автора художественного текста;</w:t>
      </w:r>
    </w:p>
    <w:p w:rsidR="004A402E" w:rsidRPr="00F40EFA" w:rsidRDefault="004A402E" w:rsidP="004A402E">
      <w:pPr>
        <w:widowControl/>
        <w:shd w:val="clear" w:color="auto" w:fill="FFFFFF"/>
        <w:jc w:val="both"/>
        <w:rPr>
          <w:i/>
          <w:iCs/>
          <w:color w:val="000000"/>
          <w:sz w:val="24"/>
          <w:szCs w:val="24"/>
        </w:rPr>
      </w:pPr>
      <w:r w:rsidRPr="00F40EFA">
        <w:rPr>
          <w:color w:val="000000"/>
          <w:sz w:val="24"/>
          <w:szCs w:val="24"/>
        </w:rPr>
        <w:t xml:space="preserve">•  </w:t>
      </w:r>
      <w:r w:rsidRPr="00F40EFA">
        <w:rPr>
          <w:i/>
          <w:iCs/>
          <w:color w:val="000000"/>
          <w:sz w:val="24"/>
          <w:szCs w:val="24"/>
        </w:rPr>
        <w:t>создавать прозаический или поэтический текст по аналогии на основе авторского текста, используя сред</w:t>
      </w:r>
      <w:r w:rsidRPr="00F40EFA">
        <w:rPr>
          <w:i/>
          <w:iCs/>
          <w:color w:val="000000"/>
          <w:sz w:val="24"/>
          <w:szCs w:val="24"/>
        </w:rPr>
        <w:softHyphen/>
        <w:t>ства художественной выразительности (в том числе из текста).</w:t>
      </w:r>
    </w:p>
    <w:p w:rsidR="004A402E" w:rsidRPr="00F40EFA" w:rsidRDefault="004A402E" w:rsidP="004A402E">
      <w:pPr>
        <w:widowControl/>
        <w:shd w:val="clear" w:color="auto" w:fill="FFFFFF"/>
        <w:jc w:val="both"/>
        <w:rPr>
          <w:sz w:val="24"/>
          <w:szCs w:val="24"/>
        </w:rPr>
      </w:pPr>
    </w:p>
    <w:p w:rsidR="004A402E" w:rsidRPr="00F40EFA" w:rsidRDefault="004A402E" w:rsidP="004A402E">
      <w:pPr>
        <w:widowControl/>
        <w:shd w:val="clear" w:color="auto" w:fill="FFFFFF"/>
        <w:jc w:val="both"/>
        <w:rPr>
          <w:sz w:val="24"/>
          <w:szCs w:val="24"/>
        </w:rPr>
      </w:pPr>
      <w:r w:rsidRPr="00F40EFA">
        <w:rPr>
          <w:b/>
          <w:bCs/>
          <w:color w:val="000000"/>
          <w:sz w:val="24"/>
          <w:szCs w:val="24"/>
        </w:rPr>
        <w:t>Математика</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В результате изучения курса </w:t>
      </w:r>
      <w:r w:rsidR="00131F8C" w:rsidRPr="00F40EFA">
        <w:rPr>
          <w:color w:val="000000"/>
          <w:sz w:val="24"/>
          <w:szCs w:val="24"/>
        </w:rPr>
        <w:t>математики,</w:t>
      </w:r>
      <w:r w:rsidRPr="00F40EFA">
        <w:rPr>
          <w:color w:val="000000"/>
          <w:sz w:val="24"/>
          <w:szCs w:val="24"/>
        </w:rPr>
        <w:t xml:space="preserve"> обучающиеся на ступени начального общего образования:</w:t>
      </w:r>
    </w:p>
    <w:p w:rsidR="004A402E" w:rsidRPr="00F40EFA" w:rsidRDefault="004A402E" w:rsidP="004A402E">
      <w:pPr>
        <w:widowControl/>
        <w:shd w:val="clear" w:color="auto" w:fill="FFFFFF"/>
        <w:jc w:val="both"/>
        <w:rPr>
          <w:sz w:val="24"/>
          <w:szCs w:val="24"/>
        </w:rPr>
      </w:pPr>
      <w:r w:rsidRPr="00F40EFA">
        <w:rPr>
          <w:color w:val="000000"/>
          <w:sz w:val="24"/>
          <w:szCs w:val="24"/>
        </w:rPr>
        <w:t>•  научатся использовать начальные математические знания  для описания окружающих предметов,  процессов, явлений, оценки количественных и пространственных отношений;</w:t>
      </w:r>
    </w:p>
    <w:p w:rsidR="004A402E" w:rsidRPr="00F40EFA" w:rsidRDefault="004A402E" w:rsidP="004A402E">
      <w:pPr>
        <w:widowControl/>
        <w:shd w:val="clear" w:color="auto" w:fill="FFFFFF"/>
        <w:jc w:val="both"/>
        <w:rPr>
          <w:sz w:val="24"/>
          <w:szCs w:val="24"/>
        </w:rPr>
      </w:pPr>
      <w:r w:rsidRPr="00F40EFA">
        <w:rPr>
          <w:color w:val="000000"/>
          <w:sz w:val="24"/>
          <w:szCs w:val="24"/>
        </w:rPr>
        <w:t>•  овладеют основами логического и алгоритмического мышления, пространственного воображения и математичес</w:t>
      </w:r>
      <w:r w:rsidRPr="00F40EFA">
        <w:rPr>
          <w:color w:val="000000"/>
          <w:sz w:val="24"/>
          <w:szCs w:val="24"/>
        </w:rPr>
        <w:softHyphen/>
        <w:t>кой речи, приобретут необходимые вычислительные навыки;</w:t>
      </w:r>
    </w:p>
    <w:p w:rsidR="004A402E" w:rsidRPr="00F40EFA" w:rsidRDefault="004A402E" w:rsidP="004A402E">
      <w:pPr>
        <w:widowControl/>
        <w:shd w:val="clear" w:color="auto" w:fill="FFFFFF"/>
        <w:jc w:val="both"/>
        <w:rPr>
          <w:sz w:val="24"/>
          <w:szCs w:val="24"/>
        </w:rPr>
      </w:pPr>
      <w:r w:rsidRPr="00F40EFA">
        <w:rPr>
          <w:color w:val="000000"/>
          <w:sz w:val="24"/>
          <w:szCs w:val="24"/>
        </w:rPr>
        <w:t>•  научатся применять математические знания и представления для решения учебных задач, приобретут начальный опыт применения математических знаний в повседневных ситуациях</w:t>
      </w:r>
    </w:p>
    <w:p w:rsidR="004A402E" w:rsidRPr="00F40EFA" w:rsidRDefault="004A402E" w:rsidP="004A402E">
      <w:pPr>
        <w:widowControl/>
        <w:shd w:val="clear" w:color="auto" w:fill="FFFFFF"/>
        <w:jc w:val="both"/>
        <w:rPr>
          <w:sz w:val="24"/>
          <w:szCs w:val="24"/>
        </w:rPr>
      </w:pPr>
      <w:r w:rsidRPr="00F40EFA">
        <w:rPr>
          <w:color w:val="000000"/>
          <w:sz w:val="24"/>
          <w:szCs w:val="24"/>
        </w:rPr>
        <w:t>•  получат представление о числе как результате счёта и  измерения, о десятичном принципе записи чисел; научатся выполнять устно  и письменно арифметические действия числами; находить неизвестный компонент арифметического действия; составлять числовое выражение и находить его значение; накопят опыт решения текстовых задач;</w:t>
      </w:r>
    </w:p>
    <w:p w:rsidR="004A402E" w:rsidRPr="00F40EFA" w:rsidRDefault="004A402E" w:rsidP="004A402E">
      <w:pPr>
        <w:widowControl/>
        <w:shd w:val="clear" w:color="auto" w:fill="FFFFFF"/>
        <w:jc w:val="both"/>
        <w:rPr>
          <w:sz w:val="24"/>
          <w:szCs w:val="24"/>
        </w:rPr>
      </w:pPr>
      <w:r w:rsidRPr="00F40EFA">
        <w:rPr>
          <w:color w:val="000000"/>
          <w:sz w:val="24"/>
          <w:szCs w:val="24"/>
        </w:rPr>
        <w:t>•  познакомятся с простейшими геометрическими формами научатся распознавать, называть и изображать геометрически фигуры, овладеют способами измерения длин и площадей;</w:t>
      </w:r>
    </w:p>
    <w:p w:rsidR="004A402E" w:rsidRPr="00F40EFA" w:rsidRDefault="004A402E" w:rsidP="004A402E">
      <w:pPr>
        <w:widowControl/>
        <w:shd w:val="clear" w:color="auto" w:fill="FFFFFF"/>
        <w:jc w:val="both"/>
        <w:rPr>
          <w:color w:val="000000"/>
          <w:sz w:val="24"/>
          <w:szCs w:val="24"/>
        </w:rPr>
      </w:pPr>
      <w:r w:rsidRPr="00F40EFA">
        <w:rPr>
          <w:color w:val="000000"/>
          <w:sz w:val="24"/>
          <w:szCs w:val="24"/>
        </w:rPr>
        <w:t>•  приобретут в ходе работы с таблицами и диаграммами  важные для практико-ориентированной математической деятельности умения, связанные с представлением, анализом . интерпретацией данных; смогут научиться извлекать необходимые данные из таблиц и диаграмм, заполнять готовые фор мы, объяснять, сравнивать и обобщать информацию, делать выводы и прогнозы.</w:t>
      </w:r>
    </w:p>
    <w:p w:rsidR="004A402E" w:rsidRPr="00F40EFA" w:rsidRDefault="004A402E" w:rsidP="004A402E">
      <w:pPr>
        <w:widowControl/>
        <w:shd w:val="clear" w:color="auto" w:fill="FFFFFF"/>
        <w:jc w:val="both"/>
        <w:rPr>
          <w:sz w:val="24"/>
          <w:szCs w:val="24"/>
        </w:rPr>
      </w:pPr>
    </w:p>
    <w:p w:rsidR="004A402E" w:rsidRPr="00F40EFA" w:rsidRDefault="004A402E" w:rsidP="004A402E">
      <w:pPr>
        <w:widowControl/>
        <w:shd w:val="clear" w:color="auto" w:fill="FFFFFF"/>
        <w:jc w:val="both"/>
        <w:rPr>
          <w:b/>
          <w:sz w:val="24"/>
          <w:szCs w:val="24"/>
        </w:rPr>
      </w:pPr>
      <w:r w:rsidRPr="00F40EFA">
        <w:rPr>
          <w:b/>
          <w:i/>
          <w:iCs/>
          <w:color w:val="000000"/>
          <w:sz w:val="24"/>
          <w:szCs w:val="24"/>
        </w:rPr>
        <w:t xml:space="preserve"> Числа и величины</w:t>
      </w:r>
    </w:p>
    <w:p w:rsidR="004A402E" w:rsidRPr="00F40EFA" w:rsidRDefault="004A402E" w:rsidP="004A402E">
      <w:pPr>
        <w:widowControl/>
        <w:shd w:val="clear" w:color="auto" w:fill="FFFFFF"/>
        <w:jc w:val="both"/>
        <w:rPr>
          <w:sz w:val="24"/>
          <w:szCs w:val="24"/>
        </w:rPr>
      </w:pPr>
      <w:r w:rsidRPr="00F40EFA">
        <w:rPr>
          <w:color w:val="000000"/>
          <w:sz w:val="24"/>
          <w:szCs w:val="24"/>
        </w:rPr>
        <w:t>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читать, записывать, срав</w:t>
      </w:r>
      <w:r w:rsidR="00131F8C" w:rsidRPr="00F40EFA">
        <w:rPr>
          <w:color w:val="000000"/>
          <w:sz w:val="24"/>
          <w:szCs w:val="24"/>
        </w:rPr>
        <w:t>нивать, упорядочивать числа от н</w:t>
      </w:r>
      <w:r w:rsidRPr="00F40EFA">
        <w:rPr>
          <w:color w:val="000000"/>
          <w:sz w:val="24"/>
          <w:szCs w:val="24"/>
        </w:rPr>
        <w:t>уля до миллиона;</w:t>
      </w:r>
    </w:p>
    <w:p w:rsidR="004A402E" w:rsidRPr="00F40EFA" w:rsidRDefault="004A402E" w:rsidP="004A402E">
      <w:pPr>
        <w:widowControl/>
        <w:shd w:val="clear" w:color="auto" w:fill="FFFFFF"/>
        <w:jc w:val="both"/>
        <w:rPr>
          <w:sz w:val="24"/>
          <w:szCs w:val="24"/>
        </w:rPr>
      </w:pPr>
      <w:r w:rsidRPr="00F40EFA">
        <w:rPr>
          <w:color w:val="000000"/>
          <w:sz w:val="24"/>
          <w:szCs w:val="24"/>
        </w:rPr>
        <w:t>•   устанавливать закономерность — правило, по которому составлена числовая последовательность, и составлять после</w:t>
      </w:r>
      <w:r w:rsidRPr="00F40EFA">
        <w:rPr>
          <w:color w:val="000000"/>
          <w:sz w:val="24"/>
          <w:szCs w:val="24"/>
        </w:rPr>
        <w:softHyphen/>
        <w:t>довательность по заданному или самостоятельно выбранному правилу (увеличение/уменьшение числа на несколько единиц, увеличение/уменьшение числа в несколько раз);</w:t>
      </w:r>
    </w:p>
    <w:p w:rsidR="004A402E" w:rsidRPr="00F40EFA" w:rsidRDefault="004A402E" w:rsidP="004A402E">
      <w:pPr>
        <w:widowControl/>
        <w:shd w:val="clear" w:color="auto" w:fill="FFFFFF"/>
        <w:jc w:val="both"/>
        <w:rPr>
          <w:sz w:val="24"/>
          <w:szCs w:val="24"/>
        </w:rPr>
      </w:pPr>
      <w:r w:rsidRPr="00F40EFA">
        <w:rPr>
          <w:color w:val="000000"/>
          <w:sz w:val="24"/>
          <w:szCs w:val="24"/>
        </w:rPr>
        <w:t>•   группировать числа по заданному или самостоятельно установленному признаку;</w:t>
      </w:r>
    </w:p>
    <w:p w:rsidR="004A402E" w:rsidRPr="00F40EFA" w:rsidRDefault="004A402E" w:rsidP="004A402E">
      <w:pPr>
        <w:widowControl/>
        <w:shd w:val="clear" w:color="auto" w:fill="FFFFFF"/>
        <w:jc w:val="both"/>
        <w:rPr>
          <w:sz w:val="24"/>
          <w:szCs w:val="24"/>
        </w:rPr>
      </w:pPr>
      <w:r w:rsidRPr="00F40EFA">
        <w:rPr>
          <w:color w:val="000000"/>
          <w:sz w:val="24"/>
          <w:szCs w:val="24"/>
        </w:rPr>
        <w:t>•   читать и записывать величины (массу, время, длину, площадь, скорость), используя основные единицы измерения  и соотношения между ними (килограмм — грамм; год — месяц — неделя — сутки — час — минута, минута — секунда; километр — метр, метр — дециметр, дециметр — сантиметр, метр — сантиметр, сантиметр — миллиметр), срав</w:t>
      </w:r>
      <w:r w:rsidRPr="00F40EFA">
        <w:rPr>
          <w:color w:val="000000"/>
          <w:sz w:val="24"/>
          <w:szCs w:val="24"/>
        </w:rPr>
        <w:softHyphen/>
        <w:t>нивать названные величины, выполнять арифметические действия с этими величинами.</w:t>
      </w:r>
    </w:p>
    <w:p w:rsidR="004A402E" w:rsidRPr="00F40EFA" w:rsidRDefault="004A402E" w:rsidP="004A402E">
      <w:pPr>
        <w:widowControl/>
        <w:shd w:val="clear" w:color="auto" w:fill="FFFFFF"/>
        <w:jc w:val="both"/>
        <w:rPr>
          <w:sz w:val="24"/>
          <w:szCs w:val="24"/>
        </w:rPr>
      </w:pPr>
      <w:r w:rsidRPr="00F40EFA">
        <w:rPr>
          <w:i/>
          <w:iCs/>
          <w:color w:val="000000"/>
          <w:sz w:val="24"/>
          <w:szCs w:val="24"/>
        </w:rPr>
        <w:t>Выпускник получит возможность научиться:</w:t>
      </w:r>
    </w:p>
    <w:p w:rsidR="004A402E" w:rsidRPr="00F40EFA" w:rsidRDefault="004A402E" w:rsidP="004A402E">
      <w:pPr>
        <w:widowControl/>
        <w:shd w:val="clear" w:color="auto" w:fill="FFFFFF"/>
        <w:jc w:val="both"/>
        <w:rPr>
          <w:sz w:val="24"/>
          <w:szCs w:val="24"/>
        </w:rPr>
      </w:pPr>
      <w:r w:rsidRPr="00F40EFA">
        <w:rPr>
          <w:color w:val="000000"/>
          <w:sz w:val="24"/>
          <w:szCs w:val="24"/>
        </w:rPr>
        <w:lastRenderedPageBreak/>
        <w:t xml:space="preserve">•   </w:t>
      </w:r>
      <w:r w:rsidRPr="00F40EFA">
        <w:rPr>
          <w:i/>
          <w:iCs/>
          <w:color w:val="000000"/>
          <w:sz w:val="24"/>
          <w:szCs w:val="24"/>
        </w:rPr>
        <w:t>классифицировать числа по одному или нескольким основаниям, объяснять свои действия;</w:t>
      </w:r>
    </w:p>
    <w:p w:rsidR="004A402E" w:rsidRPr="00F40EFA" w:rsidRDefault="004A402E" w:rsidP="004A402E">
      <w:pPr>
        <w:widowControl/>
        <w:shd w:val="clear" w:color="auto" w:fill="FFFFFF"/>
        <w:jc w:val="both"/>
        <w:rPr>
          <w:i/>
          <w:iCs/>
          <w:color w:val="000000"/>
          <w:sz w:val="24"/>
          <w:szCs w:val="24"/>
        </w:rPr>
      </w:pPr>
      <w:r w:rsidRPr="00F40EFA">
        <w:rPr>
          <w:i/>
          <w:iCs/>
          <w:color w:val="000000"/>
          <w:sz w:val="24"/>
          <w:szCs w:val="24"/>
        </w:rPr>
        <w:t>•  выбирать единицу для измерения данной величины (дли</w:t>
      </w:r>
      <w:r w:rsidRPr="00F40EFA">
        <w:rPr>
          <w:i/>
          <w:iCs/>
          <w:color w:val="000000"/>
          <w:sz w:val="24"/>
          <w:szCs w:val="24"/>
        </w:rPr>
        <w:softHyphen/>
        <w:t>ны, массы, площади, времени), объяснять свои действия.</w:t>
      </w:r>
    </w:p>
    <w:p w:rsidR="004A402E" w:rsidRPr="00F40EFA" w:rsidRDefault="004A402E" w:rsidP="004A402E">
      <w:pPr>
        <w:widowControl/>
        <w:shd w:val="clear" w:color="auto" w:fill="FFFFFF"/>
        <w:jc w:val="both"/>
        <w:rPr>
          <w:sz w:val="24"/>
          <w:szCs w:val="24"/>
        </w:rPr>
      </w:pPr>
    </w:p>
    <w:p w:rsidR="004A402E" w:rsidRPr="00F40EFA" w:rsidRDefault="004A402E" w:rsidP="004A402E">
      <w:pPr>
        <w:widowControl/>
        <w:shd w:val="clear" w:color="auto" w:fill="FFFFFF"/>
        <w:jc w:val="both"/>
        <w:rPr>
          <w:b/>
          <w:sz w:val="24"/>
          <w:szCs w:val="24"/>
        </w:rPr>
      </w:pPr>
      <w:r w:rsidRPr="00F40EFA">
        <w:rPr>
          <w:i/>
          <w:iCs/>
          <w:color w:val="000000"/>
          <w:sz w:val="24"/>
          <w:szCs w:val="24"/>
        </w:rPr>
        <w:t xml:space="preserve"> </w:t>
      </w:r>
      <w:r w:rsidRPr="00F40EFA">
        <w:rPr>
          <w:b/>
          <w:i/>
          <w:iCs/>
          <w:color w:val="000000"/>
          <w:sz w:val="24"/>
          <w:szCs w:val="24"/>
        </w:rPr>
        <w:t>Арифметические действия</w:t>
      </w:r>
    </w:p>
    <w:p w:rsidR="004A402E" w:rsidRPr="00F40EFA" w:rsidRDefault="004A402E" w:rsidP="004A402E">
      <w:pPr>
        <w:widowControl/>
        <w:shd w:val="clear" w:color="auto" w:fill="FFFFFF"/>
        <w:jc w:val="both"/>
        <w:rPr>
          <w:sz w:val="24"/>
          <w:szCs w:val="24"/>
        </w:rPr>
      </w:pPr>
      <w:r w:rsidRPr="00F40EFA">
        <w:rPr>
          <w:color w:val="000000"/>
          <w:sz w:val="24"/>
          <w:szCs w:val="24"/>
        </w:rPr>
        <w:t>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выполнять письменно действия с многозначными числами (сложение, вычитание, умножение и деление на однозначное, двузначное числа в пределах 10 000) с использова</w:t>
      </w:r>
      <w:r w:rsidRPr="00F40EFA">
        <w:rPr>
          <w:color w:val="000000"/>
          <w:sz w:val="24"/>
          <w:szCs w:val="24"/>
        </w:rPr>
        <w:softHyphen/>
        <w:t>нием таблиц сложения и умножения чисел, алгоритмов пись</w:t>
      </w:r>
      <w:r w:rsidRPr="00F40EFA">
        <w:rPr>
          <w:color w:val="000000"/>
          <w:sz w:val="24"/>
          <w:szCs w:val="24"/>
        </w:rPr>
        <w:softHyphen/>
        <w:t>менных арифметических действий (в том числе деления с остатком);</w:t>
      </w:r>
    </w:p>
    <w:p w:rsidR="004A402E" w:rsidRPr="00F40EFA" w:rsidRDefault="004A402E" w:rsidP="004A402E">
      <w:pPr>
        <w:widowControl/>
        <w:shd w:val="clear" w:color="auto" w:fill="FFFFFF"/>
        <w:jc w:val="both"/>
        <w:rPr>
          <w:sz w:val="24"/>
          <w:szCs w:val="24"/>
        </w:rPr>
      </w:pPr>
      <w:r w:rsidRPr="00F40EFA">
        <w:rPr>
          <w:color w:val="000000"/>
          <w:sz w:val="24"/>
          <w:szCs w:val="24"/>
        </w:rPr>
        <w:t>•    выполнять устно сложение, вычитание, умножение и целение однозначных, двузначных и трёхзначных чисел в слу</w:t>
      </w:r>
      <w:r w:rsidRPr="00F40EFA">
        <w:rPr>
          <w:color w:val="000000"/>
          <w:sz w:val="24"/>
          <w:szCs w:val="24"/>
        </w:rPr>
        <w:softHyphen/>
        <w:t>чаях, сводимых к действиям в пределах 100 (в том числе с нулём и числом 1);</w:t>
      </w:r>
    </w:p>
    <w:p w:rsidR="004A402E" w:rsidRPr="00F40EFA" w:rsidRDefault="004A402E" w:rsidP="004A402E">
      <w:pPr>
        <w:widowControl/>
        <w:shd w:val="clear" w:color="auto" w:fill="FFFFFF"/>
        <w:jc w:val="both"/>
        <w:rPr>
          <w:sz w:val="24"/>
          <w:szCs w:val="24"/>
        </w:rPr>
      </w:pPr>
      <w:r w:rsidRPr="00F40EFA">
        <w:rPr>
          <w:color w:val="000000"/>
          <w:sz w:val="24"/>
          <w:szCs w:val="24"/>
        </w:rPr>
        <w:t>•    выделять неизвестный компонент арифметического действия и находить его значение;</w:t>
      </w:r>
    </w:p>
    <w:p w:rsidR="004A402E" w:rsidRPr="00F40EFA" w:rsidRDefault="004A402E" w:rsidP="004A402E">
      <w:pPr>
        <w:widowControl/>
        <w:shd w:val="clear" w:color="auto" w:fill="FFFFFF"/>
        <w:jc w:val="both"/>
        <w:rPr>
          <w:sz w:val="24"/>
          <w:szCs w:val="24"/>
        </w:rPr>
      </w:pPr>
      <w:r w:rsidRPr="00F40EFA">
        <w:rPr>
          <w:color w:val="000000"/>
          <w:sz w:val="24"/>
          <w:szCs w:val="24"/>
        </w:rPr>
        <w:t>•   вычислять значение числового выражения (содержащего 2—3 арифметических действия, со скобками и без скобок).</w:t>
      </w:r>
    </w:p>
    <w:p w:rsidR="004A402E" w:rsidRPr="00F40EFA" w:rsidRDefault="004A402E" w:rsidP="004A402E">
      <w:pPr>
        <w:widowControl/>
        <w:shd w:val="clear" w:color="auto" w:fill="FFFFFF"/>
        <w:jc w:val="both"/>
        <w:rPr>
          <w:sz w:val="24"/>
          <w:szCs w:val="24"/>
        </w:rPr>
      </w:pPr>
      <w:r w:rsidRPr="00F40EFA">
        <w:rPr>
          <w:i/>
          <w:iCs/>
          <w:color w:val="000000"/>
          <w:sz w:val="24"/>
          <w:szCs w:val="24"/>
        </w:rPr>
        <w:t>Выпускник получит возможность научиться:</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выполнять действия с величинами;</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использовать свойства арифметических действий для удобства вычислений;</w:t>
      </w:r>
    </w:p>
    <w:p w:rsidR="004A402E" w:rsidRPr="00F40EFA" w:rsidRDefault="004A402E" w:rsidP="004A402E">
      <w:pPr>
        <w:widowControl/>
        <w:shd w:val="clear" w:color="auto" w:fill="FFFFFF"/>
        <w:jc w:val="both"/>
        <w:rPr>
          <w:i/>
          <w:iCs/>
          <w:color w:val="000000"/>
          <w:sz w:val="24"/>
          <w:szCs w:val="24"/>
        </w:rPr>
      </w:pPr>
      <w:r w:rsidRPr="00F40EFA">
        <w:rPr>
          <w:color w:val="000000"/>
          <w:sz w:val="24"/>
          <w:szCs w:val="24"/>
        </w:rPr>
        <w:t xml:space="preserve">•   </w:t>
      </w:r>
      <w:r w:rsidRPr="00F40EFA">
        <w:rPr>
          <w:i/>
          <w:iCs/>
          <w:color w:val="000000"/>
          <w:sz w:val="24"/>
          <w:szCs w:val="24"/>
        </w:rPr>
        <w:t>проводить проверку правильности вычислений (с по</w:t>
      </w:r>
      <w:r w:rsidRPr="00F40EFA">
        <w:rPr>
          <w:i/>
          <w:iCs/>
          <w:color w:val="000000"/>
          <w:sz w:val="24"/>
          <w:szCs w:val="24"/>
        </w:rPr>
        <w:softHyphen/>
        <w:t>мощью обратного действия, прикидки и оценки результа</w:t>
      </w:r>
      <w:r w:rsidRPr="00F40EFA">
        <w:rPr>
          <w:i/>
          <w:iCs/>
          <w:color w:val="000000"/>
          <w:sz w:val="24"/>
          <w:szCs w:val="24"/>
        </w:rPr>
        <w:softHyphen/>
        <w:t xml:space="preserve">та действия). </w:t>
      </w:r>
    </w:p>
    <w:p w:rsidR="004A402E" w:rsidRPr="00F40EFA" w:rsidRDefault="004A402E" w:rsidP="004A402E">
      <w:pPr>
        <w:widowControl/>
        <w:shd w:val="clear" w:color="auto" w:fill="FFFFFF"/>
        <w:jc w:val="both"/>
        <w:rPr>
          <w:b/>
          <w:i/>
          <w:iCs/>
          <w:color w:val="000000"/>
          <w:sz w:val="24"/>
          <w:szCs w:val="24"/>
        </w:rPr>
      </w:pPr>
    </w:p>
    <w:p w:rsidR="004A402E" w:rsidRPr="00F40EFA" w:rsidRDefault="004A402E" w:rsidP="004A402E">
      <w:pPr>
        <w:widowControl/>
        <w:shd w:val="clear" w:color="auto" w:fill="FFFFFF"/>
        <w:jc w:val="both"/>
        <w:rPr>
          <w:b/>
          <w:sz w:val="24"/>
          <w:szCs w:val="24"/>
        </w:rPr>
      </w:pPr>
      <w:r w:rsidRPr="00F40EFA">
        <w:rPr>
          <w:b/>
          <w:i/>
          <w:iCs/>
          <w:color w:val="000000"/>
          <w:sz w:val="24"/>
          <w:szCs w:val="24"/>
        </w:rPr>
        <w:t xml:space="preserve">  Работа с текстовыми задачами</w:t>
      </w:r>
    </w:p>
    <w:p w:rsidR="004A402E" w:rsidRPr="00F40EFA" w:rsidRDefault="004A402E" w:rsidP="004A402E">
      <w:pPr>
        <w:widowControl/>
        <w:shd w:val="clear" w:color="auto" w:fill="FFFFFF"/>
        <w:jc w:val="both"/>
        <w:rPr>
          <w:sz w:val="24"/>
          <w:szCs w:val="24"/>
        </w:rPr>
      </w:pPr>
      <w:r w:rsidRPr="00F40EFA">
        <w:rPr>
          <w:color w:val="000000"/>
          <w:sz w:val="24"/>
          <w:szCs w:val="24"/>
        </w:rPr>
        <w:t>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анализировать задачу, устанавливать зависимость между величинами, взаимосвязь между условием и вопросом задачи, определять количество и порядок действий для решения за</w:t>
      </w:r>
      <w:r w:rsidRPr="00F40EFA">
        <w:rPr>
          <w:color w:val="000000"/>
          <w:sz w:val="24"/>
          <w:szCs w:val="24"/>
        </w:rPr>
        <w:softHyphen/>
        <w:t>дачи, выбирать и объяснять выбор действий;</w:t>
      </w:r>
    </w:p>
    <w:p w:rsidR="004A402E" w:rsidRPr="00F40EFA" w:rsidRDefault="004A402E" w:rsidP="004A402E">
      <w:pPr>
        <w:widowControl/>
        <w:shd w:val="clear" w:color="auto" w:fill="FFFFFF"/>
        <w:jc w:val="both"/>
        <w:rPr>
          <w:sz w:val="24"/>
          <w:szCs w:val="24"/>
        </w:rPr>
      </w:pPr>
      <w:r w:rsidRPr="00F40EFA">
        <w:rPr>
          <w:color w:val="000000"/>
          <w:sz w:val="24"/>
          <w:szCs w:val="24"/>
        </w:rPr>
        <w:t>•    решать учебные задачи и задачи, связанные с повсе</w:t>
      </w:r>
      <w:r w:rsidRPr="00F40EFA">
        <w:rPr>
          <w:color w:val="000000"/>
          <w:sz w:val="24"/>
          <w:szCs w:val="24"/>
        </w:rPr>
        <w:softHyphen/>
        <w:t>дневной жизнью, арифметическим способом (в 1—2 дейст</w:t>
      </w:r>
      <w:r w:rsidRPr="00F40EFA">
        <w:rPr>
          <w:color w:val="000000"/>
          <w:sz w:val="24"/>
          <w:szCs w:val="24"/>
        </w:rPr>
        <w:softHyphen/>
        <w:t>вия);</w:t>
      </w:r>
    </w:p>
    <w:p w:rsidR="004A402E" w:rsidRPr="00F40EFA" w:rsidRDefault="004A402E" w:rsidP="004A402E">
      <w:pPr>
        <w:widowControl/>
        <w:shd w:val="clear" w:color="auto" w:fill="FFFFFF"/>
        <w:jc w:val="both"/>
        <w:rPr>
          <w:sz w:val="24"/>
          <w:szCs w:val="24"/>
        </w:rPr>
      </w:pPr>
      <w:r w:rsidRPr="00F40EFA">
        <w:rPr>
          <w:color w:val="000000"/>
          <w:sz w:val="24"/>
          <w:szCs w:val="24"/>
        </w:rPr>
        <w:t>•   оценивать правильность хода решения и реальность от</w:t>
      </w:r>
      <w:r w:rsidRPr="00F40EFA">
        <w:rPr>
          <w:color w:val="000000"/>
          <w:sz w:val="24"/>
          <w:szCs w:val="24"/>
        </w:rPr>
        <w:softHyphen/>
        <w:t>вета на вопрос задачи.</w:t>
      </w:r>
    </w:p>
    <w:p w:rsidR="004A402E" w:rsidRPr="00F40EFA" w:rsidRDefault="004A402E" w:rsidP="004A402E">
      <w:pPr>
        <w:widowControl/>
        <w:shd w:val="clear" w:color="auto" w:fill="FFFFFF"/>
        <w:jc w:val="both"/>
        <w:rPr>
          <w:sz w:val="24"/>
          <w:szCs w:val="24"/>
        </w:rPr>
      </w:pPr>
      <w:r w:rsidRPr="00F40EFA">
        <w:rPr>
          <w:i/>
          <w:iCs/>
          <w:color w:val="000000"/>
          <w:sz w:val="24"/>
          <w:szCs w:val="24"/>
        </w:rPr>
        <w:t>Выпускник получит возможность научиться:</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решать задачи на нахождение доли величины и ве</w:t>
      </w:r>
      <w:r w:rsidRPr="00F40EFA">
        <w:rPr>
          <w:i/>
          <w:iCs/>
          <w:color w:val="000000"/>
          <w:sz w:val="24"/>
          <w:szCs w:val="24"/>
        </w:rPr>
        <w:softHyphen/>
        <w:t>личины по значению её доли (половина, треть, четверть, пятая, десятая часть);</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решать задачи в 3</w:t>
      </w:r>
      <w:r w:rsidRPr="00F40EFA">
        <w:rPr>
          <w:color w:val="000000"/>
          <w:sz w:val="24"/>
          <w:szCs w:val="24"/>
        </w:rPr>
        <w:t>—</w:t>
      </w:r>
      <w:r w:rsidRPr="00F40EFA">
        <w:rPr>
          <w:i/>
          <w:iCs/>
          <w:color w:val="000000"/>
          <w:sz w:val="24"/>
          <w:szCs w:val="24"/>
        </w:rPr>
        <w:t>4 действия;</w:t>
      </w:r>
    </w:p>
    <w:p w:rsidR="004A402E" w:rsidRPr="00F40EFA" w:rsidRDefault="004A402E" w:rsidP="004A402E">
      <w:pPr>
        <w:widowControl/>
        <w:shd w:val="clear" w:color="auto" w:fill="FFFFFF"/>
        <w:jc w:val="both"/>
        <w:rPr>
          <w:i/>
          <w:iCs/>
          <w:color w:val="000000"/>
          <w:sz w:val="24"/>
          <w:szCs w:val="24"/>
        </w:rPr>
      </w:pPr>
      <w:r w:rsidRPr="00F40EFA">
        <w:rPr>
          <w:i/>
          <w:iCs/>
          <w:color w:val="000000"/>
          <w:sz w:val="24"/>
          <w:szCs w:val="24"/>
        </w:rPr>
        <w:t>•   находить разные способы решения задачи.</w:t>
      </w:r>
    </w:p>
    <w:p w:rsidR="004A402E" w:rsidRPr="00F40EFA" w:rsidRDefault="004A402E" w:rsidP="004A402E">
      <w:pPr>
        <w:widowControl/>
        <w:shd w:val="clear" w:color="auto" w:fill="FFFFFF"/>
        <w:jc w:val="both"/>
        <w:rPr>
          <w:b/>
          <w:sz w:val="24"/>
          <w:szCs w:val="24"/>
        </w:rPr>
      </w:pPr>
    </w:p>
    <w:p w:rsidR="004A402E" w:rsidRPr="00F40EFA" w:rsidRDefault="004A402E" w:rsidP="004A402E">
      <w:pPr>
        <w:widowControl/>
        <w:shd w:val="clear" w:color="auto" w:fill="FFFFFF"/>
        <w:jc w:val="both"/>
        <w:rPr>
          <w:b/>
          <w:sz w:val="24"/>
          <w:szCs w:val="24"/>
        </w:rPr>
      </w:pPr>
      <w:r w:rsidRPr="00F40EFA">
        <w:rPr>
          <w:b/>
          <w:i/>
          <w:iCs/>
          <w:color w:val="000000"/>
          <w:sz w:val="24"/>
          <w:szCs w:val="24"/>
        </w:rPr>
        <w:t xml:space="preserve"> Пространственные отношения. Геометрические фигуры</w:t>
      </w:r>
    </w:p>
    <w:p w:rsidR="004A402E" w:rsidRPr="00F40EFA" w:rsidRDefault="004A402E" w:rsidP="004A402E">
      <w:pPr>
        <w:widowControl/>
        <w:shd w:val="clear" w:color="auto" w:fill="FFFFFF"/>
        <w:jc w:val="both"/>
        <w:rPr>
          <w:sz w:val="24"/>
          <w:szCs w:val="24"/>
        </w:rPr>
      </w:pPr>
      <w:r w:rsidRPr="00F40EFA">
        <w:rPr>
          <w:color w:val="000000"/>
          <w:sz w:val="24"/>
          <w:szCs w:val="24"/>
        </w:rPr>
        <w:t>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описывать взаимное расположение предметов в прост</w:t>
      </w:r>
      <w:r w:rsidRPr="00F40EFA">
        <w:rPr>
          <w:color w:val="000000"/>
          <w:sz w:val="24"/>
          <w:szCs w:val="24"/>
        </w:rPr>
        <w:softHyphen/>
        <w:t>ранстве и на плоскости;</w:t>
      </w:r>
    </w:p>
    <w:p w:rsidR="004A402E" w:rsidRPr="00F40EFA" w:rsidRDefault="004A402E" w:rsidP="004A402E">
      <w:pPr>
        <w:widowControl/>
        <w:shd w:val="clear" w:color="auto" w:fill="FFFFFF"/>
        <w:jc w:val="both"/>
        <w:rPr>
          <w:sz w:val="24"/>
          <w:szCs w:val="24"/>
        </w:rPr>
      </w:pPr>
      <w:r w:rsidRPr="00F40EFA">
        <w:rPr>
          <w:color w:val="000000"/>
          <w:sz w:val="24"/>
          <w:szCs w:val="24"/>
        </w:rPr>
        <w:t>•   распознавать, называть, изображать геометрические фи</w:t>
      </w:r>
      <w:r w:rsidRPr="00F40EFA">
        <w:rPr>
          <w:color w:val="000000"/>
          <w:sz w:val="24"/>
          <w:szCs w:val="24"/>
        </w:rPr>
        <w:softHyphen/>
        <w:t>гуры (точка, отрезок, ломаная, прямой угол, многоугольник, треугольник, прямоугольник, квадрат, окружность, крут);</w:t>
      </w:r>
    </w:p>
    <w:p w:rsidR="004A402E" w:rsidRPr="00F40EFA" w:rsidRDefault="004A402E" w:rsidP="004A402E">
      <w:pPr>
        <w:widowControl/>
        <w:shd w:val="clear" w:color="auto" w:fill="FFFFFF"/>
        <w:jc w:val="both"/>
        <w:rPr>
          <w:sz w:val="24"/>
          <w:szCs w:val="24"/>
        </w:rPr>
      </w:pPr>
      <w:r w:rsidRPr="00F40EFA">
        <w:rPr>
          <w:color w:val="000000"/>
          <w:sz w:val="24"/>
          <w:szCs w:val="24"/>
        </w:rPr>
        <w:t>•   выполнять построение геометрических фигур с задан</w:t>
      </w:r>
      <w:r w:rsidRPr="00F40EFA">
        <w:rPr>
          <w:color w:val="000000"/>
          <w:sz w:val="24"/>
          <w:szCs w:val="24"/>
        </w:rPr>
        <w:softHyphen/>
        <w:t>ными измерениями (отрезок, квадрат, прямоугольник) с по</w:t>
      </w:r>
      <w:r w:rsidRPr="00F40EFA">
        <w:rPr>
          <w:color w:val="000000"/>
          <w:sz w:val="24"/>
          <w:szCs w:val="24"/>
        </w:rPr>
        <w:softHyphen/>
        <w:t>мощью линейки, угольника;</w:t>
      </w:r>
    </w:p>
    <w:p w:rsidR="004A402E" w:rsidRPr="00F40EFA" w:rsidRDefault="004A402E" w:rsidP="004A402E">
      <w:pPr>
        <w:widowControl/>
        <w:shd w:val="clear" w:color="auto" w:fill="FFFFFF"/>
        <w:jc w:val="both"/>
        <w:rPr>
          <w:sz w:val="24"/>
          <w:szCs w:val="24"/>
        </w:rPr>
      </w:pPr>
      <w:r w:rsidRPr="00F40EFA">
        <w:rPr>
          <w:color w:val="000000"/>
          <w:sz w:val="24"/>
          <w:szCs w:val="24"/>
        </w:rPr>
        <w:t>•   использовать свойства прямоугольника и квадрата решения задач;</w:t>
      </w:r>
    </w:p>
    <w:p w:rsidR="004A402E" w:rsidRPr="00F40EFA" w:rsidRDefault="004A402E" w:rsidP="004A402E">
      <w:pPr>
        <w:widowControl/>
        <w:shd w:val="clear" w:color="auto" w:fill="FFFFFF"/>
        <w:jc w:val="both"/>
        <w:rPr>
          <w:sz w:val="24"/>
          <w:szCs w:val="24"/>
        </w:rPr>
      </w:pPr>
      <w:r w:rsidRPr="00F40EFA">
        <w:rPr>
          <w:color w:val="000000"/>
          <w:sz w:val="24"/>
          <w:szCs w:val="24"/>
        </w:rPr>
        <w:t>•  распознавать и называть геометрические тела (куб, шар);</w:t>
      </w:r>
    </w:p>
    <w:p w:rsidR="004A402E" w:rsidRPr="00F40EFA" w:rsidRDefault="004A402E" w:rsidP="004A402E">
      <w:pPr>
        <w:widowControl/>
        <w:shd w:val="clear" w:color="auto" w:fill="FFFFFF"/>
        <w:jc w:val="both"/>
        <w:rPr>
          <w:sz w:val="24"/>
          <w:szCs w:val="24"/>
        </w:rPr>
      </w:pPr>
      <w:r w:rsidRPr="00F40EFA">
        <w:rPr>
          <w:color w:val="000000"/>
          <w:sz w:val="24"/>
          <w:szCs w:val="24"/>
        </w:rPr>
        <w:t>•   соотносить реальные объекты с моделями геометричес</w:t>
      </w:r>
      <w:r w:rsidRPr="00F40EFA">
        <w:rPr>
          <w:color w:val="000000"/>
          <w:sz w:val="24"/>
          <w:szCs w:val="24"/>
        </w:rPr>
        <w:softHyphen/>
        <w:t>ких фигур.</w:t>
      </w:r>
    </w:p>
    <w:p w:rsidR="004A402E" w:rsidRPr="00F40EFA" w:rsidRDefault="004A402E" w:rsidP="004A402E">
      <w:pPr>
        <w:widowControl/>
        <w:shd w:val="clear" w:color="auto" w:fill="FFFFFF"/>
        <w:jc w:val="both"/>
        <w:rPr>
          <w:sz w:val="24"/>
          <w:szCs w:val="24"/>
        </w:rPr>
      </w:pPr>
      <w:r w:rsidRPr="00F40EFA">
        <w:rPr>
          <w:i/>
          <w:iCs/>
          <w:color w:val="000000"/>
          <w:sz w:val="24"/>
          <w:szCs w:val="24"/>
        </w:rPr>
        <w:t>Выпускник получит возможность научиться распозна</w:t>
      </w:r>
      <w:r w:rsidRPr="00F40EFA">
        <w:rPr>
          <w:i/>
          <w:iCs/>
          <w:color w:val="000000"/>
          <w:sz w:val="24"/>
          <w:szCs w:val="24"/>
        </w:rPr>
        <w:softHyphen/>
        <w:t>вать, различать и называть геометрические тела: парал</w:t>
      </w:r>
      <w:r w:rsidRPr="00F40EFA">
        <w:rPr>
          <w:i/>
          <w:iCs/>
          <w:color w:val="000000"/>
          <w:sz w:val="24"/>
          <w:szCs w:val="24"/>
        </w:rPr>
        <w:softHyphen/>
        <w:t>лелепипед, пирамиду, цилиндр, конус.</w:t>
      </w:r>
    </w:p>
    <w:p w:rsidR="004A402E" w:rsidRPr="00F40EFA" w:rsidRDefault="004A402E" w:rsidP="004A402E">
      <w:pPr>
        <w:widowControl/>
        <w:shd w:val="clear" w:color="auto" w:fill="FFFFFF"/>
        <w:jc w:val="both"/>
        <w:rPr>
          <w:i/>
          <w:iCs/>
          <w:color w:val="000000"/>
          <w:sz w:val="24"/>
          <w:szCs w:val="24"/>
        </w:rPr>
      </w:pPr>
    </w:p>
    <w:p w:rsidR="004A402E" w:rsidRPr="00F40EFA" w:rsidRDefault="004A402E" w:rsidP="004A402E">
      <w:pPr>
        <w:widowControl/>
        <w:shd w:val="clear" w:color="auto" w:fill="FFFFFF"/>
        <w:jc w:val="both"/>
        <w:rPr>
          <w:b/>
          <w:sz w:val="24"/>
          <w:szCs w:val="24"/>
        </w:rPr>
      </w:pPr>
      <w:r w:rsidRPr="00F40EFA">
        <w:rPr>
          <w:i/>
          <w:iCs/>
          <w:color w:val="000000"/>
          <w:sz w:val="24"/>
          <w:szCs w:val="24"/>
        </w:rPr>
        <w:t xml:space="preserve"> </w:t>
      </w:r>
      <w:r w:rsidRPr="00F40EFA">
        <w:rPr>
          <w:b/>
          <w:i/>
          <w:iCs/>
          <w:color w:val="000000"/>
          <w:sz w:val="24"/>
          <w:szCs w:val="24"/>
        </w:rPr>
        <w:t>Геометрические величины</w:t>
      </w:r>
    </w:p>
    <w:p w:rsidR="004A402E" w:rsidRPr="00F40EFA" w:rsidRDefault="004A402E" w:rsidP="004A402E">
      <w:pPr>
        <w:widowControl/>
        <w:shd w:val="clear" w:color="auto" w:fill="FFFFFF"/>
        <w:jc w:val="both"/>
        <w:rPr>
          <w:sz w:val="24"/>
          <w:szCs w:val="24"/>
        </w:rPr>
      </w:pPr>
      <w:r w:rsidRPr="00F40EFA">
        <w:rPr>
          <w:color w:val="000000"/>
          <w:sz w:val="24"/>
          <w:szCs w:val="24"/>
        </w:rPr>
        <w:t>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измерять длину отрезка;</w:t>
      </w:r>
    </w:p>
    <w:p w:rsidR="004A402E" w:rsidRPr="00F40EFA" w:rsidRDefault="004A402E" w:rsidP="004A402E">
      <w:pPr>
        <w:widowControl/>
        <w:shd w:val="clear" w:color="auto" w:fill="FFFFFF"/>
        <w:jc w:val="both"/>
        <w:rPr>
          <w:sz w:val="24"/>
          <w:szCs w:val="24"/>
        </w:rPr>
      </w:pPr>
      <w:r w:rsidRPr="00F40EFA">
        <w:rPr>
          <w:color w:val="000000"/>
          <w:sz w:val="24"/>
          <w:szCs w:val="24"/>
        </w:rPr>
        <w:lastRenderedPageBreak/>
        <w:t>•    вычислять периметр треугольника,  прямоугольника квадрата, площадь прямоугольника и квадрата;</w:t>
      </w:r>
    </w:p>
    <w:p w:rsidR="004A402E" w:rsidRPr="00F40EFA" w:rsidRDefault="004A402E" w:rsidP="004A402E">
      <w:pPr>
        <w:widowControl/>
        <w:shd w:val="clear" w:color="auto" w:fill="FFFFFF"/>
        <w:jc w:val="both"/>
        <w:rPr>
          <w:sz w:val="24"/>
          <w:szCs w:val="24"/>
        </w:rPr>
      </w:pPr>
      <w:r w:rsidRPr="00F40EFA">
        <w:rPr>
          <w:color w:val="000000"/>
          <w:sz w:val="24"/>
          <w:szCs w:val="24"/>
        </w:rPr>
        <w:t>•   оценивать размеры геометрических объектов, расстоя</w:t>
      </w:r>
      <w:r w:rsidRPr="00F40EFA">
        <w:rPr>
          <w:color w:val="000000"/>
          <w:sz w:val="24"/>
          <w:szCs w:val="24"/>
        </w:rPr>
        <w:softHyphen/>
        <w:t>ния приближённо (на глаз).</w:t>
      </w:r>
    </w:p>
    <w:p w:rsidR="004A402E" w:rsidRPr="00F40EFA" w:rsidRDefault="004A402E" w:rsidP="004A402E">
      <w:pPr>
        <w:widowControl/>
        <w:shd w:val="clear" w:color="auto" w:fill="FFFFFF"/>
        <w:jc w:val="both"/>
        <w:rPr>
          <w:sz w:val="24"/>
          <w:szCs w:val="24"/>
        </w:rPr>
      </w:pPr>
      <w:r w:rsidRPr="00F40EFA">
        <w:rPr>
          <w:i/>
          <w:iCs/>
          <w:color w:val="000000"/>
          <w:sz w:val="24"/>
          <w:szCs w:val="24"/>
        </w:rPr>
        <w:t>Выпускник получит возможность научиться вычислять периметр и площадь различных фигур прямоугольной формы</w:t>
      </w:r>
    </w:p>
    <w:p w:rsidR="004A402E" w:rsidRPr="00F40EFA" w:rsidRDefault="004A402E" w:rsidP="004A402E">
      <w:pPr>
        <w:widowControl/>
        <w:shd w:val="clear" w:color="auto" w:fill="FFFFFF"/>
        <w:jc w:val="both"/>
        <w:rPr>
          <w:i/>
          <w:iCs/>
          <w:color w:val="000000"/>
          <w:sz w:val="24"/>
          <w:szCs w:val="24"/>
        </w:rPr>
      </w:pPr>
    </w:p>
    <w:p w:rsidR="004A402E" w:rsidRPr="00F40EFA" w:rsidRDefault="004A402E" w:rsidP="004A402E">
      <w:pPr>
        <w:widowControl/>
        <w:shd w:val="clear" w:color="auto" w:fill="FFFFFF"/>
        <w:jc w:val="both"/>
        <w:rPr>
          <w:b/>
          <w:sz w:val="24"/>
          <w:szCs w:val="24"/>
        </w:rPr>
      </w:pPr>
      <w:r w:rsidRPr="00F40EFA">
        <w:rPr>
          <w:i/>
          <w:iCs/>
          <w:color w:val="000000"/>
          <w:sz w:val="24"/>
          <w:szCs w:val="24"/>
        </w:rPr>
        <w:t xml:space="preserve"> </w:t>
      </w:r>
      <w:r w:rsidRPr="00F40EFA">
        <w:rPr>
          <w:b/>
          <w:i/>
          <w:iCs/>
          <w:color w:val="000000"/>
          <w:sz w:val="24"/>
          <w:szCs w:val="24"/>
        </w:rPr>
        <w:t>Работа с информацией</w:t>
      </w:r>
    </w:p>
    <w:p w:rsidR="004A402E" w:rsidRPr="00F40EFA" w:rsidRDefault="004A402E" w:rsidP="004A402E">
      <w:pPr>
        <w:widowControl/>
        <w:shd w:val="clear" w:color="auto" w:fill="FFFFFF"/>
        <w:jc w:val="both"/>
        <w:rPr>
          <w:sz w:val="24"/>
          <w:szCs w:val="24"/>
        </w:rPr>
      </w:pPr>
      <w:r w:rsidRPr="00F40EFA">
        <w:rPr>
          <w:color w:val="000000"/>
          <w:sz w:val="24"/>
          <w:szCs w:val="24"/>
        </w:rPr>
        <w:t>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читать несложные готовые таблицы;</w:t>
      </w:r>
    </w:p>
    <w:p w:rsidR="004A402E" w:rsidRPr="00F40EFA" w:rsidRDefault="004A402E" w:rsidP="004A402E">
      <w:pPr>
        <w:widowControl/>
        <w:shd w:val="clear" w:color="auto" w:fill="FFFFFF"/>
        <w:jc w:val="both"/>
        <w:rPr>
          <w:sz w:val="24"/>
          <w:szCs w:val="24"/>
        </w:rPr>
      </w:pPr>
      <w:r w:rsidRPr="00F40EFA">
        <w:rPr>
          <w:color w:val="000000"/>
          <w:sz w:val="24"/>
          <w:szCs w:val="24"/>
        </w:rPr>
        <w:t>•  заполнять несложные готовые таблицы;</w:t>
      </w:r>
    </w:p>
    <w:p w:rsidR="00131F8C" w:rsidRPr="00F40EFA" w:rsidRDefault="004A402E" w:rsidP="004A402E">
      <w:pPr>
        <w:widowControl/>
        <w:shd w:val="clear" w:color="auto" w:fill="FFFFFF"/>
        <w:jc w:val="both"/>
        <w:rPr>
          <w:color w:val="000000"/>
          <w:sz w:val="24"/>
          <w:szCs w:val="24"/>
        </w:rPr>
      </w:pPr>
      <w:r w:rsidRPr="00F40EFA">
        <w:rPr>
          <w:color w:val="000000"/>
          <w:sz w:val="24"/>
          <w:szCs w:val="24"/>
        </w:rPr>
        <w:t>•  читать несложные готовые столбчатые диаграммы.</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Выпускник получит возможность научиться:</w:t>
      </w:r>
    </w:p>
    <w:p w:rsidR="004A402E" w:rsidRPr="00F40EFA" w:rsidRDefault="004A402E" w:rsidP="004A402E">
      <w:pPr>
        <w:widowControl/>
        <w:shd w:val="clear" w:color="auto" w:fill="FFFFFF"/>
        <w:jc w:val="both"/>
        <w:rPr>
          <w:sz w:val="24"/>
          <w:szCs w:val="24"/>
        </w:rPr>
      </w:pPr>
      <w:r w:rsidRPr="00F40EFA">
        <w:rPr>
          <w:i/>
          <w:iCs/>
          <w:color w:val="000000"/>
          <w:sz w:val="24"/>
          <w:szCs w:val="24"/>
        </w:rPr>
        <w:t>•  читать несложные готовые круговые диаграммы;</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достраивать несложную готовую столбчатую диа</w:t>
      </w:r>
      <w:r w:rsidRPr="00F40EFA">
        <w:rPr>
          <w:i/>
          <w:iCs/>
          <w:color w:val="000000"/>
          <w:sz w:val="24"/>
          <w:szCs w:val="24"/>
        </w:rPr>
        <w:softHyphen/>
        <w:t>грамму;</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сравнивать и обобщать информацию, представлен</w:t>
      </w:r>
      <w:r w:rsidRPr="00F40EFA">
        <w:rPr>
          <w:i/>
          <w:iCs/>
          <w:color w:val="000000"/>
          <w:sz w:val="24"/>
          <w:szCs w:val="24"/>
        </w:rPr>
        <w:softHyphen/>
        <w:t>ную в строках и столбцах несложных таблиц и диаграмм;</w:t>
      </w:r>
    </w:p>
    <w:p w:rsidR="004A402E" w:rsidRPr="00F40EFA" w:rsidRDefault="004A402E" w:rsidP="004A402E">
      <w:pPr>
        <w:widowControl/>
        <w:shd w:val="clear" w:color="auto" w:fill="FFFFFF"/>
        <w:jc w:val="both"/>
        <w:rPr>
          <w:sz w:val="24"/>
          <w:szCs w:val="24"/>
        </w:rPr>
      </w:pPr>
      <w:r w:rsidRPr="00F40EFA">
        <w:rPr>
          <w:i/>
          <w:iCs/>
          <w:color w:val="000000"/>
          <w:sz w:val="24"/>
          <w:szCs w:val="24"/>
        </w:rPr>
        <w:t>•  распознавать одну и ту же информацию, представ</w:t>
      </w:r>
      <w:r w:rsidRPr="00F40EFA">
        <w:rPr>
          <w:i/>
          <w:iCs/>
          <w:color w:val="000000"/>
          <w:sz w:val="24"/>
          <w:szCs w:val="24"/>
        </w:rPr>
        <w:softHyphen/>
        <w:t>ленную в разной форме (таблицы и диаграммы);</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планировать несложные исследования, собирать и представлять полученную информацию с помощью таблиц и диаграмм;</w:t>
      </w:r>
    </w:p>
    <w:p w:rsidR="004A402E" w:rsidRPr="00F40EFA" w:rsidRDefault="004A402E" w:rsidP="004A402E">
      <w:pPr>
        <w:widowControl/>
        <w:shd w:val="clear" w:color="auto" w:fill="FFFFFF"/>
        <w:jc w:val="both"/>
        <w:rPr>
          <w:i/>
          <w:iCs/>
          <w:color w:val="000000"/>
          <w:sz w:val="24"/>
          <w:szCs w:val="24"/>
        </w:rPr>
      </w:pPr>
      <w:r w:rsidRPr="00F40EFA">
        <w:rPr>
          <w:color w:val="000000"/>
          <w:sz w:val="24"/>
          <w:szCs w:val="24"/>
        </w:rPr>
        <w:t xml:space="preserve">•  </w:t>
      </w:r>
      <w:r w:rsidRPr="00F40EFA">
        <w:rPr>
          <w:i/>
          <w:iCs/>
          <w:color w:val="000000"/>
          <w:sz w:val="24"/>
          <w:szCs w:val="24"/>
        </w:rPr>
        <w:t>интерпретировать информацию, полученную при про</w:t>
      </w:r>
      <w:r w:rsidRPr="00F40EFA">
        <w:rPr>
          <w:i/>
          <w:iCs/>
          <w:color w:val="000000"/>
          <w:sz w:val="24"/>
          <w:szCs w:val="24"/>
        </w:rPr>
        <w:softHyphen/>
        <w:t>ведении несложных исследований (объяснять, сравнивать и обобщать данные, делать выводы и прогнозы).</w:t>
      </w:r>
    </w:p>
    <w:p w:rsidR="004A402E" w:rsidRPr="00F40EFA" w:rsidRDefault="004A402E" w:rsidP="004A402E">
      <w:pPr>
        <w:widowControl/>
        <w:shd w:val="clear" w:color="auto" w:fill="FFFFFF"/>
        <w:jc w:val="both"/>
        <w:rPr>
          <w:sz w:val="24"/>
          <w:szCs w:val="24"/>
        </w:rPr>
      </w:pPr>
    </w:p>
    <w:p w:rsidR="004A402E" w:rsidRPr="00F40EFA" w:rsidRDefault="004A402E" w:rsidP="004A402E">
      <w:pPr>
        <w:widowControl/>
        <w:shd w:val="clear" w:color="auto" w:fill="FFFFFF"/>
        <w:jc w:val="both"/>
        <w:rPr>
          <w:sz w:val="24"/>
          <w:szCs w:val="24"/>
        </w:rPr>
      </w:pPr>
      <w:r w:rsidRPr="00F40EFA">
        <w:rPr>
          <w:b/>
          <w:bCs/>
          <w:color w:val="000000"/>
          <w:sz w:val="24"/>
          <w:szCs w:val="24"/>
        </w:rPr>
        <w:t>Окружающий мир</w:t>
      </w:r>
    </w:p>
    <w:p w:rsidR="004A402E" w:rsidRPr="00F40EFA" w:rsidRDefault="004A402E" w:rsidP="004A402E">
      <w:pPr>
        <w:widowControl/>
        <w:shd w:val="clear" w:color="auto" w:fill="FFFFFF"/>
        <w:jc w:val="both"/>
        <w:rPr>
          <w:sz w:val="24"/>
          <w:szCs w:val="24"/>
        </w:rPr>
      </w:pPr>
      <w:r w:rsidRPr="00F40EFA">
        <w:rPr>
          <w:color w:val="000000"/>
          <w:sz w:val="24"/>
          <w:szCs w:val="24"/>
        </w:rPr>
        <w:t>В результате изучения курса «Окружающий мир» обучаю</w:t>
      </w:r>
      <w:r w:rsidRPr="00F40EFA">
        <w:rPr>
          <w:color w:val="000000"/>
          <w:sz w:val="24"/>
          <w:szCs w:val="24"/>
        </w:rPr>
        <w:softHyphen/>
        <w:t>щиеся на ступени начального общего образования:</w:t>
      </w:r>
    </w:p>
    <w:p w:rsidR="004A402E" w:rsidRPr="00F40EFA" w:rsidRDefault="004A402E" w:rsidP="004A402E">
      <w:pPr>
        <w:widowControl/>
        <w:shd w:val="clear" w:color="auto" w:fill="FFFFFF"/>
        <w:jc w:val="both"/>
        <w:rPr>
          <w:sz w:val="24"/>
          <w:szCs w:val="24"/>
        </w:rPr>
      </w:pPr>
      <w:r w:rsidRPr="00F40EFA">
        <w:rPr>
          <w:color w:val="000000"/>
          <w:sz w:val="24"/>
          <w:szCs w:val="24"/>
        </w:rPr>
        <w:t>•  получат возможность расширить, систематизировать и углубить исходные представления о природных и социальных объектах и явлениях как компонентах единого мира, овладеть основами практико-ориентированных знаний о природе, че</w:t>
      </w:r>
      <w:r w:rsidRPr="00F40EFA">
        <w:rPr>
          <w:color w:val="000000"/>
          <w:sz w:val="24"/>
          <w:szCs w:val="24"/>
        </w:rPr>
        <w:softHyphen/>
        <w:t>ловеке и обществе, приобрести целостный взгляд на мир в его органичном единстве и разнообразии природы, народов, культур и религий;</w:t>
      </w:r>
    </w:p>
    <w:p w:rsidR="004A402E" w:rsidRPr="00F40EFA" w:rsidRDefault="004A402E" w:rsidP="004A402E">
      <w:pPr>
        <w:widowControl/>
        <w:shd w:val="clear" w:color="auto" w:fill="FFFFFF"/>
        <w:jc w:val="both"/>
        <w:rPr>
          <w:sz w:val="24"/>
          <w:szCs w:val="24"/>
        </w:rPr>
      </w:pPr>
      <w:r w:rsidRPr="00F40EFA">
        <w:rPr>
          <w:color w:val="000000"/>
          <w:sz w:val="24"/>
          <w:szCs w:val="24"/>
        </w:rPr>
        <w:t>•  обретут чувство гордости за свою Родину, российский парод и его историю, осознают свою этническую и нацио</w:t>
      </w:r>
      <w:r w:rsidRPr="00F40EFA">
        <w:rPr>
          <w:color w:val="000000"/>
          <w:sz w:val="24"/>
          <w:szCs w:val="24"/>
        </w:rPr>
        <w:softHyphen/>
        <w:t>нальную принадлежность в контексте ценностей многона</w:t>
      </w:r>
      <w:r w:rsidRPr="00F40EFA">
        <w:rPr>
          <w:color w:val="000000"/>
          <w:sz w:val="24"/>
          <w:szCs w:val="24"/>
        </w:rPr>
        <w:softHyphen/>
        <w:t>ционального российского общества, а также гуманистических и демократических ценностных ориентации, способствующих формированию российской гражданской идентичности;</w:t>
      </w:r>
    </w:p>
    <w:p w:rsidR="004A402E" w:rsidRPr="00F40EFA" w:rsidRDefault="004A402E" w:rsidP="004A402E">
      <w:pPr>
        <w:widowControl/>
        <w:shd w:val="clear" w:color="auto" w:fill="FFFFFF"/>
        <w:jc w:val="both"/>
        <w:rPr>
          <w:sz w:val="24"/>
          <w:szCs w:val="24"/>
        </w:rPr>
      </w:pPr>
      <w:r w:rsidRPr="00F40EFA">
        <w:rPr>
          <w:color w:val="000000"/>
          <w:sz w:val="24"/>
          <w:szCs w:val="24"/>
        </w:rPr>
        <w:t>•  приобретут опыт эмоционально окрашенного, личност</w:t>
      </w:r>
      <w:r w:rsidRPr="00F40EFA">
        <w:rPr>
          <w:color w:val="000000"/>
          <w:sz w:val="24"/>
          <w:szCs w:val="24"/>
        </w:rPr>
        <w:softHyphen/>
        <w:t>ного отношения к миру природы и культуры; ознакомятся с началами естественных и социально-гуманитарных наук в их единстве и взаимосвязях, что даст учащимся ключ (метод) к осмыслению личного опыта, позволит сделать восприятие яв</w:t>
      </w:r>
      <w:r w:rsidRPr="00F40EFA">
        <w:rPr>
          <w:color w:val="000000"/>
          <w:sz w:val="24"/>
          <w:szCs w:val="24"/>
        </w:rPr>
        <w:softHyphen/>
        <w:t>лений окружающего мира более понятными, знакомыми и предсказуемыми, определить своё место в ближайшем окру</w:t>
      </w:r>
      <w:r w:rsidRPr="00F40EFA">
        <w:rPr>
          <w:color w:val="000000"/>
          <w:sz w:val="24"/>
          <w:szCs w:val="24"/>
        </w:rPr>
        <w:softHyphen/>
        <w:t>жении;</w:t>
      </w:r>
    </w:p>
    <w:p w:rsidR="004A402E" w:rsidRPr="00F40EFA" w:rsidRDefault="004A402E" w:rsidP="004A402E">
      <w:pPr>
        <w:widowControl/>
        <w:shd w:val="clear" w:color="auto" w:fill="FFFFFF"/>
        <w:jc w:val="both"/>
        <w:rPr>
          <w:sz w:val="24"/>
          <w:szCs w:val="24"/>
        </w:rPr>
      </w:pPr>
      <w:r w:rsidRPr="00F40EFA">
        <w:rPr>
          <w:color w:val="000000"/>
          <w:sz w:val="24"/>
          <w:szCs w:val="24"/>
        </w:rPr>
        <w:t>•  получат возможность осознать своё место в мире на ос</w:t>
      </w:r>
      <w:r w:rsidRPr="00F40EFA">
        <w:rPr>
          <w:color w:val="000000"/>
          <w:sz w:val="24"/>
          <w:szCs w:val="24"/>
        </w:rPr>
        <w:softHyphen/>
        <w:t>нове единства рационально-научного познания  и эмоционально-ценностного осмысления личного опыта общения с людьми, обществом и природой, что станет основой уважи</w:t>
      </w:r>
      <w:r w:rsidRPr="00F40EFA">
        <w:rPr>
          <w:color w:val="000000"/>
          <w:sz w:val="24"/>
          <w:szCs w:val="24"/>
        </w:rPr>
        <w:softHyphen/>
        <w:t>тельного отношения к иному мнению, истории и культуре других народов;</w:t>
      </w:r>
    </w:p>
    <w:p w:rsidR="004A402E" w:rsidRPr="00F40EFA" w:rsidRDefault="004A402E" w:rsidP="004A402E">
      <w:pPr>
        <w:widowControl/>
        <w:shd w:val="clear" w:color="auto" w:fill="FFFFFF"/>
        <w:jc w:val="both"/>
        <w:rPr>
          <w:sz w:val="24"/>
          <w:szCs w:val="24"/>
        </w:rPr>
      </w:pPr>
      <w:r w:rsidRPr="00F40EFA">
        <w:rPr>
          <w:color w:val="000000"/>
          <w:sz w:val="24"/>
          <w:szCs w:val="24"/>
        </w:rPr>
        <w:t>•  познакомятся с некоторыми способами изучения приро</w:t>
      </w:r>
      <w:r w:rsidRPr="00F40EFA">
        <w:rPr>
          <w:color w:val="000000"/>
          <w:sz w:val="24"/>
          <w:szCs w:val="24"/>
        </w:rPr>
        <w:softHyphen/>
        <w:t>ды и общества, начнут осваивать умения проводить наблюде</w:t>
      </w:r>
      <w:r w:rsidRPr="00F40EFA">
        <w:rPr>
          <w:color w:val="000000"/>
          <w:sz w:val="24"/>
          <w:szCs w:val="24"/>
        </w:rPr>
        <w:softHyphen/>
        <w:t>ния в природе, ставить опыты, научатся видеть и понимать некоторые причинно-следственные связи в окружающем ми</w:t>
      </w:r>
      <w:r w:rsidRPr="00F40EFA">
        <w:rPr>
          <w:color w:val="000000"/>
          <w:sz w:val="24"/>
          <w:szCs w:val="24"/>
        </w:rPr>
        <w:softHyphen/>
        <w:t>ре и неизбежность его изменения под воздействием челове</w:t>
      </w:r>
      <w:r w:rsidRPr="00F40EFA">
        <w:rPr>
          <w:color w:val="000000"/>
          <w:sz w:val="24"/>
          <w:szCs w:val="24"/>
        </w:rPr>
        <w:softHyphen/>
        <w:t>ка, в том числе на многообразном материале природы и куль</w:t>
      </w:r>
      <w:r w:rsidRPr="00F40EFA">
        <w:rPr>
          <w:color w:val="000000"/>
          <w:sz w:val="24"/>
          <w:szCs w:val="24"/>
        </w:rPr>
        <w:softHyphen/>
        <w:t>туры родного края, что поможет им овладеть начальными навыками адаптации в динамично изменяющемся и развива</w:t>
      </w:r>
      <w:r w:rsidRPr="00F40EFA">
        <w:rPr>
          <w:color w:val="000000"/>
          <w:sz w:val="24"/>
          <w:szCs w:val="24"/>
        </w:rPr>
        <w:softHyphen/>
        <w:t>ющемся мире;</w:t>
      </w:r>
    </w:p>
    <w:p w:rsidR="004A402E" w:rsidRPr="00F40EFA" w:rsidRDefault="004A402E" w:rsidP="004A402E">
      <w:pPr>
        <w:widowControl/>
        <w:shd w:val="clear" w:color="auto" w:fill="FFFFFF"/>
        <w:jc w:val="both"/>
        <w:rPr>
          <w:sz w:val="24"/>
          <w:szCs w:val="24"/>
        </w:rPr>
      </w:pPr>
      <w:r w:rsidRPr="00F40EFA">
        <w:rPr>
          <w:color w:val="000000"/>
          <w:sz w:val="24"/>
          <w:szCs w:val="24"/>
        </w:rPr>
        <w:t>•  получат возможность приобрести базовые умения рабо</w:t>
      </w:r>
      <w:r w:rsidRPr="00F40EFA">
        <w:rPr>
          <w:color w:val="000000"/>
          <w:sz w:val="24"/>
          <w:szCs w:val="24"/>
        </w:rPr>
        <w:softHyphen/>
        <w:t xml:space="preserve">ты с ИКТ-средствами, поиска информации в электронных источниках и контролируемом Интернете, научатся создавать </w:t>
      </w:r>
      <w:r w:rsidRPr="00F40EFA">
        <w:rPr>
          <w:color w:val="000000"/>
          <w:sz w:val="24"/>
          <w:szCs w:val="24"/>
        </w:rPr>
        <w:lastRenderedPageBreak/>
        <w:t>сообщения в виде текстов, аудио- и видеофрагментов, гото</w:t>
      </w:r>
      <w:r w:rsidRPr="00F40EFA">
        <w:rPr>
          <w:color w:val="000000"/>
          <w:sz w:val="24"/>
          <w:szCs w:val="24"/>
        </w:rPr>
        <w:softHyphen/>
        <w:t>вить и проводить небольшие презентации в поддержку собственных сообщений;</w:t>
      </w:r>
    </w:p>
    <w:p w:rsidR="004A402E" w:rsidRPr="00F40EFA" w:rsidRDefault="004A402E" w:rsidP="004A402E">
      <w:pPr>
        <w:widowControl/>
        <w:shd w:val="clear" w:color="auto" w:fill="FFFFFF"/>
        <w:jc w:val="both"/>
        <w:rPr>
          <w:sz w:val="24"/>
          <w:szCs w:val="24"/>
        </w:rPr>
      </w:pPr>
      <w:r w:rsidRPr="00F40EFA">
        <w:rPr>
          <w:color w:val="000000"/>
          <w:sz w:val="24"/>
          <w:szCs w:val="24"/>
        </w:rPr>
        <w:t>•  примут и освоят социальную роль обучающегося, для которой характерно развитие мотивов учебной деятельности и формирование личностного смысла учения, самостоятельнос</w:t>
      </w:r>
      <w:r w:rsidRPr="00F40EFA">
        <w:rPr>
          <w:color w:val="000000"/>
          <w:sz w:val="24"/>
          <w:szCs w:val="24"/>
        </w:rPr>
        <w:softHyphen/>
        <w:t>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4A402E" w:rsidRPr="00F40EFA" w:rsidRDefault="004A402E" w:rsidP="004A402E">
      <w:pPr>
        <w:widowControl/>
        <w:shd w:val="clear" w:color="auto" w:fill="FFFFFF"/>
        <w:jc w:val="both"/>
        <w:rPr>
          <w:color w:val="000000"/>
          <w:sz w:val="24"/>
          <w:szCs w:val="24"/>
        </w:rPr>
      </w:pPr>
      <w:r w:rsidRPr="00F40EFA">
        <w:rPr>
          <w:color w:val="000000"/>
          <w:sz w:val="24"/>
          <w:szCs w:val="24"/>
        </w:rPr>
        <w:t>В результате изучения курса выпускники заложат фунда</w:t>
      </w:r>
      <w:r w:rsidRPr="00F40EFA">
        <w:rPr>
          <w:color w:val="000000"/>
          <w:sz w:val="24"/>
          <w:szCs w:val="24"/>
        </w:rPr>
        <w:softHyphen/>
        <w:t>мент своей экологической и культурологической грамотнос</w:t>
      </w:r>
      <w:r w:rsidRPr="00F40EFA">
        <w:rPr>
          <w:color w:val="000000"/>
          <w:sz w:val="24"/>
          <w:szCs w:val="24"/>
        </w:rPr>
        <w:softHyphen/>
        <w:t>ти, получат возможность научиться соблюдать правила поведения в мире природы и людей, правила здорового образ жизни, освоят элементарные нормы адекватного природо-культуросообразного поведения в окружающей природной и социальной среде.</w:t>
      </w:r>
    </w:p>
    <w:p w:rsidR="004A402E" w:rsidRPr="00F40EFA" w:rsidRDefault="004A402E" w:rsidP="004A402E">
      <w:pPr>
        <w:widowControl/>
        <w:shd w:val="clear" w:color="auto" w:fill="FFFFFF"/>
        <w:jc w:val="both"/>
        <w:rPr>
          <w:i/>
          <w:iCs/>
          <w:color w:val="000000"/>
          <w:sz w:val="24"/>
          <w:szCs w:val="24"/>
        </w:rPr>
      </w:pPr>
    </w:p>
    <w:p w:rsidR="004A402E" w:rsidRPr="00F40EFA" w:rsidRDefault="004A402E" w:rsidP="004A402E">
      <w:pPr>
        <w:widowControl/>
        <w:shd w:val="clear" w:color="auto" w:fill="FFFFFF"/>
        <w:jc w:val="both"/>
        <w:rPr>
          <w:b/>
          <w:sz w:val="24"/>
          <w:szCs w:val="24"/>
        </w:rPr>
      </w:pPr>
      <w:r w:rsidRPr="00F40EFA">
        <w:rPr>
          <w:i/>
          <w:iCs/>
          <w:color w:val="000000"/>
          <w:sz w:val="24"/>
          <w:szCs w:val="24"/>
        </w:rPr>
        <w:t xml:space="preserve"> </w:t>
      </w:r>
      <w:r w:rsidRPr="00F40EFA">
        <w:rPr>
          <w:b/>
          <w:i/>
          <w:iCs/>
          <w:color w:val="000000"/>
          <w:sz w:val="24"/>
          <w:szCs w:val="24"/>
        </w:rPr>
        <w:t>Человек и природа</w:t>
      </w:r>
    </w:p>
    <w:p w:rsidR="004A402E" w:rsidRPr="00F40EFA" w:rsidRDefault="004A402E" w:rsidP="004A402E">
      <w:pPr>
        <w:widowControl/>
        <w:shd w:val="clear" w:color="auto" w:fill="FFFFFF"/>
        <w:jc w:val="both"/>
        <w:rPr>
          <w:sz w:val="24"/>
          <w:szCs w:val="24"/>
        </w:rPr>
      </w:pPr>
      <w:r w:rsidRPr="00F40EFA">
        <w:rPr>
          <w:color w:val="000000"/>
          <w:sz w:val="24"/>
          <w:szCs w:val="24"/>
        </w:rPr>
        <w:t>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узнавать изученные объекты и явления живой и нежи</w:t>
      </w:r>
      <w:r w:rsidRPr="00F40EFA">
        <w:rPr>
          <w:color w:val="000000"/>
          <w:sz w:val="24"/>
          <w:szCs w:val="24"/>
        </w:rPr>
        <w:softHyphen/>
        <w:t>вой природы;</w:t>
      </w:r>
    </w:p>
    <w:p w:rsidR="004A402E" w:rsidRPr="00F40EFA" w:rsidRDefault="004A402E" w:rsidP="004A402E">
      <w:pPr>
        <w:widowControl/>
        <w:shd w:val="clear" w:color="auto" w:fill="FFFFFF"/>
        <w:jc w:val="both"/>
        <w:rPr>
          <w:sz w:val="24"/>
          <w:szCs w:val="24"/>
        </w:rPr>
      </w:pPr>
      <w:r w:rsidRPr="00F40EFA">
        <w:rPr>
          <w:color w:val="000000"/>
          <w:sz w:val="24"/>
          <w:szCs w:val="24"/>
        </w:rPr>
        <w:t>•  описывать на основе предложенного плана изученные объекты и явления живой и неживой природы, выделять их существенные признаки;</w:t>
      </w:r>
    </w:p>
    <w:p w:rsidR="004A402E" w:rsidRPr="00F40EFA" w:rsidRDefault="004A402E" w:rsidP="004A402E">
      <w:pPr>
        <w:widowControl/>
        <w:shd w:val="clear" w:color="auto" w:fill="FFFFFF"/>
        <w:jc w:val="both"/>
        <w:rPr>
          <w:sz w:val="24"/>
          <w:szCs w:val="24"/>
        </w:rPr>
      </w:pPr>
      <w:r w:rsidRPr="00F40EFA">
        <w:rPr>
          <w:color w:val="000000"/>
          <w:sz w:val="24"/>
          <w:szCs w:val="24"/>
        </w:rPr>
        <w:t>•  сравнивать объекты живой и неживой природы на ос</w:t>
      </w:r>
      <w:r w:rsidRPr="00F40EFA">
        <w:rPr>
          <w:color w:val="000000"/>
          <w:sz w:val="24"/>
          <w:szCs w:val="24"/>
        </w:rPr>
        <w:softHyphen/>
        <w:t>нове внешних признаков или известных характерных свойств и проводить простейшую классификацию изученных объектов природы;</w:t>
      </w:r>
    </w:p>
    <w:p w:rsidR="004A402E" w:rsidRPr="00F40EFA" w:rsidRDefault="004A402E" w:rsidP="004A402E">
      <w:pPr>
        <w:widowControl/>
        <w:shd w:val="clear" w:color="auto" w:fill="FFFFFF"/>
        <w:jc w:val="both"/>
        <w:rPr>
          <w:sz w:val="24"/>
          <w:szCs w:val="24"/>
        </w:rPr>
      </w:pPr>
      <w:r w:rsidRPr="00F40EFA">
        <w:rPr>
          <w:color w:val="000000"/>
          <w:sz w:val="24"/>
          <w:szCs w:val="24"/>
        </w:rPr>
        <w:t>•  проводить несложные наблюдения в окружающей среде и ставить опыты, используя простейшее лабораторное обору</w:t>
      </w:r>
      <w:r w:rsidRPr="00F40EFA">
        <w:rPr>
          <w:color w:val="000000"/>
          <w:sz w:val="24"/>
          <w:szCs w:val="24"/>
        </w:rPr>
        <w:softHyphen/>
        <w:t>дование и измерительные приборы; следовать инструкциям</w:t>
      </w:r>
    </w:p>
    <w:p w:rsidR="004A402E" w:rsidRPr="00F40EFA" w:rsidRDefault="004A402E" w:rsidP="004A402E">
      <w:pPr>
        <w:widowControl/>
        <w:shd w:val="clear" w:color="auto" w:fill="FFFFFF"/>
        <w:jc w:val="both"/>
        <w:rPr>
          <w:sz w:val="24"/>
          <w:szCs w:val="24"/>
        </w:rPr>
      </w:pPr>
      <w:r w:rsidRPr="00F40EFA">
        <w:rPr>
          <w:color w:val="000000"/>
          <w:sz w:val="24"/>
          <w:szCs w:val="24"/>
        </w:rPr>
        <w:t>правилам техники безопасности при проведении наблюдений и опытов;</w:t>
      </w:r>
    </w:p>
    <w:p w:rsidR="004A402E" w:rsidRPr="00F40EFA" w:rsidRDefault="004A402E" w:rsidP="004A402E">
      <w:pPr>
        <w:widowControl/>
        <w:shd w:val="clear" w:color="auto" w:fill="FFFFFF"/>
        <w:jc w:val="both"/>
        <w:rPr>
          <w:sz w:val="24"/>
          <w:szCs w:val="24"/>
        </w:rPr>
      </w:pPr>
      <w:r w:rsidRPr="00F40EFA">
        <w:rPr>
          <w:color w:val="000000"/>
          <w:sz w:val="24"/>
          <w:szCs w:val="24"/>
        </w:rPr>
        <w:t>•  использовать естественно-научные тексты (на бумажных и электронных носителях, в том числе в контролируемом Ин</w:t>
      </w:r>
      <w:r w:rsidRPr="00F40EFA">
        <w:rPr>
          <w:color w:val="000000"/>
          <w:sz w:val="24"/>
          <w:szCs w:val="24"/>
        </w:rPr>
        <w:softHyphen/>
        <w:t>тернете) с целью поиска информации, ответов на вопросы, объяснений, создания собственных устных или письменных высказываний;</w:t>
      </w:r>
    </w:p>
    <w:p w:rsidR="004A402E" w:rsidRPr="00F40EFA" w:rsidRDefault="004A402E" w:rsidP="004A402E">
      <w:pPr>
        <w:widowControl/>
        <w:shd w:val="clear" w:color="auto" w:fill="FFFFFF"/>
        <w:jc w:val="both"/>
        <w:rPr>
          <w:sz w:val="24"/>
          <w:szCs w:val="24"/>
        </w:rPr>
      </w:pPr>
      <w:r w:rsidRPr="00F40EFA">
        <w:rPr>
          <w:color w:val="000000"/>
          <w:sz w:val="24"/>
          <w:szCs w:val="24"/>
        </w:rPr>
        <w:t>•  использовать различные справочные издания (словарь по естествознанию, определитель растений и животных на ос</w:t>
      </w:r>
      <w:r w:rsidRPr="00F40EFA">
        <w:rPr>
          <w:color w:val="000000"/>
          <w:sz w:val="24"/>
          <w:szCs w:val="24"/>
        </w:rPr>
        <w:softHyphen/>
        <w:t>нове иллюстраций, атлас карт, в том числе и компьютерные издания) для поиска необходимой информации;</w:t>
      </w:r>
    </w:p>
    <w:p w:rsidR="004A402E" w:rsidRPr="00F40EFA" w:rsidRDefault="004A402E" w:rsidP="004A402E">
      <w:pPr>
        <w:widowControl/>
        <w:shd w:val="clear" w:color="auto" w:fill="FFFFFF"/>
        <w:jc w:val="both"/>
        <w:rPr>
          <w:sz w:val="24"/>
          <w:szCs w:val="24"/>
        </w:rPr>
      </w:pPr>
      <w:r w:rsidRPr="00F40EFA">
        <w:rPr>
          <w:color w:val="000000"/>
          <w:sz w:val="24"/>
          <w:szCs w:val="24"/>
        </w:rPr>
        <w:t>•  использовать готовые модели (глобус, карта, план) для объяснения явлений или описания свойств объектов;</w:t>
      </w:r>
    </w:p>
    <w:p w:rsidR="004A402E" w:rsidRPr="00F40EFA" w:rsidRDefault="004A402E" w:rsidP="004A402E">
      <w:pPr>
        <w:widowControl/>
        <w:shd w:val="clear" w:color="auto" w:fill="FFFFFF"/>
        <w:jc w:val="both"/>
        <w:rPr>
          <w:sz w:val="24"/>
          <w:szCs w:val="24"/>
        </w:rPr>
      </w:pPr>
      <w:r w:rsidRPr="00F40EFA">
        <w:rPr>
          <w:color w:val="000000"/>
          <w:sz w:val="24"/>
          <w:szCs w:val="24"/>
        </w:rPr>
        <w:t>•  обнаруживать простейшие взаимосвязи между живой и неживой природой, взаимосвязи в живой природе; использо</w:t>
      </w:r>
      <w:r w:rsidRPr="00F40EFA">
        <w:rPr>
          <w:color w:val="000000"/>
          <w:sz w:val="24"/>
          <w:szCs w:val="24"/>
        </w:rPr>
        <w:softHyphen/>
        <w:t>вать их для объяснения необходимости бережного отношения к природе;</w:t>
      </w:r>
    </w:p>
    <w:p w:rsidR="004A402E" w:rsidRPr="00F40EFA" w:rsidRDefault="004A402E" w:rsidP="004A402E">
      <w:pPr>
        <w:widowControl/>
        <w:shd w:val="clear" w:color="auto" w:fill="FFFFFF"/>
        <w:jc w:val="both"/>
        <w:rPr>
          <w:sz w:val="24"/>
          <w:szCs w:val="24"/>
        </w:rPr>
      </w:pPr>
      <w:r w:rsidRPr="00F40EFA">
        <w:rPr>
          <w:color w:val="000000"/>
          <w:sz w:val="24"/>
          <w:szCs w:val="24"/>
        </w:rPr>
        <w:t>•  определять характер взаимоотношений человека и при</w:t>
      </w:r>
      <w:r w:rsidRPr="00F40EFA">
        <w:rPr>
          <w:color w:val="000000"/>
          <w:sz w:val="24"/>
          <w:szCs w:val="24"/>
        </w:rPr>
        <w:softHyphen/>
        <w:t>роды, находить примеры влияния этих отношений на природ</w:t>
      </w:r>
      <w:r w:rsidRPr="00F40EFA">
        <w:rPr>
          <w:color w:val="000000"/>
          <w:sz w:val="24"/>
          <w:szCs w:val="24"/>
        </w:rPr>
        <w:softHyphen/>
        <w:t>ные объекты, здоровье и безопасность человека;</w:t>
      </w:r>
    </w:p>
    <w:p w:rsidR="004A402E" w:rsidRPr="00F40EFA" w:rsidRDefault="004A402E" w:rsidP="004A402E">
      <w:pPr>
        <w:widowControl/>
        <w:shd w:val="clear" w:color="auto" w:fill="FFFFFF"/>
        <w:jc w:val="both"/>
        <w:rPr>
          <w:sz w:val="24"/>
          <w:szCs w:val="24"/>
        </w:rPr>
      </w:pPr>
      <w:r w:rsidRPr="00F40EFA">
        <w:rPr>
          <w:color w:val="000000"/>
          <w:sz w:val="24"/>
          <w:szCs w:val="24"/>
        </w:rPr>
        <w:t>•  понимать необходимость здорового образа жизни, со</w:t>
      </w:r>
      <w:r w:rsidRPr="00F40EFA">
        <w:rPr>
          <w:color w:val="000000"/>
          <w:sz w:val="24"/>
          <w:szCs w:val="24"/>
        </w:rPr>
        <w:softHyphen/>
        <w:t>блюдения правил безопасного поведения; использовать зна</w:t>
      </w:r>
      <w:r w:rsidRPr="00F40EFA">
        <w:rPr>
          <w:color w:val="000000"/>
          <w:sz w:val="24"/>
          <w:szCs w:val="24"/>
        </w:rPr>
        <w:softHyphen/>
        <w:t>ния о строении и функционировании организма человека для сохранения и укрепления своего здоровья.</w:t>
      </w:r>
    </w:p>
    <w:p w:rsidR="004A402E" w:rsidRPr="00F40EFA" w:rsidRDefault="004A402E" w:rsidP="004A402E">
      <w:pPr>
        <w:widowControl/>
        <w:shd w:val="clear" w:color="auto" w:fill="FFFFFF"/>
        <w:jc w:val="both"/>
        <w:rPr>
          <w:sz w:val="24"/>
          <w:szCs w:val="24"/>
        </w:rPr>
      </w:pPr>
      <w:r w:rsidRPr="00F40EFA">
        <w:rPr>
          <w:i/>
          <w:iCs/>
          <w:color w:val="000000"/>
          <w:sz w:val="24"/>
          <w:szCs w:val="24"/>
        </w:rPr>
        <w:t>Выпускник получит возможность научиться:</w:t>
      </w:r>
    </w:p>
    <w:p w:rsidR="004A402E" w:rsidRPr="00F40EFA" w:rsidRDefault="004A402E" w:rsidP="004A402E">
      <w:pPr>
        <w:widowControl/>
        <w:shd w:val="clear" w:color="auto" w:fill="FFFFFF"/>
        <w:jc w:val="both"/>
        <w:rPr>
          <w:sz w:val="24"/>
          <w:szCs w:val="24"/>
        </w:rPr>
      </w:pPr>
      <w:r w:rsidRPr="00F40EFA">
        <w:rPr>
          <w:i/>
          <w:iCs/>
          <w:color w:val="000000"/>
          <w:sz w:val="24"/>
          <w:szCs w:val="24"/>
        </w:rPr>
        <w:t>•  использовать при проведении практических работ инструменты ИКТ (фото- и видеокамеру, микрофон и др.) для записи и обработки информации, готовить не</w:t>
      </w:r>
      <w:r w:rsidRPr="00F40EFA">
        <w:rPr>
          <w:i/>
          <w:iCs/>
          <w:color w:val="000000"/>
          <w:sz w:val="24"/>
          <w:szCs w:val="24"/>
        </w:rPr>
        <w:softHyphen/>
        <w:t>большие презентации по результатам наблюдений и опытов;</w:t>
      </w:r>
    </w:p>
    <w:p w:rsidR="004A402E" w:rsidRPr="00F40EFA" w:rsidRDefault="004A402E" w:rsidP="004A402E">
      <w:pPr>
        <w:widowControl/>
        <w:shd w:val="clear" w:color="auto" w:fill="FFFFFF"/>
        <w:jc w:val="both"/>
        <w:rPr>
          <w:sz w:val="24"/>
          <w:szCs w:val="24"/>
        </w:rPr>
      </w:pPr>
      <w:r w:rsidRPr="00F40EFA">
        <w:rPr>
          <w:i/>
          <w:iCs/>
          <w:color w:val="000000"/>
          <w:sz w:val="24"/>
          <w:szCs w:val="24"/>
        </w:rPr>
        <w:t>•  моделировать объекты и отдельные процессы реаль</w:t>
      </w:r>
      <w:r w:rsidRPr="00F40EFA">
        <w:rPr>
          <w:i/>
          <w:iCs/>
          <w:color w:val="000000"/>
          <w:sz w:val="24"/>
          <w:szCs w:val="24"/>
        </w:rPr>
        <w:softHyphen/>
        <w:t>ного мира с использованием виртуальных лабораторий и механизмов, собранных из конструктора;</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осознавать ценность природы и необходимость нес</w:t>
      </w:r>
      <w:r w:rsidRPr="00F40EFA">
        <w:rPr>
          <w:i/>
          <w:iCs/>
          <w:color w:val="000000"/>
          <w:sz w:val="24"/>
          <w:szCs w:val="24"/>
        </w:rPr>
        <w:softHyphen/>
        <w:t>ти ответственность за её сохранение, соблюдать прави</w:t>
      </w:r>
      <w:r w:rsidRPr="00F40EFA">
        <w:rPr>
          <w:i/>
          <w:iCs/>
          <w:color w:val="000000"/>
          <w:sz w:val="24"/>
          <w:szCs w:val="24"/>
        </w:rPr>
        <w:softHyphen/>
        <w:t>ла экологичного поведения в школе и в быту (раздельный сбор мусора, экономия воды и электроэнергии) и природ</w:t>
      </w:r>
      <w:r w:rsidRPr="00F40EFA">
        <w:rPr>
          <w:i/>
          <w:iCs/>
          <w:color w:val="000000"/>
          <w:sz w:val="24"/>
          <w:szCs w:val="24"/>
        </w:rPr>
        <w:softHyphen/>
        <w:t>ной среде;</w:t>
      </w:r>
    </w:p>
    <w:p w:rsidR="004A402E" w:rsidRPr="00F40EFA" w:rsidRDefault="004A402E" w:rsidP="004A402E">
      <w:pPr>
        <w:widowControl/>
        <w:shd w:val="clear" w:color="auto" w:fill="FFFFFF"/>
        <w:jc w:val="both"/>
        <w:rPr>
          <w:sz w:val="24"/>
          <w:szCs w:val="24"/>
        </w:rPr>
      </w:pPr>
      <w:r w:rsidRPr="00F40EFA">
        <w:rPr>
          <w:i/>
          <w:iCs/>
          <w:color w:val="000000"/>
          <w:sz w:val="24"/>
          <w:szCs w:val="24"/>
        </w:rPr>
        <w:t>•  пользоваться простыми навыками самоконтроля са</w:t>
      </w:r>
      <w:r w:rsidRPr="00F40EFA">
        <w:rPr>
          <w:i/>
          <w:iCs/>
          <w:color w:val="000000"/>
          <w:sz w:val="24"/>
          <w:szCs w:val="24"/>
        </w:rPr>
        <w:softHyphen/>
        <w:t>мочувствия для сохранения здоровья, осознанно выполнять режим дня, правила рационального питания и личной ги</w:t>
      </w:r>
      <w:r w:rsidRPr="00F40EFA">
        <w:rPr>
          <w:i/>
          <w:iCs/>
          <w:color w:val="000000"/>
          <w:sz w:val="24"/>
          <w:szCs w:val="24"/>
        </w:rPr>
        <w:softHyphen/>
        <w:t>гиены;</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выполнять правила безопасного поведения в доме, на улице, природной среде, оказывать первую помощь при не</w:t>
      </w:r>
      <w:r w:rsidRPr="00F40EFA">
        <w:rPr>
          <w:i/>
          <w:iCs/>
          <w:color w:val="000000"/>
          <w:sz w:val="24"/>
          <w:szCs w:val="24"/>
        </w:rPr>
        <w:softHyphen/>
        <w:t>сложных несчастных случаях;</w:t>
      </w:r>
    </w:p>
    <w:p w:rsidR="004A402E" w:rsidRPr="00F40EFA" w:rsidRDefault="004A402E" w:rsidP="004A402E">
      <w:pPr>
        <w:widowControl/>
        <w:shd w:val="clear" w:color="auto" w:fill="FFFFFF"/>
        <w:jc w:val="both"/>
        <w:rPr>
          <w:i/>
          <w:iCs/>
          <w:color w:val="000000"/>
          <w:sz w:val="24"/>
          <w:szCs w:val="24"/>
        </w:rPr>
      </w:pPr>
      <w:r w:rsidRPr="00F40EFA">
        <w:rPr>
          <w:color w:val="000000"/>
          <w:sz w:val="24"/>
          <w:szCs w:val="24"/>
        </w:rPr>
        <w:lastRenderedPageBreak/>
        <w:t xml:space="preserve">•  </w:t>
      </w:r>
      <w:r w:rsidRPr="00F40EFA">
        <w:rPr>
          <w:i/>
          <w:iCs/>
          <w:color w:val="000000"/>
          <w:sz w:val="24"/>
          <w:szCs w:val="24"/>
        </w:rPr>
        <w:t>планировать, контролировать и оценивать учебные действия в процессе познания окружающего мира в соот</w:t>
      </w:r>
      <w:r w:rsidRPr="00F40EFA">
        <w:rPr>
          <w:i/>
          <w:iCs/>
          <w:color w:val="000000"/>
          <w:sz w:val="24"/>
          <w:szCs w:val="24"/>
        </w:rPr>
        <w:softHyphen/>
        <w:t>ветствии с поставленной задачей и условиями её реализа</w:t>
      </w:r>
      <w:r w:rsidRPr="00F40EFA">
        <w:rPr>
          <w:i/>
          <w:iCs/>
          <w:color w:val="000000"/>
          <w:sz w:val="24"/>
          <w:szCs w:val="24"/>
        </w:rPr>
        <w:softHyphen/>
        <w:t xml:space="preserve">ции. </w:t>
      </w:r>
    </w:p>
    <w:p w:rsidR="004A402E" w:rsidRPr="00F40EFA" w:rsidRDefault="004A402E" w:rsidP="004A402E">
      <w:pPr>
        <w:widowControl/>
        <w:shd w:val="clear" w:color="auto" w:fill="FFFFFF"/>
        <w:jc w:val="both"/>
        <w:rPr>
          <w:i/>
          <w:iCs/>
          <w:color w:val="000000"/>
          <w:sz w:val="24"/>
          <w:szCs w:val="24"/>
        </w:rPr>
      </w:pPr>
    </w:p>
    <w:p w:rsidR="004A402E" w:rsidRPr="00F40EFA" w:rsidRDefault="004A402E" w:rsidP="004A402E">
      <w:pPr>
        <w:widowControl/>
        <w:shd w:val="clear" w:color="auto" w:fill="FFFFFF"/>
        <w:jc w:val="both"/>
        <w:rPr>
          <w:b/>
          <w:sz w:val="24"/>
          <w:szCs w:val="24"/>
        </w:rPr>
      </w:pPr>
      <w:r w:rsidRPr="00F40EFA">
        <w:rPr>
          <w:i/>
          <w:iCs/>
          <w:color w:val="000000"/>
          <w:sz w:val="24"/>
          <w:szCs w:val="24"/>
        </w:rPr>
        <w:t xml:space="preserve"> </w:t>
      </w:r>
      <w:r w:rsidRPr="00F40EFA">
        <w:rPr>
          <w:b/>
          <w:i/>
          <w:iCs/>
          <w:color w:val="000000"/>
          <w:sz w:val="24"/>
          <w:szCs w:val="24"/>
        </w:rPr>
        <w:t>Человек и общество</w:t>
      </w:r>
    </w:p>
    <w:p w:rsidR="004A402E" w:rsidRPr="00F40EFA" w:rsidRDefault="004A402E" w:rsidP="004A402E">
      <w:pPr>
        <w:widowControl/>
        <w:shd w:val="clear" w:color="auto" w:fill="FFFFFF"/>
        <w:jc w:val="both"/>
        <w:rPr>
          <w:sz w:val="24"/>
          <w:szCs w:val="24"/>
        </w:rPr>
      </w:pPr>
      <w:r w:rsidRPr="00F40EFA">
        <w:rPr>
          <w:color w:val="000000"/>
          <w:sz w:val="24"/>
          <w:szCs w:val="24"/>
        </w:rPr>
        <w:t>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узнавать государственную символику Российской Феде</w:t>
      </w:r>
      <w:r w:rsidRPr="00F40EFA">
        <w:rPr>
          <w:color w:val="000000"/>
          <w:sz w:val="24"/>
          <w:szCs w:val="24"/>
        </w:rPr>
        <w:softHyphen/>
        <w:t>рации и своего региона; описывать достопримечательности столицы и родного края; находить на карте мира Российскую Федерацию, на карте России — Москву, свой регион и его главный город;</w:t>
      </w:r>
    </w:p>
    <w:p w:rsidR="004A402E" w:rsidRPr="00F40EFA" w:rsidRDefault="004A402E" w:rsidP="004A402E">
      <w:pPr>
        <w:widowControl/>
        <w:shd w:val="clear" w:color="auto" w:fill="FFFFFF"/>
        <w:jc w:val="both"/>
        <w:rPr>
          <w:sz w:val="24"/>
          <w:szCs w:val="24"/>
        </w:rPr>
      </w:pPr>
      <w:r w:rsidRPr="00F40EFA">
        <w:rPr>
          <w:color w:val="000000"/>
          <w:sz w:val="24"/>
          <w:szCs w:val="24"/>
        </w:rPr>
        <w:t>•  различать прошлое, настоящее, будущее; соотносить изу</w:t>
      </w:r>
      <w:r w:rsidRPr="00F40EFA">
        <w:rPr>
          <w:color w:val="000000"/>
          <w:sz w:val="24"/>
          <w:szCs w:val="24"/>
        </w:rPr>
        <w:softHyphen/>
        <w:t>ченные исторические события с датами, конкретную дату с ве</w:t>
      </w:r>
      <w:r w:rsidRPr="00F40EFA">
        <w:rPr>
          <w:color w:val="000000"/>
          <w:sz w:val="24"/>
          <w:szCs w:val="24"/>
        </w:rPr>
        <w:softHyphen/>
        <w:t>ком; находить место изученных событий на «ленте времени»;</w:t>
      </w:r>
    </w:p>
    <w:p w:rsidR="004A402E" w:rsidRPr="00F40EFA" w:rsidRDefault="004A402E" w:rsidP="004A402E">
      <w:pPr>
        <w:widowControl/>
        <w:shd w:val="clear" w:color="auto" w:fill="FFFFFF"/>
        <w:jc w:val="both"/>
        <w:rPr>
          <w:sz w:val="24"/>
          <w:szCs w:val="24"/>
        </w:rPr>
      </w:pPr>
      <w:r w:rsidRPr="00F40EFA">
        <w:rPr>
          <w:color w:val="000000"/>
          <w:sz w:val="24"/>
          <w:szCs w:val="24"/>
        </w:rPr>
        <w:t>•  используя дополнительные источники информации (на бумажных и электронных носителях, в том числе в контро</w:t>
      </w:r>
      <w:r w:rsidRPr="00F40EFA">
        <w:rPr>
          <w:color w:val="000000"/>
          <w:sz w:val="24"/>
          <w:szCs w:val="24"/>
        </w:rPr>
        <w:softHyphen/>
        <w:t>лируемом Интернете), находить факты, относящиеся к обра</w:t>
      </w:r>
      <w:r w:rsidRPr="00F40EFA">
        <w:rPr>
          <w:color w:val="000000"/>
          <w:sz w:val="24"/>
          <w:szCs w:val="24"/>
        </w:rPr>
        <w:softHyphen/>
        <w:t>зу жизни, обычаям и верованиям своих предков; на основе имеющихся знаний отличать реальные исторические факты от вымыслов;</w:t>
      </w:r>
    </w:p>
    <w:p w:rsidR="004A402E" w:rsidRPr="00F40EFA" w:rsidRDefault="004A402E" w:rsidP="004A402E">
      <w:pPr>
        <w:widowControl/>
        <w:shd w:val="clear" w:color="auto" w:fill="FFFFFF"/>
        <w:jc w:val="both"/>
        <w:rPr>
          <w:sz w:val="24"/>
          <w:szCs w:val="24"/>
        </w:rPr>
      </w:pPr>
      <w:r w:rsidRPr="00F40EFA">
        <w:rPr>
          <w:color w:val="000000"/>
          <w:sz w:val="24"/>
          <w:szCs w:val="24"/>
        </w:rPr>
        <w:t>•  оценивать характер взаимоотношений людей в различ</w:t>
      </w:r>
      <w:r w:rsidRPr="00F40EFA">
        <w:rPr>
          <w:color w:val="000000"/>
          <w:sz w:val="24"/>
          <w:szCs w:val="24"/>
        </w:rPr>
        <w:softHyphen/>
        <w:t>ных социальных группах (семья, общество сверстников, эт</w:t>
      </w:r>
      <w:r w:rsidRPr="00F40EFA">
        <w:rPr>
          <w:color w:val="000000"/>
          <w:sz w:val="24"/>
          <w:szCs w:val="24"/>
        </w:rPr>
        <w:softHyphen/>
        <w:t>нос), в том числе с позиции развития этических чувств, доб</w:t>
      </w:r>
      <w:r w:rsidRPr="00F40EFA">
        <w:rPr>
          <w:color w:val="000000"/>
          <w:sz w:val="24"/>
          <w:szCs w:val="24"/>
        </w:rPr>
        <w:softHyphen/>
        <w:t>рожелательности и эмоционально-нравственной отзывчивос</w:t>
      </w:r>
      <w:r w:rsidRPr="00F40EFA">
        <w:rPr>
          <w:color w:val="000000"/>
          <w:sz w:val="24"/>
          <w:szCs w:val="24"/>
        </w:rPr>
        <w:softHyphen/>
        <w:t>ти, понимания чувств других людей и сопереживания им;</w:t>
      </w:r>
    </w:p>
    <w:p w:rsidR="004A402E" w:rsidRPr="00F40EFA" w:rsidRDefault="004A402E" w:rsidP="004A402E">
      <w:pPr>
        <w:widowControl/>
        <w:shd w:val="clear" w:color="auto" w:fill="FFFFFF"/>
        <w:jc w:val="both"/>
        <w:rPr>
          <w:sz w:val="24"/>
          <w:szCs w:val="24"/>
        </w:rPr>
      </w:pPr>
      <w:r w:rsidRPr="00F40EFA">
        <w:rPr>
          <w:color w:val="000000"/>
          <w:sz w:val="24"/>
          <w:szCs w:val="24"/>
        </w:rPr>
        <w:t>•  использовать различные справочные издания (словари, энциклопедии, включая компьютерные) и детскую литерату</w:t>
      </w:r>
      <w:r w:rsidRPr="00F40EFA">
        <w:rPr>
          <w:color w:val="000000"/>
          <w:sz w:val="24"/>
          <w:szCs w:val="24"/>
        </w:rPr>
        <w:softHyphen/>
        <w:t>ру о человеке и обществе с целью поиска познавательной ин</w:t>
      </w:r>
      <w:r w:rsidRPr="00F40EFA">
        <w:rPr>
          <w:color w:val="000000"/>
          <w:sz w:val="24"/>
          <w:szCs w:val="24"/>
        </w:rPr>
        <w:softHyphen/>
        <w:t>формации, ответов на вопросы, объяснений, для создания собственных устных или письменных высказываний.</w:t>
      </w:r>
    </w:p>
    <w:p w:rsidR="004A402E" w:rsidRPr="00F40EFA" w:rsidRDefault="004A402E" w:rsidP="004A402E">
      <w:pPr>
        <w:widowControl/>
        <w:shd w:val="clear" w:color="auto" w:fill="FFFFFF"/>
        <w:jc w:val="both"/>
        <w:rPr>
          <w:sz w:val="24"/>
          <w:szCs w:val="24"/>
        </w:rPr>
      </w:pPr>
      <w:r w:rsidRPr="00F40EFA">
        <w:rPr>
          <w:i/>
          <w:iCs/>
          <w:color w:val="000000"/>
          <w:sz w:val="24"/>
          <w:szCs w:val="24"/>
        </w:rPr>
        <w:t>Выпускник получит возможность научиться:</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осознавать свою неразрывную связь с разнообразны</w:t>
      </w:r>
      <w:r w:rsidRPr="00F40EFA">
        <w:rPr>
          <w:i/>
          <w:iCs/>
          <w:color w:val="000000"/>
          <w:sz w:val="24"/>
          <w:szCs w:val="24"/>
        </w:rPr>
        <w:softHyphen/>
        <w:t>ми окружающими социальными группами;</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ориентироваться в важнейших для страны и личнос</w:t>
      </w:r>
      <w:r w:rsidRPr="00F40EFA">
        <w:rPr>
          <w:i/>
          <w:iCs/>
          <w:color w:val="000000"/>
          <w:sz w:val="24"/>
          <w:szCs w:val="24"/>
        </w:rPr>
        <w:softHyphen/>
        <w:t>ти событиях и фактах прошлого и настоящего; оценивать их возможное влияние на будущее, приобретая тем самым чувство исторической перспективы;</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наблюдать и описывать проявления богатства внут</w:t>
      </w:r>
      <w:r w:rsidRPr="00F40EFA">
        <w:rPr>
          <w:i/>
          <w:iCs/>
          <w:color w:val="000000"/>
          <w:sz w:val="24"/>
          <w:szCs w:val="24"/>
        </w:rPr>
        <w:softHyphen/>
        <w:t>реннего мира человека в его созидательной деятельности на благо семьи, в интересах образовательного учреждения, профессионального сообщества, этноса, нации, страны;</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проявлять уважение и готовность выполнять совме</w:t>
      </w:r>
      <w:r w:rsidRPr="00F40EFA">
        <w:rPr>
          <w:i/>
          <w:iCs/>
          <w:color w:val="000000"/>
          <w:sz w:val="24"/>
          <w:szCs w:val="24"/>
        </w:rPr>
        <w:softHyphen/>
        <w:t>стно установленные договорённости и правила, в том числе правила общения со взрослыми и сверстниками в официальной обстановке, участвовать в коллективной коммуникативной деятельности в информационной обра</w:t>
      </w:r>
      <w:r w:rsidRPr="00F40EFA">
        <w:rPr>
          <w:i/>
          <w:iCs/>
          <w:color w:val="000000"/>
          <w:sz w:val="24"/>
          <w:szCs w:val="24"/>
        </w:rPr>
        <w:softHyphen/>
        <w:t>зовательной среде;</w:t>
      </w:r>
    </w:p>
    <w:p w:rsidR="004A402E" w:rsidRPr="00F40EFA" w:rsidRDefault="004A402E" w:rsidP="004A402E">
      <w:pPr>
        <w:widowControl/>
        <w:shd w:val="clear" w:color="auto" w:fill="FFFFFF"/>
        <w:jc w:val="both"/>
        <w:rPr>
          <w:i/>
          <w:iCs/>
          <w:color w:val="000000"/>
          <w:sz w:val="24"/>
          <w:szCs w:val="24"/>
        </w:rPr>
      </w:pPr>
      <w:r w:rsidRPr="00F40EFA">
        <w:rPr>
          <w:i/>
          <w:iCs/>
          <w:color w:val="000000"/>
          <w:sz w:val="24"/>
          <w:szCs w:val="24"/>
        </w:rPr>
        <w:t>•  определять общую цель в совместной деятельности и пути её достижения, договариваться о распределении функций и ролей, осуществлять взаимный контроль в со</w:t>
      </w:r>
      <w:r w:rsidRPr="00F40EFA">
        <w:rPr>
          <w:i/>
          <w:iCs/>
          <w:color w:val="000000"/>
          <w:sz w:val="24"/>
          <w:szCs w:val="24"/>
        </w:rPr>
        <w:softHyphen/>
        <w:t>вместной деятельности, адекватно оценивать собствен</w:t>
      </w:r>
      <w:r w:rsidRPr="00F40EFA">
        <w:rPr>
          <w:i/>
          <w:iCs/>
          <w:color w:val="000000"/>
          <w:sz w:val="24"/>
          <w:szCs w:val="24"/>
        </w:rPr>
        <w:softHyphen/>
        <w:t>ное поведение и поведение окружающих.</w:t>
      </w:r>
    </w:p>
    <w:p w:rsidR="004A402E" w:rsidRPr="00F40EFA" w:rsidRDefault="004A402E" w:rsidP="004A402E">
      <w:pPr>
        <w:widowControl/>
        <w:shd w:val="clear" w:color="auto" w:fill="FFFFFF"/>
        <w:jc w:val="both"/>
        <w:rPr>
          <w:sz w:val="24"/>
          <w:szCs w:val="24"/>
        </w:rPr>
      </w:pPr>
    </w:p>
    <w:p w:rsidR="004A402E" w:rsidRPr="00F40EFA" w:rsidRDefault="004A402E" w:rsidP="004A402E">
      <w:pPr>
        <w:widowControl/>
        <w:shd w:val="clear" w:color="auto" w:fill="FFFFFF"/>
        <w:jc w:val="both"/>
        <w:rPr>
          <w:b/>
          <w:sz w:val="24"/>
          <w:szCs w:val="24"/>
        </w:rPr>
      </w:pPr>
      <w:r w:rsidRPr="00F40EFA">
        <w:rPr>
          <w:b/>
          <w:color w:val="000000"/>
          <w:sz w:val="24"/>
          <w:szCs w:val="24"/>
        </w:rPr>
        <w:t xml:space="preserve"> Музыка</w:t>
      </w:r>
    </w:p>
    <w:p w:rsidR="004A402E" w:rsidRPr="00F40EFA" w:rsidRDefault="004A402E" w:rsidP="004A402E">
      <w:pPr>
        <w:widowControl/>
        <w:shd w:val="clear" w:color="auto" w:fill="FFFFFF"/>
        <w:jc w:val="both"/>
        <w:rPr>
          <w:sz w:val="24"/>
          <w:szCs w:val="24"/>
        </w:rPr>
      </w:pPr>
      <w:r w:rsidRPr="00F40EFA">
        <w:rPr>
          <w:color w:val="000000"/>
          <w:sz w:val="24"/>
          <w:szCs w:val="24"/>
        </w:rPr>
        <w:t>В результате изучения музыки на ступени начального об</w:t>
      </w:r>
      <w:r w:rsidRPr="00F40EFA">
        <w:rPr>
          <w:color w:val="000000"/>
          <w:sz w:val="24"/>
          <w:szCs w:val="24"/>
        </w:rPr>
        <w:softHyphen/>
        <w:t>щего образования у обучающихся будут сформированы осно</w:t>
      </w:r>
      <w:r w:rsidRPr="00F40EFA">
        <w:rPr>
          <w:color w:val="000000"/>
          <w:sz w:val="24"/>
          <w:szCs w:val="24"/>
        </w:rPr>
        <w:softHyphen/>
        <w:t>вы музыкальной культуры через эмоциональное активное восприятие, развитый художественный вкус, интерес к музы</w:t>
      </w:r>
      <w:r w:rsidRPr="00F40EFA">
        <w:rPr>
          <w:color w:val="000000"/>
          <w:sz w:val="24"/>
          <w:szCs w:val="24"/>
        </w:rPr>
        <w:softHyphen/>
        <w:t>кальному искусству и музыкальной деятельности; воспитаны нравственные и эстетические чувства: любовь к Родине, гор</w:t>
      </w:r>
      <w:r w:rsidRPr="00F40EFA">
        <w:rPr>
          <w:color w:val="000000"/>
          <w:sz w:val="24"/>
          <w:szCs w:val="24"/>
        </w:rPr>
        <w:softHyphen/>
        <w:t>дость за достижения отечественного и мирового музыкально</w:t>
      </w:r>
      <w:r w:rsidRPr="00F40EFA">
        <w:rPr>
          <w:color w:val="000000"/>
          <w:sz w:val="24"/>
          <w:szCs w:val="24"/>
        </w:rPr>
        <w:softHyphen/>
        <w:t>го искусства, уважение к истории и духовным традициям Рос</w:t>
      </w:r>
      <w:r w:rsidRPr="00F40EFA">
        <w:rPr>
          <w:color w:val="000000"/>
          <w:sz w:val="24"/>
          <w:szCs w:val="24"/>
        </w:rPr>
        <w:softHyphen/>
        <w:t>сии, музыкальной культуре её народов; начнут развиваться образное и ассоциативное мышление и воображение, музы</w:t>
      </w:r>
      <w:r w:rsidRPr="00F40EFA">
        <w:rPr>
          <w:color w:val="000000"/>
          <w:sz w:val="24"/>
          <w:szCs w:val="24"/>
        </w:rPr>
        <w:softHyphen/>
        <w:t>кальная память и слух, певческий голос, учебно-творческие способности в различных видах музыкальной деятельности.</w:t>
      </w:r>
    </w:p>
    <w:p w:rsidR="004A402E" w:rsidRPr="00F40EFA" w:rsidRDefault="004A402E" w:rsidP="004A402E">
      <w:pPr>
        <w:widowControl/>
        <w:shd w:val="clear" w:color="auto" w:fill="FFFFFF"/>
        <w:jc w:val="both"/>
        <w:rPr>
          <w:sz w:val="24"/>
          <w:szCs w:val="24"/>
        </w:rPr>
      </w:pPr>
      <w:r w:rsidRPr="00F40EFA">
        <w:rPr>
          <w:color w:val="000000"/>
          <w:sz w:val="24"/>
          <w:szCs w:val="24"/>
        </w:rPr>
        <w:t>Обучающиеся научатся воспринимать музыку и размыш</w:t>
      </w:r>
      <w:r w:rsidRPr="00F40EFA">
        <w:rPr>
          <w:color w:val="000000"/>
          <w:sz w:val="24"/>
          <w:szCs w:val="24"/>
        </w:rPr>
        <w:softHyphen/>
        <w:t>лять о ней, открыто и эмоционально выражать своё отноше</w:t>
      </w:r>
      <w:r w:rsidRPr="00F40EFA">
        <w:rPr>
          <w:color w:val="000000"/>
          <w:sz w:val="24"/>
          <w:szCs w:val="24"/>
        </w:rPr>
        <w:softHyphen/>
        <w:t>ние к искусству, проявлять эстетические и художественные предпочтения, позитивную самооценку, самоуважение, жиз</w:t>
      </w:r>
      <w:r w:rsidRPr="00F40EFA">
        <w:rPr>
          <w:color w:val="000000"/>
          <w:sz w:val="24"/>
          <w:szCs w:val="24"/>
        </w:rPr>
        <w:softHyphen/>
        <w:t xml:space="preserve">ненный оптимизм. Они смогут </w:t>
      </w:r>
      <w:r w:rsidRPr="00F40EFA">
        <w:rPr>
          <w:color w:val="000000"/>
          <w:sz w:val="24"/>
          <w:szCs w:val="24"/>
        </w:rPr>
        <w:lastRenderedPageBreak/>
        <w:t>воплощать музыкальные обра</w:t>
      </w:r>
      <w:r w:rsidRPr="00F40EFA">
        <w:rPr>
          <w:color w:val="000000"/>
          <w:sz w:val="24"/>
          <w:szCs w:val="24"/>
        </w:rPr>
        <w:softHyphen/>
        <w:t>зы при создании театрализованных и музыкально-пластичес</w:t>
      </w:r>
      <w:r w:rsidRPr="00F40EFA">
        <w:rPr>
          <w:color w:val="000000"/>
          <w:sz w:val="24"/>
          <w:szCs w:val="24"/>
        </w:rPr>
        <w:softHyphen/>
        <w:t>ких композиций, разучивании и исполнении вокально-хоровых произведений, игре на элементарных детских музы</w:t>
      </w:r>
      <w:r w:rsidRPr="00F40EFA">
        <w:rPr>
          <w:color w:val="000000"/>
          <w:sz w:val="24"/>
          <w:szCs w:val="24"/>
        </w:rPr>
        <w:softHyphen/>
        <w:t>кальных инструментах.</w:t>
      </w:r>
    </w:p>
    <w:p w:rsidR="004A402E" w:rsidRPr="00F40EFA" w:rsidRDefault="004A402E" w:rsidP="004A402E">
      <w:pPr>
        <w:widowControl/>
        <w:shd w:val="clear" w:color="auto" w:fill="FFFFFF"/>
        <w:jc w:val="both"/>
        <w:rPr>
          <w:sz w:val="24"/>
          <w:szCs w:val="24"/>
        </w:rPr>
      </w:pPr>
      <w:r w:rsidRPr="00F40EFA">
        <w:rPr>
          <w:color w:val="000000"/>
          <w:sz w:val="24"/>
          <w:szCs w:val="24"/>
        </w:rPr>
        <w:t>У них проявится способность вставать на позицию друго</w:t>
      </w:r>
      <w:r w:rsidRPr="00F40EFA">
        <w:rPr>
          <w:color w:val="000000"/>
          <w:sz w:val="24"/>
          <w:szCs w:val="24"/>
        </w:rPr>
        <w:softHyphen/>
        <w:t>го человека, вести диалог, участвовать в обсуждении значи</w:t>
      </w:r>
      <w:r w:rsidRPr="00F40EFA">
        <w:rPr>
          <w:color w:val="000000"/>
          <w:sz w:val="24"/>
          <w:szCs w:val="24"/>
        </w:rPr>
        <w:softHyphen/>
        <w:t>мых для человека явлений жизни и искусства, продуктивно сотрудничать со сверстниками и взрослыми; импровизировать в разнообразных видах музыкально-творческой деятельности.</w:t>
      </w:r>
    </w:p>
    <w:p w:rsidR="004A402E" w:rsidRPr="00F40EFA" w:rsidRDefault="004A402E" w:rsidP="004A402E">
      <w:pPr>
        <w:widowControl/>
        <w:shd w:val="clear" w:color="auto" w:fill="FFFFFF"/>
        <w:jc w:val="both"/>
        <w:rPr>
          <w:sz w:val="24"/>
          <w:szCs w:val="24"/>
        </w:rPr>
      </w:pPr>
      <w:r w:rsidRPr="00F40EFA">
        <w:rPr>
          <w:color w:val="000000"/>
          <w:sz w:val="24"/>
          <w:szCs w:val="24"/>
        </w:rPr>
        <w:t>Они смогут реализовать собственный творческий потенци</w:t>
      </w:r>
      <w:r w:rsidRPr="00F40EFA">
        <w:rPr>
          <w:color w:val="000000"/>
          <w:sz w:val="24"/>
          <w:szCs w:val="24"/>
        </w:rPr>
        <w:softHyphen/>
        <w:t>ал, применяя музыкальные знания и представления о музы</w:t>
      </w:r>
      <w:r w:rsidRPr="00F40EFA">
        <w:rPr>
          <w:color w:val="000000"/>
          <w:sz w:val="24"/>
          <w:szCs w:val="24"/>
        </w:rPr>
        <w:softHyphen/>
        <w:t>кальном искусстве для выполнения учебных и художественно-практических задач, действовать самостоятельно при разреше</w:t>
      </w:r>
      <w:r w:rsidRPr="00F40EFA">
        <w:rPr>
          <w:color w:val="000000"/>
          <w:sz w:val="24"/>
          <w:szCs w:val="24"/>
        </w:rPr>
        <w:softHyphen/>
        <w:t>нии проблемно-творческих ситуаций в повседневной жизни.</w:t>
      </w:r>
    </w:p>
    <w:p w:rsidR="004A402E" w:rsidRPr="00F40EFA" w:rsidRDefault="004A402E" w:rsidP="004A402E">
      <w:pPr>
        <w:widowControl/>
        <w:shd w:val="clear" w:color="auto" w:fill="FFFFFF"/>
        <w:jc w:val="both"/>
        <w:rPr>
          <w:color w:val="000000"/>
          <w:sz w:val="24"/>
          <w:szCs w:val="24"/>
        </w:rPr>
      </w:pPr>
      <w:r w:rsidRPr="00F40EFA">
        <w:rPr>
          <w:color w:val="000000"/>
          <w:sz w:val="24"/>
          <w:szCs w:val="24"/>
        </w:rPr>
        <w:t>Обучающиеся научатся понимать роль музыки в жизни че</w:t>
      </w:r>
      <w:r w:rsidRPr="00F40EFA">
        <w:rPr>
          <w:color w:val="000000"/>
          <w:sz w:val="24"/>
          <w:szCs w:val="24"/>
        </w:rPr>
        <w:softHyphen/>
        <w:t>ловека, применять полученные знания и приобретённый опыт творческой деятельности при организации содержательного культурного досуга во внеурочной и внешкольной деятельнос</w:t>
      </w:r>
      <w:r w:rsidRPr="00F40EFA">
        <w:rPr>
          <w:color w:val="000000"/>
          <w:sz w:val="24"/>
          <w:szCs w:val="24"/>
        </w:rPr>
        <w:softHyphen/>
        <w:t>ти; получат представление об эстетических идеалах человече</w:t>
      </w:r>
      <w:r w:rsidRPr="00F40EFA">
        <w:rPr>
          <w:color w:val="000000"/>
          <w:sz w:val="24"/>
          <w:szCs w:val="24"/>
        </w:rPr>
        <w:softHyphen/>
        <w:t>ства, духовных, культурных отечественных традициях, этни</w:t>
      </w:r>
      <w:r w:rsidRPr="00F40EFA">
        <w:rPr>
          <w:color w:val="000000"/>
          <w:sz w:val="24"/>
          <w:szCs w:val="24"/>
        </w:rPr>
        <w:softHyphen/>
        <w:t>ческой самобытности музыкального искусства разных народов.</w:t>
      </w:r>
    </w:p>
    <w:p w:rsidR="004A402E" w:rsidRPr="00F40EFA" w:rsidRDefault="004A402E" w:rsidP="004A402E">
      <w:pPr>
        <w:widowControl/>
        <w:shd w:val="clear" w:color="auto" w:fill="FFFFFF"/>
        <w:jc w:val="both"/>
        <w:rPr>
          <w:sz w:val="24"/>
          <w:szCs w:val="24"/>
        </w:rPr>
      </w:pPr>
    </w:p>
    <w:p w:rsidR="004A402E" w:rsidRPr="00F40EFA" w:rsidRDefault="004A402E" w:rsidP="004A402E">
      <w:pPr>
        <w:widowControl/>
        <w:shd w:val="clear" w:color="auto" w:fill="FFFFFF"/>
        <w:jc w:val="both"/>
        <w:rPr>
          <w:b/>
          <w:sz w:val="24"/>
          <w:szCs w:val="24"/>
        </w:rPr>
      </w:pPr>
      <w:r w:rsidRPr="00F40EFA">
        <w:rPr>
          <w:i/>
          <w:iCs/>
          <w:color w:val="000000"/>
          <w:sz w:val="24"/>
          <w:szCs w:val="24"/>
        </w:rPr>
        <w:t xml:space="preserve"> </w:t>
      </w:r>
      <w:r w:rsidRPr="00F40EFA">
        <w:rPr>
          <w:b/>
          <w:i/>
          <w:iCs/>
          <w:color w:val="000000"/>
          <w:sz w:val="24"/>
          <w:szCs w:val="24"/>
        </w:rPr>
        <w:t xml:space="preserve">Музыка в </w:t>
      </w:r>
      <w:r w:rsidRPr="00F40EFA">
        <w:rPr>
          <w:b/>
          <w:i/>
          <w:iCs/>
          <w:smallCaps/>
          <w:color w:val="000000"/>
          <w:sz w:val="24"/>
          <w:szCs w:val="24"/>
        </w:rPr>
        <w:t xml:space="preserve">жизни </w:t>
      </w:r>
      <w:r w:rsidRPr="00F40EFA">
        <w:rPr>
          <w:b/>
          <w:i/>
          <w:iCs/>
          <w:color w:val="000000"/>
          <w:sz w:val="24"/>
          <w:szCs w:val="24"/>
        </w:rPr>
        <w:t>человека</w:t>
      </w:r>
    </w:p>
    <w:p w:rsidR="004A402E" w:rsidRPr="00F40EFA" w:rsidRDefault="004A402E" w:rsidP="004A402E">
      <w:pPr>
        <w:widowControl/>
        <w:shd w:val="clear" w:color="auto" w:fill="FFFFFF"/>
        <w:jc w:val="both"/>
        <w:rPr>
          <w:sz w:val="24"/>
          <w:szCs w:val="24"/>
        </w:rPr>
      </w:pPr>
      <w:r w:rsidRPr="00F40EFA">
        <w:rPr>
          <w:color w:val="000000"/>
          <w:sz w:val="24"/>
          <w:szCs w:val="24"/>
        </w:rPr>
        <w:t>Выпускник научится:</w:t>
      </w:r>
    </w:p>
    <w:p w:rsidR="004A402E" w:rsidRPr="00F40EFA" w:rsidRDefault="004A402E" w:rsidP="004A402E">
      <w:pPr>
        <w:widowControl/>
        <w:shd w:val="clear" w:color="auto" w:fill="FFFFFF"/>
        <w:jc w:val="both"/>
        <w:rPr>
          <w:color w:val="000000"/>
          <w:sz w:val="24"/>
          <w:szCs w:val="24"/>
        </w:rPr>
      </w:pPr>
      <w:r w:rsidRPr="00F40EFA">
        <w:rPr>
          <w:color w:val="000000"/>
          <w:sz w:val="24"/>
          <w:szCs w:val="24"/>
        </w:rPr>
        <w:t>• воспринимать музыку различных жанров, размышлять о музыкальных произведениях как способе выражения чувств и мыслей человека, эмоционально, эстетически откликаться на искусство, выражая своё отношение к нему в различных ви</w:t>
      </w:r>
      <w:r w:rsidRPr="00F40EFA">
        <w:rPr>
          <w:color w:val="000000"/>
          <w:sz w:val="24"/>
          <w:szCs w:val="24"/>
        </w:rPr>
        <w:softHyphen/>
        <w:t xml:space="preserve">дах музыкально-творческой деятельности; </w:t>
      </w:r>
    </w:p>
    <w:p w:rsidR="004A402E" w:rsidRPr="00F40EFA" w:rsidRDefault="004A402E" w:rsidP="004A402E">
      <w:pPr>
        <w:widowControl/>
        <w:shd w:val="clear" w:color="auto" w:fill="FFFFFF"/>
        <w:jc w:val="both"/>
        <w:rPr>
          <w:sz w:val="24"/>
          <w:szCs w:val="24"/>
        </w:rPr>
      </w:pPr>
      <w:r w:rsidRPr="00F40EFA">
        <w:rPr>
          <w:color w:val="000000"/>
          <w:sz w:val="24"/>
          <w:szCs w:val="24"/>
        </w:rPr>
        <w:t>•  ориентироваться в музыкально-поэтическом творчестве, в многообразии музыкального фольклора России, в том чис</w:t>
      </w:r>
      <w:r w:rsidRPr="00F40EFA">
        <w:rPr>
          <w:color w:val="000000"/>
          <w:sz w:val="24"/>
          <w:szCs w:val="24"/>
        </w:rPr>
        <w:softHyphen/>
        <w:t>ле родного края, сопоставлять различные образцы народной и профессиональной музыки, ценить отечественные народные музыкальные традиции;</w:t>
      </w:r>
    </w:p>
    <w:p w:rsidR="004A402E" w:rsidRPr="00F40EFA" w:rsidRDefault="004A402E" w:rsidP="004A402E">
      <w:pPr>
        <w:widowControl/>
        <w:shd w:val="clear" w:color="auto" w:fill="FFFFFF"/>
        <w:jc w:val="both"/>
        <w:rPr>
          <w:sz w:val="24"/>
          <w:szCs w:val="24"/>
        </w:rPr>
      </w:pPr>
      <w:r w:rsidRPr="00F40EFA">
        <w:rPr>
          <w:color w:val="000000"/>
          <w:sz w:val="24"/>
          <w:szCs w:val="24"/>
        </w:rPr>
        <w:t>•  воплощать художественно-образное содержание и инто</w:t>
      </w:r>
      <w:r w:rsidRPr="00F40EFA">
        <w:rPr>
          <w:color w:val="000000"/>
          <w:sz w:val="24"/>
          <w:szCs w:val="24"/>
        </w:rPr>
        <w:softHyphen/>
        <w:t>национно-мелодические особенности профессионального и народного творчества (в пении, слове, движении, играх, действах и др.).</w:t>
      </w:r>
    </w:p>
    <w:p w:rsidR="004A402E" w:rsidRPr="00F40EFA" w:rsidRDefault="004A402E" w:rsidP="004A402E">
      <w:pPr>
        <w:widowControl/>
        <w:shd w:val="clear" w:color="auto" w:fill="FFFFFF"/>
        <w:jc w:val="both"/>
        <w:rPr>
          <w:sz w:val="24"/>
          <w:szCs w:val="24"/>
        </w:rPr>
      </w:pPr>
      <w:r w:rsidRPr="00F40EFA">
        <w:rPr>
          <w:i/>
          <w:iCs/>
          <w:color w:val="000000"/>
          <w:sz w:val="24"/>
          <w:szCs w:val="24"/>
        </w:rPr>
        <w:t>Выпускник получит возможность научиться:</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реализовывать творческий потенциал, осуществляя собственные музыкально-исполнительские замыслы в раз</w:t>
      </w:r>
      <w:r w:rsidRPr="00F40EFA">
        <w:rPr>
          <w:i/>
          <w:iCs/>
          <w:color w:val="000000"/>
          <w:sz w:val="24"/>
          <w:szCs w:val="24"/>
        </w:rPr>
        <w:softHyphen/>
        <w:t>личных видах деятельности;</w:t>
      </w:r>
    </w:p>
    <w:p w:rsidR="004A402E" w:rsidRPr="00F40EFA" w:rsidRDefault="004A402E" w:rsidP="004A402E">
      <w:pPr>
        <w:widowControl/>
        <w:shd w:val="clear" w:color="auto" w:fill="FFFFFF"/>
        <w:jc w:val="both"/>
        <w:rPr>
          <w:sz w:val="24"/>
          <w:szCs w:val="24"/>
        </w:rPr>
      </w:pPr>
      <w:r w:rsidRPr="00F40EFA">
        <w:rPr>
          <w:i/>
          <w:iCs/>
          <w:color w:val="000000"/>
          <w:sz w:val="24"/>
          <w:szCs w:val="24"/>
        </w:rPr>
        <w:t>•   организовывать культурный досуг, самостоятельную музыкально-творческую деятельность, музицировать и использовать ИКТ в музыкальных играх.</w:t>
      </w:r>
    </w:p>
    <w:p w:rsidR="004A402E" w:rsidRPr="00F40EFA" w:rsidRDefault="004A402E" w:rsidP="004A402E">
      <w:pPr>
        <w:widowControl/>
        <w:shd w:val="clear" w:color="auto" w:fill="FFFFFF"/>
        <w:jc w:val="both"/>
        <w:rPr>
          <w:i/>
          <w:iCs/>
          <w:color w:val="000000"/>
          <w:sz w:val="24"/>
          <w:szCs w:val="24"/>
        </w:rPr>
      </w:pPr>
    </w:p>
    <w:p w:rsidR="00131F8C" w:rsidRPr="00F40EFA" w:rsidRDefault="004A402E" w:rsidP="004A402E">
      <w:pPr>
        <w:widowControl/>
        <w:shd w:val="clear" w:color="auto" w:fill="FFFFFF"/>
        <w:jc w:val="both"/>
        <w:rPr>
          <w:b/>
          <w:i/>
          <w:iCs/>
          <w:color w:val="000000"/>
          <w:sz w:val="24"/>
          <w:szCs w:val="24"/>
        </w:rPr>
      </w:pPr>
      <w:r w:rsidRPr="00F40EFA">
        <w:rPr>
          <w:i/>
          <w:iCs/>
          <w:color w:val="000000"/>
          <w:sz w:val="24"/>
          <w:szCs w:val="24"/>
        </w:rPr>
        <w:t xml:space="preserve"> </w:t>
      </w:r>
      <w:r w:rsidRPr="00F40EFA">
        <w:rPr>
          <w:b/>
          <w:i/>
          <w:iCs/>
          <w:color w:val="000000"/>
          <w:sz w:val="24"/>
          <w:szCs w:val="24"/>
        </w:rPr>
        <w:t xml:space="preserve">Основные закономерности музыкального искусства </w:t>
      </w:r>
    </w:p>
    <w:p w:rsidR="004A402E" w:rsidRPr="00F40EFA" w:rsidRDefault="004A402E" w:rsidP="004A402E">
      <w:pPr>
        <w:widowControl/>
        <w:shd w:val="clear" w:color="auto" w:fill="FFFFFF"/>
        <w:jc w:val="both"/>
        <w:rPr>
          <w:sz w:val="24"/>
          <w:szCs w:val="24"/>
        </w:rPr>
      </w:pPr>
      <w:r w:rsidRPr="00F40EFA">
        <w:rPr>
          <w:color w:val="000000"/>
          <w:sz w:val="24"/>
          <w:szCs w:val="24"/>
        </w:rPr>
        <w:t>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соотносить выразительные и изобразительные интона</w:t>
      </w:r>
      <w:r w:rsidRPr="00F40EFA">
        <w:rPr>
          <w:color w:val="000000"/>
          <w:sz w:val="24"/>
          <w:szCs w:val="24"/>
        </w:rPr>
        <w:softHyphen/>
        <w:t>ции, узнавать характерные черты музыкальной речи разных композиторов, воплощать особенности музыки в исполни</w:t>
      </w:r>
      <w:r w:rsidRPr="00F40EFA">
        <w:rPr>
          <w:color w:val="000000"/>
          <w:sz w:val="24"/>
          <w:szCs w:val="24"/>
        </w:rPr>
        <w:softHyphen/>
        <w:t>тельской деятельности на основе полученных знаний;</w:t>
      </w:r>
    </w:p>
    <w:p w:rsidR="004A402E" w:rsidRPr="00F40EFA" w:rsidRDefault="004A402E" w:rsidP="004A402E">
      <w:pPr>
        <w:widowControl/>
        <w:shd w:val="clear" w:color="auto" w:fill="FFFFFF"/>
        <w:jc w:val="both"/>
        <w:rPr>
          <w:sz w:val="24"/>
          <w:szCs w:val="24"/>
        </w:rPr>
      </w:pPr>
      <w:r w:rsidRPr="00F40EFA">
        <w:rPr>
          <w:color w:val="000000"/>
          <w:sz w:val="24"/>
          <w:szCs w:val="24"/>
        </w:rPr>
        <w:t>•  наблюдать за процессом и результатом музыкального развития на основе сходства и различий интонаций, тем, об</w:t>
      </w:r>
      <w:r w:rsidRPr="00F40EFA">
        <w:rPr>
          <w:color w:val="000000"/>
          <w:sz w:val="24"/>
          <w:szCs w:val="24"/>
        </w:rPr>
        <w:softHyphen/>
        <w:t>разов и распознавать художественный смысл различных форм построения музыки;</w:t>
      </w:r>
    </w:p>
    <w:p w:rsidR="004A402E" w:rsidRPr="00F40EFA" w:rsidRDefault="004A402E" w:rsidP="004A402E">
      <w:pPr>
        <w:widowControl/>
        <w:shd w:val="clear" w:color="auto" w:fill="FFFFFF"/>
        <w:jc w:val="both"/>
        <w:rPr>
          <w:sz w:val="24"/>
          <w:szCs w:val="24"/>
        </w:rPr>
      </w:pPr>
      <w:r w:rsidRPr="00F40EFA">
        <w:rPr>
          <w:color w:val="000000"/>
          <w:sz w:val="24"/>
          <w:szCs w:val="24"/>
        </w:rPr>
        <w:t>•   общаться и взаимодействовать в процессе ансамблево</w:t>
      </w:r>
      <w:r w:rsidRPr="00F40EFA">
        <w:rPr>
          <w:color w:val="000000"/>
          <w:sz w:val="24"/>
          <w:szCs w:val="24"/>
        </w:rPr>
        <w:softHyphen/>
        <w:t>го, коллективного (хорового и инструментального) воплоще</w:t>
      </w:r>
      <w:r w:rsidRPr="00F40EFA">
        <w:rPr>
          <w:color w:val="000000"/>
          <w:sz w:val="24"/>
          <w:szCs w:val="24"/>
        </w:rPr>
        <w:softHyphen/>
        <w:t>ния различных художественных образов.</w:t>
      </w:r>
    </w:p>
    <w:p w:rsidR="004A402E" w:rsidRPr="00F40EFA" w:rsidRDefault="004A402E" w:rsidP="004A402E">
      <w:pPr>
        <w:widowControl/>
        <w:shd w:val="clear" w:color="auto" w:fill="FFFFFF"/>
        <w:jc w:val="both"/>
        <w:rPr>
          <w:sz w:val="24"/>
          <w:szCs w:val="24"/>
        </w:rPr>
      </w:pPr>
      <w:r w:rsidRPr="00F40EFA">
        <w:rPr>
          <w:i/>
          <w:iCs/>
          <w:color w:val="000000"/>
          <w:sz w:val="24"/>
          <w:szCs w:val="24"/>
        </w:rPr>
        <w:t>Выпускник получит возможность научиться:</w:t>
      </w:r>
    </w:p>
    <w:p w:rsidR="004A402E" w:rsidRPr="00F40EFA" w:rsidRDefault="004A402E" w:rsidP="004A402E">
      <w:pPr>
        <w:widowControl/>
        <w:shd w:val="clear" w:color="auto" w:fill="FFFFFF"/>
        <w:jc w:val="both"/>
        <w:rPr>
          <w:sz w:val="24"/>
          <w:szCs w:val="24"/>
        </w:rPr>
      </w:pPr>
      <w:r w:rsidRPr="00F40EFA">
        <w:rPr>
          <w:i/>
          <w:iCs/>
          <w:color w:val="000000"/>
          <w:sz w:val="24"/>
          <w:szCs w:val="24"/>
        </w:rPr>
        <w:t>•  реализовывать  собственные  творческие замыслы  в различных видах музыкальной деятельности (в пении и интерпретации музыки,  игре на детских элементарных музыкальных инструментах, музыкально-пластическом движении и импровизации);</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использовать систему графических знаков для ориен</w:t>
      </w:r>
      <w:r w:rsidRPr="00F40EFA">
        <w:rPr>
          <w:i/>
          <w:iCs/>
          <w:color w:val="000000"/>
          <w:sz w:val="24"/>
          <w:szCs w:val="24"/>
        </w:rPr>
        <w:softHyphen/>
        <w:t>тации в нотном письме при пении простейших мелодий;</w:t>
      </w:r>
    </w:p>
    <w:p w:rsidR="004A402E" w:rsidRPr="00F40EFA" w:rsidRDefault="004A402E" w:rsidP="004A402E">
      <w:pPr>
        <w:widowControl/>
        <w:shd w:val="clear" w:color="auto" w:fill="FFFFFF"/>
        <w:jc w:val="both"/>
        <w:rPr>
          <w:sz w:val="24"/>
          <w:szCs w:val="24"/>
        </w:rPr>
      </w:pPr>
      <w:r w:rsidRPr="00F40EFA">
        <w:rPr>
          <w:color w:val="000000"/>
          <w:sz w:val="24"/>
          <w:szCs w:val="24"/>
        </w:rPr>
        <w:lastRenderedPageBreak/>
        <w:t xml:space="preserve">•  </w:t>
      </w:r>
      <w:r w:rsidRPr="00F40EFA">
        <w:rPr>
          <w:i/>
          <w:iCs/>
          <w:color w:val="000000"/>
          <w:sz w:val="24"/>
          <w:szCs w:val="24"/>
        </w:rPr>
        <w:t>владеть певческим голосом как инструментом духов</w:t>
      </w:r>
      <w:r w:rsidRPr="00F40EFA">
        <w:rPr>
          <w:i/>
          <w:iCs/>
          <w:color w:val="000000"/>
          <w:sz w:val="24"/>
          <w:szCs w:val="24"/>
        </w:rPr>
        <w:softHyphen/>
        <w:t>ного самовыражения и участвовать в коллективной твор</w:t>
      </w:r>
      <w:r w:rsidRPr="00F40EFA">
        <w:rPr>
          <w:i/>
          <w:iCs/>
          <w:color w:val="000000"/>
          <w:sz w:val="24"/>
          <w:szCs w:val="24"/>
        </w:rPr>
        <w:softHyphen/>
        <w:t>ческой деятельности при воплощении заинтересовавших его музыкальных образов.</w:t>
      </w:r>
    </w:p>
    <w:p w:rsidR="004A402E" w:rsidRPr="00F40EFA" w:rsidRDefault="004A402E" w:rsidP="004A402E">
      <w:pPr>
        <w:widowControl/>
        <w:shd w:val="clear" w:color="auto" w:fill="FFFFFF"/>
        <w:jc w:val="both"/>
        <w:rPr>
          <w:i/>
          <w:iCs/>
          <w:color w:val="000000"/>
          <w:sz w:val="24"/>
          <w:szCs w:val="24"/>
        </w:rPr>
      </w:pPr>
    </w:p>
    <w:p w:rsidR="00131F8C" w:rsidRPr="00F40EFA" w:rsidRDefault="004A402E" w:rsidP="004A402E">
      <w:pPr>
        <w:widowControl/>
        <w:shd w:val="clear" w:color="auto" w:fill="FFFFFF"/>
        <w:jc w:val="both"/>
        <w:rPr>
          <w:b/>
          <w:i/>
          <w:iCs/>
          <w:color w:val="000000"/>
          <w:sz w:val="24"/>
          <w:szCs w:val="24"/>
        </w:rPr>
      </w:pPr>
      <w:r w:rsidRPr="00F40EFA">
        <w:rPr>
          <w:i/>
          <w:iCs/>
          <w:color w:val="000000"/>
          <w:sz w:val="24"/>
          <w:szCs w:val="24"/>
        </w:rPr>
        <w:t xml:space="preserve"> </w:t>
      </w:r>
      <w:r w:rsidRPr="00F40EFA">
        <w:rPr>
          <w:b/>
          <w:i/>
          <w:iCs/>
          <w:color w:val="000000"/>
          <w:sz w:val="24"/>
          <w:szCs w:val="24"/>
        </w:rPr>
        <w:t>Музыкальная картина мира</w:t>
      </w:r>
    </w:p>
    <w:p w:rsidR="004A402E" w:rsidRPr="00F40EFA" w:rsidRDefault="004A402E" w:rsidP="004A402E">
      <w:pPr>
        <w:widowControl/>
        <w:shd w:val="clear" w:color="auto" w:fill="FFFFFF"/>
        <w:jc w:val="both"/>
        <w:rPr>
          <w:sz w:val="24"/>
          <w:szCs w:val="24"/>
        </w:rPr>
      </w:pPr>
      <w:r w:rsidRPr="00F40EFA">
        <w:rPr>
          <w:i/>
          <w:iCs/>
          <w:color w:val="000000"/>
          <w:sz w:val="24"/>
          <w:szCs w:val="24"/>
        </w:rPr>
        <w:t xml:space="preserve"> </w:t>
      </w:r>
      <w:r w:rsidRPr="00F40EFA">
        <w:rPr>
          <w:color w:val="000000"/>
          <w:sz w:val="24"/>
          <w:szCs w:val="24"/>
        </w:rPr>
        <w:t>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определять виды музыки, сопоставлять музыкальные об</w:t>
      </w:r>
      <w:r w:rsidRPr="00F40EFA">
        <w:rPr>
          <w:color w:val="000000"/>
          <w:sz w:val="24"/>
          <w:szCs w:val="24"/>
        </w:rPr>
        <w:softHyphen/>
        <w:t>разы в звучании различных музыкальных инструментов, в том числе и современных электронных;</w:t>
      </w:r>
    </w:p>
    <w:p w:rsidR="004A402E" w:rsidRPr="00F40EFA" w:rsidRDefault="004A402E" w:rsidP="004A402E">
      <w:pPr>
        <w:widowControl/>
        <w:shd w:val="clear" w:color="auto" w:fill="FFFFFF"/>
        <w:jc w:val="both"/>
        <w:rPr>
          <w:sz w:val="24"/>
          <w:szCs w:val="24"/>
        </w:rPr>
      </w:pPr>
      <w:r w:rsidRPr="00F40EFA">
        <w:rPr>
          <w:color w:val="000000"/>
          <w:sz w:val="24"/>
          <w:szCs w:val="24"/>
        </w:rPr>
        <w:t>•    оценивать и соотносить содержание и музыкальный язык народного и профессионального музыкального творче</w:t>
      </w:r>
      <w:r w:rsidRPr="00F40EFA">
        <w:rPr>
          <w:color w:val="000000"/>
          <w:sz w:val="24"/>
          <w:szCs w:val="24"/>
        </w:rPr>
        <w:softHyphen/>
        <w:t>ства разных стран мира.</w:t>
      </w:r>
    </w:p>
    <w:p w:rsidR="004A402E" w:rsidRPr="00F40EFA" w:rsidRDefault="004A402E" w:rsidP="004A402E">
      <w:pPr>
        <w:widowControl/>
        <w:shd w:val="clear" w:color="auto" w:fill="FFFFFF"/>
        <w:jc w:val="both"/>
        <w:rPr>
          <w:sz w:val="24"/>
          <w:szCs w:val="24"/>
        </w:rPr>
      </w:pPr>
      <w:r w:rsidRPr="00F40EFA">
        <w:rPr>
          <w:i/>
          <w:iCs/>
          <w:color w:val="000000"/>
          <w:sz w:val="24"/>
          <w:szCs w:val="24"/>
        </w:rPr>
        <w:t>Выпускник получит возможность научиться:</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адекватно оценивать явления музыкальной культуры и проявлять инициативу в выборе образцов профессиональ</w:t>
      </w:r>
      <w:r w:rsidRPr="00F40EFA">
        <w:rPr>
          <w:i/>
          <w:iCs/>
          <w:color w:val="000000"/>
          <w:sz w:val="24"/>
          <w:szCs w:val="24"/>
        </w:rPr>
        <w:softHyphen/>
        <w:t>ного и музыкально-поэтического творчества народов мира;</w:t>
      </w:r>
    </w:p>
    <w:p w:rsidR="004A402E" w:rsidRPr="00F40EFA" w:rsidRDefault="004A402E" w:rsidP="004A402E">
      <w:pPr>
        <w:widowControl/>
        <w:shd w:val="clear" w:color="auto" w:fill="FFFFFF"/>
        <w:jc w:val="both"/>
        <w:rPr>
          <w:i/>
          <w:iCs/>
          <w:color w:val="000000"/>
          <w:sz w:val="24"/>
          <w:szCs w:val="24"/>
        </w:rPr>
      </w:pPr>
      <w:r w:rsidRPr="00F40EFA">
        <w:rPr>
          <w:color w:val="000000"/>
          <w:sz w:val="24"/>
          <w:szCs w:val="24"/>
        </w:rPr>
        <w:t xml:space="preserve">•  </w:t>
      </w:r>
      <w:r w:rsidRPr="00F40EFA">
        <w:rPr>
          <w:i/>
          <w:iCs/>
          <w:color w:val="000000"/>
          <w:sz w:val="24"/>
          <w:szCs w:val="24"/>
        </w:rPr>
        <w:t>оказывать помощь в организации и проведении школьных культурно-массовых мероприятий, представ</w:t>
      </w:r>
      <w:r w:rsidRPr="00F40EFA">
        <w:rPr>
          <w:i/>
          <w:iCs/>
          <w:color w:val="000000"/>
          <w:sz w:val="24"/>
          <w:szCs w:val="24"/>
        </w:rPr>
        <w:softHyphen/>
        <w:t>лять широкой публике результаты собственной музыкаль</w:t>
      </w:r>
      <w:r w:rsidRPr="00F40EFA">
        <w:rPr>
          <w:i/>
          <w:iCs/>
          <w:color w:val="000000"/>
          <w:sz w:val="24"/>
          <w:szCs w:val="24"/>
        </w:rPr>
        <w:softHyphen/>
        <w:t>но</w:t>
      </w:r>
      <w:r w:rsidR="00D90953">
        <w:rPr>
          <w:i/>
          <w:iCs/>
          <w:color w:val="000000"/>
          <w:sz w:val="24"/>
          <w:szCs w:val="24"/>
        </w:rPr>
        <w:t>-творческой деятельности (пение</w:t>
      </w:r>
      <w:r w:rsidR="00D90953" w:rsidRPr="00F40EFA">
        <w:rPr>
          <w:i/>
          <w:iCs/>
          <w:color w:val="000000"/>
          <w:sz w:val="24"/>
          <w:szCs w:val="24"/>
        </w:rPr>
        <w:t xml:space="preserve"> </w:t>
      </w:r>
      <w:r w:rsidRPr="00F40EFA">
        <w:rPr>
          <w:i/>
          <w:iCs/>
          <w:color w:val="000000"/>
          <w:sz w:val="24"/>
          <w:szCs w:val="24"/>
        </w:rPr>
        <w:t>, драматизация и др.), собирать музыкаль</w:t>
      </w:r>
      <w:r w:rsidRPr="00F40EFA">
        <w:rPr>
          <w:i/>
          <w:iCs/>
          <w:color w:val="000000"/>
          <w:sz w:val="24"/>
          <w:szCs w:val="24"/>
        </w:rPr>
        <w:softHyphen/>
        <w:t>ные коллекции (фонотека, видеотека)</w:t>
      </w:r>
    </w:p>
    <w:p w:rsidR="004A402E" w:rsidRPr="00F40EFA" w:rsidRDefault="004A402E" w:rsidP="004A402E">
      <w:pPr>
        <w:widowControl/>
        <w:shd w:val="clear" w:color="auto" w:fill="FFFFFF"/>
        <w:jc w:val="both"/>
        <w:rPr>
          <w:i/>
          <w:iCs/>
          <w:color w:val="000000"/>
          <w:sz w:val="24"/>
          <w:szCs w:val="24"/>
        </w:rPr>
      </w:pPr>
    </w:p>
    <w:p w:rsidR="004A402E" w:rsidRPr="00F40EFA" w:rsidRDefault="004A402E" w:rsidP="004A402E">
      <w:pPr>
        <w:widowControl/>
        <w:shd w:val="clear" w:color="auto" w:fill="FFFFFF"/>
        <w:jc w:val="both"/>
        <w:rPr>
          <w:b/>
          <w:sz w:val="24"/>
          <w:szCs w:val="24"/>
        </w:rPr>
      </w:pPr>
      <w:r w:rsidRPr="00F40EFA">
        <w:rPr>
          <w:color w:val="000000"/>
          <w:sz w:val="24"/>
          <w:szCs w:val="24"/>
        </w:rPr>
        <w:t xml:space="preserve"> </w:t>
      </w:r>
      <w:r w:rsidRPr="00F40EFA">
        <w:rPr>
          <w:b/>
          <w:color w:val="000000"/>
          <w:sz w:val="24"/>
          <w:szCs w:val="24"/>
        </w:rPr>
        <w:t>Изобразительное искусство</w:t>
      </w:r>
    </w:p>
    <w:p w:rsidR="004A402E" w:rsidRPr="00F40EFA" w:rsidRDefault="004A402E" w:rsidP="004A402E">
      <w:pPr>
        <w:widowControl/>
        <w:shd w:val="clear" w:color="auto" w:fill="FFFFFF"/>
        <w:jc w:val="both"/>
        <w:rPr>
          <w:sz w:val="24"/>
          <w:szCs w:val="24"/>
        </w:rPr>
      </w:pPr>
      <w:r w:rsidRPr="00F40EFA">
        <w:rPr>
          <w:color w:val="000000"/>
          <w:sz w:val="24"/>
          <w:szCs w:val="24"/>
        </w:rPr>
        <w:t>В результате изучения изобразительного искусства на сту</w:t>
      </w:r>
      <w:r w:rsidRPr="00F40EFA">
        <w:rPr>
          <w:color w:val="000000"/>
          <w:sz w:val="24"/>
          <w:szCs w:val="24"/>
        </w:rPr>
        <w:softHyphen/>
        <w:t>пени начального общего образования у обучающихся:</w:t>
      </w:r>
    </w:p>
    <w:p w:rsidR="004A402E" w:rsidRPr="00F40EFA" w:rsidRDefault="004A402E" w:rsidP="004A402E">
      <w:pPr>
        <w:widowControl/>
        <w:shd w:val="clear" w:color="auto" w:fill="FFFFFF"/>
        <w:jc w:val="both"/>
        <w:rPr>
          <w:sz w:val="24"/>
          <w:szCs w:val="24"/>
        </w:rPr>
      </w:pPr>
      <w:r w:rsidRPr="00F40EFA">
        <w:rPr>
          <w:color w:val="000000"/>
          <w:sz w:val="24"/>
          <w:szCs w:val="24"/>
        </w:rPr>
        <w:t>•  будут сформированы основы художественной культуры: представление о специфике изобразительного искусства, по</w:t>
      </w:r>
      <w:r w:rsidRPr="00F40EFA">
        <w:rPr>
          <w:color w:val="000000"/>
          <w:sz w:val="24"/>
          <w:szCs w:val="24"/>
        </w:rPr>
        <w:softHyphen/>
        <w:t>требность в художественном творчестве и в общении с искус</w:t>
      </w:r>
      <w:r w:rsidRPr="00F40EFA">
        <w:rPr>
          <w:color w:val="000000"/>
          <w:sz w:val="24"/>
          <w:szCs w:val="24"/>
        </w:rPr>
        <w:softHyphen/>
        <w:t>ством, первоначальные понятия о выразительных возможнос</w:t>
      </w:r>
      <w:r w:rsidRPr="00F40EFA">
        <w:rPr>
          <w:color w:val="000000"/>
          <w:sz w:val="24"/>
          <w:szCs w:val="24"/>
        </w:rPr>
        <w:softHyphen/>
        <w:t>тях языка искусства;</w:t>
      </w:r>
    </w:p>
    <w:p w:rsidR="004A402E" w:rsidRPr="00F40EFA" w:rsidRDefault="004A402E" w:rsidP="004A402E">
      <w:pPr>
        <w:widowControl/>
        <w:shd w:val="clear" w:color="auto" w:fill="FFFFFF"/>
        <w:jc w:val="both"/>
        <w:rPr>
          <w:sz w:val="24"/>
          <w:szCs w:val="24"/>
        </w:rPr>
      </w:pPr>
      <w:r w:rsidRPr="00F40EFA">
        <w:rPr>
          <w:color w:val="000000"/>
          <w:sz w:val="24"/>
          <w:szCs w:val="24"/>
        </w:rPr>
        <w:t>•  начнут развиваться образное мышление, наблюдатель</w:t>
      </w:r>
      <w:r w:rsidRPr="00F40EFA">
        <w:rPr>
          <w:color w:val="000000"/>
          <w:sz w:val="24"/>
          <w:szCs w:val="24"/>
        </w:rPr>
        <w:softHyphen/>
        <w:t>ность и воображение, учебно-творческие способности, эсте</w:t>
      </w:r>
      <w:r w:rsidRPr="00F40EFA">
        <w:rPr>
          <w:color w:val="000000"/>
          <w:sz w:val="24"/>
          <w:szCs w:val="24"/>
        </w:rPr>
        <w:softHyphen/>
        <w:t>тические чувства, формироваться основы анализа произведе</w:t>
      </w:r>
      <w:r w:rsidRPr="00F40EFA">
        <w:rPr>
          <w:color w:val="000000"/>
          <w:sz w:val="24"/>
          <w:szCs w:val="24"/>
        </w:rPr>
        <w:softHyphen/>
        <w:t>ния искусства; будут проявляться эмоционально-ценностное отношение к миру, явлениям действительности и художест</w:t>
      </w:r>
      <w:r w:rsidRPr="00F40EFA">
        <w:rPr>
          <w:color w:val="000000"/>
          <w:sz w:val="24"/>
          <w:szCs w:val="24"/>
        </w:rPr>
        <w:softHyphen/>
        <w:t>венный вкус;</w:t>
      </w:r>
    </w:p>
    <w:p w:rsidR="004A402E" w:rsidRPr="00F40EFA" w:rsidRDefault="004A402E" w:rsidP="004A402E">
      <w:pPr>
        <w:widowControl/>
        <w:shd w:val="clear" w:color="auto" w:fill="FFFFFF"/>
        <w:jc w:val="both"/>
        <w:rPr>
          <w:sz w:val="24"/>
          <w:szCs w:val="24"/>
        </w:rPr>
      </w:pPr>
      <w:r w:rsidRPr="00F40EFA">
        <w:rPr>
          <w:color w:val="000000"/>
          <w:sz w:val="24"/>
          <w:szCs w:val="24"/>
        </w:rPr>
        <w:t>•  сформируются основы духовно-нравственных ценностей личности — способности оценивать и выстраивать на основе традиционных моральных норм и нравственных идеалов, во</w:t>
      </w:r>
      <w:r w:rsidRPr="00F40EFA">
        <w:rPr>
          <w:color w:val="000000"/>
          <w:sz w:val="24"/>
          <w:szCs w:val="24"/>
        </w:rPr>
        <w:softHyphen/>
        <w:t>площённых в искусстве, отношение к себе, другим людям, обществу, государству, Отечеству, миру в целом; устойчивое представление о добре и зле, должном и недопустимом, ко</w:t>
      </w:r>
      <w:r w:rsidRPr="00F40EFA">
        <w:rPr>
          <w:color w:val="000000"/>
          <w:sz w:val="24"/>
          <w:szCs w:val="24"/>
        </w:rPr>
        <w:softHyphen/>
        <w:t>торые станут базой самостоятельных поступков и действий на основе морального выбора, понимания и поддержания нрав</w:t>
      </w:r>
      <w:r w:rsidRPr="00F40EFA">
        <w:rPr>
          <w:color w:val="000000"/>
          <w:sz w:val="24"/>
          <w:szCs w:val="24"/>
        </w:rPr>
        <w:softHyphen/>
        <w:t>ственных устоев, нашедших отражение и оценку в искусстве, — любви, взаимопомощи, уважении к родителям, заботе о млад</w:t>
      </w:r>
      <w:r w:rsidRPr="00F40EFA">
        <w:rPr>
          <w:color w:val="000000"/>
          <w:sz w:val="24"/>
          <w:szCs w:val="24"/>
        </w:rPr>
        <w:softHyphen/>
        <w:t>ших и старших, ответственности за другого человека;</w:t>
      </w:r>
    </w:p>
    <w:p w:rsidR="004A402E" w:rsidRPr="00F40EFA" w:rsidRDefault="004A402E" w:rsidP="004A402E">
      <w:pPr>
        <w:widowControl/>
        <w:shd w:val="clear" w:color="auto" w:fill="FFFFFF"/>
        <w:jc w:val="both"/>
        <w:rPr>
          <w:sz w:val="24"/>
          <w:szCs w:val="24"/>
        </w:rPr>
      </w:pPr>
      <w:r w:rsidRPr="00F40EFA">
        <w:rPr>
          <w:color w:val="000000"/>
          <w:sz w:val="24"/>
          <w:szCs w:val="24"/>
        </w:rPr>
        <w:t>•  появится готовность и способность к реализации своего творческого потенциала в духовной и художественно-продук</w:t>
      </w:r>
      <w:r w:rsidRPr="00F40EFA">
        <w:rPr>
          <w:color w:val="000000"/>
          <w:sz w:val="24"/>
          <w:szCs w:val="24"/>
        </w:rPr>
        <w:softHyphen/>
        <w:t>тивной деятельности, разовьётся трудолюбие, оптимизм, способность к преодолению трудностей, открытость миру, диалогичность;</w:t>
      </w:r>
    </w:p>
    <w:p w:rsidR="004A402E" w:rsidRPr="00F40EFA" w:rsidRDefault="004A402E" w:rsidP="004A402E">
      <w:pPr>
        <w:widowControl/>
        <w:shd w:val="clear" w:color="auto" w:fill="FFFFFF"/>
        <w:jc w:val="both"/>
        <w:rPr>
          <w:sz w:val="24"/>
          <w:szCs w:val="24"/>
        </w:rPr>
      </w:pPr>
      <w:r w:rsidRPr="00F40EFA">
        <w:rPr>
          <w:color w:val="000000"/>
          <w:sz w:val="24"/>
          <w:szCs w:val="24"/>
        </w:rPr>
        <w:t>•  установится осознанное уважение и принятие традиций, самобытных культурных ценностей, форм культурно-истори</w:t>
      </w:r>
      <w:r w:rsidRPr="00F40EFA">
        <w:rPr>
          <w:color w:val="000000"/>
          <w:sz w:val="24"/>
          <w:szCs w:val="24"/>
        </w:rPr>
        <w:softHyphen/>
        <w:t>ческой, социальной и духовной жизни родного края, на</w:t>
      </w:r>
      <w:r w:rsidRPr="00F40EFA">
        <w:rPr>
          <w:color w:val="000000"/>
          <w:sz w:val="24"/>
          <w:szCs w:val="24"/>
        </w:rPr>
        <w:softHyphen/>
        <w:t>полнятся конкретным содержанием понятия «Отечество», «родная земля», «моя семья и род», «мой дом», разовьётся принятие культуры и духовных традиций многонационально</w:t>
      </w:r>
      <w:r w:rsidRPr="00F40EFA">
        <w:rPr>
          <w:color w:val="000000"/>
          <w:sz w:val="24"/>
          <w:szCs w:val="24"/>
        </w:rPr>
        <w:softHyphen/>
        <w:t>го народа Российской Федерации, зародится целостный, со</w:t>
      </w:r>
      <w:r w:rsidRPr="00F40EFA">
        <w:rPr>
          <w:color w:val="000000"/>
          <w:sz w:val="24"/>
          <w:szCs w:val="24"/>
        </w:rPr>
        <w:softHyphen/>
        <w:t>циально ориентированный взгляд на мир в его органическом единстве и разнообразии природы, народов, культур и рели</w:t>
      </w:r>
      <w:r w:rsidRPr="00F40EFA">
        <w:rPr>
          <w:color w:val="000000"/>
          <w:sz w:val="24"/>
          <w:szCs w:val="24"/>
        </w:rPr>
        <w:softHyphen/>
        <w:t>гий;</w:t>
      </w:r>
    </w:p>
    <w:p w:rsidR="004A402E" w:rsidRPr="00F40EFA" w:rsidRDefault="004A402E" w:rsidP="004A402E">
      <w:pPr>
        <w:widowControl/>
        <w:shd w:val="clear" w:color="auto" w:fill="FFFFFF"/>
        <w:jc w:val="both"/>
        <w:rPr>
          <w:sz w:val="24"/>
          <w:szCs w:val="24"/>
        </w:rPr>
      </w:pPr>
      <w:r w:rsidRPr="00F40EFA">
        <w:rPr>
          <w:color w:val="000000"/>
          <w:sz w:val="24"/>
          <w:szCs w:val="24"/>
        </w:rPr>
        <w:t>•  будут заложены основы российской гражданской иден</w:t>
      </w:r>
      <w:r w:rsidRPr="00F40EFA">
        <w:rPr>
          <w:color w:val="000000"/>
          <w:sz w:val="24"/>
          <w:szCs w:val="24"/>
        </w:rPr>
        <w:softHyphen/>
        <w:t>тичности, чувства сопричастности и гордости за свою Роди</w:t>
      </w:r>
      <w:r w:rsidRPr="00F40EFA">
        <w:rPr>
          <w:color w:val="000000"/>
          <w:sz w:val="24"/>
          <w:szCs w:val="24"/>
        </w:rPr>
        <w:softHyphen/>
        <w:t>ну, российский народ и историю России, появится осознание своей этнической и национальной принадлежности, ответ</w:t>
      </w:r>
      <w:r w:rsidRPr="00F40EFA">
        <w:rPr>
          <w:color w:val="000000"/>
          <w:sz w:val="24"/>
          <w:szCs w:val="24"/>
        </w:rPr>
        <w:softHyphen/>
        <w:t>ственности за общее благополучие.</w:t>
      </w:r>
    </w:p>
    <w:p w:rsidR="004A402E" w:rsidRPr="00F40EFA" w:rsidRDefault="004A402E" w:rsidP="004A402E">
      <w:pPr>
        <w:widowControl/>
        <w:shd w:val="clear" w:color="auto" w:fill="FFFFFF"/>
        <w:jc w:val="both"/>
        <w:rPr>
          <w:b/>
          <w:sz w:val="24"/>
          <w:szCs w:val="24"/>
        </w:rPr>
      </w:pPr>
      <w:r w:rsidRPr="00F40EFA">
        <w:rPr>
          <w:b/>
          <w:color w:val="000000"/>
          <w:sz w:val="24"/>
          <w:szCs w:val="24"/>
        </w:rPr>
        <w:t>Обучающиеся:</w:t>
      </w:r>
    </w:p>
    <w:p w:rsidR="004A402E" w:rsidRPr="00F40EFA" w:rsidRDefault="004A402E" w:rsidP="004A402E">
      <w:pPr>
        <w:widowControl/>
        <w:shd w:val="clear" w:color="auto" w:fill="FFFFFF"/>
        <w:jc w:val="both"/>
        <w:rPr>
          <w:sz w:val="24"/>
          <w:szCs w:val="24"/>
        </w:rPr>
      </w:pPr>
      <w:r w:rsidRPr="00F40EFA">
        <w:rPr>
          <w:color w:val="000000"/>
          <w:sz w:val="24"/>
          <w:szCs w:val="24"/>
        </w:rPr>
        <w:t>•  овладеют практическими умениями и навыками в вос</w:t>
      </w:r>
      <w:r w:rsidRPr="00F40EFA">
        <w:rPr>
          <w:color w:val="000000"/>
          <w:sz w:val="24"/>
          <w:szCs w:val="24"/>
        </w:rPr>
        <w:softHyphen/>
        <w:t>приятии произведений пластических искусств и в различных видах художественной деятельности: графике (рисунке), жи</w:t>
      </w:r>
      <w:r w:rsidRPr="00F40EFA">
        <w:rPr>
          <w:color w:val="000000"/>
          <w:sz w:val="24"/>
          <w:szCs w:val="24"/>
        </w:rPr>
        <w:softHyphen/>
        <w:t xml:space="preserve">вописи, </w:t>
      </w:r>
      <w:r w:rsidRPr="00F40EFA">
        <w:rPr>
          <w:color w:val="000000"/>
          <w:sz w:val="24"/>
          <w:szCs w:val="24"/>
        </w:rPr>
        <w:lastRenderedPageBreak/>
        <w:t>скульптуре, архитектуре, художественном конструи</w:t>
      </w:r>
      <w:r w:rsidRPr="00F40EFA">
        <w:rPr>
          <w:color w:val="000000"/>
          <w:sz w:val="24"/>
          <w:szCs w:val="24"/>
        </w:rPr>
        <w:softHyphen/>
        <w:t>ровании, декоративно-прикладном искусстве;</w:t>
      </w:r>
    </w:p>
    <w:p w:rsidR="004A402E" w:rsidRPr="00F40EFA" w:rsidRDefault="004A402E" w:rsidP="004A402E">
      <w:pPr>
        <w:widowControl/>
        <w:shd w:val="clear" w:color="auto" w:fill="FFFFFF"/>
        <w:jc w:val="both"/>
        <w:rPr>
          <w:sz w:val="24"/>
          <w:szCs w:val="24"/>
        </w:rPr>
      </w:pPr>
      <w:r w:rsidRPr="00F40EFA">
        <w:rPr>
          <w:color w:val="000000"/>
          <w:sz w:val="24"/>
          <w:szCs w:val="24"/>
        </w:rPr>
        <w:t>•  смогут понимать образную природу искусства; давать эс</w:t>
      </w:r>
      <w:r w:rsidRPr="00F40EFA">
        <w:rPr>
          <w:color w:val="000000"/>
          <w:sz w:val="24"/>
          <w:szCs w:val="24"/>
        </w:rPr>
        <w:softHyphen/>
        <w:t>тетическую оценку и выражать своё отношение к событиям и явлениям окружающего мира, к природе, человеку и общест</w:t>
      </w:r>
      <w:r w:rsidRPr="00F40EFA">
        <w:rPr>
          <w:color w:val="000000"/>
          <w:sz w:val="24"/>
          <w:szCs w:val="24"/>
        </w:rPr>
        <w:softHyphen/>
        <w:t>ву; воплощать художественные образы в различных формах художественно-творческой деятельности;</w:t>
      </w:r>
    </w:p>
    <w:p w:rsidR="004A402E" w:rsidRPr="00F40EFA" w:rsidRDefault="004A402E" w:rsidP="004A402E">
      <w:pPr>
        <w:widowControl/>
        <w:shd w:val="clear" w:color="auto" w:fill="FFFFFF"/>
        <w:jc w:val="both"/>
        <w:rPr>
          <w:sz w:val="24"/>
          <w:szCs w:val="24"/>
        </w:rPr>
      </w:pPr>
      <w:r w:rsidRPr="00F40EFA">
        <w:rPr>
          <w:color w:val="000000"/>
          <w:sz w:val="24"/>
          <w:szCs w:val="24"/>
        </w:rPr>
        <w:t>•  научатся применять художественные умения, знания и представления о пластических искусствах для выполнения учеб</w:t>
      </w:r>
      <w:r w:rsidRPr="00F40EFA">
        <w:rPr>
          <w:color w:val="000000"/>
          <w:sz w:val="24"/>
          <w:szCs w:val="24"/>
        </w:rPr>
        <w:softHyphen/>
        <w:t>ных и художественно-практических задач, познакомятся с воз</w:t>
      </w:r>
      <w:r w:rsidRPr="00F40EFA">
        <w:rPr>
          <w:color w:val="000000"/>
          <w:sz w:val="24"/>
          <w:szCs w:val="24"/>
        </w:rPr>
        <w:softHyphen/>
        <w:t>можностями использования в творчестве различных ИКТ-средств;</w:t>
      </w:r>
    </w:p>
    <w:p w:rsidR="004A402E" w:rsidRPr="00F40EFA" w:rsidRDefault="004A402E" w:rsidP="004A402E">
      <w:pPr>
        <w:widowControl/>
        <w:shd w:val="clear" w:color="auto" w:fill="FFFFFF"/>
        <w:jc w:val="both"/>
        <w:rPr>
          <w:sz w:val="24"/>
          <w:szCs w:val="24"/>
        </w:rPr>
      </w:pPr>
      <w:r w:rsidRPr="00F40EFA">
        <w:rPr>
          <w:color w:val="000000"/>
          <w:sz w:val="24"/>
          <w:szCs w:val="24"/>
        </w:rPr>
        <w:t>•  получат навыки сотрудничества со взрослыми и свер</w:t>
      </w:r>
      <w:r w:rsidRPr="00F40EFA">
        <w:rPr>
          <w:color w:val="000000"/>
          <w:sz w:val="24"/>
          <w:szCs w:val="24"/>
        </w:rPr>
        <w:softHyphen/>
        <w:t>стниками, научатся вести диалог, участвовать в обсуждении значимых для человека явлений жизни и искусства, будут способны вставать на позицию другого человека;</w:t>
      </w:r>
    </w:p>
    <w:p w:rsidR="004A402E" w:rsidRPr="00F40EFA" w:rsidRDefault="004A402E" w:rsidP="004A402E">
      <w:pPr>
        <w:widowControl/>
        <w:shd w:val="clear" w:color="auto" w:fill="FFFFFF"/>
        <w:jc w:val="both"/>
        <w:rPr>
          <w:color w:val="000000"/>
          <w:sz w:val="24"/>
          <w:szCs w:val="24"/>
        </w:rPr>
      </w:pPr>
      <w:r w:rsidRPr="00F40EFA">
        <w:rPr>
          <w:color w:val="000000"/>
          <w:sz w:val="24"/>
          <w:szCs w:val="24"/>
        </w:rPr>
        <w:t>•  смогут реализовать собственный творческий потенциал, применяя полученные знания и представления об изобрази</w:t>
      </w:r>
      <w:r w:rsidRPr="00F40EFA">
        <w:rPr>
          <w:color w:val="000000"/>
          <w:sz w:val="24"/>
          <w:szCs w:val="24"/>
        </w:rPr>
        <w:softHyphen/>
        <w:t>тельном искусстве для выполнения учебных и художественно-практических задач, действовать самостоятельно при разреше</w:t>
      </w:r>
      <w:r w:rsidRPr="00F40EFA">
        <w:rPr>
          <w:color w:val="000000"/>
          <w:sz w:val="24"/>
          <w:szCs w:val="24"/>
        </w:rPr>
        <w:softHyphen/>
        <w:t>нии проблемно-творческих ситуаций в повседневной жизни.</w:t>
      </w:r>
    </w:p>
    <w:p w:rsidR="004A402E" w:rsidRPr="00F40EFA" w:rsidRDefault="004A402E" w:rsidP="004A402E">
      <w:pPr>
        <w:widowControl/>
        <w:shd w:val="clear" w:color="auto" w:fill="FFFFFF"/>
        <w:jc w:val="both"/>
        <w:rPr>
          <w:sz w:val="24"/>
          <w:szCs w:val="24"/>
        </w:rPr>
      </w:pPr>
    </w:p>
    <w:p w:rsidR="00131F8C" w:rsidRPr="00F40EFA" w:rsidRDefault="004A402E" w:rsidP="004A402E">
      <w:pPr>
        <w:widowControl/>
        <w:shd w:val="clear" w:color="auto" w:fill="FFFFFF"/>
        <w:jc w:val="both"/>
        <w:rPr>
          <w:color w:val="000000"/>
          <w:sz w:val="24"/>
          <w:szCs w:val="24"/>
        </w:rPr>
      </w:pPr>
      <w:r w:rsidRPr="00F40EFA">
        <w:rPr>
          <w:color w:val="000000"/>
          <w:sz w:val="24"/>
          <w:szCs w:val="24"/>
        </w:rPr>
        <w:t xml:space="preserve"> </w:t>
      </w:r>
      <w:r w:rsidRPr="00F40EFA">
        <w:rPr>
          <w:b/>
          <w:i/>
          <w:iCs/>
          <w:color w:val="000000"/>
          <w:sz w:val="24"/>
          <w:szCs w:val="24"/>
        </w:rPr>
        <w:t>Восприятие искусства и виды художественной деятельности</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различать основные виды художественной деятельности (рисунок, живопись, скульптура, художественное конструирование и дизайн, декоративно-прикладное искусство) и участ</w:t>
      </w:r>
      <w:r w:rsidRPr="00F40EFA">
        <w:rPr>
          <w:color w:val="000000"/>
          <w:sz w:val="24"/>
          <w:szCs w:val="24"/>
        </w:rPr>
        <w:softHyphen/>
        <w:t>вовать в художественно-творческой деятельности, используя различные художественные материалы и приёмы работы с ни</w:t>
      </w:r>
      <w:r w:rsidRPr="00F40EFA">
        <w:rPr>
          <w:color w:val="000000"/>
          <w:sz w:val="24"/>
          <w:szCs w:val="24"/>
        </w:rPr>
        <w:softHyphen/>
        <w:t>ми для передачи собственного замысла;</w:t>
      </w:r>
    </w:p>
    <w:p w:rsidR="004A402E" w:rsidRPr="00F40EFA" w:rsidRDefault="004A402E" w:rsidP="004A402E">
      <w:pPr>
        <w:widowControl/>
        <w:shd w:val="clear" w:color="auto" w:fill="FFFFFF"/>
        <w:jc w:val="both"/>
        <w:rPr>
          <w:sz w:val="24"/>
          <w:szCs w:val="24"/>
        </w:rPr>
      </w:pPr>
      <w:r w:rsidRPr="00F40EFA">
        <w:rPr>
          <w:color w:val="000000"/>
          <w:sz w:val="24"/>
          <w:szCs w:val="24"/>
        </w:rPr>
        <w:t>•  различать основные виды и жанры пластических искусств, понимать их специфику;</w:t>
      </w:r>
    </w:p>
    <w:p w:rsidR="004A402E" w:rsidRPr="00F40EFA" w:rsidRDefault="004A402E" w:rsidP="004A402E">
      <w:pPr>
        <w:widowControl/>
        <w:shd w:val="clear" w:color="auto" w:fill="FFFFFF"/>
        <w:jc w:val="both"/>
        <w:rPr>
          <w:sz w:val="24"/>
          <w:szCs w:val="24"/>
        </w:rPr>
      </w:pPr>
      <w:r w:rsidRPr="00F40EFA">
        <w:rPr>
          <w:color w:val="000000"/>
          <w:sz w:val="24"/>
          <w:szCs w:val="24"/>
        </w:rPr>
        <w:t>•  эмоционально-ценностно относиться к природе, челове</w:t>
      </w:r>
      <w:r w:rsidRPr="00F40EFA">
        <w:rPr>
          <w:color w:val="000000"/>
          <w:sz w:val="24"/>
          <w:szCs w:val="24"/>
        </w:rPr>
        <w:softHyphen/>
        <w:t>ку, обществу; различать и передавать в художественно-творчес</w:t>
      </w:r>
      <w:r w:rsidRPr="00F40EFA">
        <w:rPr>
          <w:color w:val="000000"/>
          <w:sz w:val="24"/>
          <w:szCs w:val="24"/>
        </w:rPr>
        <w:softHyphen/>
        <w:t>кой деятельности характер, эмоциональные состояния и своё отношение к ним средствами художественно-образного языка;</w:t>
      </w:r>
    </w:p>
    <w:p w:rsidR="004A402E" w:rsidRPr="00F40EFA" w:rsidRDefault="004A402E" w:rsidP="004A402E">
      <w:pPr>
        <w:widowControl/>
        <w:shd w:val="clear" w:color="auto" w:fill="FFFFFF"/>
        <w:jc w:val="both"/>
        <w:rPr>
          <w:sz w:val="24"/>
          <w:szCs w:val="24"/>
        </w:rPr>
      </w:pPr>
      <w:r w:rsidRPr="00F40EFA">
        <w:rPr>
          <w:color w:val="000000"/>
          <w:sz w:val="24"/>
          <w:szCs w:val="24"/>
        </w:rPr>
        <w:t>•  узнавать, воспринимать, описывать и эмоционально оценивать шедевры своего национального, российского и ми</w:t>
      </w:r>
      <w:r w:rsidRPr="00F40EFA">
        <w:rPr>
          <w:color w:val="000000"/>
          <w:sz w:val="24"/>
          <w:szCs w:val="24"/>
        </w:rPr>
        <w:softHyphen/>
        <w:t>рового искусства, изображающие природу, человека, различ</w:t>
      </w:r>
      <w:r w:rsidRPr="00F40EFA">
        <w:rPr>
          <w:color w:val="000000"/>
          <w:sz w:val="24"/>
          <w:szCs w:val="24"/>
        </w:rPr>
        <w:softHyphen/>
        <w:t>ные стороны (разнообразие, красоту, трагизм и т. д.) окружа</w:t>
      </w:r>
      <w:r w:rsidRPr="00F40EFA">
        <w:rPr>
          <w:color w:val="000000"/>
          <w:sz w:val="24"/>
          <w:szCs w:val="24"/>
        </w:rPr>
        <w:softHyphen/>
        <w:t>ющего мира и жизненных явлений;</w:t>
      </w:r>
    </w:p>
    <w:p w:rsidR="004A402E" w:rsidRPr="00F40EFA" w:rsidRDefault="004A402E" w:rsidP="004A402E">
      <w:pPr>
        <w:widowControl/>
        <w:shd w:val="clear" w:color="auto" w:fill="FFFFFF"/>
        <w:jc w:val="both"/>
        <w:rPr>
          <w:sz w:val="24"/>
          <w:szCs w:val="24"/>
        </w:rPr>
      </w:pPr>
      <w:r w:rsidRPr="00F40EFA">
        <w:rPr>
          <w:color w:val="000000"/>
          <w:sz w:val="24"/>
          <w:szCs w:val="24"/>
        </w:rPr>
        <w:t>•  приводить примеры ведущих художественных музеев России и художественных музеев своего региона, показывать па примерах их роль и назначение.</w:t>
      </w:r>
    </w:p>
    <w:p w:rsidR="004A402E" w:rsidRPr="00F40EFA" w:rsidRDefault="004A402E" w:rsidP="004A402E">
      <w:pPr>
        <w:widowControl/>
        <w:shd w:val="clear" w:color="auto" w:fill="FFFFFF"/>
        <w:jc w:val="both"/>
        <w:rPr>
          <w:sz w:val="24"/>
          <w:szCs w:val="24"/>
        </w:rPr>
      </w:pPr>
      <w:r w:rsidRPr="00F40EFA">
        <w:rPr>
          <w:i/>
          <w:iCs/>
          <w:color w:val="000000"/>
          <w:sz w:val="24"/>
          <w:szCs w:val="24"/>
        </w:rPr>
        <w:t>Выпускник получит возможность научиться:</w:t>
      </w:r>
    </w:p>
    <w:p w:rsidR="004A402E" w:rsidRPr="00F40EFA" w:rsidRDefault="004A402E" w:rsidP="004A402E">
      <w:pPr>
        <w:widowControl/>
        <w:shd w:val="clear" w:color="auto" w:fill="FFFFFF"/>
        <w:jc w:val="both"/>
        <w:rPr>
          <w:sz w:val="24"/>
          <w:szCs w:val="24"/>
        </w:rPr>
      </w:pPr>
      <w:r w:rsidRPr="00F40EFA">
        <w:rPr>
          <w:i/>
          <w:iCs/>
          <w:color w:val="000000"/>
          <w:sz w:val="24"/>
          <w:szCs w:val="24"/>
        </w:rPr>
        <w:t>•  воспринимать произведения изобразительного искус</w:t>
      </w:r>
      <w:r w:rsidRPr="00F40EFA">
        <w:rPr>
          <w:i/>
          <w:iCs/>
          <w:color w:val="000000"/>
          <w:sz w:val="24"/>
          <w:szCs w:val="24"/>
        </w:rPr>
        <w:softHyphen/>
        <w:t>ства, участвовать в обсуждении их содержания и выра</w:t>
      </w:r>
      <w:r w:rsidRPr="00F40EFA">
        <w:rPr>
          <w:i/>
          <w:iCs/>
          <w:color w:val="000000"/>
          <w:sz w:val="24"/>
          <w:szCs w:val="24"/>
        </w:rPr>
        <w:softHyphen/>
        <w:t>зительных средств, различать сюжет и содержание в зна</w:t>
      </w:r>
      <w:r w:rsidRPr="00F40EFA">
        <w:rPr>
          <w:i/>
          <w:iCs/>
          <w:color w:val="000000"/>
          <w:sz w:val="24"/>
          <w:szCs w:val="24"/>
        </w:rPr>
        <w:softHyphen/>
        <w:t>комых произведениях;</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видеть проявления художественной культуры вокруг (музеи искусства, архитектура, скульптура, дизайн, де</w:t>
      </w:r>
      <w:r w:rsidRPr="00F40EFA">
        <w:rPr>
          <w:i/>
          <w:iCs/>
          <w:color w:val="000000"/>
          <w:sz w:val="24"/>
          <w:szCs w:val="24"/>
        </w:rPr>
        <w:softHyphen/>
        <w:t>коративные искусства в доме, на улице, в театре);</w:t>
      </w:r>
    </w:p>
    <w:p w:rsidR="004A402E" w:rsidRPr="00F40EFA" w:rsidRDefault="004A402E" w:rsidP="004A402E">
      <w:pPr>
        <w:widowControl/>
        <w:shd w:val="clear" w:color="auto" w:fill="FFFFFF"/>
        <w:jc w:val="both"/>
        <w:rPr>
          <w:i/>
          <w:iCs/>
          <w:color w:val="000000"/>
          <w:sz w:val="24"/>
          <w:szCs w:val="24"/>
        </w:rPr>
      </w:pPr>
      <w:r w:rsidRPr="00F40EFA">
        <w:rPr>
          <w:color w:val="000000"/>
          <w:sz w:val="24"/>
          <w:szCs w:val="24"/>
        </w:rPr>
        <w:t xml:space="preserve">•  </w:t>
      </w:r>
      <w:r w:rsidRPr="00F40EFA">
        <w:rPr>
          <w:i/>
          <w:iCs/>
          <w:color w:val="000000"/>
          <w:sz w:val="24"/>
          <w:szCs w:val="24"/>
        </w:rPr>
        <w:t>высказывать аргументированное суждение о художе</w:t>
      </w:r>
      <w:r w:rsidRPr="00F40EFA">
        <w:rPr>
          <w:i/>
          <w:iCs/>
          <w:color w:val="000000"/>
          <w:sz w:val="24"/>
          <w:szCs w:val="24"/>
        </w:rPr>
        <w:softHyphen/>
        <w:t>ственных произведениях, изображающих природу и человека в различных эмоциональных состояниях.</w:t>
      </w:r>
    </w:p>
    <w:p w:rsidR="004A402E" w:rsidRPr="00F40EFA" w:rsidRDefault="004A402E" w:rsidP="004A402E">
      <w:pPr>
        <w:widowControl/>
        <w:shd w:val="clear" w:color="auto" w:fill="FFFFFF"/>
        <w:jc w:val="both"/>
        <w:rPr>
          <w:b/>
          <w:sz w:val="24"/>
          <w:szCs w:val="24"/>
        </w:rPr>
      </w:pPr>
    </w:p>
    <w:p w:rsidR="004A402E" w:rsidRPr="00F40EFA" w:rsidRDefault="004A402E" w:rsidP="004A402E">
      <w:pPr>
        <w:widowControl/>
        <w:shd w:val="clear" w:color="auto" w:fill="FFFFFF"/>
        <w:jc w:val="both"/>
        <w:rPr>
          <w:b/>
          <w:sz w:val="24"/>
          <w:szCs w:val="24"/>
        </w:rPr>
      </w:pPr>
      <w:r w:rsidRPr="00F40EFA">
        <w:rPr>
          <w:b/>
          <w:i/>
          <w:iCs/>
          <w:color w:val="000000"/>
          <w:sz w:val="24"/>
          <w:szCs w:val="24"/>
        </w:rPr>
        <w:t xml:space="preserve"> Азбука искусства. Как говорит искусство?</w:t>
      </w:r>
    </w:p>
    <w:p w:rsidR="004A402E" w:rsidRPr="00F40EFA" w:rsidRDefault="004A402E" w:rsidP="004A402E">
      <w:pPr>
        <w:widowControl/>
        <w:shd w:val="clear" w:color="auto" w:fill="FFFFFF"/>
        <w:jc w:val="both"/>
        <w:rPr>
          <w:sz w:val="24"/>
          <w:szCs w:val="24"/>
        </w:rPr>
      </w:pPr>
      <w:r w:rsidRPr="00F40EFA">
        <w:rPr>
          <w:color w:val="000000"/>
          <w:sz w:val="24"/>
          <w:szCs w:val="24"/>
        </w:rPr>
        <w:t>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создавать простые композиции на заданную тему на плоскости и в пространстве;</w:t>
      </w:r>
    </w:p>
    <w:p w:rsidR="004A402E" w:rsidRPr="00F40EFA" w:rsidRDefault="004A402E" w:rsidP="004A402E">
      <w:pPr>
        <w:widowControl/>
        <w:shd w:val="clear" w:color="auto" w:fill="FFFFFF"/>
        <w:jc w:val="both"/>
        <w:rPr>
          <w:sz w:val="24"/>
          <w:szCs w:val="24"/>
        </w:rPr>
      </w:pPr>
      <w:r w:rsidRPr="00F40EFA">
        <w:rPr>
          <w:color w:val="000000"/>
          <w:sz w:val="24"/>
          <w:szCs w:val="24"/>
        </w:rPr>
        <w:t>•  использовать выразительные средства изобразительного искусства: композицию, форму, ритм, линию, цвет, объём, фактуру; различные художественные материалы для воплоще</w:t>
      </w:r>
      <w:r w:rsidRPr="00F40EFA">
        <w:rPr>
          <w:color w:val="000000"/>
          <w:sz w:val="24"/>
          <w:szCs w:val="24"/>
        </w:rPr>
        <w:softHyphen/>
        <w:t>ния собственного художественно-творческого замысла;</w:t>
      </w:r>
    </w:p>
    <w:p w:rsidR="004A402E" w:rsidRPr="00F40EFA" w:rsidRDefault="004A402E" w:rsidP="004A402E">
      <w:pPr>
        <w:widowControl/>
        <w:shd w:val="clear" w:color="auto" w:fill="FFFFFF"/>
        <w:jc w:val="both"/>
        <w:rPr>
          <w:sz w:val="24"/>
          <w:szCs w:val="24"/>
        </w:rPr>
      </w:pPr>
      <w:r w:rsidRPr="00F40EFA">
        <w:rPr>
          <w:color w:val="000000"/>
          <w:sz w:val="24"/>
          <w:szCs w:val="24"/>
        </w:rPr>
        <w:t>•  различать основные и составные, тёплые и холодные цвета; изменять их эмоциональную напряжённость с по</w:t>
      </w:r>
      <w:r w:rsidRPr="00F40EFA">
        <w:rPr>
          <w:color w:val="000000"/>
          <w:sz w:val="24"/>
          <w:szCs w:val="24"/>
        </w:rPr>
        <w:softHyphen/>
        <w:t>мощью смешивания с белой и чёрной красками; использовать их для передачи художественного замысла в собственной учебно-творческой деятельности;</w:t>
      </w:r>
    </w:p>
    <w:p w:rsidR="004A402E" w:rsidRPr="00F40EFA" w:rsidRDefault="004A402E" w:rsidP="004A402E">
      <w:pPr>
        <w:widowControl/>
        <w:shd w:val="clear" w:color="auto" w:fill="FFFFFF"/>
        <w:jc w:val="both"/>
        <w:rPr>
          <w:sz w:val="24"/>
          <w:szCs w:val="24"/>
        </w:rPr>
      </w:pPr>
      <w:r w:rsidRPr="00F40EFA">
        <w:rPr>
          <w:color w:val="000000"/>
          <w:sz w:val="24"/>
          <w:szCs w:val="24"/>
        </w:rPr>
        <w:t>•  создавать средствами живописи, графики, скульптуры, декоративно-прикладного искусства образ человека: переда</w:t>
      </w:r>
      <w:r w:rsidRPr="00F40EFA">
        <w:rPr>
          <w:color w:val="000000"/>
          <w:sz w:val="24"/>
          <w:szCs w:val="24"/>
        </w:rPr>
        <w:softHyphen/>
        <w:t>вать на плоскости и в объёме пропорции лица, фигуры; пе</w:t>
      </w:r>
      <w:r w:rsidRPr="00F40EFA">
        <w:rPr>
          <w:color w:val="000000"/>
          <w:sz w:val="24"/>
          <w:szCs w:val="24"/>
        </w:rPr>
        <w:softHyphen/>
        <w:t xml:space="preserve">редавать </w:t>
      </w:r>
      <w:r w:rsidRPr="00F40EFA">
        <w:rPr>
          <w:color w:val="000000"/>
          <w:sz w:val="24"/>
          <w:szCs w:val="24"/>
        </w:rPr>
        <w:lastRenderedPageBreak/>
        <w:t>характерные черты внешнего облика, одежды, укра</w:t>
      </w:r>
      <w:r w:rsidRPr="00F40EFA">
        <w:rPr>
          <w:color w:val="000000"/>
          <w:sz w:val="24"/>
          <w:szCs w:val="24"/>
        </w:rPr>
        <w:softHyphen/>
        <w:t xml:space="preserve">шений человека; •  наблюдать, сравнивать, сопоставлять и анализировать | пространственную форму предмета; изображать предметы раз- </w:t>
      </w:r>
      <w:r w:rsidRPr="00F40EFA">
        <w:rPr>
          <w:color w:val="000000"/>
          <w:sz w:val="24"/>
          <w:szCs w:val="24"/>
          <w:lang w:val="en-US"/>
        </w:rPr>
        <w:t>I</w:t>
      </w:r>
      <w:r w:rsidRPr="00F40EFA">
        <w:rPr>
          <w:color w:val="000000"/>
          <w:sz w:val="24"/>
          <w:szCs w:val="24"/>
        </w:rPr>
        <w:t xml:space="preserve"> личной формы; использовать простые формы для создания 1 выразительных образов в живописи, скульптуре, графике;</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использовать декоративные элементы, геометрические, </w:t>
      </w:r>
      <w:r w:rsidRPr="00F40EFA">
        <w:rPr>
          <w:color w:val="000000"/>
          <w:sz w:val="24"/>
          <w:szCs w:val="24"/>
          <w:lang w:val="en-US"/>
        </w:rPr>
        <w:t>I</w:t>
      </w:r>
      <w:r w:rsidRPr="00F40EFA">
        <w:rPr>
          <w:color w:val="000000"/>
          <w:sz w:val="24"/>
          <w:szCs w:val="24"/>
        </w:rPr>
        <w:t xml:space="preserve"> растительные узоры для украшения своих изделий и предметов быта; использовать ритм и стилизацию форм для создания орнамента; передавать в собственной художественно-творческой деятельности специфику стилистики произведений народных художественных промыслов в России .</w:t>
      </w:r>
    </w:p>
    <w:p w:rsidR="004A402E" w:rsidRPr="00F40EFA" w:rsidRDefault="004A402E" w:rsidP="004A402E">
      <w:pPr>
        <w:widowControl/>
        <w:shd w:val="clear" w:color="auto" w:fill="FFFFFF"/>
        <w:jc w:val="both"/>
        <w:rPr>
          <w:sz w:val="24"/>
          <w:szCs w:val="24"/>
        </w:rPr>
      </w:pPr>
      <w:r w:rsidRPr="00F40EFA">
        <w:rPr>
          <w:i/>
          <w:iCs/>
          <w:color w:val="000000"/>
          <w:sz w:val="24"/>
          <w:szCs w:val="24"/>
        </w:rPr>
        <w:t>Выпускник получит возможность научиться:</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 xml:space="preserve">пользоваться средствами выразительности языка живописи, графики, скульптуры, декоративно-прикладного искусства, художественного конструирования в собственной художественно-творческой деятельности; </w:t>
      </w:r>
      <w:r w:rsidRPr="00F40EFA">
        <w:rPr>
          <w:bCs/>
          <w:i/>
          <w:iCs/>
          <w:color w:val="000000"/>
          <w:sz w:val="24"/>
          <w:szCs w:val="24"/>
        </w:rPr>
        <w:t>пе</w:t>
      </w:r>
      <w:r w:rsidRPr="00F40EFA">
        <w:rPr>
          <w:i/>
          <w:iCs/>
          <w:color w:val="000000"/>
          <w:sz w:val="24"/>
          <w:szCs w:val="24"/>
        </w:rPr>
        <w:t xml:space="preserve">редавать разнообразные эмоциональные состояния, используя различные оттенки цвета, при создании живописных </w:t>
      </w:r>
      <w:r w:rsidRPr="00F40EFA">
        <w:rPr>
          <w:color w:val="000000"/>
          <w:sz w:val="24"/>
          <w:szCs w:val="24"/>
        </w:rPr>
        <w:t xml:space="preserve"> </w:t>
      </w:r>
      <w:r w:rsidRPr="00F40EFA">
        <w:rPr>
          <w:i/>
          <w:iCs/>
          <w:color w:val="000000"/>
          <w:sz w:val="24"/>
          <w:szCs w:val="24"/>
        </w:rPr>
        <w:t>композиций на заданные темы;</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моделировать новые формы, различные ситуации путем трансформации известного, создавать новые образы природы,  человека,  фантастического существа и построек средствами изобразительного искусства и компьютерной графики;</w:t>
      </w:r>
    </w:p>
    <w:p w:rsidR="004A402E" w:rsidRPr="00F40EFA" w:rsidRDefault="004A402E" w:rsidP="004A402E">
      <w:pPr>
        <w:widowControl/>
        <w:shd w:val="clear" w:color="auto" w:fill="FFFFFF"/>
        <w:jc w:val="both"/>
        <w:rPr>
          <w:i/>
          <w:iCs/>
          <w:color w:val="000000"/>
          <w:sz w:val="24"/>
          <w:szCs w:val="24"/>
        </w:rPr>
      </w:pPr>
      <w:r w:rsidRPr="00F40EFA">
        <w:rPr>
          <w:i/>
          <w:iCs/>
          <w:color w:val="000000"/>
          <w:sz w:val="24"/>
          <w:szCs w:val="24"/>
        </w:rPr>
        <w:t>•  выполнять простые рисунки и орнаментальные ком</w:t>
      </w:r>
      <w:r w:rsidRPr="00F40EFA">
        <w:rPr>
          <w:i/>
          <w:iCs/>
          <w:color w:val="000000"/>
          <w:sz w:val="24"/>
          <w:szCs w:val="24"/>
        </w:rPr>
        <w:softHyphen/>
        <w:t xml:space="preserve">позиции, используя язык компьютерной графики в программе </w:t>
      </w:r>
      <w:r w:rsidRPr="00F40EFA">
        <w:rPr>
          <w:i/>
          <w:iCs/>
          <w:color w:val="000000"/>
          <w:sz w:val="24"/>
          <w:szCs w:val="24"/>
          <w:lang w:val="en-US"/>
        </w:rPr>
        <w:t>Paint</w:t>
      </w:r>
      <w:r w:rsidRPr="00F40EFA">
        <w:rPr>
          <w:i/>
          <w:iCs/>
          <w:color w:val="000000"/>
          <w:sz w:val="24"/>
          <w:szCs w:val="24"/>
        </w:rPr>
        <w:t>.</w:t>
      </w:r>
    </w:p>
    <w:p w:rsidR="004A402E" w:rsidRPr="00F40EFA" w:rsidRDefault="004A402E" w:rsidP="004A402E">
      <w:pPr>
        <w:widowControl/>
        <w:shd w:val="clear" w:color="auto" w:fill="FFFFFF"/>
        <w:jc w:val="both"/>
        <w:rPr>
          <w:b/>
          <w:sz w:val="24"/>
          <w:szCs w:val="24"/>
        </w:rPr>
      </w:pPr>
    </w:p>
    <w:p w:rsidR="004A402E" w:rsidRPr="00F40EFA" w:rsidRDefault="004A402E" w:rsidP="004A402E">
      <w:pPr>
        <w:widowControl/>
        <w:shd w:val="clear" w:color="auto" w:fill="FFFFFF"/>
        <w:jc w:val="both"/>
        <w:rPr>
          <w:b/>
          <w:sz w:val="24"/>
          <w:szCs w:val="24"/>
        </w:rPr>
      </w:pPr>
      <w:r w:rsidRPr="00F40EFA">
        <w:rPr>
          <w:b/>
          <w:i/>
          <w:iCs/>
          <w:color w:val="000000"/>
          <w:sz w:val="24"/>
          <w:szCs w:val="24"/>
        </w:rPr>
        <w:t xml:space="preserve"> Значимые темы искусства. О чём говорит искусство?</w:t>
      </w:r>
    </w:p>
    <w:p w:rsidR="004A402E" w:rsidRPr="00F40EFA" w:rsidRDefault="004A402E" w:rsidP="004A402E">
      <w:pPr>
        <w:widowControl/>
        <w:shd w:val="clear" w:color="auto" w:fill="FFFFFF"/>
        <w:jc w:val="both"/>
        <w:rPr>
          <w:sz w:val="24"/>
          <w:szCs w:val="24"/>
        </w:rPr>
      </w:pPr>
      <w:r w:rsidRPr="00F40EFA">
        <w:rPr>
          <w:color w:val="000000"/>
          <w:sz w:val="24"/>
          <w:szCs w:val="24"/>
        </w:rPr>
        <w:t>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осознавать значимые темы искусства и отражать их в собственной художественно-творческой деятельности;</w:t>
      </w:r>
    </w:p>
    <w:p w:rsidR="004A402E" w:rsidRPr="00F40EFA" w:rsidRDefault="004A402E" w:rsidP="004A402E">
      <w:pPr>
        <w:widowControl/>
        <w:shd w:val="clear" w:color="auto" w:fill="FFFFFF"/>
        <w:jc w:val="both"/>
        <w:rPr>
          <w:sz w:val="24"/>
          <w:szCs w:val="24"/>
        </w:rPr>
      </w:pPr>
      <w:r w:rsidRPr="00F40EFA">
        <w:rPr>
          <w:color w:val="000000"/>
          <w:sz w:val="24"/>
          <w:szCs w:val="24"/>
        </w:rPr>
        <w:t>•  выбирать художественные материалы, средства художественной выразительности для создания образов природы, человека, явлений и передачи своего отношения к ним; решать художественные задачи с опорой на правила перспективы,  цветоведения, усвоенные способы действия;</w:t>
      </w:r>
    </w:p>
    <w:p w:rsidR="004A402E" w:rsidRPr="00F40EFA" w:rsidRDefault="004A402E" w:rsidP="004A402E">
      <w:pPr>
        <w:widowControl/>
        <w:shd w:val="clear" w:color="auto" w:fill="FFFFFF"/>
        <w:jc w:val="both"/>
        <w:rPr>
          <w:sz w:val="24"/>
          <w:szCs w:val="24"/>
        </w:rPr>
      </w:pPr>
      <w:r w:rsidRPr="00F40EFA">
        <w:rPr>
          <w:color w:val="000000"/>
          <w:sz w:val="24"/>
          <w:szCs w:val="24"/>
        </w:rPr>
        <w:t>•  передавать характер и намерения объекта (природы, человека, сказочного героя, предмета, явления и т. д.) в живописи, графике и скульптуре, выражая своё отношение к качествам данного объекта.</w:t>
      </w:r>
    </w:p>
    <w:p w:rsidR="004A402E" w:rsidRPr="00F40EFA" w:rsidRDefault="004A402E" w:rsidP="004A402E">
      <w:pPr>
        <w:widowControl/>
        <w:shd w:val="clear" w:color="auto" w:fill="FFFFFF"/>
        <w:jc w:val="both"/>
        <w:rPr>
          <w:sz w:val="24"/>
          <w:szCs w:val="24"/>
        </w:rPr>
      </w:pPr>
      <w:r w:rsidRPr="00F40EFA">
        <w:rPr>
          <w:i/>
          <w:iCs/>
          <w:color w:val="000000"/>
          <w:sz w:val="24"/>
          <w:szCs w:val="24"/>
        </w:rPr>
        <w:t>Выпускник получит возможность научиться:</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видеть,  чувствовать и изображать красоту и раз</w:t>
      </w:r>
      <w:r w:rsidRPr="00F40EFA">
        <w:rPr>
          <w:i/>
          <w:iCs/>
          <w:color w:val="000000"/>
          <w:sz w:val="24"/>
          <w:szCs w:val="24"/>
        </w:rPr>
        <w:softHyphen/>
        <w:t>нообразие природы,  человека, зданий, предметов;</w:t>
      </w:r>
    </w:p>
    <w:p w:rsidR="004A402E" w:rsidRPr="00F40EFA" w:rsidRDefault="004A402E" w:rsidP="004A402E">
      <w:pPr>
        <w:widowControl/>
        <w:shd w:val="clear" w:color="auto" w:fill="FFFFFF"/>
        <w:jc w:val="both"/>
        <w:rPr>
          <w:sz w:val="24"/>
          <w:szCs w:val="24"/>
        </w:rPr>
      </w:pPr>
      <w:r w:rsidRPr="00F40EFA">
        <w:rPr>
          <w:i/>
          <w:iCs/>
          <w:color w:val="000000"/>
          <w:sz w:val="24"/>
          <w:szCs w:val="24"/>
        </w:rPr>
        <w:t>•  понимать  и  передавать  в художественной работе разницу представлений о красоте человека в разных культурах мира,   проявлять  терпимость  к  другим  вкусам  и мнениям;</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изображать пейзажи, натюрморты, портреты, вы</w:t>
      </w:r>
      <w:r w:rsidRPr="00F40EFA">
        <w:rPr>
          <w:i/>
          <w:iCs/>
          <w:color w:val="000000"/>
          <w:sz w:val="24"/>
          <w:szCs w:val="24"/>
        </w:rPr>
        <w:softHyphen/>
        <w:t>ражая к ним своё отношение;</w:t>
      </w:r>
    </w:p>
    <w:p w:rsidR="004A402E" w:rsidRPr="00F40EFA" w:rsidRDefault="004A402E" w:rsidP="004A402E">
      <w:pPr>
        <w:widowControl/>
        <w:shd w:val="clear" w:color="auto" w:fill="FFFFFF"/>
        <w:jc w:val="both"/>
        <w:rPr>
          <w:i/>
          <w:iCs/>
          <w:color w:val="000000"/>
          <w:sz w:val="24"/>
          <w:szCs w:val="24"/>
        </w:rPr>
      </w:pPr>
      <w:r w:rsidRPr="00F40EFA">
        <w:rPr>
          <w:color w:val="000000"/>
          <w:sz w:val="24"/>
          <w:szCs w:val="24"/>
        </w:rPr>
        <w:t xml:space="preserve">•  </w:t>
      </w:r>
      <w:r w:rsidRPr="00F40EFA">
        <w:rPr>
          <w:i/>
          <w:iCs/>
          <w:color w:val="000000"/>
          <w:sz w:val="24"/>
          <w:szCs w:val="24"/>
        </w:rPr>
        <w:t>изображать многофигурные композиции на значимые .жизненные темы и участвовать в коллективных работах на эти темы.</w:t>
      </w:r>
    </w:p>
    <w:p w:rsidR="004A402E" w:rsidRPr="00F40EFA" w:rsidRDefault="004A402E" w:rsidP="004A402E">
      <w:pPr>
        <w:widowControl/>
        <w:shd w:val="clear" w:color="auto" w:fill="FFFFFF"/>
        <w:jc w:val="both"/>
        <w:rPr>
          <w:sz w:val="24"/>
          <w:szCs w:val="24"/>
        </w:rPr>
      </w:pPr>
    </w:p>
    <w:p w:rsidR="004A402E" w:rsidRPr="00F40EFA" w:rsidRDefault="004A402E" w:rsidP="004A402E">
      <w:pPr>
        <w:widowControl/>
        <w:shd w:val="clear" w:color="auto" w:fill="FFFFFF"/>
        <w:jc w:val="both"/>
        <w:rPr>
          <w:sz w:val="24"/>
          <w:szCs w:val="24"/>
        </w:rPr>
      </w:pPr>
      <w:r w:rsidRPr="00F40EFA">
        <w:rPr>
          <w:b/>
          <w:bCs/>
          <w:color w:val="000000"/>
          <w:sz w:val="24"/>
          <w:szCs w:val="24"/>
        </w:rPr>
        <w:t xml:space="preserve"> Технология</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В результате изучения курса </w:t>
      </w:r>
      <w:r w:rsidR="00131F8C" w:rsidRPr="00F40EFA">
        <w:rPr>
          <w:color w:val="000000"/>
          <w:sz w:val="24"/>
          <w:szCs w:val="24"/>
        </w:rPr>
        <w:t>технологии,</w:t>
      </w:r>
      <w:r w:rsidRPr="00F40EFA">
        <w:rPr>
          <w:color w:val="000000"/>
          <w:sz w:val="24"/>
          <w:szCs w:val="24"/>
        </w:rPr>
        <w:t xml:space="preserve"> обучающиеся на ступени начального общего образования:</w:t>
      </w:r>
    </w:p>
    <w:p w:rsidR="004A402E" w:rsidRPr="00F40EFA" w:rsidRDefault="004A402E" w:rsidP="004A402E">
      <w:pPr>
        <w:widowControl/>
        <w:shd w:val="clear" w:color="auto" w:fill="FFFFFF"/>
        <w:jc w:val="both"/>
        <w:rPr>
          <w:sz w:val="24"/>
          <w:szCs w:val="24"/>
        </w:rPr>
      </w:pPr>
      <w:r w:rsidRPr="00F40EFA">
        <w:rPr>
          <w:color w:val="000000"/>
          <w:sz w:val="24"/>
          <w:szCs w:val="24"/>
        </w:rPr>
        <w:t>•  получат начальные представления о материальной куль</w:t>
      </w:r>
      <w:r w:rsidRPr="00F40EFA">
        <w:rPr>
          <w:color w:val="000000"/>
          <w:sz w:val="24"/>
          <w:szCs w:val="24"/>
        </w:rPr>
        <w:softHyphen/>
        <w:t>туре как продукте творческой предметно-преобразующей дея</w:t>
      </w:r>
      <w:r w:rsidRPr="00F40EFA">
        <w:rPr>
          <w:color w:val="000000"/>
          <w:sz w:val="24"/>
          <w:szCs w:val="24"/>
        </w:rPr>
        <w:softHyphen/>
        <w:t>тельности человека, о предметном мире как основной среде обитания современного человека, о гармонической взаимо</w:t>
      </w:r>
      <w:r w:rsidRPr="00F40EFA">
        <w:rPr>
          <w:color w:val="000000"/>
          <w:sz w:val="24"/>
          <w:szCs w:val="24"/>
        </w:rPr>
        <w:softHyphen/>
        <w:t>связи предметного мира с миром природы, об отражении в предметах материальной среды нравственно-эстетического и социально-исторического опыта человечества; о ценности предшествующих культур и необходимости бережного отно</w:t>
      </w:r>
      <w:r w:rsidRPr="00F40EFA">
        <w:rPr>
          <w:color w:val="000000"/>
          <w:sz w:val="24"/>
          <w:szCs w:val="24"/>
        </w:rPr>
        <w:softHyphen/>
        <w:t>шения к ним в целях сохранения и развития культурных тра</w:t>
      </w:r>
      <w:r w:rsidRPr="00F40EFA">
        <w:rPr>
          <w:color w:val="000000"/>
          <w:sz w:val="24"/>
          <w:szCs w:val="24"/>
        </w:rPr>
        <w:softHyphen/>
        <w:t>диций;</w:t>
      </w:r>
    </w:p>
    <w:p w:rsidR="004A402E" w:rsidRPr="00F40EFA" w:rsidRDefault="004A402E" w:rsidP="004A402E">
      <w:pPr>
        <w:widowControl/>
        <w:shd w:val="clear" w:color="auto" w:fill="FFFFFF"/>
        <w:jc w:val="both"/>
        <w:rPr>
          <w:sz w:val="24"/>
          <w:szCs w:val="24"/>
        </w:rPr>
      </w:pPr>
      <w:r w:rsidRPr="00F40EFA">
        <w:rPr>
          <w:color w:val="000000"/>
          <w:sz w:val="24"/>
          <w:szCs w:val="24"/>
        </w:rPr>
        <w:t>•  получат начальные знания и представления о наиболее важных правилах дизайна, которые необходимо учитывать при создании предметов материальной культуры;</w:t>
      </w:r>
    </w:p>
    <w:p w:rsidR="004A402E" w:rsidRPr="00F40EFA" w:rsidRDefault="004A402E" w:rsidP="004A402E">
      <w:pPr>
        <w:widowControl/>
        <w:shd w:val="clear" w:color="auto" w:fill="FFFFFF"/>
        <w:jc w:val="both"/>
        <w:rPr>
          <w:sz w:val="24"/>
          <w:szCs w:val="24"/>
        </w:rPr>
      </w:pPr>
      <w:r w:rsidRPr="00F40EFA">
        <w:rPr>
          <w:color w:val="000000"/>
          <w:sz w:val="24"/>
          <w:szCs w:val="24"/>
        </w:rPr>
        <w:lastRenderedPageBreak/>
        <w:t>•  получат общее представление о мире профессий, их социальном значении, истории возникновения и развития;</w:t>
      </w:r>
    </w:p>
    <w:p w:rsidR="004A402E" w:rsidRPr="00F40EFA" w:rsidRDefault="004A402E" w:rsidP="004A402E">
      <w:pPr>
        <w:widowControl/>
        <w:shd w:val="clear" w:color="auto" w:fill="FFFFFF"/>
        <w:jc w:val="both"/>
        <w:rPr>
          <w:sz w:val="24"/>
          <w:szCs w:val="24"/>
        </w:rPr>
      </w:pPr>
      <w:r w:rsidRPr="00F40EFA">
        <w:rPr>
          <w:color w:val="000000"/>
          <w:sz w:val="24"/>
          <w:szCs w:val="24"/>
        </w:rPr>
        <w:t>•  научатся использовать приобретённые знания и умения для творческой самореализации при оформлении своего дома и классной комнаты, при изготовлении подарков близким и друзьям, игрушечных моделей, художественно-декоративных и других изделий.</w:t>
      </w:r>
    </w:p>
    <w:p w:rsidR="004A402E" w:rsidRPr="00F40EFA" w:rsidRDefault="004A402E" w:rsidP="004A402E">
      <w:pPr>
        <w:widowControl/>
        <w:shd w:val="clear" w:color="auto" w:fill="FFFFFF"/>
        <w:jc w:val="both"/>
        <w:rPr>
          <w:sz w:val="24"/>
          <w:szCs w:val="24"/>
        </w:rPr>
      </w:pPr>
      <w:r w:rsidRPr="00F40EFA">
        <w:rPr>
          <w:color w:val="000000"/>
          <w:sz w:val="24"/>
          <w:szCs w:val="24"/>
        </w:rPr>
        <w:t>Решение конструкторских, художественно-конструкторс</w:t>
      </w:r>
      <w:r w:rsidRPr="00F40EFA">
        <w:rPr>
          <w:color w:val="000000"/>
          <w:sz w:val="24"/>
          <w:szCs w:val="24"/>
        </w:rPr>
        <w:softHyphen/>
        <w:t>ких и технологических задач заложит развитие основ творчес</w:t>
      </w:r>
      <w:r w:rsidRPr="00F40EFA">
        <w:rPr>
          <w:color w:val="000000"/>
          <w:sz w:val="24"/>
          <w:szCs w:val="24"/>
        </w:rPr>
        <w:softHyphen/>
        <w:t>кой деятельности, конструкторско-технологического мышле</w:t>
      </w:r>
      <w:r w:rsidRPr="00F40EFA">
        <w:rPr>
          <w:color w:val="000000"/>
          <w:sz w:val="24"/>
          <w:szCs w:val="24"/>
        </w:rPr>
        <w:softHyphen/>
        <w:t>ния, пространственного воображения, эстетических представ</w:t>
      </w:r>
      <w:r w:rsidRPr="00F40EFA">
        <w:rPr>
          <w:color w:val="000000"/>
          <w:sz w:val="24"/>
          <w:szCs w:val="24"/>
        </w:rPr>
        <w:softHyphen/>
        <w:t>лений, формирования внутреннего плана действий, мелкой моторики рук.</w:t>
      </w:r>
    </w:p>
    <w:p w:rsidR="004A402E" w:rsidRPr="00F40EFA" w:rsidRDefault="004A402E" w:rsidP="004A402E">
      <w:pPr>
        <w:widowControl/>
        <w:shd w:val="clear" w:color="auto" w:fill="FFFFFF"/>
        <w:jc w:val="both"/>
        <w:rPr>
          <w:sz w:val="24"/>
          <w:szCs w:val="24"/>
        </w:rPr>
      </w:pPr>
      <w:r w:rsidRPr="00F40EFA">
        <w:rPr>
          <w:color w:val="000000"/>
          <w:sz w:val="24"/>
          <w:szCs w:val="24"/>
        </w:rPr>
        <w:t>Обучающиеся:</w:t>
      </w:r>
    </w:p>
    <w:p w:rsidR="004A402E" w:rsidRPr="00F40EFA" w:rsidRDefault="004A402E" w:rsidP="004A402E">
      <w:pPr>
        <w:widowControl/>
        <w:shd w:val="clear" w:color="auto" w:fill="FFFFFF"/>
        <w:jc w:val="both"/>
        <w:rPr>
          <w:sz w:val="24"/>
          <w:szCs w:val="24"/>
        </w:rPr>
      </w:pPr>
      <w:r w:rsidRPr="00F40EFA">
        <w:rPr>
          <w:color w:val="000000"/>
          <w:sz w:val="24"/>
          <w:szCs w:val="24"/>
        </w:rPr>
        <w:t>•  в результате выполнения под руководством учителя кол</w:t>
      </w:r>
      <w:r w:rsidRPr="00F40EFA">
        <w:rPr>
          <w:color w:val="000000"/>
          <w:sz w:val="24"/>
          <w:szCs w:val="24"/>
        </w:rPr>
        <w:softHyphen/>
        <w:t>лективных и групповых творческих работ, а также элементар</w:t>
      </w:r>
      <w:r w:rsidRPr="00F40EFA">
        <w:rPr>
          <w:color w:val="000000"/>
          <w:sz w:val="24"/>
          <w:szCs w:val="24"/>
        </w:rPr>
        <w:softHyphen/>
        <w:t>ных доступных проектов получат первоначальный опыт ис</w:t>
      </w:r>
      <w:r w:rsidRPr="00F40EFA">
        <w:rPr>
          <w:color w:val="000000"/>
          <w:sz w:val="24"/>
          <w:szCs w:val="24"/>
        </w:rPr>
        <w:softHyphen/>
        <w:t xml:space="preserve">пользования сформированных в рамках учебного предмета </w:t>
      </w:r>
      <w:r w:rsidRPr="00F40EFA">
        <w:rPr>
          <w:i/>
          <w:iCs/>
          <w:color w:val="000000"/>
          <w:sz w:val="24"/>
          <w:szCs w:val="24"/>
        </w:rPr>
        <w:t xml:space="preserve">коммуникативных универсальных учебных действий </w:t>
      </w:r>
      <w:r w:rsidRPr="00F40EFA">
        <w:rPr>
          <w:color w:val="000000"/>
          <w:sz w:val="24"/>
          <w:szCs w:val="24"/>
        </w:rPr>
        <w:t>в це</w:t>
      </w:r>
      <w:r w:rsidRPr="00F40EFA">
        <w:rPr>
          <w:color w:val="000000"/>
          <w:sz w:val="24"/>
          <w:szCs w:val="24"/>
        </w:rPr>
        <w:softHyphen/>
        <w:t>лях осуществления совместной продуктивной деятельности: распределение ролей руководителя и подчинённых, распреде</w:t>
      </w:r>
      <w:r w:rsidRPr="00F40EFA">
        <w:rPr>
          <w:color w:val="000000"/>
          <w:sz w:val="24"/>
          <w:szCs w:val="24"/>
        </w:rPr>
        <w:softHyphen/>
        <w:t>ление общего объёма работы, приобретение навыков сотруд</w:t>
      </w:r>
      <w:r w:rsidRPr="00F40EFA">
        <w:rPr>
          <w:color w:val="000000"/>
          <w:sz w:val="24"/>
          <w:szCs w:val="24"/>
        </w:rPr>
        <w:softHyphen/>
        <w:t>ничества и взаимопомощи, доброжелательного и уважитель</w:t>
      </w:r>
      <w:r w:rsidRPr="00F40EFA">
        <w:rPr>
          <w:color w:val="000000"/>
          <w:sz w:val="24"/>
          <w:szCs w:val="24"/>
        </w:rPr>
        <w:softHyphen/>
        <w:t xml:space="preserve">ного общения со сверстниками и взрослыми: •  овладеют начальными формами </w:t>
      </w:r>
      <w:r w:rsidRPr="00F40EFA">
        <w:rPr>
          <w:i/>
          <w:iCs/>
          <w:color w:val="000000"/>
          <w:sz w:val="24"/>
          <w:szCs w:val="24"/>
        </w:rPr>
        <w:t>познавательных уни</w:t>
      </w:r>
      <w:r w:rsidRPr="00F40EFA">
        <w:rPr>
          <w:i/>
          <w:iCs/>
          <w:color w:val="000000"/>
          <w:sz w:val="24"/>
          <w:szCs w:val="24"/>
        </w:rPr>
        <w:softHyphen/>
        <w:t xml:space="preserve">версальных учебных действий — </w:t>
      </w:r>
      <w:r w:rsidRPr="00F40EFA">
        <w:rPr>
          <w:color w:val="000000"/>
          <w:sz w:val="24"/>
          <w:szCs w:val="24"/>
        </w:rPr>
        <w:t>исследовательскими и логическими: наблюдения, сравнения, анализа, классификации, обобщения;</w:t>
      </w:r>
    </w:p>
    <w:p w:rsidR="004A402E" w:rsidRPr="00F40EFA" w:rsidRDefault="004A402E" w:rsidP="004A402E">
      <w:pPr>
        <w:widowControl/>
        <w:shd w:val="clear" w:color="auto" w:fill="FFFFFF"/>
        <w:jc w:val="both"/>
        <w:rPr>
          <w:sz w:val="24"/>
          <w:szCs w:val="24"/>
        </w:rPr>
      </w:pPr>
      <w:r w:rsidRPr="00F40EFA">
        <w:rPr>
          <w:color w:val="000000"/>
          <w:sz w:val="24"/>
          <w:szCs w:val="24"/>
        </w:rPr>
        <w:t>•  получат первоначальный опыт организации собственной творческой практической деятельности на основе сформиро</w:t>
      </w:r>
      <w:r w:rsidRPr="00F40EFA">
        <w:rPr>
          <w:color w:val="000000"/>
          <w:sz w:val="24"/>
          <w:szCs w:val="24"/>
        </w:rPr>
        <w:softHyphen/>
        <w:t xml:space="preserve">ванных </w:t>
      </w:r>
      <w:r w:rsidRPr="00F40EFA">
        <w:rPr>
          <w:i/>
          <w:iCs/>
          <w:color w:val="000000"/>
          <w:sz w:val="24"/>
          <w:szCs w:val="24"/>
        </w:rPr>
        <w:t xml:space="preserve">регулятивных универсальных учебных действий: </w:t>
      </w:r>
      <w:r w:rsidRPr="00F40EFA">
        <w:rPr>
          <w:color w:val="000000"/>
          <w:sz w:val="24"/>
          <w:szCs w:val="24"/>
        </w:rPr>
        <w:t>целеполагания и планирования предстоящего практического действия, прогнозирования, отбора оптимальных способов де</w:t>
      </w:r>
      <w:r w:rsidRPr="00F40EFA">
        <w:rPr>
          <w:color w:val="000000"/>
          <w:sz w:val="24"/>
          <w:szCs w:val="24"/>
        </w:rPr>
        <w:softHyphen/>
        <w:t>ятельности, осуществления контроля и коррекции результатов действий; научатся искать, отбирать, преобразовывать необ</w:t>
      </w:r>
      <w:r w:rsidRPr="00F40EFA">
        <w:rPr>
          <w:color w:val="000000"/>
          <w:sz w:val="24"/>
          <w:szCs w:val="24"/>
        </w:rPr>
        <w:softHyphen/>
        <w:t>ходимую печатную и электронную информацию;</w:t>
      </w:r>
    </w:p>
    <w:p w:rsidR="004A402E" w:rsidRPr="00F40EFA" w:rsidRDefault="004A402E" w:rsidP="004A402E">
      <w:pPr>
        <w:widowControl/>
        <w:shd w:val="clear" w:color="auto" w:fill="FFFFFF"/>
        <w:jc w:val="both"/>
        <w:rPr>
          <w:sz w:val="24"/>
          <w:szCs w:val="24"/>
        </w:rPr>
      </w:pPr>
      <w:r w:rsidRPr="00F40EFA">
        <w:rPr>
          <w:color w:val="000000"/>
          <w:sz w:val="24"/>
          <w:szCs w:val="24"/>
        </w:rPr>
        <w:t>•  познакомятся с персональным компьютером как техни</w:t>
      </w:r>
      <w:r w:rsidRPr="00F40EFA">
        <w:rPr>
          <w:color w:val="000000"/>
          <w:sz w:val="24"/>
          <w:szCs w:val="24"/>
        </w:rPr>
        <w:softHyphen/>
        <w:t>ческим средством, с его основными устройствами, их назна</w:t>
      </w:r>
      <w:r w:rsidRPr="00F40EFA">
        <w:rPr>
          <w:color w:val="000000"/>
          <w:sz w:val="24"/>
          <w:szCs w:val="24"/>
        </w:rPr>
        <w:softHyphen/>
        <w:t>чением; приобретут первоначальный опыт работы с прос</w:t>
      </w:r>
      <w:r w:rsidRPr="00F40EFA">
        <w:rPr>
          <w:color w:val="000000"/>
          <w:sz w:val="24"/>
          <w:szCs w:val="24"/>
        </w:rPr>
        <w:softHyphen/>
        <w:t>тыми информационными объектами: текстом, рисунком, аудио- и видеофрагментами; овладеют приёмами поиска и использования информации, научатся работать с доступными электронными ресурсами;</w:t>
      </w:r>
    </w:p>
    <w:p w:rsidR="004A402E" w:rsidRPr="00F40EFA" w:rsidRDefault="004A402E" w:rsidP="004A402E">
      <w:pPr>
        <w:widowControl/>
        <w:shd w:val="clear" w:color="auto" w:fill="FFFFFF"/>
        <w:jc w:val="both"/>
        <w:rPr>
          <w:sz w:val="24"/>
          <w:szCs w:val="24"/>
        </w:rPr>
      </w:pPr>
      <w:r w:rsidRPr="00F40EFA">
        <w:rPr>
          <w:color w:val="000000"/>
          <w:sz w:val="24"/>
          <w:szCs w:val="24"/>
        </w:rPr>
        <w:t>•  получат первоначальный опыт трудового самовоспита</w:t>
      </w:r>
      <w:r w:rsidRPr="00F40EFA">
        <w:rPr>
          <w:color w:val="000000"/>
          <w:sz w:val="24"/>
          <w:szCs w:val="24"/>
        </w:rPr>
        <w:softHyphen/>
        <w:t>ния: научатся самостоятельно обслуживать себя в школе, до</w:t>
      </w:r>
      <w:r w:rsidRPr="00F40EFA">
        <w:rPr>
          <w:color w:val="000000"/>
          <w:sz w:val="24"/>
          <w:szCs w:val="24"/>
        </w:rPr>
        <w:softHyphen/>
        <w:t>ма, элементарно ухаживать за одеждой и обувью, помогать младшим и старшим, оказывать доступную помощь по хозяй</w:t>
      </w:r>
      <w:r w:rsidRPr="00F40EFA">
        <w:rPr>
          <w:color w:val="000000"/>
          <w:sz w:val="24"/>
          <w:szCs w:val="24"/>
        </w:rPr>
        <w:softHyphen/>
        <w:t>ству.</w:t>
      </w:r>
    </w:p>
    <w:p w:rsidR="004A402E" w:rsidRPr="00F40EFA" w:rsidRDefault="004A402E" w:rsidP="004A402E">
      <w:pPr>
        <w:widowControl/>
        <w:shd w:val="clear" w:color="auto" w:fill="FFFFFF"/>
        <w:jc w:val="both"/>
        <w:rPr>
          <w:color w:val="000000"/>
          <w:sz w:val="24"/>
          <w:szCs w:val="24"/>
        </w:rPr>
      </w:pPr>
      <w:r w:rsidRPr="00F40EFA">
        <w:rPr>
          <w:color w:val="000000"/>
          <w:sz w:val="24"/>
          <w:szCs w:val="24"/>
        </w:rPr>
        <w:t>В ходе преобразовательной творческой деятельности будут заложены основы таких социально ценных личностных и нравственных качеств, как трудолюбие, организованность, добросовестное и ответственное отношение к делу, инициа</w:t>
      </w:r>
      <w:r w:rsidRPr="00F40EFA">
        <w:rPr>
          <w:color w:val="000000"/>
          <w:sz w:val="24"/>
          <w:szCs w:val="24"/>
        </w:rPr>
        <w:softHyphen/>
        <w:t>тивность, любознательность, потребность помогать другим, уважение к чужому труду и результатам труда, культурному наследию.</w:t>
      </w:r>
    </w:p>
    <w:p w:rsidR="004A402E" w:rsidRPr="00F40EFA" w:rsidRDefault="004A402E" w:rsidP="004A402E">
      <w:pPr>
        <w:widowControl/>
        <w:shd w:val="clear" w:color="auto" w:fill="FFFFFF"/>
        <w:jc w:val="both"/>
        <w:rPr>
          <w:sz w:val="24"/>
          <w:szCs w:val="24"/>
        </w:rPr>
      </w:pPr>
    </w:p>
    <w:p w:rsidR="004A402E" w:rsidRPr="00F40EFA" w:rsidRDefault="004A402E" w:rsidP="004A402E">
      <w:pPr>
        <w:widowControl/>
        <w:shd w:val="clear" w:color="auto" w:fill="FFFFFF"/>
        <w:jc w:val="both"/>
        <w:rPr>
          <w:b/>
          <w:sz w:val="24"/>
          <w:szCs w:val="24"/>
        </w:rPr>
      </w:pPr>
      <w:r w:rsidRPr="00F40EFA">
        <w:rPr>
          <w:i/>
          <w:iCs/>
          <w:color w:val="000000"/>
          <w:sz w:val="24"/>
          <w:szCs w:val="24"/>
        </w:rPr>
        <w:t xml:space="preserve"> </w:t>
      </w:r>
      <w:r w:rsidRPr="00F40EFA">
        <w:rPr>
          <w:b/>
          <w:i/>
          <w:iCs/>
          <w:color w:val="000000"/>
          <w:sz w:val="24"/>
          <w:szCs w:val="24"/>
        </w:rPr>
        <w:t>Общекультурные и общетрудовые компетен</w:t>
      </w:r>
      <w:r w:rsidRPr="00F40EFA">
        <w:rPr>
          <w:b/>
          <w:i/>
          <w:iCs/>
          <w:color w:val="000000"/>
          <w:sz w:val="24"/>
          <w:szCs w:val="24"/>
        </w:rPr>
        <w:softHyphen/>
        <w:t>ции. Основы культуры труда, самообслуживание</w:t>
      </w:r>
    </w:p>
    <w:p w:rsidR="004A402E" w:rsidRPr="00F40EFA" w:rsidRDefault="004A402E" w:rsidP="004A402E">
      <w:pPr>
        <w:widowControl/>
        <w:shd w:val="clear" w:color="auto" w:fill="FFFFFF"/>
        <w:jc w:val="both"/>
        <w:rPr>
          <w:sz w:val="24"/>
          <w:szCs w:val="24"/>
        </w:rPr>
      </w:pPr>
      <w:r w:rsidRPr="00F40EFA">
        <w:rPr>
          <w:color w:val="000000"/>
          <w:sz w:val="24"/>
          <w:szCs w:val="24"/>
        </w:rPr>
        <w:t>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называть наиболее распространённые в своём регионе традиционные народные промыслы и ремёсла, современные профессии (в том числе профессии своих родителей) и опи</w:t>
      </w:r>
      <w:r w:rsidRPr="00F40EFA">
        <w:rPr>
          <w:color w:val="000000"/>
          <w:sz w:val="24"/>
          <w:szCs w:val="24"/>
        </w:rPr>
        <w:softHyphen/>
        <w:t>сывать их особенности;</w:t>
      </w:r>
    </w:p>
    <w:p w:rsidR="004A402E" w:rsidRPr="00F40EFA" w:rsidRDefault="004A402E" w:rsidP="004A402E">
      <w:pPr>
        <w:widowControl/>
        <w:shd w:val="clear" w:color="auto" w:fill="FFFFFF"/>
        <w:jc w:val="both"/>
        <w:rPr>
          <w:sz w:val="24"/>
          <w:szCs w:val="24"/>
        </w:rPr>
      </w:pPr>
      <w:r w:rsidRPr="00F40EFA">
        <w:rPr>
          <w:color w:val="000000"/>
          <w:sz w:val="24"/>
          <w:szCs w:val="24"/>
        </w:rPr>
        <w:t>•  понимать общие правила создания предметов рукотвор</w:t>
      </w:r>
      <w:r w:rsidRPr="00F40EFA">
        <w:rPr>
          <w:color w:val="000000"/>
          <w:sz w:val="24"/>
          <w:szCs w:val="24"/>
        </w:rPr>
        <w:softHyphen/>
        <w:t>ного мира: соответствие изделия обстановке, удобство (функ</w:t>
      </w:r>
      <w:r w:rsidRPr="00F40EFA">
        <w:rPr>
          <w:color w:val="000000"/>
          <w:sz w:val="24"/>
          <w:szCs w:val="24"/>
        </w:rPr>
        <w:softHyphen/>
        <w:t>циональность), прочность, эстетическую выразительность — и руководствоваться ими в своей продуктивной деятельности;</w:t>
      </w:r>
    </w:p>
    <w:p w:rsidR="004A402E" w:rsidRPr="00F40EFA" w:rsidRDefault="004A402E" w:rsidP="004A402E">
      <w:pPr>
        <w:widowControl/>
        <w:shd w:val="clear" w:color="auto" w:fill="FFFFFF"/>
        <w:jc w:val="both"/>
        <w:rPr>
          <w:sz w:val="24"/>
          <w:szCs w:val="24"/>
        </w:rPr>
      </w:pPr>
      <w:r w:rsidRPr="00F40EFA">
        <w:rPr>
          <w:color w:val="000000"/>
          <w:sz w:val="24"/>
          <w:szCs w:val="24"/>
        </w:rPr>
        <w:t>•  анализировать предлагаемую информацию, планировать предстоящую практическую работу, осуществлять корректи</w:t>
      </w:r>
      <w:r w:rsidRPr="00F40EFA">
        <w:rPr>
          <w:color w:val="000000"/>
          <w:sz w:val="24"/>
          <w:szCs w:val="24"/>
        </w:rPr>
        <w:softHyphen/>
        <w:t>ровку хода практической работы, самоконтроль выполняемых практических действий;</w:t>
      </w:r>
    </w:p>
    <w:p w:rsidR="004A402E" w:rsidRPr="00F40EFA" w:rsidRDefault="004A402E" w:rsidP="004A402E">
      <w:pPr>
        <w:widowControl/>
        <w:shd w:val="clear" w:color="auto" w:fill="FFFFFF"/>
        <w:jc w:val="both"/>
        <w:rPr>
          <w:sz w:val="24"/>
          <w:szCs w:val="24"/>
        </w:rPr>
      </w:pPr>
      <w:r w:rsidRPr="00F40EFA">
        <w:rPr>
          <w:color w:val="000000"/>
          <w:sz w:val="24"/>
          <w:szCs w:val="24"/>
        </w:rPr>
        <w:lastRenderedPageBreak/>
        <w:t>•  организовывать своё рабочее место в зависимости от ви</w:t>
      </w:r>
      <w:r w:rsidRPr="00F40EFA">
        <w:rPr>
          <w:color w:val="000000"/>
          <w:sz w:val="24"/>
          <w:szCs w:val="24"/>
        </w:rPr>
        <w:softHyphen/>
        <w:t>да работы, выполнять доступные действия по самообслужива</w:t>
      </w:r>
      <w:r w:rsidRPr="00F40EFA">
        <w:rPr>
          <w:color w:val="000000"/>
          <w:sz w:val="24"/>
          <w:szCs w:val="24"/>
        </w:rPr>
        <w:softHyphen/>
        <w:t>нию и доступные виды домашнего труда.</w:t>
      </w:r>
    </w:p>
    <w:p w:rsidR="004A402E" w:rsidRPr="00F40EFA" w:rsidRDefault="004A402E" w:rsidP="004A402E">
      <w:pPr>
        <w:widowControl/>
        <w:shd w:val="clear" w:color="auto" w:fill="FFFFFF"/>
        <w:jc w:val="both"/>
        <w:rPr>
          <w:sz w:val="24"/>
          <w:szCs w:val="24"/>
        </w:rPr>
      </w:pPr>
      <w:r w:rsidRPr="00F40EFA">
        <w:rPr>
          <w:i/>
          <w:iCs/>
          <w:color w:val="000000"/>
          <w:sz w:val="24"/>
          <w:szCs w:val="24"/>
        </w:rPr>
        <w:t>Выпускник получит возможность научиться:</w:t>
      </w:r>
    </w:p>
    <w:p w:rsidR="004A402E" w:rsidRPr="00F40EFA" w:rsidRDefault="004A402E" w:rsidP="004A402E">
      <w:pPr>
        <w:widowControl/>
        <w:shd w:val="clear" w:color="auto" w:fill="FFFFFF"/>
        <w:jc w:val="both"/>
        <w:rPr>
          <w:sz w:val="24"/>
          <w:szCs w:val="24"/>
        </w:rPr>
      </w:pPr>
      <w:r w:rsidRPr="00F40EFA">
        <w:rPr>
          <w:i/>
          <w:iCs/>
          <w:color w:val="000000"/>
          <w:sz w:val="24"/>
          <w:szCs w:val="24"/>
        </w:rPr>
        <w:t>•  уважительно относиться к труду людей;</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понимать культурно-историческую ценность тради</w:t>
      </w:r>
      <w:r w:rsidRPr="00F40EFA">
        <w:rPr>
          <w:i/>
          <w:iCs/>
          <w:color w:val="000000"/>
          <w:sz w:val="24"/>
          <w:szCs w:val="24"/>
        </w:rPr>
        <w:softHyphen/>
        <w:t>ций, отражённых в предметном мире, и уважать их;</w:t>
      </w:r>
    </w:p>
    <w:p w:rsidR="004A402E" w:rsidRPr="00F40EFA" w:rsidRDefault="004A402E" w:rsidP="004A402E">
      <w:pPr>
        <w:widowControl/>
        <w:shd w:val="clear" w:color="auto" w:fill="FFFFFF"/>
        <w:jc w:val="both"/>
        <w:rPr>
          <w:i/>
          <w:iCs/>
          <w:color w:val="000000"/>
          <w:sz w:val="24"/>
          <w:szCs w:val="24"/>
        </w:rPr>
      </w:pPr>
      <w:r w:rsidRPr="00F40EFA">
        <w:rPr>
          <w:color w:val="000000"/>
          <w:sz w:val="24"/>
          <w:szCs w:val="24"/>
        </w:rPr>
        <w:t xml:space="preserve">•  </w:t>
      </w:r>
      <w:r w:rsidRPr="00F40EFA">
        <w:rPr>
          <w:i/>
          <w:iCs/>
          <w:color w:val="000000"/>
          <w:sz w:val="24"/>
          <w:szCs w:val="24"/>
        </w:rPr>
        <w:t>понимать особенности проектной деятельности, осу</w:t>
      </w:r>
      <w:r w:rsidRPr="00F40EFA">
        <w:rPr>
          <w:i/>
          <w:iCs/>
          <w:color w:val="000000"/>
          <w:sz w:val="24"/>
          <w:szCs w:val="24"/>
        </w:rPr>
        <w:softHyphen/>
        <w:t>ществлять под руководством учителя элементарную про</w:t>
      </w:r>
      <w:r w:rsidRPr="00F40EFA">
        <w:rPr>
          <w:i/>
          <w:iCs/>
          <w:color w:val="000000"/>
          <w:sz w:val="24"/>
          <w:szCs w:val="24"/>
        </w:rPr>
        <w:softHyphen/>
        <w:t>ектную деятельность в малых группах: разрабатывать за</w:t>
      </w:r>
      <w:r w:rsidRPr="00F40EFA">
        <w:rPr>
          <w:i/>
          <w:iCs/>
          <w:color w:val="000000"/>
          <w:sz w:val="24"/>
          <w:szCs w:val="24"/>
        </w:rPr>
        <w:softHyphen/>
        <w:t>мысел, искать пути его реализации, воплощать его в про</w:t>
      </w:r>
      <w:r w:rsidRPr="00F40EFA">
        <w:rPr>
          <w:i/>
          <w:iCs/>
          <w:color w:val="000000"/>
          <w:sz w:val="24"/>
          <w:szCs w:val="24"/>
        </w:rPr>
        <w:softHyphen/>
        <w:t>дукте, демонстрировать готовый продукт (изделия, комплексные работы, социальные услуги).</w:t>
      </w:r>
    </w:p>
    <w:p w:rsidR="004A402E" w:rsidRPr="00F40EFA" w:rsidRDefault="004A402E" w:rsidP="004A402E">
      <w:pPr>
        <w:widowControl/>
        <w:shd w:val="clear" w:color="auto" w:fill="FFFFFF"/>
        <w:jc w:val="both"/>
        <w:rPr>
          <w:sz w:val="24"/>
          <w:szCs w:val="24"/>
        </w:rPr>
      </w:pPr>
    </w:p>
    <w:p w:rsidR="004A402E" w:rsidRPr="00F40EFA" w:rsidRDefault="004A402E" w:rsidP="004A402E">
      <w:pPr>
        <w:widowControl/>
        <w:shd w:val="clear" w:color="auto" w:fill="FFFFFF"/>
        <w:jc w:val="both"/>
        <w:rPr>
          <w:b/>
          <w:sz w:val="24"/>
          <w:szCs w:val="24"/>
        </w:rPr>
      </w:pPr>
      <w:r w:rsidRPr="00F40EFA">
        <w:rPr>
          <w:i/>
          <w:iCs/>
          <w:color w:val="000000"/>
          <w:sz w:val="24"/>
          <w:szCs w:val="24"/>
        </w:rPr>
        <w:t xml:space="preserve"> </w:t>
      </w:r>
      <w:r w:rsidRPr="00F40EFA">
        <w:rPr>
          <w:b/>
          <w:i/>
          <w:iCs/>
          <w:color w:val="000000"/>
          <w:sz w:val="24"/>
          <w:szCs w:val="24"/>
        </w:rPr>
        <w:t>Технология ручной обработки материалов. Элементы графической грамоты</w:t>
      </w:r>
    </w:p>
    <w:p w:rsidR="004A402E" w:rsidRPr="00F40EFA" w:rsidRDefault="004A402E" w:rsidP="004A402E">
      <w:pPr>
        <w:widowControl/>
        <w:shd w:val="clear" w:color="auto" w:fill="FFFFFF"/>
        <w:jc w:val="both"/>
        <w:rPr>
          <w:sz w:val="24"/>
          <w:szCs w:val="24"/>
        </w:rPr>
      </w:pPr>
      <w:r w:rsidRPr="00F40EFA">
        <w:rPr>
          <w:color w:val="000000"/>
          <w:sz w:val="24"/>
          <w:szCs w:val="24"/>
        </w:rPr>
        <w:t>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на основе полученных представлений о многообразии материалов, их видах, свойствах, происхождении, практичес</w:t>
      </w:r>
      <w:r w:rsidRPr="00F40EFA">
        <w:rPr>
          <w:color w:val="000000"/>
          <w:sz w:val="24"/>
          <w:szCs w:val="24"/>
        </w:rPr>
        <w:softHyphen/>
        <w:t>ком применении в жизни осознанно подбирать доступные в обработке материалы для изделий по декоративно-художественным и конструктивным свойствам в соответствии с по</w:t>
      </w:r>
      <w:r w:rsidRPr="00F40EFA">
        <w:rPr>
          <w:color w:val="000000"/>
          <w:sz w:val="24"/>
          <w:szCs w:val="24"/>
        </w:rPr>
        <w:softHyphen/>
        <w:t>ставленной задачей;</w:t>
      </w:r>
    </w:p>
    <w:p w:rsidR="004A402E" w:rsidRPr="00F40EFA" w:rsidRDefault="004A402E" w:rsidP="004A402E">
      <w:pPr>
        <w:widowControl/>
        <w:shd w:val="clear" w:color="auto" w:fill="FFFFFF"/>
        <w:jc w:val="both"/>
        <w:rPr>
          <w:sz w:val="24"/>
          <w:szCs w:val="24"/>
        </w:rPr>
      </w:pPr>
      <w:r w:rsidRPr="00F40EFA">
        <w:rPr>
          <w:color w:val="000000"/>
          <w:sz w:val="24"/>
          <w:szCs w:val="24"/>
        </w:rPr>
        <w:t>•  отбирать и выполнять в зависимости от свойств освоен</w:t>
      </w:r>
      <w:r w:rsidRPr="00F40EFA">
        <w:rPr>
          <w:color w:val="000000"/>
          <w:sz w:val="24"/>
          <w:szCs w:val="24"/>
        </w:rPr>
        <w:softHyphen/>
        <w:t>ных материалов оптимальные и доступные технологические приёмы их ручной обработки при разметке деталей, их выде</w:t>
      </w:r>
      <w:r w:rsidRPr="00F40EFA">
        <w:rPr>
          <w:color w:val="000000"/>
          <w:sz w:val="24"/>
          <w:szCs w:val="24"/>
        </w:rPr>
        <w:softHyphen/>
        <w:t>лении из заготовки, формообразовании, сборке и отделке из</w:t>
      </w:r>
      <w:r w:rsidRPr="00F40EFA">
        <w:rPr>
          <w:color w:val="000000"/>
          <w:sz w:val="24"/>
          <w:szCs w:val="24"/>
        </w:rPr>
        <w:softHyphen/>
        <w:t>делия; экономно расходовать используемые материалы;</w:t>
      </w:r>
    </w:p>
    <w:p w:rsidR="004A402E" w:rsidRPr="00F40EFA" w:rsidRDefault="00BE36B0" w:rsidP="004A402E">
      <w:pPr>
        <w:widowControl/>
        <w:shd w:val="clear" w:color="auto" w:fill="FFFFFF"/>
        <w:jc w:val="both"/>
        <w:rPr>
          <w:sz w:val="24"/>
          <w:szCs w:val="24"/>
        </w:rPr>
      </w:pPr>
      <w:r>
        <w:rPr>
          <w:color w:val="000000"/>
          <w:sz w:val="24"/>
          <w:szCs w:val="24"/>
        </w:rPr>
        <w:t xml:space="preserve">•   </w:t>
      </w:r>
      <w:r w:rsidR="004A402E" w:rsidRPr="00F40EFA">
        <w:rPr>
          <w:color w:val="000000"/>
          <w:sz w:val="24"/>
          <w:szCs w:val="24"/>
        </w:rPr>
        <w:t>применять приёмы рациональной безопасной работы ручными инструментами: чертёжными (линейка, угольник, циркуль), режущими (ножницы) и колющими (швейная игла);</w:t>
      </w:r>
    </w:p>
    <w:p w:rsidR="004A402E" w:rsidRPr="00F40EFA" w:rsidRDefault="004A402E" w:rsidP="004A402E">
      <w:pPr>
        <w:widowControl/>
        <w:shd w:val="clear" w:color="auto" w:fill="FFFFFF"/>
        <w:jc w:val="both"/>
        <w:rPr>
          <w:sz w:val="24"/>
          <w:szCs w:val="24"/>
        </w:rPr>
      </w:pPr>
      <w:r w:rsidRPr="00F40EFA">
        <w:rPr>
          <w:color w:val="000000"/>
          <w:sz w:val="24"/>
          <w:szCs w:val="24"/>
        </w:rPr>
        <w:t>•  выполнять символические действия моделирования и преобразования модели и работать с простейшей технической документацией: распознавать простейшие чертежи и эскизы, читать их и выполнять разметку с опорой на них; изготавли</w:t>
      </w:r>
      <w:r w:rsidRPr="00F40EFA">
        <w:rPr>
          <w:color w:val="000000"/>
          <w:sz w:val="24"/>
          <w:szCs w:val="24"/>
        </w:rPr>
        <w:softHyphen/>
        <w:t>вать плоскостные и объёмные изделия по простейшим черте</w:t>
      </w:r>
      <w:r w:rsidRPr="00F40EFA">
        <w:rPr>
          <w:color w:val="000000"/>
          <w:sz w:val="24"/>
          <w:szCs w:val="24"/>
        </w:rPr>
        <w:softHyphen/>
        <w:t>жам, эскизам, схемам, рисункам.</w:t>
      </w:r>
    </w:p>
    <w:p w:rsidR="004A402E" w:rsidRPr="00F40EFA" w:rsidRDefault="004A402E" w:rsidP="004A402E">
      <w:pPr>
        <w:widowControl/>
        <w:shd w:val="clear" w:color="auto" w:fill="FFFFFF"/>
        <w:jc w:val="both"/>
        <w:rPr>
          <w:sz w:val="24"/>
          <w:szCs w:val="24"/>
        </w:rPr>
      </w:pPr>
      <w:r w:rsidRPr="00F40EFA">
        <w:rPr>
          <w:i/>
          <w:iCs/>
          <w:color w:val="000000"/>
          <w:sz w:val="24"/>
          <w:szCs w:val="24"/>
        </w:rPr>
        <w:t>Выпускник получит возможность научиться:</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отбирать и выстраивать оптимальную технологи</w:t>
      </w:r>
      <w:r w:rsidRPr="00F40EFA">
        <w:rPr>
          <w:i/>
          <w:iCs/>
          <w:color w:val="000000"/>
          <w:sz w:val="24"/>
          <w:szCs w:val="24"/>
        </w:rPr>
        <w:softHyphen/>
        <w:t>ческую последовательность реализации собственного или предложенного учителем замысла;</w:t>
      </w:r>
    </w:p>
    <w:p w:rsidR="004A402E" w:rsidRPr="00F40EFA" w:rsidRDefault="004A402E" w:rsidP="004A402E">
      <w:pPr>
        <w:widowControl/>
        <w:shd w:val="clear" w:color="auto" w:fill="FFFFFF"/>
        <w:jc w:val="both"/>
        <w:rPr>
          <w:i/>
          <w:iCs/>
          <w:color w:val="000000"/>
          <w:sz w:val="24"/>
          <w:szCs w:val="24"/>
        </w:rPr>
      </w:pPr>
      <w:r w:rsidRPr="00F40EFA">
        <w:rPr>
          <w:color w:val="000000"/>
          <w:sz w:val="24"/>
          <w:szCs w:val="24"/>
        </w:rPr>
        <w:t xml:space="preserve">•  </w:t>
      </w:r>
      <w:r w:rsidRPr="00F40EFA">
        <w:rPr>
          <w:i/>
          <w:iCs/>
          <w:color w:val="000000"/>
          <w:sz w:val="24"/>
          <w:szCs w:val="24"/>
        </w:rPr>
        <w:t>прогнозировать конечный практический результат и самостоятельно комбинировать художественные техноло</w:t>
      </w:r>
      <w:r w:rsidRPr="00F40EFA">
        <w:rPr>
          <w:i/>
          <w:iCs/>
          <w:color w:val="000000"/>
          <w:sz w:val="24"/>
          <w:szCs w:val="24"/>
        </w:rPr>
        <w:softHyphen/>
        <w:t xml:space="preserve">гии в соответствии с конструктивной или декоративно-художественной задачей. </w:t>
      </w:r>
    </w:p>
    <w:p w:rsidR="004A402E" w:rsidRPr="00F40EFA" w:rsidRDefault="004A402E" w:rsidP="004A402E">
      <w:pPr>
        <w:widowControl/>
        <w:shd w:val="clear" w:color="auto" w:fill="FFFFFF"/>
        <w:jc w:val="both"/>
        <w:rPr>
          <w:i/>
          <w:iCs/>
          <w:color w:val="000000"/>
          <w:sz w:val="24"/>
          <w:szCs w:val="24"/>
        </w:rPr>
      </w:pPr>
    </w:p>
    <w:p w:rsidR="00131F8C" w:rsidRPr="00F40EFA" w:rsidRDefault="004A402E" w:rsidP="004A402E">
      <w:pPr>
        <w:widowControl/>
        <w:shd w:val="clear" w:color="auto" w:fill="FFFFFF"/>
        <w:jc w:val="both"/>
        <w:rPr>
          <w:color w:val="000000"/>
          <w:sz w:val="24"/>
          <w:szCs w:val="24"/>
        </w:rPr>
      </w:pPr>
      <w:r w:rsidRPr="00F40EFA">
        <w:rPr>
          <w:i/>
          <w:iCs/>
          <w:color w:val="000000"/>
          <w:sz w:val="24"/>
          <w:szCs w:val="24"/>
        </w:rPr>
        <w:t xml:space="preserve"> </w:t>
      </w:r>
      <w:r w:rsidRPr="00F40EFA">
        <w:rPr>
          <w:b/>
          <w:i/>
          <w:iCs/>
          <w:color w:val="000000"/>
          <w:sz w:val="24"/>
          <w:szCs w:val="24"/>
        </w:rPr>
        <w:t>Конструирование и моделирование</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анализировать устройство изделия: выделять детали,  форму, определять взаимное расположение, виды соединения  деталей;</w:t>
      </w:r>
    </w:p>
    <w:p w:rsidR="004A402E" w:rsidRPr="00F40EFA" w:rsidRDefault="004A402E" w:rsidP="004A402E">
      <w:pPr>
        <w:widowControl/>
        <w:shd w:val="clear" w:color="auto" w:fill="FFFFFF"/>
        <w:jc w:val="both"/>
        <w:rPr>
          <w:sz w:val="24"/>
          <w:szCs w:val="24"/>
        </w:rPr>
      </w:pPr>
      <w:r w:rsidRPr="00F40EFA">
        <w:rPr>
          <w:color w:val="000000"/>
          <w:sz w:val="24"/>
          <w:szCs w:val="24"/>
        </w:rPr>
        <w:t>•  решать простейшие задачи конструктивного характера по изменению вида и способа соединения деталей: на до</w:t>
      </w:r>
      <w:r w:rsidRPr="00F40EFA">
        <w:rPr>
          <w:color w:val="000000"/>
          <w:sz w:val="24"/>
          <w:szCs w:val="24"/>
        </w:rPr>
        <w:softHyphen/>
        <w:t>страивание, придание новых свойств конструкции, а также другие доступные и сходные по сложности задачи;</w:t>
      </w:r>
    </w:p>
    <w:p w:rsidR="004A402E" w:rsidRPr="00F40EFA" w:rsidRDefault="004A402E" w:rsidP="004A402E">
      <w:pPr>
        <w:widowControl/>
        <w:shd w:val="clear" w:color="auto" w:fill="FFFFFF"/>
        <w:jc w:val="both"/>
        <w:rPr>
          <w:sz w:val="24"/>
          <w:szCs w:val="24"/>
        </w:rPr>
      </w:pPr>
      <w:r w:rsidRPr="00F40EFA">
        <w:rPr>
          <w:color w:val="000000"/>
          <w:sz w:val="24"/>
          <w:szCs w:val="24"/>
        </w:rPr>
        <w:t>•  изготавливать несложные конструкции изделий по рисунку, простейшему чертежу или эскизу, образцу и доступ</w:t>
      </w:r>
      <w:r w:rsidRPr="00F40EFA">
        <w:rPr>
          <w:color w:val="000000"/>
          <w:sz w:val="24"/>
          <w:szCs w:val="24"/>
        </w:rPr>
        <w:softHyphen/>
        <w:t>ным заданным условиям.</w:t>
      </w:r>
    </w:p>
    <w:p w:rsidR="004A402E" w:rsidRPr="00F40EFA" w:rsidRDefault="004A402E" w:rsidP="004A402E">
      <w:pPr>
        <w:widowControl/>
        <w:shd w:val="clear" w:color="auto" w:fill="FFFFFF"/>
        <w:jc w:val="both"/>
        <w:rPr>
          <w:sz w:val="24"/>
          <w:szCs w:val="24"/>
        </w:rPr>
      </w:pPr>
      <w:r w:rsidRPr="00F40EFA">
        <w:rPr>
          <w:i/>
          <w:iCs/>
          <w:color w:val="000000"/>
          <w:sz w:val="24"/>
          <w:szCs w:val="24"/>
        </w:rPr>
        <w:t>Выпускник получит возможность научиться:</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соотносить объёмную конструкцию,  основанную на правильных геометрических формах,  с изображениями развёрток;</w:t>
      </w:r>
    </w:p>
    <w:p w:rsidR="004A402E" w:rsidRPr="00F40EFA" w:rsidRDefault="004A402E" w:rsidP="004A402E">
      <w:pPr>
        <w:widowControl/>
        <w:shd w:val="clear" w:color="auto" w:fill="FFFFFF"/>
        <w:jc w:val="both"/>
        <w:rPr>
          <w:i/>
          <w:iCs/>
          <w:color w:val="000000"/>
          <w:sz w:val="24"/>
          <w:szCs w:val="24"/>
        </w:rPr>
      </w:pPr>
      <w:r w:rsidRPr="00F40EFA">
        <w:rPr>
          <w:color w:val="000000"/>
          <w:sz w:val="24"/>
          <w:szCs w:val="24"/>
        </w:rPr>
        <w:t xml:space="preserve">•  </w:t>
      </w:r>
      <w:r w:rsidRPr="00F40EFA">
        <w:rPr>
          <w:i/>
          <w:iCs/>
          <w:color w:val="000000"/>
          <w:sz w:val="24"/>
          <w:szCs w:val="24"/>
        </w:rPr>
        <w:t>создавать мысленный образ конструкции с целью ре</w:t>
      </w:r>
      <w:r w:rsidRPr="00F40EFA">
        <w:rPr>
          <w:i/>
          <w:iCs/>
          <w:color w:val="000000"/>
          <w:sz w:val="24"/>
          <w:szCs w:val="24"/>
        </w:rPr>
        <w:softHyphen/>
        <w:t>шения определённой конструкторской задачи или передачи определённой художественно-эстетической информации воплощать этот образ в материале.</w:t>
      </w:r>
    </w:p>
    <w:p w:rsidR="004A402E" w:rsidRPr="00F40EFA" w:rsidRDefault="004A402E" w:rsidP="004A402E">
      <w:pPr>
        <w:widowControl/>
        <w:shd w:val="clear" w:color="auto" w:fill="FFFFFF"/>
        <w:jc w:val="both"/>
        <w:rPr>
          <w:b/>
          <w:sz w:val="24"/>
          <w:szCs w:val="24"/>
        </w:rPr>
      </w:pPr>
    </w:p>
    <w:p w:rsidR="00131F8C" w:rsidRPr="00F40EFA" w:rsidRDefault="004A402E" w:rsidP="004A402E">
      <w:pPr>
        <w:widowControl/>
        <w:shd w:val="clear" w:color="auto" w:fill="FFFFFF"/>
        <w:jc w:val="both"/>
        <w:rPr>
          <w:b/>
          <w:i/>
          <w:iCs/>
          <w:color w:val="000000"/>
          <w:sz w:val="24"/>
          <w:szCs w:val="24"/>
        </w:rPr>
      </w:pPr>
      <w:r w:rsidRPr="00F40EFA">
        <w:rPr>
          <w:b/>
          <w:i/>
          <w:iCs/>
          <w:color w:val="000000"/>
          <w:sz w:val="24"/>
          <w:szCs w:val="24"/>
        </w:rPr>
        <w:t xml:space="preserve"> Практика работы на компьютере </w:t>
      </w:r>
    </w:p>
    <w:p w:rsidR="004A402E" w:rsidRPr="00F40EFA" w:rsidRDefault="004A402E" w:rsidP="004A402E">
      <w:pPr>
        <w:widowControl/>
        <w:shd w:val="clear" w:color="auto" w:fill="FFFFFF"/>
        <w:jc w:val="both"/>
        <w:rPr>
          <w:sz w:val="24"/>
          <w:szCs w:val="24"/>
        </w:rPr>
      </w:pPr>
      <w:r w:rsidRPr="00F40EFA">
        <w:rPr>
          <w:color w:val="000000"/>
          <w:sz w:val="24"/>
          <w:szCs w:val="24"/>
        </w:rPr>
        <w:t>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lastRenderedPageBreak/>
        <w:t>•  соблюдать безопасные приёмы труда, пользоваться пер</w:t>
      </w:r>
      <w:r w:rsidRPr="00F40EFA">
        <w:rPr>
          <w:color w:val="000000"/>
          <w:sz w:val="24"/>
          <w:szCs w:val="24"/>
        </w:rPr>
        <w:softHyphen/>
        <w:t>сональным компьютером для воспроизведения и поиска не</w:t>
      </w:r>
      <w:r w:rsidRPr="00F40EFA">
        <w:rPr>
          <w:color w:val="000000"/>
          <w:sz w:val="24"/>
          <w:szCs w:val="24"/>
        </w:rPr>
        <w:softHyphen/>
        <w:t>обходимой информации в ресурсе компьютера, для решения доступных конструкторско-технологических задач;</w:t>
      </w:r>
    </w:p>
    <w:p w:rsidR="004A402E" w:rsidRPr="00F40EFA" w:rsidRDefault="004A402E" w:rsidP="004A402E">
      <w:pPr>
        <w:widowControl/>
        <w:shd w:val="clear" w:color="auto" w:fill="FFFFFF"/>
        <w:jc w:val="both"/>
        <w:rPr>
          <w:sz w:val="24"/>
          <w:szCs w:val="24"/>
        </w:rPr>
      </w:pPr>
      <w:r w:rsidRPr="00F40EFA">
        <w:rPr>
          <w:color w:val="000000"/>
          <w:sz w:val="24"/>
          <w:szCs w:val="24"/>
        </w:rPr>
        <w:t>•  использовать простейшие приёмы работы с готовыми электронными ресурсами: активировать, читать информацию, выполнять задания;</w:t>
      </w:r>
    </w:p>
    <w:p w:rsidR="004A402E" w:rsidRPr="00081E9B" w:rsidRDefault="004A402E" w:rsidP="004A402E">
      <w:pPr>
        <w:widowControl/>
        <w:shd w:val="clear" w:color="auto" w:fill="FFFFFF"/>
        <w:jc w:val="both"/>
        <w:rPr>
          <w:sz w:val="24"/>
          <w:szCs w:val="24"/>
        </w:rPr>
      </w:pPr>
      <w:r w:rsidRPr="00F40EFA">
        <w:rPr>
          <w:color w:val="000000"/>
          <w:sz w:val="24"/>
          <w:szCs w:val="24"/>
        </w:rPr>
        <w:t xml:space="preserve">•  создавать небольшие тексты, использовать рисунки из ресурса компьютера, программы </w:t>
      </w:r>
      <w:r w:rsidRPr="00F40EFA">
        <w:rPr>
          <w:color w:val="000000"/>
          <w:sz w:val="24"/>
          <w:szCs w:val="24"/>
          <w:lang w:val="en-US"/>
        </w:rPr>
        <w:t>Word</w:t>
      </w:r>
      <w:r w:rsidRPr="00F40EFA">
        <w:rPr>
          <w:color w:val="000000"/>
          <w:sz w:val="24"/>
          <w:szCs w:val="24"/>
        </w:rPr>
        <w:t xml:space="preserve"> и </w:t>
      </w:r>
      <w:r w:rsidRPr="00F40EFA">
        <w:rPr>
          <w:color w:val="000000"/>
          <w:sz w:val="24"/>
          <w:szCs w:val="24"/>
          <w:lang w:val="en-US"/>
        </w:rPr>
        <w:t>Power</w:t>
      </w:r>
      <w:r w:rsidRPr="00F40EFA">
        <w:rPr>
          <w:color w:val="000000"/>
          <w:sz w:val="24"/>
          <w:szCs w:val="24"/>
        </w:rPr>
        <w:t xml:space="preserve"> </w:t>
      </w:r>
      <w:r w:rsidRPr="00F40EFA">
        <w:rPr>
          <w:color w:val="000000"/>
          <w:sz w:val="24"/>
          <w:szCs w:val="24"/>
          <w:lang w:val="en-US"/>
        </w:rPr>
        <w:t>Point</w:t>
      </w:r>
      <w:r w:rsidRPr="00F40EFA">
        <w:rPr>
          <w:color w:val="000000"/>
          <w:sz w:val="24"/>
          <w:szCs w:val="24"/>
        </w:rPr>
        <w:t>.</w:t>
      </w:r>
      <w:r w:rsidRPr="00F40EFA">
        <w:rPr>
          <w:i/>
          <w:iCs/>
          <w:color w:val="000000"/>
          <w:sz w:val="24"/>
          <w:szCs w:val="24"/>
        </w:rPr>
        <w:t>.</w:t>
      </w:r>
    </w:p>
    <w:p w:rsidR="004A402E" w:rsidRPr="00F40EFA" w:rsidRDefault="004A402E" w:rsidP="004A402E">
      <w:pPr>
        <w:widowControl/>
        <w:shd w:val="clear" w:color="auto" w:fill="FFFFFF"/>
        <w:jc w:val="both"/>
        <w:rPr>
          <w:sz w:val="24"/>
          <w:szCs w:val="24"/>
        </w:rPr>
      </w:pPr>
    </w:p>
    <w:p w:rsidR="004A402E" w:rsidRPr="00F40EFA" w:rsidRDefault="004A402E" w:rsidP="004A402E">
      <w:pPr>
        <w:widowControl/>
        <w:shd w:val="clear" w:color="auto" w:fill="FFFFFF"/>
        <w:jc w:val="both"/>
        <w:rPr>
          <w:sz w:val="24"/>
          <w:szCs w:val="24"/>
        </w:rPr>
      </w:pPr>
      <w:r w:rsidRPr="00F40EFA">
        <w:rPr>
          <w:b/>
          <w:bCs/>
          <w:color w:val="000000"/>
          <w:sz w:val="24"/>
          <w:szCs w:val="24"/>
        </w:rPr>
        <w:t xml:space="preserve"> Физическая культура</w:t>
      </w:r>
    </w:p>
    <w:p w:rsidR="004A402E" w:rsidRPr="00F40EFA" w:rsidRDefault="004A402E" w:rsidP="004A402E">
      <w:pPr>
        <w:widowControl/>
        <w:shd w:val="clear" w:color="auto" w:fill="FFFFFF"/>
        <w:jc w:val="both"/>
        <w:rPr>
          <w:sz w:val="24"/>
          <w:szCs w:val="24"/>
        </w:rPr>
      </w:pPr>
      <w:r w:rsidRPr="00F40EFA">
        <w:rPr>
          <w:i/>
          <w:iCs/>
          <w:smallCaps/>
          <w:color w:val="000000"/>
          <w:sz w:val="24"/>
          <w:szCs w:val="24"/>
        </w:rPr>
        <w:t xml:space="preserve">(для </w:t>
      </w:r>
      <w:r w:rsidRPr="00F40EFA">
        <w:rPr>
          <w:i/>
          <w:iCs/>
          <w:color w:val="000000"/>
          <w:sz w:val="24"/>
          <w:szCs w:val="24"/>
        </w:rPr>
        <w:t>обучающихся, не имеющих противопоказаний</w:t>
      </w:r>
    </w:p>
    <w:p w:rsidR="004A402E" w:rsidRPr="00F40EFA" w:rsidRDefault="004A402E" w:rsidP="004A402E">
      <w:pPr>
        <w:widowControl/>
        <w:shd w:val="clear" w:color="auto" w:fill="FFFFFF"/>
        <w:jc w:val="both"/>
        <w:rPr>
          <w:sz w:val="24"/>
          <w:szCs w:val="24"/>
        </w:rPr>
      </w:pPr>
      <w:r w:rsidRPr="00F40EFA">
        <w:rPr>
          <w:i/>
          <w:iCs/>
          <w:color w:val="000000"/>
          <w:sz w:val="24"/>
          <w:szCs w:val="24"/>
        </w:rPr>
        <w:t>для занятий физической культурой</w:t>
      </w:r>
    </w:p>
    <w:p w:rsidR="004A402E" w:rsidRPr="00F40EFA" w:rsidRDefault="004A402E" w:rsidP="004A402E">
      <w:pPr>
        <w:widowControl/>
        <w:shd w:val="clear" w:color="auto" w:fill="FFFFFF"/>
        <w:jc w:val="both"/>
        <w:rPr>
          <w:sz w:val="24"/>
          <w:szCs w:val="24"/>
        </w:rPr>
      </w:pPr>
      <w:r w:rsidRPr="00F40EFA">
        <w:rPr>
          <w:i/>
          <w:iCs/>
          <w:color w:val="000000"/>
          <w:sz w:val="24"/>
          <w:szCs w:val="24"/>
        </w:rPr>
        <w:t>или существенных ограничений по нагрузке)</w:t>
      </w:r>
    </w:p>
    <w:p w:rsidR="004A402E" w:rsidRPr="00F40EFA" w:rsidRDefault="004A402E" w:rsidP="004A402E">
      <w:pPr>
        <w:widowControl/>
        <w:shd w:val="clear" w:color="auto" w:fill="FFFFFF"/>
        <w:jc w:val="both"/>
        <w:rPr>
          <w:sz w:val="24"/>
          <w:szCs w:val="24"/>
        </w:rPr>
      </w:pPr>
      <w:r w:rsidRPr="00F40EFA">
        <w:rPr>
          <w:color w:val="000000"/>
          <w:sz w:val="24"/>
          <w:szCs w:val="24"/>
        </w:rPr>
        <w:t>В результате обучения обучающиеся на ступени начально</w:t>
      </w:r>
      <w:r w:rsidRPr="00F40EFA">
        <w:rPr>
          <w:color w:val="000000"/>
          <w:sz w:val="24"/>
          <w:szCs w:val="24"/>
        </w:rPr>
        <w:softHyphen/>
        <w:t>го общего образования:</w:t>
      </w:r>
    </w:p>
    <w:p w:rsidR="004A402E" w:rsidRPr="00F40EFA" w:rsidRDefault="004A402E" w:rsidP="004A402E">
      <w:pPr>
        <w:widowControl/>
        <w:shd w:val="clear" w:color="auto" w:fill="FFFFFF"/>
        <w:jc w:val="both"/>
        <w:rPr>
          <w:sz w:val="24"/>
          <w:szCs w:val="24"/>
        </w:rPr>
      </w:pPr>
      <w:r w:rsidRPr="00F40EFA">
        <w:rPr>
          <w:color w:val="000000"/>
          <w:sz w:val="24"/>
          <w:szCs w:val="24"/>
        </w:rPr>
        <w:t>•  начнут понимать значение занятий физической культу</w:t>
      </w:r>
      <w:r w:rsidRPr="00F40EFA">
        <w:rPr>
          <w:color w:val="000000"/>
          <w:sz w:val="24"/>
          <w:szCs w:val="24"/>
        </w:rPr>
        <w:softHyphen/>
        <w:t>рой для укрепления здоровья, физического развития и физической подготовленности, для трудовой деятельности, воен</w:t>
      </w:r>
      <w:r w:rsidRPr="00F40EFA">
        <w:rPr>
          <w:color w:val="000000"/>
          <w:sz w:val="24"/>
          <w:szCs w:val="24"/>
        </w:rPr>
        <w:softHyphen/>
        <w:t>ной практики;</w:t>
      </w:r>
    </w:p>
    <w:p w:rsidR="004A402E" w:rsidRPr="00F40EFA" w:rsidRDefault="004A402E" w:rsidP="004A402E">
      <w:pPr>
        <w:widowControl/>
        <w:shd w:val="clear" w:color="auto" w:fill="FFFFFF"/>
        <w:jc w:val="both"/>
        <w:rPr>
          <w:sz w:val="24"/>
          <w:szCs w:val="24"/>
        </w:rPr>
      </w:pPr>
      <w:r w:rsidRPr="00F40EFA">
        <w:rPr>
          <w:color w:val="000000"/>
          <w:sz w:val="24"/>
          <w:szCs w:val="24"/>
        </w:rPr>
        <w:t>•  начнут осознанно использовать знания, полученные в курсе «Физическая культура», при планировании и соблюде</w:t>
      </w:r>
      <w:r w:rsidRPr="00F40EFA">
        <w:rPr>
          <w:color w:val="000000"/>
          <w:sz w:val="24"/>
          <w:szCs w:val="24"/>
        </w:rPr>
        <w:softHyphen/>
        <w:t>нии режима дня, выполнении физических упражнений и во время подвижных игр на досуге;</w:t>
      </w:r>
    </w:p>
    <w:p w:rsidR="004A402E" w:rsidRPr="00F40EFA" w:rsidRDefault="004A402E" w:rsidP="004A402E">
      <w:pPr>
        <w:widowControl/>
        <w:shd w:val="clear" w:color="auto" w:fill="FFFFFF"/>
        <w:jc w:val="both"/>
        <w:rPr>
          <w:sz w:val="24"/>
          <w:szCs w:val="24"/>
        </w:rPr>
      </w:pPr>
      <w:r w:rsidRPr="00F40EFA">
        <w:rPr>
          <w:color w:val="000000"/>
          <w:sz w:val="24"/>
          <w:szCs w:val="24"/>
        </w:rPr>
        <w:t>•  узнают о положительном влиянии занятий физическими упражнениями на развитие систем дыхания и кровообраще</w:t>
      </w:r>
      <w:r w:rsidRPr="00F40EFA">
        <w:rPr>
          <w:color w:val="000000"/>
          <w:sz w:val="24"/>
          <w:szCs w:val="24"/>
        </w:rPr>
        <w:softHyphen/>
        <w:t>ния, поймут необходимость и смысл проведения простейших закаливающих процедур.</w:t>
      </w:r>
    </w:p>
    <w:p w:rsidR="004A402E" w:rsidRPr="00F40EFA" w:rsidRDefault="004A402E" w:rsidP="004A402E">
      <w:pPr>
        <w:widowControl/>
        <w:shd w:val="clear" w:color="auto" w:fill="FFFFFF"/>
        <w:jc w:val="both"/>
        <w:rPr>
          <w:sz w:val="24"/>
          <w:szCs w:val="24"/>
        </w:rPr>
      </w:pPr>
      <w:r w:rsidRPr="00F40EFA">
        <w:rPr>
          <w:color w:val="000000"/>
          <w:sz w:val="24"/>
          <w:szCs w:val="24"/>
        </w:rPr>
        <w:t>Обучающиеся:</w:t>
      </w:r>
    </w:p>
    <w:p w:rsidR="004A402E" w:rsidRPr="00F40EFA" w:rsidRDefault="004A402E" w:rsidP="004A402E">
      <w:pPr>
        <w:widowControl/>
        <w:shd w:val="clear" w:color="auto" w:fill="FFFFFF"/>
        <w:jc w:val="both"/>
        <w:rPr>
          <w:sz w:val="24"/>
          <w:szCs w:val="24"/>
        </w:rPr>
      </w:pPr>
      <w:r w:rsidRPr="00F40EFA">
        <w:rPr>
          <w:color w:val="000000"/>
          <w:sz w:val="24"/>
          <w:szCs w:val="24"/>
        </w:rPr>
        <w:t>•  освоят первичные навыки и умения по организации и проведению утренней зарядки, физкультурно-оздоровитель</w:t>
      </w:r>
      <w:r w:rsidRPr="00F40EFA">
        <w:rPr>
          <w:color w:val="000000"/>
          <w:sz w:val="24"/>
          <w:szCs w:val="24"/>
        </w:rPr>
        <w:softHyphen/>
        <w:t>ных мероприятий в течение учебного дня, во время подвиж</w:t>
      </w:r>
      <w:r w:rsidRPr="00F40EFA">
        <w:rPr>
          <w:color w:val="000000"/>
          <w:sz w:val="24"/>
          <w:szCs w:val="24"/>
        </w:rPr>
        <w:softHyphen/>
        <w:t>ных игр в помещении и на открытом воздухе;</w:t>
      </w:r>
    </w:p>
    <w:p w:rsidR="004A402E" w:rsidRPr="00F40EFA" w:rsidRDefault="004A402E" w:rsidP="004A402E">
      <w:pPr>
        <w:widowControl/>
        <w:shd w:val="clear" w:color="auto" w:fill="FFFFFF"/>
        <w:jc w:val="both"/>
        <w:rPr>
          <w:sz w:val="24"/>
          <w:szCs w:val="24"/>
        </w:rPr>
      </w:pPr>
      <w:r w:rsidRPr="00F40EFA">
        <w:rPr>
          <w:color w:val="000000"/>
          <w:sz w:val="24"/>
          <w:szCs w:val="24"/>
        </w:rPr>
        <w:t>•  научатся составлять комплексы оздоровительных и общеразвивающих упражнений, использовать простейший спор</w:t>
      </w:r>
      <w:r w:rsidRPr="00F40EFA">
        <w:rPr>
          <w:color w:val="000000"/>
          <w:sz w:val="24"/>
          <w:szCs w:val="24"/>
        </w:rPr>
        <w:softHyphen/>
        <w:t>тивный инвентарь и оборудование;</w:t>
      </w:r>
    </w:p>
    <w:p w:rsidR="004A402E" w:rsidRPr="00F40EFA" w:rsidRDefault="004A402E" w:rsidP="004A402E">
      <w:pPr>
        <w:widowControl/>
        <w:shd w:val="clear" w:color="auto" w:fill="FFFFFF"/>
        <w:jc w:val="both"/>
        <w:rPr>
          <w:sz w:val="24"/>
          <w:szCs w:val="24"/>
        </w:rPr>
      </w:pPr>
      <w:r w:rsidRPr="00F40EFA">
        <w:rPr>
          <w:color w:val="000000"/>
          <w:sz w:val="24"/>
          <w:szCs w:val="24"/>
        </w:rPr>
        <w:t>•  освоят правила поведения и безопасности во время за</w:t>
      </w:r>
      <w:r w:rsidRPr="00F40EFA">
        <w:rPr>
          <w:color w:val="000000"/>
          <w:sz w:val="24"/>
          <w:szCs w:val="24"/>
        </w:rPr>
        <w:softHyphen/>
        <w:t>нятий физическими упражнениями, правила подбора одежды и обуви в зависимости от условий проведения занятий;</w:t>
      </w:r>
    </w:p>
    <w:p w:rsidR="004A402E" w:rsidRPr="00F40EFA" w:rsidRDefault="004A402E" w:rsidP="004A402E">
      <w:pPr>
        <w:widowControl/>
        <w:shd w:val="clear" w:color="auto" w:fill="FFFFFF"/>
        <w:jc w:val="both"/>
        <w:rPr>
          <w:sz w:val="24"/>
          <w:szCs w:val="24"/>
        </w:rPr>
      </w:pPr>
      <w:r w:rsidRPr="00F40EFA">
        <w:rPr>
          <w:color w:val="000000"/>
          <w:sz w:val="24"/>
          <w:szCs w:val="24"/>
        </w:rPr>
        <w:t>•  научатся наблюдать за изменением собственного роста, массы тела и показателей развития основных физических ка</w:t>
      </w:r>
      <w:r w:rsidRPr="00F40EFA">
        <w:rPr>
          <w:color w:val="000000"/>
          <w:sz w:val="24"/>
          <w:szCs w:val="24"/>
        </w:rPr>
        <w:softHyphen/>
        <w:t>честв; оценивать величину физической нагрузки по частоте пульса во время выполнения физических упражнений;</w:t>
      </w:r>
    </w:p>
    <w:p w:rsidR="004A402E" w:rsidRPr="00F40EFA" w:rsidRDefault="004A402E" w:rsidP="004A402E">
      <w:pPr>
        <w:widowControl/>
        <w:shd w:val="clear" w:color="auto" w:fill="FFFFFF"/>
        <w:jc w:val="both"/>
        <w:rPr>
          <w:sz w:val="24"/>
          <w:szCs w:val="24"/>
        </w:rPr>
      </w:pPr>
      <w:r w:rsidRPr="00F40EFA">
        <w:rPr>
          <w:color w:val="000000"/>
          <w:sz w:val="24"/>
          <w:szCs w:val="24"/>
        </w:rPr>
        <w:t>•  научатся выполнять комплексы специальных упражне</w:t>
      </w:r>
      <w:r w:rsidRPr="00F40EFA">
        <w:rPr>
          <w:color w:val="000000"/>
          <w:sz w:val="24"/>
          <w:szCs w:val="24"/>
        </w:rPr>
        <w:softHyphen/>
        <w:t>ний, направленных на формирование правильной осанки, профилактику нарушения зрения, развитие систем дыхания и кровообращения;</w:t>
      </w:r>
    </w:p>
    <w:p w:rsidR="004A402E" w:rsidRPr="00F40EFA" w:rsidRDefault="004A402E" w:rsidP="004A402E">
      <w:pPr>
        <w:widowControl/>
        <w:shd w:val="clear" w:color="auto" w:fill="FFFFFF"/>
        <w:jc w:val="both"/>
        <w:rPr>
          <w:sz w:val="24"/>
          <w:szCs w:val="24"/>
        </w:rPr>
      </w:pPr>
      <w:r w:rsidRPr="00F40EFA">
        <w:rPr>
          <w:color w:val="000000"/>
          <w:sz w:val="24"/>
          <w:szCs w:val="24"/>
        </w:rPr>
        <w:t>•  приобретут жизненно важные двигательные навыки и умения, необходимые для жизнедеятельности каждого челове</w:t>
      </w:r>
      <w:r w:rsidRPr="00F40EFA">
        <w:rPr>
          <w:color w:val="000000"/>
          <w:sz w:val="24"/>
          <w:szCs w:val="24"/>
        </w:rPr>
        <w:softHyphen/>
        <w:t>ка: бегать и прыгать различными способами; метать и бро</w:t>
      </w:r>
      <w:r w:rsidRPr="00F40EFA">
        <w:rPr>
          <w:color w:val="000000"/>
          <w:sz w:val="24"/>
          <w:szCs w:val="24"/>
        </w:rPr>
        <w:softHyphen/>
        <w:t>сать мячи; лазать и перелезать через препятствия; выполнять акробатические и гимнастические упражнения, простейшие комбинации; передвигаться на лыжах (в снежных районах России) и плавать простейшими способами; будут демонстри</w:t>
      </w:r>
      <w:r w:rsidRPr="00F40EFA">
        <w:rPr>
          <w:color w:val="000000"/>
          <w:sz w:val="24"/>
          <w:szCs w:val="24"/>
        </w:rPr>
        <w:softHyphen/>
        <w:t>ровать постоянный прирост показателей развития основных физических качеств;</w:t>
      </w:r>
    </w:p>
    <w:p w:rsidR="004A402E" w:rsidRPr="00F40EFA" w:rsidRDefault="004A402E" w:rsidP="004A402E">
      <w:pPr>
        <w:widowControl/>
        <w:shd w:val="clear" w:color="auto" w:fill="FFFFFF"/>
        <w:jc w:val="both"/>
        <w:rPr>
          <w:color w:val="000000"/>
          <w:sz w:val="24"/>
          <w:szCs w:val="24"/>
        </w:rPr>
      </w:pPr>
      <w:r w:rsidRPr="00F40EFA">
        <w:rPr>
          <w:color w:val="000000"/>
          <w:sz w:val="24"/>
          <w:szCs w:val="24"/>
        </w:rPr>
        <w:t>•  освоят навыки организации и проведения подвижных игр, элементы и простейшие технические действия игр в фут</w:t>
      </w:r>
      <w:r w:rsidRPr="00F40EFA">
        <w:rPr>
          <w:color w:val="000000"/>
          <w:sz w:val="24"/>
          <w:szCs w:val="24"/>
        </w:rPr>
        <w:softHyphen/>
        <w:t>бол, баскетбол и волейбол; в процессе игровой и соревнова</w:t>
      </w:r>
      <w:r w:rsidRPr="00F40EFA">
        <w:rPr>
          <w:color w:val="000000"/>
          <w:sz w:val="24"/>
          <w:szCs w:val="24"/>
        </w:rPr>
        <w:softHyphen/>
        <w:t>тельной деятельности будут использовать навыки коллектив</w:t>
      </w:r>
      <w:r w:rsidRPr="00F40EFA">
        <w:rPr>
          <w:color w:val="000000"/>
          <w:sz w:val="24"/>
          <w:szCs w:val="24"/>
        </w:rPr>
        <w:softHyphen/>
        <w:t>ного общения и взаимодействия.</w:t>
      </w:r>
    </w:p>
    <w:p w:rsidR="004A402E" w:rsidRPr="00F40EFA" w:rsidRDefault="004A402E" w:rsidP="004A402E">
      <w:pPr>
        <w:widowControl/>
        <w:shd w:val="clear" w:color="auto" w:fill="FFFFFF"/>
        <w:jc w:val="both"/>
        <w:rPr>
          <w:b/>
          <w:sz w:val="24"/>
          <w:szCs w:val="24"/>
        </w:rPr>
      </w:pPr>
      <w:r w:rsidRPr="00F40EFA">
        <w:rPr>
          <w:b/>
          <w:i/>
          <w:iCs/>
          <w:color w:val="000000"/>
          <w:sz w:val="24"/>
          <w:szCs w:val="24"/>
        </w:rPr>
        <w:t xml:space="preserve"> Знания о физической культуре</w:t>
      </w:r>
    </w:p>
    <w:p w:rsidR="004A402E" w:rsidRPr="00F40EFA" w:rsidRDefault="004A402E" w:rsidP="004A402E">
      <w:pPr>
        <w:widowControl/>
        <w:shd w:val="clear" w:color="auto" w:fill="FFFFFF"/>
        <w:jc w:val="both"/>
        <w:rPr>
          <w:sz w:val="24"/>
          <w:szCs w:val="24"/>
        </w:rPr>
      </w:pPr>
      <w:r w:rsidRPr="00F40EFA">
        <w:rPr>
          <w:color w:val="000000"/>
          <w:sz w:val="24"/>
          <w:szCs w:val="24"/>
        </w:rPr>
        <w:t>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ориентироваться в понятиях «физическая культура», «ре</w:t>
      </w:r>
      <w:r w:rsidRPr="00F40EFA">
        <w:rPr>
          <w:color w:val="000000"/>
          <w:sz w:val="24"/>
          <w:szCs w:val="24"/>
        </w:rPr>
        <w:softHyphen/>
        <w:t>жим дня»; характеризовать роль и значение утренней зарядки, физкультминуток и физкультпауз, уроков физической культуры, закаливания, прогулок на свежем воздухе, подвиж</w:t>
      </w:r>
      <w:r w:rsidRPr="00F40EFA">
        <w:rPr>
          <w:color w:val="000000"/>
          <w:sz w:val="24"/>
          <w:szCs w:val="24"/>
        </w:rPr>
        <w:softHyphen/>
        <w:t>ных игр, занятий спортом для укрепления здоровья, развития основных систем организма;</w:t>
      </w:r>
    </w:p>
    <w:p w:rsidR="004A402E" w:rsidRPr="00F40EFA" w:rsidRDefault="004A402E" w:rsidP="004A402E">
      <w:pPr>
        <w:widowControl/>
        <w:shd w:val="clear" w:color="auto" w:fill="FFFFFF"/>
        <w:jc w:val="both"/>
        <w:rPr>
          <w:sz w:val="24"/>
          <w:szCs w:val="24"/>
        </w:rPr>
      </w:pPr>
      <w:r w:rsidRPr="00F40EFA">
        <w:rPr>
          <w:color w:val="000000"/>
          <w:sz w:val="24"/>
          <w:szCs w:val="24"/>
        </w:rPr>
        <w:lastRenderedPageBreak/>
        <w:t>•  раскрывать на примерах (из истории, в том числе род</w:t>
      </w:r>
      <w:r w:rsidRPr="00F40EFA">
        <w:rPr>
          <w:color w:val="000000"/>
          <w:sz w:val="24"/>
          <w:szCs w:val="24"/>
        </w:rPr>
        <w:softHyphen/>
        <w:t>ного края, или из личного опыта) положительное влияние за</w:t>
      </w:r>
      <w:r w:rsidRPr="00F40EFA">
        <w:rPr>
          <w:color w:val="000000"/>
          <w:sz w:val="24"/>
          <w:szCs w:val="24"/>
        </w:rPr>
        <w:softHyphen/>
        <w:t>нятий физической культурой на физическое, личностное и социальное развитие;</w:t>
      </w:r>
    </w:p>
    <w:p w:rsidR="004A402E" w:rsidRPr="00F40EFA" w:rsidRDefault="004A402E" w:rsidP="004A402E">
      <w:pPr>
        <w:widowControl/>
        <w:shd w:val="clear" w:color="auto" w:fill="FFFFFF"/>
        <w:jc w:val="both"/>
        <w:rPr>
          <w:sz w:val="24"/>
          <w:szCs w:val="24"/>
        </w:rPr>
      </w:pPr>
      <w:r w:rsidRPr="00F40EFA">
        <w:rPr>
          <w:color w:val="000000"/>
          <w:sz w:val="24"/>
          <w:szCs w:val="24"/>
        </w:rPr>
        <w:t>•  ориентироваться в понятии «физическая подготовка», характеризовать основные физические качества (силу, быст</w:t>
      </w:r>
      <w:r w:rsidRPr="00F40EFA">
        <w:rPr>
          <w:color w:val="000000"/>
          <w:sz w:val="24"/>
          <w:szCs w:val="24"/>
        </w:rPr>
        <w:softHyphen/>
        <w:t>роту, выносливость, координацию, гибкость) и различать их между собой;</w:t>
      </w:r>
    </w:p>
    <w:p w:rsidR="004A402E" w:rsidRPr="00F40EFA" w:rsidRDefault="004A402E" w:rsidP="004A402E">
      <w:pPr>
        <w:widowControl/>
        <w:shd w:val="clear" w:color="auto" w:fill="FFFFFF"/>
        <w:jc w:val="both"/>
        <w:rPr>
          <w:sz w:val="24"/>
          <w:szCs w:val="24"/>
        </w:rPr>
      </w:pPr>
      <w:r w:rsidRPr="00F40EFA">
        <w:rPr>
          <w:color w:val="000000"/>
          <w:sz w:val="24"/>
          <w:szCs w:val="24"/>
        </w:rPr>
        <w:t>•  организовывать места занятий физическими упражнени</w:t>
      </w:r>
      <w:r w:rsidRPr="00F40EFA">
        <w:rPr>
          <w:color w:val="000000"/>
          <w:sz w:val="24"/>
          <w:szCs w:val="24"/>
        </w:rPr>
        <w:softHyphen/>
        <w:t>ями и подвижными играми (как в помещении, так и на от</w:t>
      </w:r>
      <w:r w:rsidRPr="00F40EFA">
        <w:rPr>
          <w:color w:val="000000"/>
          <w:sz w:val="24"/>
          <w:szCs w:val="24"/>
        </w:rPr>
        <w:softHyphen/>
        <w:t>крытом воздухе), соблюдать правила поведения и предупреж</w:t>
      </w:r>
      <w:r w:rsidRPr="00F40EFA">
        <w:rPr>
          <w:color w:val="000000"/>
          <w:sz w:val="24"/>
          <w:szCs w:val="24"/>
        </w:rPr>
        <w:softHyphen/>
        <w:t>дения травматизма во время занятий физическими упражне</w:t>
      </w:r>
      <w:r w:rsidRPr="00F40EFA">
        <w:rPr>
          <w:color w:val="000000"/>
          <w:sz w:val="24"/>
          <w:szCs w:val="24"/>
        </w:rPr>
        <w:softHyphen/>
        <w:t>ниями.</w:t>
      </w:r>
    </w:p>
    <w:p w:rsidR="004A402E" w:rsidRPr="00F40EFA" w:rsidRDefault="004A402E" w:rsidP="004A402E">
      <w:pPr>
        <w:widowControl/>
        <w:shd w:val="clear" w:color="auto" w:fill="FFFFFF"/>
        <w:jc w:val="both"/>
        <w:rPr>
          <w:sz w:val="24"/>
          <w:szCs w:val="24"/>
        </w:rPr>
      </w:pPr>
      <w:r w:rsidRPr="00F40EFA">
        <w:rPr>
          <w:i/>
          <w:iCs/>
          <w:color w:val="000000"/>
          <w:sz w:val="24"/>
          <w:szCs w:val="24"/>
        </w:rPr>
        <w:t>Выпускник получит возможность научиться:</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выявлять связь занятий физической культурой с тру</w:t>
      </w:r>
      <w:r w:rsidRPr="00F40EFA">
        <w:rPr>
          <w:i/>
          <w:iCs/>
          <w:color w:val="000000"/>
          <w:sz w:val="24"/>
          <w:szCs w:val="24"/>
        </w:rPr>
        <w:softHyphen/>
        <w:t>довой и оборонной деятельностью;</w:t>
      </w:r>
    </w:p>
    <w:p w:rsidR="004A402E" w:rsidRPr="00F40EFA" w:rsidRDefault="004A402E" w:rsidP="004A402E">
      <w:pPr>
        <w:widowControl/>
        <w:shd w:val="clear" w:color="auto" w:fill="FFFFFF"/>
        <w:jc w:val="both"/>
        <w:rPr>
          <w:i/>
          <w:iCs/>
          <w:color w:val="000000"/>
          <w:sz w:val="24"/>
          <w:szCs w:val="24"/>
        </w:rPr>
      </w:pPr>
      <w:r w:rsidRPr="00F40EFA">
        <w:rPr>
          <w:i/>
          <w:iCs/>
          <w:color w:val="000000"/>
          <w:sz w:val="24"/>
          <w:szCs w:val="24"/>
        </w:rPr>
        <w:t>•  характеризовать роль и значение режима дня в со</w:t>
      </w:r>
      <w:r w:rsidRPr="00F40EFA">
        <w:rPr>
          <w:i/>
          <w:iCs/>
          <w:color w:val="000000"/>
          <w:sz w:val="24"/>
          <w:szCs w:val="24"/>
        </w:rPr>
        <w:softHyphen/>
        <w:t>хранении и укреплении здоровья; планировать и корректи</w:t>
      </w:r>
      <w:r w:rsidRPr="00F40EFA">
        <w:rPr>
          <w:i/>
          <w:iCs/>
          <w:color w:val="000000"/>
          <w:sz w:val="24"/>
          <w:szCs w:val="24"/>
        </w:rPr>
        <w:softHyphen/>
        <w:t>ровать режим дня с учётом своей учебной и внешкольной деятельности, показателей своего здоровья, физического развития и физической подготовленности.</w:t>
      </w:r>
    </w:p>
    <w:p w:rsidR="004A402E" w:rsidRPr="00F40EFA" w:rsidRDefault="004A402E" w:rsidP="004A402E">
      <w:pPr>
        <w:widowControl/>
        <w:shd w:val="clear" w:color="auto" w:fill="FFFFFF"/>
        <w:jc w:val="both"/>
        <w:rPr>
          <w:b/>
          <w:sz w:val="24"/>
          <w:szCs w:val="24"/>
        </w:rPr>
      </w:pPr>
      <w:r w:rsidRPr="00F40EFA">
        <w:rPr>
          <w:b/>
          <w:i/>
          <w:iCs/>
          <w:color w:val="000000"/>
          <w:sz w:val="24"/>
          <w:szCs w:val="24"/>
        </w:rPr>
        <w:t xml:space="preserve"> Способы физкультурной деятельности</w:t>
      </w:r>
    </w:p>
    <w:p w:rsidR="004A402E" w:rsidRPr="00F40EFA" w:rsidRDefault="004A402E" w:rsidP="004A402E">
      <w:pPr>
        <w:widowControl/>
        <w:shd w:val="clear" w:color="auto" w:fill="FFFFFF"/>
        <w:jc w:val="both"/>
        <w:rPr>
          <w:sz w:val="24"/>
          <w:szCs w:val="24"/>
        </w:rPr>
      </w:pPr>
      <w:r w:rsidRPr="00F40EFA">
        <w:rPr>
          <w:color w:val="000000"/>
          <w:sz w:val="24"/>
          <w:szCs w:val="24"/>
        </w:rPr>
        <w:t>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отбирать и выполнять комплексы упражнений для ут</w:t>
      </w:r>
      <w:r w:rsidRPr="00F40EFA">
        <w:rPr>
          <w:color w:val="000000"/>
          <w:sz w:val="24"/>
          <w:szCs w:val="24"/>
        </w:rPr>
        <w:softHyphen/>
        <w:t>ренней зарядки и физкультминуток в соответствии с изучен</w:t>
      </w:r>
      <w:r w:rsidRPr="00F40EFA">
        <w:rPr>
          <w:color w:val="000000"/>
          <w:sz w:val="24"/>
          <w:szCs w:val="24"/>
        </w:rPr>
        <w:softHyphen/>
        <w:t>ными правилами;</w:t>
      </w:r>
    </w:p>
    <w:p w:rsidR="004A402E" w:rsidRPr="00F40EFA" w:rsidRDefault="004A402E" w:rsidP="004A402E">
      <w:pPr>
        <w:widowControl/>
        <w:shd w:val="clear" w:color="auto" w:fill="FFFFFF"/>
        <w:jc w:val="both"/>
        <w:rPr>
          <w:sz w:val="24"/>
          <w:szCs w:val="24"/>
        </w:rPr>
      </w:pPr>
      <w:r w:rsidRPr="00F40EFA">
        <w:rPr>
          <w:color w:val="000000"/>
          <w:sz w:val="24"/>
          <w:szCs w:val="24"/>
        </w:rPr>
        <w:t>•  организовывать и проводить подвижные игры и сорев</w:t>
      </w:r>
      <w:r w:rsidRPr="00F40EFA">
        <w:rPr>
          <w:color w:val="000000"/>
          <w:sz w:val="24"/>
          <w:szCs w:val="24"/>
        </w:rPr>
        <w:softHyphen/>
        <w:t>нования во время отдыха на открытом воздухе и в помеще</w:t>
      </w:r>
      <w:r w:rsidRPr="00F40EFA">
        <w:rPr>
          <w:color w:val="000000"/>
          <w:sz w:val="24"/>
          <w:szCs w:val="24"/>
        </w:rPr>
        <w:softHyphen/>
        <w:t>нии (спортивном зале и местах рекреации), соблюдать прави</w:t>
      </w:r>
      <w:r w:rsidRPr="00F40EFA">
        <w:rPr>
          <w:color w:val="000000"/>
          <w:sz w:val="24"/>
          <w:szCs w:val="24"/>
        </w:rPr>
        <w:softHyphen/>
        <w:t>ла взаимодействия с игроками;</w:t>
      </w:r>
    </w:p>
    <w:p w:rsidR="004A402E" w:rsidRPr="00F40EFA" w:rsidRDefault="004A402E" w:rsidP="004A402E">
      <w:pPr>
        <w:widowControl/>
        <w:shd w:val="clear" w:color="auto" w:fill="FFFFFF"/>
        <w:jc w:val="both"/>
        <w:rPr>
          <w:sz w:val="24"/>
          <w:szCs w:val="24"/>
        </w:rPr>
      </w:pPr>
      <w:r w:rsidRPr="00F40EFA">
        <w:rPr>
          <w:color w:val="000000"/>
          <w:sz w:val="24"/>
          <w:szCs w:val="24"/>
        </w:rPr>
        <w:t>•  измерять показатели физического развития (рост, масса) и физической подготовленности (сила, быстрота, выносли</w:t>
      </w:r>
      <w:r w:rsidRPr="00F40EFA">
        <w:rPr>
          <w:color w:val="000000"/>
          <w:sz w:val="24"/>
          <w:szCs w:val="24"/>
        </w:rPr>
        <w:softHyphen/>
        <w:t>вость, гибкость), вести систематические наблюдения за их ди</w:t>
      </w:r>
      <w:r w:rsidRPr="00F40EFA">
        <w:rPr>
          <w:color w:val="000000"/>
          <w:sz w:val="24"/>
          <w:szCs w:val="24"/>
        </w:rPr>
        <w:softHyphen/>
        <w:t>намикой.</w:t>
      </w:r>
    </w:p>
    <w:p w:rsidR="004A402E" w:rsidRPr="00F40EFA" w:rsidRDefault="004A402E" w:rsidP="004A402E">
      <w:pPr>
        <w:widowControl/>
        <w:shd w:val="clear" w:color="auto" w:fill="FFFFFF"/>
        <w:jc w:val="both"/>
        <w:rPr>
          <w:sz w:val="24"/>
          <w:szCs w:val="24"/>
        </w:rPr>
      </w:pPr>
      <w:r w:rsidRPr="00F40EFA">
        <w:rPr>
          <w:i/>
          <w:iCs/>
          <w:color w:val="000000"/>
          <w:sz w:val="24"/>
          <w:szCs w:val="24"/>
        </w:rPr>
        <w:t>Выпускник получит возможность научиться:</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вести тетрадь по физической культуре с записями режима дня, комплексов утренней гимнастики, физкульт</w:t>
      </w:r>
      <w:r w:rsidRPr="00F40EFA">
        <w:rPr>
          <w:i/>
          <w:iCs/>
          <w:color w:val="000000"/>
          <w:sz w:val="24"/>
          <w:szCs w:val="24"/>
        </w:rPr>
        <w:softHyphen/>
        <w:t>минуток, общеразвивающих упражнений для индивидуаль</w:t>
      </w:r>
      <w:r w:rsidRPr="00F40EFA">
        <w:rPr>
          <w:i/>
          <w:iCs/>
          <w:color w:val="000000"/>
          <w:sz w:val="24"/>
          <w:szCs w:val="24"/>
        </w:rPr>
        <w:softHyphen/>
        <w:t>ных занятий, результатов наблюдений за динамикой ос</w:t>
      </w:r>
      <w:r w:rsidRPr="00F40EFA">
        <w:rPr>
          <w:i/>
          <w:iCs/>
          <w:color w:val="000000"/>
          <w:sz w:val="24"/>
          <w:szCs w:val="24"/>
        </w:rPr>
        <w:softHyphen/>
        <w:t>новных показателей физического развития и физической подготовленности;</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целенаправленно отбирать физические упражнения для индивидуальных занятий по развитию физических ка</w:t>
      </w:r>
      <w:r w:rsidRPr="00F40EFA">
        <w:rPr>
          <w:i/>
          <w:iCs/>
          <w:color w:val="000000"/>
          <w:sz w:val="24"/>
          <w:szCs w:val="24"/>
        </w:rPr>
        <w:softHyphen/>
        <w:t>честв;</w:t>
      </w:r>
    </w:p>
    <w:p w:rsidR="004A402E" w:rsidRPr="00F40EFA" w:rsidRDefault="004A402E" w:rsidP="004A402E">
      <w:pPr>
        <w:widowControl/>
        <w:shd w:val="clear" w:color="auto" w:fill="FFFFFF"/>
        <w:jc w:val="both"/>
        <w:rPr>
          <w:i/>
          <w:iCs/>
          <w:color w:val="000000"/>
          <w:sz w:val="24"/>
          <w:szCs w:val="24"/>
        </w:rPr>
      </w:pPr>
      <w:r w:rsidRPr="00F40EFA">
        <w:rPr>
          <w:color w:val="000000"/>
          <w:sz w:val="24"/>
          <w:szCs w:val="24"/>
        </w:rPr>
        <w:t xml:space="preserve">•  </w:t>
      </w:r>
      <w:r w:rsidRPr="00F40EFA">
        <w:rPr>
          <w:i/>
          <w:iCs/>
          <w:color w:val="000000"/>
          <w:sz w:val="24"/>
          <w:szCs w:val="24"/>
        </w:rPr>
        <w:t>выполнять простейшие приёмы оказания доврачебной помощи при травмах и ушибах.</w:t>
      </w:r>
    </w:p>
    <w:p w:rsidR="004A402E" w:rsidRPr="00F40EFA" w:rsidRDefault="004A402E" w:rsidP="004A402E">
      <w:pPr>
        <w:widowControl/>
        <w:shd w:val="clear" w:color="auto" w:fill="FFFFFF"/>
        <w:jc w:val="both"/>
        <w:rPr>
          <w:b/>
          <w:sz w:val="24"/>
          <w:szCs w:val="24"/>
        </w:rPr>
      </w:pPr>
      <w:r w:rsidRPr="00F40EFA">
        <w:rPr>
          <w:i/>
          <w:iCs/>
          <w:color w:val="000000"/>
          <w:sz w:val="24"/>
          <w:szCs w:val="24"/>
        </w:rPr>
        <w:t xml:space="preserve"> </w:t>
      </w:r>
      <w:r w:rsidRPr="00F40EFA">
        <w:rPr>
          <w:b/>
          <w:i/>
          <w:iCs/>
          <w:color w:val="000000"/>
          <w:sz w:val="24"/>
          <w:szCs w:val="24"/>
        </w:rPr>
        <w:t>Физическое совершенствование</w:t>
      </w:r>
    </w:p>
    <w:p w:rsidR="004A402E" w:rsidRPr="00F40EFA" w:rsidRDefault="004A402E" w:rsidP="004A402E">
      <w:pPr>
        <w:widowControl/>
        <w:shd w:val="clear" w:color="auto" w:fill="FFFFFF"/>
        <w:jc w:val="both"/>
        <w:rPr>
          <w:sz w:val="24"/>
          <w:szCs w:val="24"/>
        </w:rPr>
      </w:pPr>
      <w:r w:rsidRPr="00F40EFA">
        <w:rPr>
          <w:color w:val="000000"/>
          <w:sz w:val="24"/>
          <w:szCs w:val="24"/>
        </w:rPr>
        <w:t>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выполнять упражнения по коррекции и профилактике нарушения зрения и осанки, упражнения на развитие физи</w:t>
      </w:r>
      <w:r w:rsidRPr="00F40EFA">
        <w:rPr>
          <w:color w:val="000000"/>
          <w:sz w:val="24"/>
          <w:szCs w:val="24"/>
        </w:rPr>
        <w:softHyphen/>
        <w:t>ческих качеств (силы, быстроты, выносливости, координации, гибкости); оценивать величину нагрузки (большая, средняя, малая) по частоте пульса (с помощью специальной таблицы);</w:t>
      </w:r>
    </w:p>
    <w:p w:rsidR="004A402E" w:rsidRPr="00F40EFA" w:rsidRDefault="004A402E" w:rsidP="004A402E">
      <w:pPr>
        <w:widowControl/>
        <w:shd w:val="clear" w:color="auto" w:fill="FFFFFF"/>
        <w:jc w:val="both"/>
        <w:rPr>
          <w:sz w:val="24"/>
          <w:szCs w:val="24"/>
        </w:rPr>
      </w:pPr>
      <w:r w:rsidRPr="00F40EFA">
        <w:rPr>
          <w:color w:val="000000"/>
          <w:sz w:val="24"/>
          <w:szCs w:val="24"/>
        </w:rPr>
        <w:t>•  выполнять тестовые упражнения на оценку динамики индивидуального развития основных физических качеств;</w:t>
      </w:r>
    </w:p>
    <w:p w:rsidR="004A402E" w:rsidRPr="00F40EFA" w:rsidRDefault="004A402E" w:rsidP="004A402E">
      <w:pPr>
        <w:widowControl/>
        <w:shd w:val="clear" w:color="auto" w:fill="FFFFFF"/>
        <w:jc w:val="both"/>
        <w:rPr>
          <w:sz w:val="24"/>
          <w:szCs w:val="24"/>
        </w:rPr>
      </w:pPr>
      <w:r w:rsidRPr="00F40EFA">
        <w:rPr>
          <w:color w:val="000000"/>
          <w:sz w:val="24"/>
          <w:szCs w:val="24"/>
        </w:rPr>
        <w:t>•  выполнять организующие строевые команды и приёмы;</w:t>
      </w:r>
    </w:p>
    <w:p w:rsidR="004A402E" w:rsidRPr="00F40EFA" w:rsidRDefault="004A402E" w:rsidP="004A402E">
      <w:pPr>
        <w:widowControl/>
        <w:shd w:val="clear" w:color="auto" w:fill="FFFFFF"/>
        <w:jc w:val="both"/>
        <w:rPr>
          <w:sz w:val="24"/>
          <w:szCs w:val="24"/>
        </w:rPr>
      </w:pPr>
      <w:r w:rsidRPr="00F40EFA">
        <w:rPr>
          <w:color w:val="000000"/>
          <w:sz w:val="24"/>
          <w:szCs w:val="24"/>
        </w:rPr>
        <w:t>•  выполнять акробатические упражнения (кувырки, стой</w:t>
      </w:r>
      <w:r w:rsidRPr="00F40EFA">
        <w:rPr>
          <w:color w:val="000000"/>
          <w:sz w:val="24"/>
          <w:szCs w:val="24"/>
        </w:rPr>
        <w:softHyphen/>
        <w:t>ки, перекаты);</w:t>
      </w:r>
    </w:p>
    <w:p w:rsidR="004A402E" w:rsidRPr="00F40EFA" w:rsidRDefault="004A402E" w:rsidP="004A402E">
      <w:pPr>
        <w:widowControl/>
        <w:shd w:val="clear" w:color="auto" w:fill="FFFFFF"/>
        <w:jc w:val="both"/>
        <w:rPr>
          <w:sz w:val="24"/>
          <w:szCs w:val="24"/>
        </w:rPr>
      </w:pPr>
      <w:r w:rsidRPr="00F40EFA">
        <w:rPr>
          <w:color w:val="000000"/>
          <w:sz w:val="24"/>
          <w:szCs w:val="24"/>
        </w:rPr>
        <w:t>•  выполнять гимнастические упражнения на спортивных снарядах (перекладина, брусья, гимнастическое бревно);</w:t>
      </w:r>
    </w:p>
    <w:p w:rsidR="004A402E" w:rsidRPr="00F40EFA" w:rsidRDefault="004A402E" w:rsidP="004A402E">
      <w:pPr>
        <w:widowControl/>
        <w:shd w:val="clear" w:color="auto" w:fill="FFFFFF"/>
        <w:jc w:val="both"/>
        <w:rPr>
          <w:sz w:val="24"/>
          <w:szCs w:val="24"/>
        </w:rPr>
      </w:pPr>
      <w:r w:rsidRPr="00F40EFA">
        <w:rPr>
          <w:color w:val="000000"/>
          <w:sz w:val="24"/>
          <w:szCs w:val="24"/>
        </w:rPr>
        <w:t>•  выполнять легкоатлетические упражнения (бег, прыжки, метания и броски мяча разного веса и объёма);</w:t>
      </w:r>
    </w:p>
    <w:p w:rsidR="004A402E" w:rsidRPr="00F40EFA" w:rsidRDefault="004A402E" w:rsidP="004A402E">
      <w:pPr>
        <w:widowControl/>
        <w:shd w:val="clear" w:color="auto" w:fill="FFFFFF"/>
        <w:jc w:val="both"/>
        <w:rPr>
          <w:sz w:val="24"/>
          <w:szCs w:val="24"/>
        </w:rPr>
      </w:pPr>
      <w:r w:rsidRPr="00F40EFA">
        <w:rPr>
          <w:color w:val="000000"/>
          <w:sz w:val="24"/>
          <w:szCs w:val="24"/>
        </w:rPr>
        <w:t>•  выполнять игровые действия и упражнения из подвиж</w:t>
      </w:r>
      <w:r w:rsidRPr="00F40EFA">
        <w:rPr>
          <w:color w:val="000000"/>
          <w:sz w:val="24"/>
          <w:szCs w:val="24"/>
        </w:rPr>
        <w:softHyphen/>
        <w:t>ных игр разной функциональной направленности.</w:t>
      </w:r>
    </w:p>
    <w:p w:rsidR="004A402E" w:rsidRPr="00F40EFA" w:rsidRDefault="004A402E" w:rsidP="004A402E">
      <w:pPr>
        <w:widowControl/>
        <w:shd w:val="clear" w:color="auto" w:fill="FFFFFF"/>
        <w:jc w:val="both"/>
        <w:rPr>
          <w:sz w:val="24"/>
          <w:szCs w:val="24"/>
        </w:rPr>
      </w:pPr>
      <w:r w:rsidRPr="00F40EFA">
        <w:rPr>
          <w:i/>
          <w:iCs/>
          <w:color w:val="000000"/>
          <w:sz w:val="24"/>
          <w:szCs w:val="24"/>
        </w:rPr>
        <w:t>Выпускник получит возможность научиться:</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сохранять правильную осанку, оптимальное телосло</w:t>
      </w:r>
      <w:r w:rsidRPr="00F40EFA">
        <w:rPr>
          <w:i/>
          <w:iCs/>
          <w:color w:val="000000"/>
          <w:sz w:val="24"/>
          <w:szCs w:val="24"/>
        </w:rPr>
        <w:softHyphen/>
        <w:t>жение;</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выполнять эстетически красиво гимнастические и акробатические комбинации;</w:t>
      </w:r>
    </w:p>
    <w:p w:rsidR="00081E9B" w:rsidRDefault="004A402E" w:rsidP="00DC299B">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играть в баскетбол, футбол и волейбол по упрощён</w:t>
      </w:r>
      <w:r w:rsidRPr="00F40EFA">
        <w:rPr>
          <w:i/>
          <w:iCs/>
          <w:color w:val="000000"/>
          <w:sz w:val="24"/>
          <w:szCs w:val="24"/>
        </w:rPr>
        <w:softHyphen/>
        <w:t>ным правилам;</w:t>
      </w:r>
    </w:p>
    <w:p w:rsidR="00002D86" w:rsidRDefault="00002D86" w:rsidP="00002D86">
      <w:pPr>
        <w:jc w:val="center"/>
        <w:rPr>
          <w:b/>
          <w:sz w:val="24"/>
          <w:szCs w:val="24"/>
        </w:rPr>
      </w:pPr>
      <w:r>
        <w:rPr>
          <w:b/>
          <w:sz w:val="24"/>
          <w:szCs w:val="24"/>
        </w:rPr>
        <w:lastRenderedPageBreak/>
        <w:t>УЧЕБНЫЙ ПЛАН</w:t>
      </w:r>
    </w:p>
    <w:p w:rsidR="00002D86" w:rsidRPr="00067FE5" w:rsidRDefault="00002D86" w:rsidP="00002D86">
      <w:pPr>
        <w:jc w:val="center"/>
        <w:rPr>
          <w:rFonts w:ascii="Times New Roman CYR" w:hAnsi="Times New Roman CYR" w:cs="Times New Roman CYR"/>
          <w:b/>
          <w:bCs/>
          <w:sz w:val="24"/>
          <w:szCs w:val="24"/>
        </w:rPr>
      </w:pPr>
      <w:r w:rsidRPr="00067FE5">
        <w:rPr>
          <w:b/>
          <w:sz w:val="24"/>
          <w:szCs w:val="24"/>
        </w:rPr>
        <w:t>Пояснительная записка</w:t>
      </w:r>
      <w:r w:rsidRPr="00067FE5">
        <w:rPr>
          <w:rFonts w:ascii="Times New Roman CYR" w:hAnsi="Times New Roman CYR" w:cs="Times New Roman CYR"/>
          <w:b/>
          <w:bCs/>
          <w:sz w:val="24"/>
          <w:szCs w:val="24"/>
        </w:rPr>
        <w:t xml:space="preserve"> </w:t>
      </w:r>
    </w:p>
    <w:p w:rsidR="00002D86" w:rsidRPr="00067FE5" w:rsidRDefault="00002D86" w:rsidP="00002D86">
      <w:pPr>
        <w:ind w:left="-567" w:firstLine="567"/>
        <w:jc w:val="center"/>
        <w:rPr>
          <w:rFonts w:ascii="Times New Roman CYR" w:hAnsi="Times New Roman CYR" w:cs="Times New Roman CYR"/>
          <w:b/>
          <w:bCs/>
          <w:sz w:val="24"/>
          <w:szCs w:val="24"/>
        </w:rPr>
      </w:pPr>
      <w:r w:rsidRPr="00067FE5">
        <w:rPr>
          <w:rFonts w:ascii="Times New Roman CYR" w:hAnsi="Times New Roman CYR" w:cs="Times New Roman CYR"/>
          <w:b/>
          <w:bCs/>
          <w:sz w:val="24"/>
          <w:szCs w:val="24"/>
        </w:rPr>
        <w:t>на 2010-2011 учебный год</w:t>
      </w:r>
    </w:p>
    <w:p w:rsidR="00002D86" w:rsidRPr="00067FE5" w:rsidRDefault="00002D86" w:rsidP="00002D86">
      <w:pPr>
        <w:rPr>
          <w:sz w:val="24"/>
          <w:szCs w:val="24"/>
        </w:rPr>
      </w:pPr>
      <w:r w:rsidRPr="00067FE5">
        <w:rPr>
          <w:sz w:val="24"/>
          <w:szCs w:val="24"/>
        </w:rPr>
        <w:t xml:space="preserve">         Учебный план  начального общего образования (НОО) МКОУ  Мазунинской СОШ  разработан в соответствии с требованиями Федерального государственного образовательного стандарта начального общего образования (ФГОС НОО), утвержденного приказом Министерства образования и науки Российской Федерации от 06 октября </w:t>
      </w:r>
      <w:smartTag w:uri="urn:schemas-microsoft-com:office:smarttags" w:element="metricconverter">
        <w:smartTagPr>
          <w:attr w:name="ProductID" w:val="2009 г"/>
        </w:smartTagPr>
        <w:r w:rsidRPr="00067FE5">
          <w:rPr>
            <w:sz w:val="24"/>
            <w:szCs w:val="24"/>
          </w:rPr>
          <w:t>2009 г</w:t>
        </w:r>
      </w:smartTag>
      <w:r w:rsidRPr="00067FE5">
        <w:rPr>
          <w:sz w:val="24"/>
          <w:szCs w:val="24"/>
        </w:rPr>
        <w:t>. № 373, с учетом. Учебный план обеспечивает выполнение «Гигиенических требований к условиям обучения в общеобразовательных учреждениях», утвержденных постановлением Главного государственного санитарного врача Российской Федерации от 28 ноября 2002 года № 44 «О введении в действие санитарно-эпидемиологических правил и нормативов СанПиН 2.4.2.1178-02».</w:t>
      </w:r>
    </w:p>
    <w:p w:rsidR="00002D86" w:rsidRPr="00067FE5" w:rsidRDefault="00002D86" w:rsidP="00002D86">
      <w:pPr>
        <w:rPr>
          <w:sz w:val="24"/>
          <w:szCs w:val="24"/>
        </w:rPr>
      </w:pPr>
      <w:r w:rsidRPr="00067FE5">
        <w:rPr>
          <w:sz w:val="24"/>
          <w:szCs w:val="24"/>
        </w:rPr>
        <w:t xml:space="preserve">        Учебный план НОО МКОУ  Мазунинской СОШ направлен на интеллектуальное и нравственное развитие младших школьников и обеспечивает их подготовку к обучению на следующей ступени общего образования. Подбор предметов в учебном плане обеспечивает гармоничное развитие личности ребенка. </w:t>
      </w:r>
    </w:p>
    <w:p w:rsidR="00002D86" w:rsidRPr="00067FE5" w:rsidRDefault="00002D86" w:rsidP="00002D86">
      <w:pPr>
        <w:rPr>
          <w:sz w:val="24"/>
          <w:szCs w:val="24"/>
        </w:rPr>
      </w:pPr>
      <w:r w:rsidRPr="00067FE5">
        <w:rPr>
          <w:sz w:val="24"/>
          <w:szCs w:val="24"/>
        </w:rPr>
        <w:t xml:space="preserve">       Учебный план  предусматривает четырехлетний срок освоения образовательных программ начального общего образования для 1-4 классов при 5-дневной учебной неделе 1 класс,  6-дневной-2-4классы.</w:t>
      </w:r>
    </w:p>
    <w:p w:rsidR="00002D86" w:rsidRPr="00067FE5" w:rsidRDefault="00002D86" w:rsidP="00002D86">
      <w:pPr>
        <w:rPr>
          <w:sz w:val="24"/>
          <w:szCs w:val="24"/>
        </w:rPr>
      </w:pPr>
      <w:r w:rsidRPr="00067FE5">
        <w:rPr>
          <w:sz w:val="24"/>
          <w:szCs w:val="24"/>
        </w:rPr>
        <w:t xml:space="preserve">Продолжительность уроков в 1 классах (1 полугодие) – 35 минут,  во  2 полугодии 1 класса и 2 – 4  классах – 45 минут. </w:t>
      </w:r>
    </w:p>
    <w:p w:rsidR="00002D86" w:rsidRPr="00067FE5" w:rsidRDefault="00002D86" w:rsidP="00002D86">
      <w:pPr>
        <w:rPr>
          <w:sz w:val="24"/>
          <w:szCs w:val="24"/>
        </w:rPr>
      </w:pPr>
      <w:r w:rsidRPr="00067FE5">
        <w:rPr>
          <w:sz w:val="24"/>
          <w:szCs w:val="24"/>
        </w:rPr>
        <w:t xml:space="preserve">        Учебный план определяет:  </w:t>
      </w:r>
    </w:p>
    <w:p w:rsidR="00002D86" w:rsidRPr="00067FE5" w:rsidRDefault="00002D86" w:rsidP="00002D86">
      <w:pPr>
        <w:rPr>
          <w:sz w:val="24"/>
          <w:szCs w:val="24"/>
        </w:rPr>
      </w:pPr>
      <w:r w:rsidRPr="00067FE5">
        <w:rPr>
          <w:sz w:val="24"/>
          <w:szCs w:val="24"/>
        </w:rPr>
        <w:t>перечень предметных областей: филологию, математику, окружающий мир; искусство; технологию и физическую культуру;</w:t>
      </w:r>
    </w:p>
    <w:p w:rsidR="00002D86" w:rsidRPr="00067FE5" w:rsidRDefault="00002D86" w:rsidP="00002D86">
      <w:pPr>
        <w:rPr>
          <w:sz w:val="24"/>
          <w:szCs w:val="24"/>
        </w:rPr>
      </w:pPr>
      <w:r w:rsidRPr="00067FE5">
        <w:rPr>
          <w:sz w:val="24"/>
          <w:szCs w:val="24"/>
        </w:rPr>
        <w:t>образовательные межпредметные модули с указанием объемов за учебный год и возрастов (годов обучения) учащихся;</w:t>
      </w:r>
    </w:p>
    <w:p w:rsidR="00002D86" w:rsidRPr="00067FE5" w:rsidRDefault="00002D86" w:rsidP="00002D86">
      <w:pPr>
        <w:rPr>
          <w:sz w:val="24"/>
          <w:szCs w:val="24"/>
        </w:rPr>
      </w:pPr>
      <w:r w:rsidRPr="00067FE5">
        <w:rPr>
          <w:sz w:val="24"/>
          <w:szCs w:val="24"/>
        </w:rPr>
        <w:t>перечень  учебных курсов, в том числе интегративных с указанием объемов за учебный год и возрастов (годов обучения) учащихся;</w:t>
      </w:r>
    </w:p>
    <w:p w:rsidR="00002D86" w:rsidRPr="00067FE5" w:rsidRDefault="00002D86" w:rsidP="00002D86">
      <w:pPr>
        <w:rPr>
          <w:sz w:val="24"/>
          <w:szCs w:val="24"/>
        </w:rPr>
      </w:pPr>
      <w:r w:rsidRPr="00067FE5">
        <w:rPr>
          <w:sz w:val="24"/>
          <w:szCs w:val="24"/>
        </w:rPr>
        <w:t>перечень  компонентов внеучебной  образовательной  деятельности, организованных в разных формах (клубной, студийной, секционной, кружковой) за пределами урочных занятий, с указанием объемов за учебный год и возрастов (годов обучения) учащихся.</w:t>
      </w:r>
    </w:p>
    <w:p w:rsidR="00002D86" w:rsidRPr="00067FE5" w:rsidRDefault="00002D86" w:rsidP="00002D86">
      <w:pPr>
        <w:rPr>
          <w:sz w:val="24"/>
          <w:szCs w:val="24"/>
        </w:rPr>
      </w:pPr>
      <w:r w:rsidRPr="00067FE5">
        <w:rPr>
          <w:sz w:val="24"/>
          <w:szCs w:val="24"/>
        </w:rPr>
        <w:tab/>
        <w:t xml:space="preserve">Исходя из выше указанных особенностей, общая структура учебного (образовательного) плана  имеет  </w:t>
      </w:r>
      <w:r w:rsidRPr="00067FE5">
        <w:rPr>
          <w:b/>
          <w:i/>
          <w:sz w:val="24"/>
          <w:szCs w:val="24"/>
        </w:rPr>
        <w:t>три  раздела:</w:t>
      </w:r>
    </w:p>
    <w:p w:rsidR="00002D86" w:rsidRPr="00067FE5" w:rsidRDefault="00002D86" w:rsidP="00002D86">
      <w:pPr>
        <w:rPr>
          <w:bCs/>
          <w:sz w:val="24"/>
          <w:szCs w:val="24"/>
        </w:rPr>
      </w:pPr>
      <w:r w:rsidRPr="00067FE5">
        <w:rPr>
          <w:b/>
          <w:i/>
          <w:sz w:val="24"/>
          <w:szCs w:val="24"/>
        </w:rPr>
        <w:t>инвариантная часть учебного плана</w:t>
      </w:r>
      <w:r w:rsidRPr="00067FE5">
        <w:rPr>
          <w:b/>
          <w:bCs/>
          <w:sz w:val="24"/>
          <w:szCs w:val="24"/>
        </w:rPr>
        <w:t>:</w:t>
      </w:r>
      <w:r w:rsidRPr="00067FE5">
        <w:rPr>
          <w:bCs/>
          <w:sz w:val="24"/>
          <w:szCs w:val="24"/>
        </w:rPr>
        <w:t xml:space="preserve"> в этом разделе указывается перечень предметных областей. В каждой  предметной области указывается набор  учебных курсов, интегративных и предметных  образовательных  модулей. Внутри  каждого  учебного курса указывается количество часов аудиторной  нагрузки за год.</w:t>
      </w:r>
    </w:p>
    <w:p w:rsidR="00002D86" w:rsidRPr="00067FE5" w:rsidRDefault="00002D86" w:rsidP="00002D86">
      <w:pPr>
        <w:rPr>
          <w:sz w:val="24"/>
          <w:szCs w:val="24"/>
        </w:rPr>
      </w:pPr>
      <w:r w:rsidRPr="00067FE5">
        <w:rPr>
          <w:b/>
          <w:bCs/>
          <w:i/>
          <w:sz w:val="24"/>
          <w:szCs w:val="24"/>
        </w:rPr>
        <w:t>вариативная часть учебного плана</w:t>
      </w:r>
      <w:r w:rsidRPr="00067FE5">
        <w:rPr>
          <w:bCs/>
          <w:sz w:val="24"/>
          <w:szCs w:val="24"/>
        </w:rPr>
        <w:t xml:space="preserve"> состоит из образовательных межпредметных модулей;</w:t>
      </w:r>
    </w:p>
    <w:p w:rsidR="00002D86" w:rsidRPr="00067FE5" w:rsidRDefault="00002D86" w:rsidP="00002D86">
      <w:pPr>
        <w:rPr>
          <w:sz w:val="24"/>
          <w:szCs w:val="24"/>
        </w:rPr>
      </w:pPr>
      <w:r w:rsidRPr="00067FE5">
        <w:rPr>
          <w:b/>
          <w:bCs/>
          <w:i/>
          <w:sz w:val="24"/>
          <w:szCs w:val="24"/>
        </w:rPr>
        <w:t>в</w:t>
      </w:r>
      <w:r w:rsidRPr="00067FE5">
        <w:rPr>
          <w:b/>
          <w:i/>
          <w:sz w:val="24"/>
          <w:szCs w:val="24"/>
        </w:rPr>
        <w:t>неурочная  образовательная  деятельность</w:t>
      </w:r>
      <w:r w:rsidRPr="00067FE5">
        <w:rPr>
          <w:b/>
          <w:sz w:val="24"/>
          <w:szCs w:val="24"/>
        </w:rPr>
        <w:t>:</w:t>
      </w:r>
      <w:r w:rsidRPr="00067FE5">
        <w:rPr>
          <w:sz w:val="24"/>
          <w:szCs w:val="24"/>
        </w:rPr>
        <w:t xml:space="preserve"> в этом разделе указываются разные виды образовательной  деятельности  обучающихся за пределами предельно допустимой нагрузки. Эти виды деятельности организованы во второй половине дня. </w:t>
      </w:r>
    </w:p>
    <w:p w:rsidR="00002D86" w:rsidRPr="00067FE5" w:rsidRDefault="00002D86" w:rsidP="00002D86">
      <w:pPr>
        <w:rPr>
          <w:color w:val="FF0000"/>
          <w:sz w:val="24"/>
          <w:szCs w:val="24"/>
        </w:rPr>
      </w:pPr>
      <w:r w:rsidRPr="00067FE5">
        <w:rPr>
          <w:sz w:val="24"/>
          <w:szCs w:val="24"/>
        </w:rPr>
        <w:t xml:space="preserve">       Учебный план 1-го класса  МКОУ Мазунинской СОШ на 2011-2012 учебный год разработан на основе базисного плана НОО.</w:t>
      </w:r>
    </w:p>
    <w:p w:rsidR="00002D86" w:rsidRPr="00067FE5" w:rsidRDefault="00002D86" w:rsidP="00002D86">
      <w:pPr>
        <w:rPr>
          <w:sz w:val="24"/>
          <w:szCs w:val="24"/>
        </w:rPr>
      </w:pPr>
      <w:r w:rsidRPr="00067FE5">
        <w:rPr>
          <w:sz w:val="24"/>
          <w:szCs w:val="24"/>
        </w:rPr>
        <w:t xml:space="preserve">      Учебный план определяет состав образовательных областей базового компонента, максимальный объем обязательной и домашней (со второго полугодия), нагрузки первоклассников.      </w:t>
      </w:r>
    </w:p>
    <w:p w:rsidR="00002D86" w:rsidRPr="00067FE5" w:rsidRDefault="00002D86" w:rsidP="00002D86">
      <w:pPr>
        <w:rPr>
          <w:sz w:val="24"/>
          <w:szCs w:val="24"/>
        </w:rPr>
      </w:pPr>
      <w:r w:rsidRPr="00067FE5">
        <w:rPr>
          <w:sz w:val="24"/>
          <w:szCs w:val="24"/>
        </w:rPr>
        <w:t>В первом классе образовательная область «Филология» предусматривает изучение «Русского языка» в виде двух модулей: первый- «Обучение грамоте. Письмо», второй – «Русский язык. Систематический курс»  всего 165 часов в год, из них  первый модуль – 115 часов, второй модуль – 50 часов. «Литературное чтение» в 1 классе представлено также 2 модулями: первый – «Обучение грамоте. Азбука», второй – «Литературное чтение. Систематический курс» из расчёта 132 часа из них: первый модуль – 92 часа, второй – 40 часов.</w:t>
      </w:r>
    </w:p>
    <w:p w:rsidR="00002D86" w:rsidRPr="00067FE5" w:rsidRDefault="00002D86" w:rsidP="00002D86">
      <w:pPr>
        <w:rPr>
          <w:sz w:val="24"/>
          <w:szCs w:val="24"/>
        </w:rPr>
      </w:pPr>
      <w:r w:rsidRPr="00067FE5">
        <w:rPr>
          <w:sz w:val="24"/>
          <w:szCs w:val="24"/>
        </w:rPr>
        <w:lastRenderedPageBreak/>
        <w:t xml:space="preserve">       Образовательная область «Математика» предусматривает изучение учебного предмета «Математика». </w:t>
      </w:r>
    </w:p>
    <w:p w:rsidR="00002D86" w:rsidRPr="00067FE5" w:rsidRDefault="00002D86" w:rsidP="00002D86">
      <w:pPr>
        <w:rPr>
          <w:sz w:val="24"/>
          <w:szCs w:val="24"/>
        </w:rPr>
      </w:pPr>
      <w:r w:rsidRPr="00067FE5">
        <w:rPr>
          <w:sz w:val="24"/>
          <w:szCs w:val="24"/>
        </w:rPr>
        <w:t xml:space="preserve">       Образовательная область «Окружающий мир» представлена предметом «Окружающий мир», который интегрирует с ОБЖ.</w:t>
      </w:r>
    </w:p>
    <w:p w:rsidR="00002D86" w:rsidRPr="00067FE5" w:rsidRDefault="00002D86" w:rsidP="00002D86">
      <w:pPr>
        <w:rPr>
          <w:sz w:val="24"/>
          <w:szCs w:val="24"/>
        </w:rPr>
      </w:pPr>
      <w:r w:rsidRPr="00067FE5">
        <w:rPr>
          <w:sz w:val="24"/>
          <w:szCs w:val="24"/>
        </w:rPr>
        <w:t xml:space="preserve">       Образовательная область «Физическая культура» представлена учебным предметом «Физическая культура» (2 часа в неделю).</w:t>
      </w:r>
    </w:p>
    <w:p w:rsidR="00002D86" w:rsidRPr="00067FE5" w:rsidRDefault="00002D86" w:rsidP="00002D86">
      <w:pPr>
        <w:rPr>
          <w:sz w:val="24"/>
          <w:szCs w:val="24"/>
        </w:rPr>
      </w:pPr>
      <w:r w:rsidRPr="00067FE5">
        <w:rPr>
          <w:sz w:val="24"/>
          <w:szCs w:val="24"/>
        </w:rPr>
        <w:t xml:space="preserve">       Образовательная область «Искусство,  технология» включает предметы «Изобразительное искусство» и «Технология», которые изучаются как самостоятельные предметы с учебной нагрузкой 1 час в неделю.</w:t>
      </w:r>
    </w:p>
    <w:p w:rsidR="00002D86" w:rsidRPr="00067FE5" w:rsidRDefault="00002D86" w:rsidP="00002D86">
      <w:pPr>
        <w:rPr>
          <w:sz w:val="24"/>
          <w:szCs w:val="24"/>
        </w:rPr>
      </w:pPr>
      <w:r w:rsidRPr="00067FE5">
        <w:rPr>
          <w:sz w:val="24"/>
          <w:szCs w:val="24"/>
        </w:rPr>
        <w:t>Для развития эстетического вкуса, музыкальной культуры в учебный план включен предмет «Музыка» (1 час в неделю).</w:t>
      </w:r>
    </w:p>
    <w:p w:rsidR="00002D86" w:rsidRPr="00067FE5" w:rsidRDefault="00002D86" w:rsidP="00002D86">
      <w:pPr>
        <w:rPr>
          <w:sz w:val="24"/>
          <w:szCs w:val="24"/>
        </w:rPr>
      </w:pPr>
      <w:r w:rsidRPr="00067FE5">
        <w:rPr>
          <w:sz w:val="24"/>
          <w:szCs w:val="24"/>
        </w:rPr>
        <w:t xml:space="preserve">       Внеурочная деятельность организуется по направлениям развития личности (духовно-нравственное, социальное, общеинтеллектуальное, общекультурное) в отличных от учебных занятий формах. Это могут быть экскурсии, кружки, секции, круглые столы и другое.</w:t>
      </w:r>
    </w:p>
    <w:p w:rsidR="00002D86" w:rsidRPr="00067FE5" w:rsidRDefault="00002D86" w:rsidP="00002D86">
      <w:pPr>
        <w:rPr>
          <w:sz w:val="24"/>
          <w:szCs w:val="24"/>
        </w:rPr>
      </w:pPr>
      <w:r w:rsidRPr="00067FE5">
        <w:rPr>
          <w:rStyle w:val="ac"/>
          <w:b w:val="0"/>
          <w:sz w:val="24"/>
          <w:szCs w:val="24"/>
        </w:rPr>
        <w:t xml:space="preserve">        Внеурочная   деятельность согласно ФГОС представлена по 4 направлениям: </w:t>
      </w:r>
      <w:r w:rsidRPr="00067FE5">
        <w:rPr>
          <w:sz w:val="24"/>
          <w:szCs w:val="24"/>
        </w:rPr>
        <w:t xml:space="preserve">Спортивно – оздоровительное  («Подвижные игры»), научно-познавательное («Юный эрудит»), военно-патриотическое («Мы – граждане России»), проектная деятельность («Введение в проектную деятельность»). По каждому направлению отведено по 1 часу за счёт кружковой работы школы.   </w:t>
      </w:r>
    </w:p>
    <w:p w:rsidR="00002D86" w:rsidRPr="00067FE5" w:rsidRDefault="00002D86" w:rsidP="00002D86">
      <w:pPr>
        <w:rPr>
          <w:sz w:val="24"/>
          <w:szCs w:val="24"/>
        </w:rPr>
      </w:pPr>
      <w:r w:rsidRPr="00067FE5">
        <w:rPr>
          <w:sz w:val="24"/>
          <w:szCs w:val="24"/>
        </w:rPr>
        <w:t xml:space="preserve">                                                                                           </w:t>
      </w:r>
      <w:r>
        <w:rPr>
          <w:sz w:val="24"/>
          <w:szCs w:val="24"/>
        </w:rPr>
        <w:t xml:space="preserve">                               </w:t>
      </w:r>
      <w:r w:rsidRPr="00067FE5">
        <w:rPr>
          <w:sz w:val="24"/>
          <w:szCs w:val="24"/>
        </w:rPr>
        <w:t xml:space="preserve">                                                                                                                                                                                                                                 </w:t>
      </w:r>
    </w:p>
    <w:tbl>
      <w:tblPr>
        <w:tblStyle w:val="a8"/>
        <w:tblW w:w="9782" w:type="dxa"/>
        <w:tblInd w:w="-176" w:type="dxa"/>
        <w:tblLayout w:type="fixed"/>
        <w:tblLook w:val="0420"/>
      </w:tblPr>
      <w:tblGrid>
        <w:gridCol w:w="3403"/>
        <w:gridCol w:w="3685"/>
        <w:gridCol w:w="2694"/>
      </w:tblGrid>
      <w:tr w:rsidR="00002D86" w:rsidRPr="00067FE5" w:rsidTr="00002D86">
        <w:trPr>
          <w:trHeight w:val="273"/>
        </w:trPr>
        <w:tc>
          <w:tcPr>
            <w:tcW w:w="3403" w:type="dxa"/>
            <w:vMerge w:val="restart"/>
          </w:tcPr>
          <w:p w:rsidR="00002D86" w:rsidRPr="00067FE5" w:rsidRDefault="00002D86" w:rsidP="00002D86">
            <w:pPr>
              <w:spacing w:line="60" w:lineRule="atLeast"/>
              <w:jc w:val="center"/>
              <w:rPr>
                <w:b/>
                <w:sz w:val="24"/>
                <w:szCs w:val="24"/>
              </w:rPr>
            </w:pPr>
          </w:p>
        </w:tc>
        <w:tc>
          <w:tcPr>
            <w:tcW w:w="3685" w:type="dxa"/>
            <w:vMerge w:val="restart"/>
          </w:tcPr>
          <w:p w:rsidR="00002D86" w:rsidRPr="00067FE5" w:rsidRDefault="00002D86" w:rsidP="00002D86">
            <w:pPr>
              <w:spacing w:line="60" w:lineRule="atLeast"/>
              <w:jc w:val="center"/>
              <w:rPr>
                <w:b/>
                <w:sz w:val="24"/>
                <w:szCs w:val="24"/>
              </w:rPr>
            </w:pPr>
            <w:r w:rsidRPr="00067FE5">
              <w:rPr>
                <w:b/>
                <w:sz w:val="24"/>
                <w:szCs w:val="24"/>
              </w:rPr>
              <w:t>Предметы</w:t>
            </w:r>
          </w:p>
          <w:p w:rsidR="00002D86" w:rsidRPr="00067FE5" w:rsidRDefault="00002D86" w:rsidP="00002D86">
            <w:pPr>
              <w:spacing w:line="60" w:lineRule="atLeast"/>
              <w:rPr>
                <w:sz w:val="24"/>
                <w:szCs w:val="24"/>
              </w:rPr>
            </w:pPr>
          </w:p>
        </w:tc>
        <w:tc>
          <w:tcPr>
            <w:tcW w:w="2694" w:type="dxa"/>
          </w:tcPr>
          <w:p w:rsidR="00002D86" w:rsidRPr="00067FE5" w:rsidRDefault="00002D86" w:rsidP="00002D86">
            <w:pPr>
              <w:spacing w:line="60" w:lineRule="atLeast"/>
              <w:jc w:val="center"/>
              <w:rPr>
                <w:b/>
                <w:sz w:val="24"/>
                <w:szCs w:val="24"/>
              </w:rPr>
            </w:pPr>
            <w:r w:rsidRPr="00067FE5">
              <w:rPr>
                <w:b/>
                <w:sz w:val="24"/>
                <w:szCs w:val="24"/>
              </w:rPr>
              <w:t>Кол-во часов в неделю</w:t>
            </w:r>
          </w:p>
        </w:tc>
      </w:tr>
      <w:tr w:rsidR="00002D86" w:rsidRPr="00067FE5" w:rsidTr="00002D86">
        <w:trPr>
          <w:trHeight w:val="282"/>
        </w:trPr>
        <w:tc>
          <w:tcPr>
            <w:tcW w:w="3403" w:type="dxa"/>
            <w:vMerge/>
          </w:tcPr>
          <w:p w:rsidR="00002D86" w:rsidRPr="00067FE5" w:rsidRDefault="00002D86" w:rsidP="00002D86">
            <w:pPr>
              <w:spacing w:line="60" w:lineRule="atLeast"/>
              <w:jc w:val="center"/>
              <w:rPr>
                <w:sz w:val="24"/>
                <w:szCs w:val="24"/>
              </w:rPr>
            </w:pPr>
          </w:p>
        </w:tc>
        <w:tc>
          <w:tcPr>
            <w:tcW w:w="3685" w:type="dxa"/>
            <w:vMerge/>
          </w:tcPr>
          <w:p w:rsidR="00002D86" w:rsidRPr="00067FE5" w:rsidRDefault="00002D86" w:rsidP="00002D86">
            <w:pPr>
              <w:spacing w:line="60" w:lineRule="atLeast"/>
              <w:jc w:val="center"/>
              <w:rPr>
                <w:sz w:val="24"/>
                <w:szCs w:val="24"/>
              </w:rPr>
            </w:pPr>
          </w:p>
        </w:tc>
        <w:tc>
          <w:tcPr>
            <w:tcW w:w="2694" w:type="dxa"/>
          </w:tcPr>
          <w:p w:rsidR="00002D86" w:rsidRPr="00067FE5" w:rsidRDefault="00002D86" w:rsidP="00002D86">
            <w:pPr>
              <w:spacing w:line="60" w:lineRule="atLeast"/>
              <w:jc w:val="center"/>
              <w:rPr>
                <w:b/>
                <w:sz w:val="24"/>
                <w:szCs w:val="24"/>
              </w:rPr>
            </w:pPr>
            <w:r w:rsidRPr="00067FE5">
              <w:rPr>
                <w:b/>
                <w:sz w:val="24"/>
                <w:szCs w:val="24"/>
              </w:rPr>
              <w:t>1 класс</w:t>
            </w:r>
          </w:p>
        </w:tc>
      </w:tr>
      <w:tr w:rsidR="00002D86" w:rsidRPr="00067FE5" w:rsidTr="00002D86">
        <w:trPr>
          <w:trHeight w:val="867"/>
        </w:trPr>
        <w:tc>
          <w:tcPr>
            <w:tcW w:w="3403" w:type="dxa"/>
            <w:vMerge/>
          </w:tcPr>
          <w:p w:rsidR="00002D86" w:rsidRPr="00067FE5" w:rsidRDefault="00002D86" w:rsidP="00002D86">
            <w:pPr>
              <w:spacing w:line="60" w:lineRule="atLeast"/>
              <w:jc w:val="center"/>
              <w:rPr>
                <w:sz w:val="24"/>
                <w:szCs w:val="24"/>
              </w:rPr>
            </w:pPr>
          </w:p>
        </w:tc>
        <w:tc>
          <w:tcPr>
            <w:tcW w:w="3685" w:type="dxa"/>
          </w:tcPr>
          <w:p w:rsidR="00002D86" w:rsidRPr="00067FE5" w:rsidRDefault="00002D86" w:rsidP="00002D86">
            <w:pPr>
              <w:spacing w:line="60" w:lineRule="atLeast"/>
              <w:rPr>
                <w:b/>
                <w:sz w:val="24"/>
                <w:szCs w:val="24"/>
              </w:rPr>
            </w:pPr>
            <w:r w:rsidRPr="00067FE5">
              <w:rPr>
                <w:b/>
                <w:sz w:val="24"/>
                <w:szCs w:val="24"/>
              </w:rPr>
              <w:t>Модули:</w:t>
            </w:r>
          </w:p>
          <w:p w:rsidR="00002D86" w:rsidRPr="00067FE5" w:rsidRDefault="00002D86" w:rsidP="00002D86">
            <w:pPr>
              <w:spacing w:line="60" w:lineRule="atLeast"/>
              <w:rPr>
                <w:sz w:val="24"/>
                <w:szCs w:val="24"/>
              </w:rPr>
            </w:pPr>
            <w:r w:rsidRPr="00067FE5">
              <w:rPr>
                <w:sz w:val="24"/>
                <w:szCs w:val="24"/>
              </w:rPr>
              <w:t>1.Обучение грамоте. Письмо.</w:t>
            </w:r>
          </w:p>
          <w:p w:rsidR="00002D86" w:rsidRPr="00067FE5" w:rsidRDefault="00002D86" w:rsidP="00002D86">
            <w:pPr>
              <w:spacing w:line="60" w:lineRule="atLeast"/>
              <w:rPr>
                <w:sz w:val="24"/>
                <w:szCs w:val="24"/>
              </w:rPr>
            </w:pPr>
            <w:r w:rsidRPr="00067FE5">
              <w:rPr>
                <w:sz w:val="24"/>
                <w:szCs w:val="24"/>
              </w:rPr>
              <w:t>2.Русский язык. Систематический курс</w:t>
            </w:r>
          </w:p>
        </w:tc>
        <w:tc>
          <w:tcPr>
            <w:tcW w:w="2694" w:type="dxa"/>
          </w:tcPr>
          <w:p w:rsidR="00002D86" w:rsidRPr="00067FE5" w:rsidRDefault="00002D86" w:rsidP="00002D86">
            <w:pPr>
              <w:spacing w:line="60" w:lineRule="atLeast"/>
              <w:jc w:val="center"/>
              <w:rPr>
                <w:b/>
                <w:sz w:val="24"/>
                <w:szCs w:val="24"/>
              </w:rPr>
            </w:pPr>
          </w:p>
          <w:p w:rsidR="00002D86" w:rsidRPr="00067FE5" w:rsidRDefault="00002D86" w:rsidP="00002D86">
            <w:pPr>
              <w:spacing w:line="60" w:lineRule="atLeast"/>
              <w:jc w:val="center"/>
              <w:rPr>
                <w:b/>
                <w:sz w:val="24"/>
                <w:szCs w:val="24"/>
              </w:rPr>
            </w:pPr>
            <w:r w:rsidRPr="00067FE5">
              <w:rPr>
                <w:b/>
                <w:sz w:val="24"/>
                <w:szCs w:val="24"/>
              </w:rPr>
              <w:t>3,5</w:t>
            </w:r>
          </w:p>
          <w:p w:rsidR="00002D86" w:rsidRPr="00067FE5" w:rsidRDefault="00002D86" w:rsidP="00002D86">
            <w:pPr>
              <w:spacing w:line="60" w:lineRule="atLeast"/>
              <w:jc w:val="center"/>
              <w:rPr>
                <w:b/>
                <w:sz w:val="24"/>
                <w:szCs w:val="24"/>
              </w:rPr>
            </w:pPr>
            <w:r w:rsidRPr="00067FE5">
              <w:rPr>
                <w:b/>
                <w:sz w:val="24"/>
                <w:szCs w:val="24"/>
              </w:rPr>
              <w:t>1,5</w:t>
            </w:r>
          </w:p>
          <w:p w:rsidR="00002D86" w:rsidRPr="00067FE5" w:rsidRDefault="00002D86" w:rsidP="00002D86">
            <w:pPr>
              <w:spacing w:line="60" w:lineRule="atLeast"/>
              <w:jc w:val="center"/>
              <w:rPr>
                <w:b/>
                <w:sz w:val="24"/>
                <w:szCs w:val="24"/>
              </w:rPr>
            </w:pPr>
          </w:p>
        </w:tc>
      </w:tr>
      <w:tr w:rsidR="00002D86" w:rsidRPr="00067FE5" w:rsidTr="00002D86">
        <w:trPr>
          <w:trHeight w:val="151"/>
        </w:trPr>
        <w:tc>
          <w:tcPr>
            <w:tcW w:w="3403" w:type="dxa"/>
            <w:vMerge/>
          </w:tcPr>
          <w:p w:rsidR="00002D86" w:rsidRPr="00067FE5" w:rsidRDefault="00002D86" w:rsidP="00002D86">
            <w:pPr>
              <w:spacing w:line="60" w:lineRule="atLeast"/>
              <w:jc w:val="center"/>
              <w:rPr>
                <w:sz w:val="24"/>
                <w:szCs w:val="24"/>
              </w:rPr>
            </w:pPr>
          </w:p>
        </w:tc>
        <w:tc>
          <w:tcPr>
            <w:tcW w:w="3685" w:type="dxa"/>
          </w:tcPr>
          <w:p w:rsidR="00002D86" w:rsidRPr="00067FE5" w:rsidRDefault="00002D86" w:rsidP="00002D86">
            <w:pPr>
              <w:spacing w:line="60" w:lineRule="atLeast"/>
              <w:rPr>
                <w:b/>
                <w:sz w:val="24"/>
                <w:szCs w:val="24"/>
              </w:rPr>
            </w:pPr>
            <w:r w:rsidRPr="00067FE5">
              <w:rPr>
                <w:b/>
                <w:sz w:val="24"/>
                <w:szCs w:val="24"/>
              </w:rPr>
              <w:t xml:space="preserve">Модули: </w:t>
            </w:r>
          </w:p>
          <w:p w:rsidR="00002D86" w:rsidRPr="00067FE5" w:rsidRDefault="00002D86" w:rsidP="00002D86">
            <w:pPr>
              <w:spacing w:line="60" w:lineRule="atLeast"/>
              <w:rPr>
                <w:sz w:val="24"/>
                <w:szCs w:val="24"/>
              </w:rPr>
            </w:pPr>
            <w:r w:rsidRPr="00067FE5">
              <w:rPr>
                <w:sz w:val="24"/>
                <w:szCs w:val="24"/>
              </w:rPr>
              <w:t>1.Обучение грамоте. Азбука.</w:t>
            </w:r>
          </w:p>
          <w:p w:rsidR="00002D86" w:rsidRPr="00067FE5" w:rsidRDefault="00002D86" w:rsidP="00002D86">
            <w:pPr>
              <w:spacing w:line="60" w:lineRule="atLeast"/>
              <w:rPr>
                <w:sz w:val="24"/>
                <w:szCs w:val="24"/>
              </w:rPr>
            </w:pPr>
            <w:r w:rsidRPr="00067FE5">
              <w:rPr>
                <w:sz w:val="24"/>
                <w:szCs w:val="24"/>
              </w:rPr>
              <w:t>2.Литературное чтение. Систематический курс</w:t>
            </w:r>
          </w:p>
        </w:tc>
        <w:tc>
          <w:tcPr>
            <w:tcW w:w="2694" w:type="dxa"/>
          </w:tcPr>
          <w:p w:rsidR="00002D86" w:rsidRPr="00067FE5" w:rsidRDefault="00002D86" w:rsidP="00002D86">
            <w:pPr>
              <w:spacing w:line="60" w:lineRule="atLeast"/>
              <w:jc w:val="center"/>
              <w:rPr>
                <w:b/>
                <w:sz w:val="24"/>
                <w:szCs w:val="24"/>
              </w:rPr>
            </w:pPr>
          </w:p>
          <w:p w:rsidR="00002D86" w:rsidRPr="00067FE5" w:rsidRDefault="00002D86" w:rsidP="00002D86">
            <w:pPr>
              <w:spacing w:line="60" w:lineRule="atLeast"/>
              <w:jc w:val="center"/>
              <w:rPr>
                <w:b/>
                <w:sz w:val="24"/>
                <w:szCs w:val="24"/>
              </w:rPr>
            </w:pPr>
            <w:r w:rsidRPr="00067FE5">
              <w:rPr>
                <w:b/>
                <w:sz w:val="24"/>
                <w:szCs w:val="24"/>
              </w:rPr>
              <w:t>2,8</w:t>
            </w:r>
          </w:p>
          <w:p w:rsidR="00002D86" w:rsidRPr="00067FE5" w:rsidRDefault="00002D86" w:rsidP="00002D86">
            <w:pPr>
              <w:spacing w:line="60" w:lineRule="atLeast"/>
              <w:jc w:val="center"/>
              <w:rPr>
                <w:b/>
                <w:sz w:val="24"/>
                <w:szCs w:val="24"/>
              </w:rPr>
            </w:pPr>
            <w:r w:rsidRPr="00067FE5">
              <w:rPr>
                <w:b/>
                <w:sz w:val="24"/>
                <w:szCs w:val="24"/>
              </w:rPr>
              <w:t>1,2</w:t>
            </w:r>
          </w:p>
          <w:p w:rsidR="00002D86" w:rsidRPr="00067FE5" w:rsidRDefault="00002D86" w:rsidP="00002D86">
            <w:pPr>
              <w:spacing w:line="60" w:lineRule="atLeast"/>
              <w:jc w:val="center"/>
              <w:rPr>
                <w:b/>
                <w:sz w:val="24"/>
                <w:szCs w:val="24"/>
              </w:rPr>
            </w:pPr>
          </w:p>
        </w:tc>
      </w:tr>
      <w:tr w:rsidR="00002D86" w:rsidRPr="00067FE5" w:rsidTr="00002D86">
        <w:trPr>
          <w:trHeight w:val="267"/>
        </w:trPr>
        <w:tc>
          <w:tcPr>
            <w:tcW w:w="3403" w:type="dxa"/>
            <w:vMerge/>
          </w:tcPr>
          <w:p w:rsidR="00002D86" w:rsidRPr="00067FE5" w:rsidRDefault="00002D86" w:rsidP="00002D86">
            <w:pPr>
              <w:spacing w:line="60" w:lineRule="atLeast"/>
              <w:jc w:val="center"/>
              <w:rPr>
                <w:sz w:val="24"/>
                <w:szCs w:val="24"/>
              </w:rPr>
            </w:pPr>
          </w:p>
        </w:tc>
        <w:tc>
          <w:tcPr>
            <w:tcW w:w="3685" w:type="dxa"/>
          </w:tcPr>
          <w:p w:rsidR="00002D86" w:rsidRPr="00067FE5" w:rsidRDefault="00002D86" w:rsidP="00002D86">
            <w:pPr>
              <w:spacing w:line="60" w:lineRule="atLeast"/>
              <w:rPr>
                <w:sz w:val="24"/>
                <w:szCs w:val="24"/>
              </w:rPr>
            </w:pPr>
            <w:r w:rsidRPr="00067FE5">
              <w:rPr>
                <w:sz w:val="24"/>
                <w:szCs w:val="24"/>
              </w:rPr>
              <w:t>Математика</w:t>
            </w:r>
          </w:p>
        </w:tc>
        <w:tc>
          <w:tcPr>
            <w:tcW w:w="2694" w:type="dxa"/>
          </w:tcPr>
          <w:p w:rsidR="00002D86" w:rsidRPr="00067FE5" w:rsidRDefault="00002D86" w:rsidP="00002D86">
            <w:pPr>
              <w:spacing w:line="60" w:lineRule="atLeast"/>
              <w:jc w:val="center"/>
              <w:rPr>
                <w:b/>
                <w:sz w:val="24"/>
                <w:szCs w:val="24"/>
              </w:rPr>
            </w:pPr>
            <w:r w:rsidRPr="00067FE5">
              <w:rPr>
                <w:b/>
                <w:sz w:val="24"/>
                <w:szCs w:val="24"/>
              </w:rPr>
              <w:t>4</w:t>
            </w:r>
          </w:p>
        </w:tc>
      </w:tr>
      <w:tr w:rsidR="00002D86" w:rsidRPr="00067FE5" w:rsidTr="00002D86">
        <w:trPr>
          <w:trHeight w:val="283"/>
        </w:trPr>
        <w:tc>
          <w:tcPr>
            <w:tcW w:w="3403" w:type="dxa"/>
            <w:vMerge/>
          </w:tcPr>
          <w:p w:rsidR="00002D86" w:rsidRPr="00067FE5" w:rsidRDefault="00002D86" w:rsidP="00002D86">
            <w:pPr>
              <w:spacing w:line="60" w:lineRule="atLeast"/>
              <w:jc w:val="center"/>
              <w:rPr>
                <w:sz w:val="24"/>
                <w:szCs w:val="24"/>
              </w:rPr>
            </w:pPr>
          </w:p>
        </w:tc>
        <w:tc>
          <w:tcPr>
            <w:tcW w:w="3685" w:type="dxa"/>
          </w:tcPr>
          <w:p w:rsidR="00002D86" w:rsidRPr="00067FE5" w:rsidRDefault="00002D86" w:rsidP="00002D86">
            <w:pPr>
              <w:spacing w:line="60" w:lineRule="atLeast"/>
              <w:rPr>
                <w:sz w:val="24"/>
                <w:szCs w:val="24"/>
              </w:rPr>
            </w:pPr>
            <w:r w:rsidRPr="00067FE5">
              <w:rPr>
                <w:sz w:val="24"/>
                <w:szCs w:val="24"/>
              </w:rPr>
              <w:t>Окружающий мир</w:t>
            </w:r>
          </w:p>
        </w:tc>
        <w:tc>
          <w:tcPr>
            <w:tcW w:w="2694" w:type="dxa"/>
          </w:tcPr>
          <w:p w:rsidR="00002D86" w:rsidRPr="00067FE5" w:rsidRDefault="00002D86" w:rsidP="00002D86">
            <w:pPr>
              <w:spacing w:line="60" w:lineRule="atLeast"/>
              <w:jc w:val="center"/>
              <w:rPr>
                <w:b/>
                <w:sz w:val="24"/>
                <w:szCs w:val="24"/>
              </w:rPr>
            </w:pPr>
            <w:r w:rsidRPr="00067FE5">
              <w:rPr>
                <w:b/>
                <w:sz w:val="24"/>
                <w:szCs w:val="24"/>
              </w:rPr>
              <w:t>2</w:t>
            </w:r>
          </w:p>
        </w:tc>
      </w:tr>
      <w:tr w:rsidR="00002D86" w:rsidRPr="00067FE5" w:rsidTr="00002D86">
        <w:trPr>
          <w:trHeight w:val="151"/>
        </w:trPr>
        <w:tc>
          <w:tcPr>
            <w:tcW w:w="3403" w:type="dxa"/>
            <w:vMerge/>
          </w:tcPr>
          <w:p w:rsidR="00002D86" w:rsidRPr="00067FE5" w:rsidRDefault="00002D86" w:rsidP="00002D86">
            <w:pPr>
              <w:spacing w:line="60" w:lineRule="atLeast"/>
              <w:jc w:val="center"/>
              <w:rPr>
                <w:sz w:val="24"/>
                <w:szCs w:val="24"/>
              </w:rPr>
            </w:pPr>
          </w:p>
        </w:tc>
        <w:tc>
          <w:tcPr>
            <w:tcW w:w="3685" w:type="dxa"/>
          </w:tcPr>
          <w:p w:rsidR="00002D86" w:rsidRPr="00067FE5" w:rsidRDefault="00002D86" w:rsidP="00002D86">
            <w:pPr>
              <w:spacing w:line="60" w:lineRule="atLeast"/>
              <w:rPr>
                <w:sz w:val="24"/>
                <w:szCs w:val="24"/>
              </w:rPr>
            </w:pPr>
            <w:r w:rsidRPr="00067FE5">
              <w:rPr>
                <w:sz w:val="24"/>
                <w:szCs w:val="24"/>
              </w:rPr>
              <w:t xml:space="preserve">Физическая культура </w:t>
            </w:r>
          </w:p>
        </w:tc>
        <w:tc>
          <w:tcPr>
            <w:tcW w:w="2694" w:type="dxa"/>
          </w:tcPr>
          <w:p w:rsidR="00002D86" w:rsidRPr="00067FE5" w:rsidRDefault="00002D86" w:rsidP="00002D86">
            <w:pPr>
              <w:spacing w:line="60" w:lineRule="atLeast"/>
              <w:jc w:val="center"/>
              <w:rPr>
                <w:b/>
                <w:sz w:val="24"/>
                <w:szCs w:val="24"/>
              </w:rPr>
            </w:pPr>
            <w:r w:rsidRPr="00067FE5">
              <w:rPr>
                <w:b/>
                <w:sz w:val="24"/>
                <w:szCs w:val="24"/>
              </w:rPr>
              <w:t>2</w:t>
            </w:r>
          </w:p>
        </w:tc>
      </w:tr>
      <w:tr w:rsidR="00002D86" w:rsidRPr="00067FE5" w:rsidTr="00002D86">
        <w:trPr>
          <w:trHeight w:val="151"/>
        </w:trPr>
        <w:tc>
          <w:tcPr>
            <w:tcW w:w="3403" w:type="dxa"/>
            <w:vMerge/>
          </w:tcPr>
          <w:p w:rsidR="00002D86" w:rsidRPr="00067FE5" w:rsidRDefault="00002D86" w:rsidP="00002D86">
            <w:pPr>
              <w:spacing w:line="60" w:lineRule="atLeast"/>
              <w:jc w:val="center"/>
              <w:rPr>
                <w:sz w:val="24"/>
                <w:szCs w:val="24"/>
              </w:rPr>
            </w:pPr>
          </w:p>
        </w:tc>
        <w:tc>
          <w:tcPr>
            <w:tcW w:w="3685" w:type="dxa"/>
          </w:tcPr>
          <w:p w:rsidR="00002D86" w:rsidRPr="00067FE5" w:rsidRDefault="00002D86" w:rsidP="00002D86">
            <w:pPr>
              <w:spacing w:line="60" w:lineRule="atLeast"/>
              <w:rPr>
                <w:sz w:val="24"/>
                <w:szCs w:val="24"/>
              </w:rPr>
            </w:pPr>
            <w:r w:rsidRPr="00067FE5">
              <w:rPr>
                <w:sz w:val="24"/>
                <w:szCs w:val="24"/>
              </w:rPr>
              <w:t>Музыка</w:t>
            </w:r>
          </w:p>
        </w:tc>
        <w:tc>
          <w:tcPr>
            <w:tcW w:w="2694" w:type="dxa"/>
          </w:tcPr>
          <w:p w:rsidR="00002D86" w:rsidRPr="00067FE5" w:rsidRDefault="00002D86" w:rsidP="00002D86">
            <w:pPr>
              <w:spacing w:line="60" w:lineRule="atLeast"/>
              <w:jc w:val="center"/>
              <w:rPr>
                <w:b/>
                <w:sz w:val="24"/>
                <w:szCs w:val="24"/>
              </w:rPr>
            </w:pPr>
            <w:r w:rsidRPr="00067FE5">
              <w:rPr>
                <w:b/>
                <w:sz w:val="24"/>
                <w:szCs w:val="24"/>
              </w:rPr>
              <w:t>1</w:t>
            </w:r>
          </w:p>
        </w:tc>
      </w:tr>
      <w:tr w:rsidR="00002D86" w:rsidRPr="00067FE5" w:rsidTr="00002D86">
        <w:trPr>
          <w:trHeight w:val="424"/>
        </w:trPr>
        <w:tc>
          <w:tcPr>
            <w:tcW w:w="3403" w:type="dxa"/>
            <w:vMerge/>
          </w:tcPr>
          <w:p w:rsidR="00002D86" w:rsidRPr="00067FE5" w:rsidRDefault="00002D86" w:rsidP="00002D86">
            <w:pPr>
              <w:spacing w:line="60" w:lineRule="atLeast"/>
              <w:jc w:val="center"/>
              <w:rPr>
                <w:sz w:val="24"/>
                <w:szCs w:val="24"/>
              </w:rPr>
            </w:pPr>
          </w:p>
        </w:tc>
        <w:tc>
          <w:tcPr>
            <w:tcW w:w="3685" w:type="dxa"/>
          </w:tcPr>
          <w:p w:rsidR="00002D86" w:rsidRPr="00067FE5" w:rsidRDefault="00002D86" w:rsidP="00002D86">
            <w:pPr>
              <w:spacing w:line="60" w:lineRule="atLeast"/>
              <w:rPr>
                <w:sz w:val="24"/>
                <w:szCs w:val="24"/>
              </w:rPr>
            </w:pPr>
            <w:r w:rsidRPr="00067FE5">
              <w:rPr>
                <w:sz w:val="24"/>
                <w:szCs w:val="24"/>
              </w:rPr>
              <w:t>Технология</w:t>
            </w:r>
          </w:p>
        </w:tc>
        <w:tc>
          <w:tcPr>
            <w:tcW w:w="2694" w:type="dxa"/>
          </w:tcPr>
          <w:p w:rsidR="00002D86" w:rsidRPr="00067FE5" w:rsidRDefault="00002D86" w:rsidP="00002D86">
            <w:pPr>
              <w:spacing w:line="60" w:lineRule="atLeast"/>
              <w:jc w:val="center"/>
              <w:rPr>
                <w:b/>
                <w:sz w:val="24"/>
                <w:szCs w:val="24"/>
              </w:rPr>
            </w:pPr>
            <w:r w:rsidRPr="00067FE5">
              <w:rPr>
                <w:b/>
                <w:sz w:val="24"/>
                <w:szCs w:val="24"/>
              </w:rPr>
              <w:t>1</w:t>
            </w:r>
          </w:p>
        </w:tc>
      </w:tr>
      <w:tr w:rsidR="00002D86" w:rsidRPr="00067FE5" w:rsidTr="00002D86">
        <w:trPr>
          <w:trHeight w:val="100"/>
        </w:trPr>
        <w:tc>
          <w:tcPr>
            <w:tcW w:w="3403" w:type="dxa"/>
            <w:vMerge/>
          </w:tcPr>
          <w:p w:rsidR="00002D86" w:rsidRPr="00067FE5" w:rsidRDefault="00002D86" w:rsidP="00002D86">
            <w:pPr>
              <w:spacing w:line="60" w:lineRule="atLeast"/>
              <w:jc w:val="center"/>
              <w:rPr>
                <w:sz w:val="24"/>
                <w:szCs w:val="24"/>
              </w:rPr>
            </w:pPr>
          </w:p>
        </w:tc>
        <w:tc>
          <w:tcPr>
            <w:tcW w:w="3685" w:type="dxa"/>
          </w:tcPr>
          <w:p w:rsidR="00002D86" w:rsidRPr="00067FE5" w:rsidRDefault="00002D86" w:rsidP="00002D86">
            <w:pPr>
              <w:spacing w:line="60" w:lineRule="atLeast"/>
              <w:rPr>
                <w:sz w:val="24"/>
                <w:szCs w:val="24"/>
              </w:rPr>
            </w:pPr>
            <w:r w:rsidRPr="00067FE5">
              <w:rPr>
                <w:sz w:val="24"/>
                <w:szCs w:val="24"/>
              </w:rPr>
              <w:t>ИЗО</w:t>
            </w:r>
          </w:p>
        </w:tc>
        <w:tc>
          <w:tcPr>
            <w:tcW w:w="2694" w:type="dxa"/>
          </w:tcPr>
          <w:p w:rsidR="00002D86" w:rsidRPr="00067FE5" w:rsidRDefault="00002D86" w:rsidP="00002D86">
            <w:pPr>
              <w:spacing w:line="60" w:lineRule="atLeast"/>
              <w:jc w:val="center"/>
              <w:rPr>
                <w:b/>
                <w:sz w:val="24"/>
                <w:szCs w:val="24"/>
              </w:rPr>
            </w:pPr>
            <w:r w:rsidRPr="00067FE5">
              <w:rPr>
                <w:b/>
                <w:sz w:val="24"/>
                <w:szCs w:val="24"/>
              </w:rPr>
              <w:t>1</w:t>
            </w:r>
          </w:p>
        </w:tc>
      </w:tr>
      <w:tr w:rsidR="00002D86" w:rsidRPr="00067FE5" w:rsidTr="00002D86">
        <w:trPr>
          <w:trHeight w:val="151"/>
        </w:trPr>
        <w:tc>
          <w:tcPr>
            <w:tcW w:w="3403" w:type="dxa"/>
            <w:vMerge/>
          </w:tcPr>
          <w:p w:rsidR="00002D86" w:rsidRPr="00067FE5" w:rsidRDefault="00002D86" w:rsidP="00002D86">
            <w:pPr>
              <w:spacing w:line="60" w:lineRule="atLeast"/>
              <w:rPr>
                <w:b/>
                <w:sz w:val="24"/>
                <w:szCs w:val="24"/>
              </w:rPr>
            </w:pPr>
          </w:p>
        </w:tc>
        <w:tc>
          <w:tcPr>
            <w:tcW w:w="3685" w:type="dxa"/>
          </w:tcPr>
          <w:p w:rsidR="00002D86" w:rsidRPr="00067FE5" w:rsidRDefault="00002D86" w:rsidP="00002D86">
            <w:pPr>
              <w:spacing w:line="60" w:lineRule="atLeast"/>
              <w:rPr>
                <w:b/>
                <w:sz w:val="24"/>
                <w:szCs w:val="24"/>
              </w:rPr>
            </w:pPr>
            <w:r w:rsidRPr="00067FE5">
              <w:rPr>
                <w:b/>
                <w:sz w:val="24"/>
                <w:szCs w:val="24"/>
              </w:rPr>
              <w:t xml:space="preserve">                               ИТОГО:</w:t>
            </w:r>
          </w:p>
        </w:tc>
        <w:tc>
          <w:tcPr>
            <w:tcW w:w="2694" w:type="dxa"/>
          </w:tcPr>
          <w:p w:rsidR="00002D86" w:rsidRPr="00067FE5" w:rsidRDefault="00002D86" w:rsidP="00002D86">
            <w:pPr>
              <w:spacing w:line="60" w:lineRule="atLeast"/>
              <w:jc w:val="center"/>
              <w:rPr>
                <w:b/>
                <w:sz w:val="24"/>
                <w:szCs w:val="24"/>
              </w:rPr>
            </w:pPr>
            <w:r w:rsidRPr="00067FE5">
              <w:rPr>
                <w:b/>
                <w:sz w:val="24"/>
                <w:szCs w:val="24"/>
              </w:rPr>
              <w:t>20</w:t>
            </w:r>
          </w:p>
        </w:tc>
      </w:tr>
      <w:tr w:rsidR="00002D86" w:rsidRPr="00067FE5" w:rsidTr="00002D86">
        <w:trPr>
          <w:trHeight w:val="283"/>
        </w:trPr>
        <w:tc>
          <w:tcPr>
            <w:tcW w:w="3403" w:type="dxa"/>
          </w:tcPr>
          <w:p w:rsidR="00002D86" w:rsidRPr="00067FE5" w:rsidRDefault="00002D86" w:rsidP="00002D86">
            <w:pPr>
              <w:spacing w:line="60" w:lineRule="atLeast"/>
              <w:jc w:val="center"/>
              <w:rPr>
                <w:b/>
                <w:sz w:val="24"/>
                <w:szCs w:val="24"/>
              </w:rPr>
            </w:pPr>
            <w:r w:rsidRPr="00067FE5">
              <w:rPr>
                <w:b/>
                <w:sz w:val="24"/>
                <w:szCs w:val="24"/>
              </w:rPr>
              <w:t>Внеурочная деятельность</w:t>
            </w:r>
          </w:p>
          <w:p w:rsidR="00002D86" w:rsidRPr="00067FE5" w:rsidRDefault="00002D86" w:rsidP="00002D86">
            <w:pPr>
              <w:spacing w:line="60" w:lineRule="atLeast"/>
              <w:jc w:val="center"/>
              <w:rPr>
                <w:b/>
                <w:sz w:val="24"/>
                <w:szCs w:val="24"/>
              </w:rPr>
            </w:pPr>
            <w:r w:rsidRPr="00067FE5">
              <w:rPr>
                <w:b/>
                <w:sz w:val="24"/>
                <w:szCs w:val="24"/>
              </w:rPr>
              <w:t>(направления)</w:t>
            </w:r>
          </w:p>
        </w:tc>
        <w:tc>
          <w:tcPr>
            <w:tcW w:w="3685" w:type="dxa"/>
          </w:tcPr>
          <w:p w:rsidR="00002D86" w:rsidRPr="00067FE5" w:rsidRDefault="00002D86" w:rsidP="00002D86">
            <w:pPr>
              <w:spacing w:line="60" w:lineRule="atLeast"/>
              <w:rPr>
                <w:b/>
                <w:sz w:val="24"/>
                <w:szCs w:val="24"/>
              </w:rPr>
            </w:pPr>
          </w:p>
        </w:tc>
        <w:tc>
          <w:tcPr>
            <w:tcW w:w="2694" w:type="dxa"/>
          </w:tcPr>
          <w:p w:rsidR="00002D86" w:rsidRPr="00067FE5" w:rsidRDefault="00002D86" w:rsidP="00002D86">
            <w:pPr>
              <w:spacing w:line="60" w:lineRule="atLeast"/>
              <w:jc w:val="center"/>
              <w:rPr>
                <w:b/>
                <w:sz w:val="24"/>
                <w:szCs w:val="24"/>
              </w:rPr>
            </w:pPr>
          </w:p>
        </w:tc>
      </w:tr>
      <w:tr w:rsidR="00002D86" w:rsidRPr="00067FE5" w:rsidTr="00002D86">
        <w:trPr>
          <w:trHeight w:val="298"/>
        </w:trPr>
        <w:tc>
          <w:tcPr>
            <w:tcW w:w="3403" w:type="dxa"/>
          </w:tcPr>
          <w:p w:rsidR="00002D86" w:rsidRPr="00067FE5" w:rsidRDefault="00002D86" w:rsidP="00002D86">
            <w:pPr>
              <w:spacing w:line="60" w:lineRule="atLeast"/>
              <w:rPr>
                <w:sz w:val="24"/>
                <w:szCs w:val="24"/>
              </w:rPr>
            </w:pPr>
            <w:r w:rsidRPr="00067FE5">
              <w:rPr>
                <w:sz w:val="24"/>
                <w:szCs w:val="24"/>
              </w:rPr>
              <w:t>Спортивно - оздоровительное</w:t>
            </w:r>
          </w:p>
        </w:tc>
        <w:tc>
          <w:tcPr>
            <w:tcW w:w="3685" w:type="dxa"/>
          </w:tcPr>
          <w:p w:rsidR="00002D86" w:rsidRPr="00067FE5" w:rsidRDefault="00002D86" w:rsidP="00002D86">
            <w:pPr>
              <w:spacing w:line="60" w:lineRule="atLeast"/>
              <w:rPr>
                <w:sz w:val="24"/>
                <w:szCs w:val="24"/>
              </w:rPr>
            </w:pPr>
            <w:r w:rsidRPr="00067FE5">
              <w:rPr>
                <w:sz w:val="24"/>
                <w:szCs w:val="24"/>
              </w:rPr>
              <w:t xml:space="preserve">Подвижные игры </w:t>
            </w:r>
          </w:p>
        </w:tc>
        <w:tc>
          <w:tcPr>
            <w:tcW w:w="2694" w:type="dxa"/>
          </w:tcPr>
          <w:p w:rsidR="00002D86" w:rsidRPr="00067FE5" w:rsidRDefault="00002D86" w:rsidP="00002D86">
            <w:pPr>
              <w:spacing w:line="60" w:lineRule="atLeast"/>
              <w:rPr>
                <w:b/>
                <w:sz w:val="24"/>
                <w:szCs w:val="24"/>
              </w:rPr>
            </w:pPr>
            <w:r>
              <w:rPr>
                <w:b/>
                <w:sz w:val="24"/>
                <w:szCs w:val="24"/>
              </w:rPr>
              <w:t xml:space="preserve">                   </w:t>
            </w:r>
            <w:r w:rsidRPr="00067FE5">
              <w:rPr>
                <w:b/>
                <w:sz w:val="24"/>
                <w:szCs w:val="24"/>
              </w:rPr>
              <w:t>1</w:t>
            </w:r>
          </w:p>
        </w:tc>
      </w:tr>
      <w:tr w:rsidR="00002D86" w:rsidRPr="00067FE5" w:rsidTr="00002D86">
        <w:trPr>
          <w:trHeight w:val="283"/>
        </w:trPr>
        <w:tc>
          <w:tcPr>
            <w:tcW w:w="3403" w:type="dxa"/>
          </w:tcPr>
          <w:p w:rsidR="00002D86" w:rsidRPr="00067FE5" w:rsidRDefault="00002D86" w:rsidP="00002D86">
            <w:pPr>
              <w:spacing w:line="60" w:lineRule="atLeast"/>
              <w:rPr>
                <w:sz w:val="24"/>
                <w:szCs w:val="24"/>
              </w:rPr>
            </w:pPr>
            <w:r w:rsidRPr="00067FE5">
              <w:rPr>
                <w:sz w:val="24"/>
                <w:szCs w:val="24"/>
              </w:rPr>
              <w:t>Научно - познавательное</w:t>
            </w:r>
          </w:p>
        </w:tc>
        <w:tc>
          <w:tcPr>
            <w:tcW w:w="3685" w:type="dxa"/>
          </w:tcPr>
          <w:p w:rsidR="00002D86" w:rsidRPr="00067FE5" w:rsidRDefault="00002D86" w:rsidP="00002D86">
            <w:pPr>
              <w:spacing w:line="60" w:lineRule="atLeast"/>
              <w:rPr>
                <w:sz w:val="24"/>
                <w:szCs w:val="24"/>
              </w:rPr>
            </w:pPr>
            <w:r w:rsidRPr="00067FE5">
              <w:rPr>
                <w:sz w:val="24"/>
                <w:szCs w:val="24"/>
              </w:rPr>
              <w:t>Юный эрудит</w:t>
            </w:r>
          </w:p>
        </w:tc>
        <w:tc>
          <w:tcPr>
            <w:tcW w:w="2694" w:type="dxa"/>
          </w:tcPr>
          <w:p w:rsidR="00002D86" w:rsidRPr="00067FE5" w:rsidRDefault="00002D86" w:rsidP="00002D86">
            <w:pPr>
              <w:spacing w:line="60" w:lineRule="atLeast"/>
              <w:rPr>
                <w:b/>
                <w:sz w:val="24"/>
                <w:szCs w:val="24"/>
              </w:rPr>
            </w:pPr>
            <w:r>
              <w:rPr>
                <w:b/>
                <w:sz w:val="24"/>
                <w:szCs w:val="24"/>
              </w:rPr>
              <w:t xml:space="preserve">                   </w:t>
            </w:r>
            <w:r w:rsidRPr="00067FE5">
              <w:rPr>
                <w:b/>
                <w:sz w:val="24"/>
                <w:szCs w:val="24"/>
              </w:rPr>
              <w:t>1</w:t>
            </w:r>
          </w:p>
        </w:tc>
      </w:tr>
      <w:tr w:rsidR="00002D86" w:rsidRPr="00067FE5" w:rsidTr="00002D86">
        <w:trPr>
          <w:trHeight w:val="610"/>
        </w:trPr>
        <w:tc>
          <w:tcPr>
            <w:tcW w:w="3403" w:type="dxa"/>
          </w:tcPr>
          <w:p w:rsidR="00002D86" w:rsidRPr="00067FE5" w:rsidRDefault="00002D86" w:rsidP="00002D86">
            <w:pPr>
              <w:spacing w:line="60" w:lineRule="atLeast"/>
              <w:rPr>
                <w:sz w:val="24"/>
                <w:szCs w:val="24"/>
              </w:rPr>
            </w:pPr>
            <w:r w:rsidRPr="00067FE5">
              <w:rPr>
                <w:sz w:val="24"/>
                <w:szCs w:val="24"/>
              </w:rPr>
              <w:t>Военно - патриотическое</w:t>
            </w:r>
          </w:p>
        </w:tc>
        <w:tc>
          <w:tcPr>
            <w:tcW w:w="3685" w:type="dxa"/>
          </w:tcPr>
          <w:p w:rsidR="00002D86" w:rsidRPr="00067FE5" w:rsidRDefault="00002D86" w:rsidP="00002D86">
            <w:pPr>
              <w:spacing w:line="60" w:lineRule="atLeast"/>
              <w:rPr>
                <w:sz w:val="24"/>
                <w:szCs w:val="24"/>
              </w:rPr>
            </w:pPr>
            <w:r w:rsidRPr="00067FE5">
              <w:rPr>
                <w:sz w:val="24"/>
                <w:szCs w:val="24"/>
              </w:rPr>
              <w:t>Мы – граждане России</w:t>
            </w:r>
          </w:p>
        </w:tc>
        <w:tc>
          <w:tcPr>
            <w:tcW w:w="2694" w:type="dxa"/>
          </w:tcPr>
          <w:p w:rsidR="00002D86" w:rsidRPr="00067FE5" w:rsidRDefault="00002D86" w:rsidP="00002D86">
            <w:pPr>
              <w:spacing w:line="60" w:lineRule="atLeast"/>
              <w:rPr>
                <w:b/>
                <w:sz w:val="24"/>
                <w:szCs w:val="24"/>
              </w:rPr>
            </w:pPr>
            <w:r>
              <w:rPr>
                <w:b/>
                <w:sz w:val="24"/>
                <w:szCs w:val="24"/>
              </w:rPr>
              <w:t xml:space="preserve">                   </w:t>
            </w:r>
            <w:r w:rsidRPr="00067FE5">
              <w:rPr>
                <w:b/>
                <w:sz w:val="24"/>
                <w:szCs w:val="24"/>
              </w:rPr>
              <w:t>1</w:t>
            </w:r>
          </w:p>
        </w:tc>
      </w:tr>
      <w:tr w:rsidR="00002D86" w:rsidRPr="00067FE5" w:rsidTr="00002D86">
        <w:trPr>
          <w:trHeight w:val="281"/>
        </w:trPr>
        <w:tc>
          <w:tcPr>
            <w:tcW w:w="3403" w:type="dxa"/>
          </w:tcPr>
          <w:p w:rsidR="00002D86" w:rsidRPr="00067FE5" w:rsidRDefault="00002D86" w:rsidP="00002D86">
            <w:pPr>
              <w:spacing w:line="60" w:lineRule="atLeast"/>
              <w:rPr>
                <w:sz w:val="24"/>
                <w:szCs w:val="24"/>
              </w:rPr>
            </w:pPr>
            <w:r w:rsidRPr="00067FE5">
              <w:rPr>
                <w:sz w:val="24"/>
                <w:szCs w:val="24"/>
              </w:rPr>
              <w:t>Проектная деятельность</w:t>
            </w:r>
          </w:p>
        </w:tc>
        <w:tc>
          <w:tcPr>
            <w:tcW w:w="3685" w:type="dxa"/>
          </w:tcPr>
          <w:p w:rsidR="00002D86" w:rsidRPr="00067FE5" w:rsidRDefault="00002D86" w:rsidP="00002D86">
            <w:pPr>
              <w:spacing w:line="60" w:lineRule="atLeast"/>
              <w:rPr>
                <w:sz w:val="24"/>
                <w:szCs w:val="24"/>
              </w:rPr>
            </w:pPr>
            <w:r w:rsidRPr="00067FE5">
              <w:rPr>
                <w:sz w:val="24"/>
                <w:szCs w:val="24"/>
              </w:rPr>
              <w:t>Введение в проектную деятельность</w:t>
            </w:r>
          </w:p>
        </w:tc>
        <w:tc>
          <w:tcPr>
            <w:tcW w:w="2694" w:type="dxa"/>
          </w:tcPr>
          <w:p w:rsidR="00002D86" w:rsidRPr="00067FE5" w:rsidRDefault="00002D86" w:rsidP="00002D86">
            <w:pPr>
              <w:spacing w:line="60" w:lineRule="atLeast"/>
              <w:jc w:val="center"/>
              <w:rPr>
                <w:b/>
                <w:sz w:val="24"/>
                <w:szCs w:val="24"/>
              </w:rPr>
            </w:pPr>
            <w:r w:rsidRPr="00067FE5">
              <w:rPr>
                <w:b/>
                <w:sz w:val="24"/>
                <w:szCs w:val="24"/>
              </w:rPr>
              <w:t>1</w:t>
            </w:r>
          </w:p>
        </w:tc>
      </w:tr>
      <w:tr w:rsidR="00002D86" w:rsidRPr="00067FE5" w:rsidTr="00002D86">
        <w:trPr>
          <w:trHeight w:val="281"/>
        </w:trPr>
        <w:tc>
          <w:tcPr>
            <w:tcW w:w="3403" w:type="dxa"/>
          </w:tcPr>
          <w:p w:rsidR="00002D86" w:rsidRPr="00067FE5" w:rsidRDefault="00002D86" w:rsidP="00002D86">
            <w:pPr>
              <w:spacing w:line="60" w:lineRule="atLeast"/>
              <w:jc w:val="center"/>
              <w:rPr>
                <w:b/>
                <w:sz w:val="24"/>
                <w:szCs w:val="24"/>
              </w:rPr>
            </w:pPr>
          </w:p>
        </w:tc>
        <w:tc>
          <w:tcPr>
            <w:tcW w:w="3685" w:type="dxa"/>
          </w:tcPr>
          <w:p w:rsidR="00002D86" w:rsidRPr="00067FE5" w:rsidRDefault="00002D86" w:rsidP="00002D86">
            <w:pPr>
              <w:spacing w:line="60" w:lineRule="atLeast"/>
              <w:rPr>
                <w:b/>
                <w:sz w:val="24"/>
                <w:szCs w:val="24"/>
              </w:rPr>
            </w:pPr>
            <w:r w:rsidRPr="00067FE5">
              <w:rPr>
                <w:b/>
                <w:sz w:val="24"/>
                <w:szCs w:val="24"/>
              </w:rPr>
              <w:t xml:space="preserve">                      Итого:</w:t>
            </w:r>
          </w:p>
        </w:tc>
        <w:tc>
          <w:tcPr>
            <w:tcW w:w="2694" w:type="dxa"/>
          </w:tcPr>
          <w:p w:rsidR="00002D86" w:rsidRPr="00067FE5" w:rsidRDefault="00002D86" w:rsidP="00002D86">
            <w:pPr>
              <w:spacing w:line="60" w:lineRule="atLeast"/>
              <w:jc w:val="center"/>
              <w:rPr>
                <w:b/>
                <w:sz w:val="24"/>
                <w:szCs w:val="24"/>
              </w:rPr>
            </w:pPr>
            <w:r w:rsidRPr="00067FE5">
              <w:rPr>
                <w:b/>
                <w:sz w:val="24"/>
                <w:szCs w:val="24"/>
              </w:rPr>
              <w:t>24</w:t>
            </w:r>
          </w:p>
        </w:tc>
      </w:tr>
    </w:tbl>
    <w:p w:rsidR="00002D86" w:rsidRDefault="00DC299B" w:rsidP="00DC299B">
      <w:pPr>
        <w:widowControl/>
        <w:shd w:val="clear" w:color="auto" w:fill="FFFFFF"/>
        <w:jc w:val="both"/>
        <w:rPr>
          <w:b/>
          <w:sz w:val="32"/>
          <w:szCs w:val="32"/>
        </w:rPr>
      </w:pPr>
      <w:r>
        <w:rPr>
          <w:i/>
          <w:iCs/>
          <w:color w:val="000000"/>
          <w:sz w:val="24"/>
          <w:szCs w:val="24"/>
        </w:rPr>
        <w:t xml:space="preserve">                                                                 </w:t>
      </w:r>
      <w:r w:rsidR="00F40EFA">
        <w:rPr>
          <w:b/>
          <w:sz w:val="32"/>
          <w:szCs w:val="32"/>
        </w:rPr>
        <w:t xml:space="preserve">  </w:t>
      </w:r>
    </w:p>
    <w:p w:rsidR="00002D86" w:rsidRDefault="00002D86" w:rsidP="00DC299B">
      <w:pPr>
        <w:widowControl/>
        <w:shd w:val="clear" w:color="auto" w:fill="FFFFFF"/>
        <w:jc w:val="both"/>
        <w:rPr>
          <w:b/>
          <w:sz w:val="32"/>
          <w:szCs w:val="32"/>
        </w:rPr>
      </w:pPr>
    </w:p>
    <w:p w:rsidR="00002D86" w:rsidRDefault="00002D86" w:rsidP="00DC299B">
      <w:pPr>
        <w:widowControl/>
        <w:shd w:val="clear" w:color="auto" w:fill="FFFFFF"/>
        <w:jc w:val="both"/>
        <w:rPr>
          <w:b/>
          <w:sz w:val="32"/>
          <w:szCs w:val="32"/>
        </w:rPr>
      </w:pPr>
    </w:p>
    <w:p w:rsidR="00002D86" w:rsidRDefault="00002D86" w:rsidP="00DC299B">
      <w:pPr>
        <w:widowControl/>
        <w:shd w:val="clear" w:color="auto" w:fill="FFFFFF"/>
        <w:jc w:val="both"/>
        <w:rPr>
          <w:b/>
          <w:sz w:val="32"/>
          <w:szCs w:val="32"/>
        </w:rPr>
      </w:pPr>
    </w:p>
    <w:tbl>
      <w:tblPr>
        <w:tblW w:w="5000" w:type="pct"/>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763"/>
        <w:gridCol w:w="2955"/>
        <w:gridCol w:w="4181"/>
      </w:tblGrid>
      <w:tr w:rsidR="000A5205" w:rsidRPr="00FB4F2F" w:rsidTr="00002D86">
        <w:trPr>
          <w:tblCellSpacing w:w="7" w:type="dxa"/>
        </w:trPr>
        <w:tc>
          <w:tcPr>
            <w:tcW w:w="2742" w:type="dxa"/>
            <w:tcBorders>
              <w:top w:val="outset" w:sz="6" w:space="0" w:color="auto"/>
              <w:left w:val="outset" w:sz="6" w:space="0" w:color="auto"/>
              <w:bottom w:val="outset" w:sz="6" w:space="0" w:color="auto"/>
              <w:right w:val="outset" w:sz="6" w:space="0" w:color="auto"/>
            </w:tcBorders>
            <w:hideMark/>
          </w:tcPr>
          <w:p w:rsidR="000A5205" w:rsidRPr="00FB4F2F" w:rsidRDefault="000A5205">
            <w:pPr>
              <w:jc w:val="center"/>
              <w:rPr>
                <w:sz w:val="24"/>
                <w:szCs w:val="24"/>
              </w:rPr>
            </w:pPr>
            <w:r w:rsidRPr="00FB4F2F">
              <w:rPr>
                <w:b/>
                <w:bCs/>
                <w:sz w:val="24"/>
                <w:szCs w:val="24"/>
              </w:rPr>
              <w:lastRenderedPageBreak/>
              <w:t>Предметные области</w:t>
            </w:r>
          </w:p>
        </w:tc>
        <w:tc>
          <w:tcPr>
            <w:tcW w:w="2941" w:type="dxa"/>
            <w:tcBorders>
              <w:top w:val="outset" w:sz="6" w:space="0" w:color="auto"/>
              <w:left w:val="outset" w:sz="6" w:space="0" w:color="auto"/>
              <w:bottom w:val="outset" w:sz="6" w:space="0" w:color="auto"/>
              <w:right w:val="outset" w:sz="6" w:space="0" w:color="auto"/>
            </w:tcBorders>
            <w:hideMark/>
          </w:tcPr>
          <w:p w:rsidR="000A5205" w:rsidRPr="00FB4F2F" w:rsidRDefault="000A5205">
            <w:pPr>
              <w:jc w:val="center"/>
              <w:rPr>
                <w:sz w:val="24"/>
                <w:szCs w:val="24"/>
              </w:rPr>
            </w:pPr>
            <w:r w:rsidRPr="00FB4F2F">
              <w:rPr>
                <w:b/>
                <w:bCs/>
                <w:sz w:val="24"/>
                <w:szCs w:val="24"/>
              </w:rPr>
              <w:t>Предметы</w:t>
            </w:r>
          </w:p>
        </w:tc>
        <w:tc>
          <w:tcPr>
            <w:tcW w:w="4160" w:type="dxa"/>
            <w:tcBorders>
              <w:top w:val="outset" w:sz="6" w:space="0" w:color="auto"/>
              <w:left w:val="outset" w:sz="6" w:space="0" w:color="auto"/>
              <w:bottom w:val="outset" w:sz="6" w:space="0" w:color="auto"/>
              <w:right w:val="outset" w:sz="6" w:space="0" w:color="auto"/>
            </w:tcBorders>
            <w:hideMark/>
          </w:tcPr>
          <w:p w:rsidR="000A5205" w:rsidRPr="00FB4F2F" w:rsidRDefault="000A5205">
            <w:pPr>
              <w:jc w:val="center"/>
              <w:rPr>
                <w:sz w:val="24"/>
                <w:szCs w:val="24"/>
              </w:rPr>
            </w:pPr>
            <w:r w:rsidRPr="00FB4F2F">
              <w:rPr>
                <w:b/>
                <w:bCs/>
                <w:sz w:val="24"/>
                <w:szCs w:val="24"/>
              </w:rPr>
              <w:t>Основные задачи реализации содержания</w:t>
            </w:r>
          </w:p>
        </w:tc>
      </w:tr>
      <w:tr w:rsidR="000A5205" w:rsidRPr="00FB4F2F" w:rsidTr="00002D86">
        <w:trPr>
          <w:tblCellSpacing w:w="7" w:type="dxa"/>
        </w:trPr>
        <w:tc>
          <w:tcPr>
            <w:tcW w:w="2742" w:type="dxa"/>
            <w:tcBorders>
              <w:top w:val="outset" w:sz="6" w:space="0" w:color="auto"/>
              <w:left w:val="outset" w:sz="6" w:space="0" w:color="auto"/>
              <w:bottom w:val="outset" w:sz="6" w:space="0" w:color="auto"/>
              <w:right w:val="outset" w:sz="6" w:space="0" w:color="auto"/>
            </w:tcBorders>
            <w:hideMark/>
          </w:tcPr>
          <w:p w:rsidR="000A5205" w:rsidRPr="00FB4F2F" w:rsidRDefault="000A5205">
            <w:pPr>
              <w:jc w:val="center"/>
              <w:rPr>
                <w:sz w:val="24"/>
                <w:szCs w:val="24"/>
              </w:rPr>
            </w:pPr>
            <w:r w:rsidRPr="00FB4F2F">
              <w:rPr>
                <w:sz w:val="24"/>
                <w:szCs w:val="24"/>
              </w:rPr>
              <w:t>1</w:t>
            </w:r>
          </w:p>
        </w:tc>
        <w:tc>
          <w:tcPr>
            <w:tcW w:w="2941" w:type="dxa"/>
            <w:tcBorders>
              <w:top w:val="outset" w:sz="6" w:space="0" w:color="auto"/>
              <w:left w:val="outset" w:sz="6" w:space="0" w:color="auto"/>
              <w:bottom w:val="outset" w:sz="6" w:space="0" w:color="auto"/>
              <w:right w:val="outset" w:sz="6" w:space="0" w:color="auto"/>
            </w:tcBorders>
            <w:hideMark/>
          </w:tcPr>
          <w:p w:rsidR="000A5205" w:rsidRPr="00FB4F2F" w:rsidRDefault="000A5205">
            <w:pPr>
              <w:jc w:val="center"/>
              <w:rPr>
                <w:sz w:val="24"/>
                <w:szCs w:val="24"/>
              </w:rPr>
            </w:pPr>
            <w:r w:rsidRPr="00FB4F2F">
              <w:rPr>
                <w:sz w:val="24"/>
                <w:szCs w:val="24"/>
              </w:rPr>
              <w:t>2</w:t>
            </w:r>
          </w:p>
        </w:tc>
        <w:tc>
          <w:tcPr>
            <w:tcW w:w="4160" w:type="dxa"/>
            <w:tcBorders>
              <w:top w:val="outset" w:sz="6" w:space="0" w:color="auto"/>
              <w:left w:val="outset" w:sz="6" w:space="0" w:color="auto"/>
              <w:bottom w:val="outset" w:sz="6" w:space="0" w:color="auto"/>
              <w:right w:val="outset" w:sz="6" w:space="0" w:color="auto"/>
            </w:tcBorders>
            <w:hideMark/>
          </w:tcPr>
          <w:p w:rsidR="000A5205" w:rsidRPr="00FB4F2F" w:rsidRDefault="000A5205">
            <w:pPr>
              <w:jc w:val="center"/>
              <w:rPr>
                <w:sz w:val="24"/>
                <w:szCs w:val="24"/>
              </w:rPr>
            </w:pPr>
            <w:r w:rsidRPr="00FB4F2F">
              <w:rPr>
                <w:sz w:val="24"/>
                <w:szCs w:val="24"/>
              </w:rPr>
              <w:t>3</w:t>
            </w:r>
          </w:p>
        </w:tc>
      </w:tr>
      <w:tr w:rsidR="000A5205" w:rsidRPr="00FB4F2F" w:rsidTr="00002D86">
        <w:trPr>
          <w:tblCellSpacing w:w="7" w:type="dxa"/>
        </w:trPr>
        <w:tc>
          <w:tcPr>
            <w:tcW w:w="2742" w:type="dxa"/>
            <w:tcBorders>
              <w:top w:val="outset" w:sz="6" w:space="0" w:color="auto"/>
              <w:left w:val="outset" w:sz="6" w:space="0" w:color="auto"/>
              <w:bottom w:val="outset" w:sz="6" w:space="0" w:color="auto"/>
              <w:right w:val="outset" w:sz="6" w:space="0" w:color="auto"/>
            </w:tcBorders>
            <w:hideMark/>
          </w:tcPr>
          <w:p w:rsidR="000A5205" w:rsidRPr="00FB4F2F" w:rsidRDefault="000A5205">
            <w:pPr>
              <w:rPr>
                <w:sz w:val="24"/>
                <w:szCs w:val="24"/>
              </w:rPr>
            </w:pPr>
            <w:r w:rsidRPr="00FB4F2F">
              <w:rPr>
                <w:sz w:val="24"/>
                <w:szCs w:val="24"/>
              </w:rPr>
              <w:t>Филология</w:t>
            </w:r>
          </w:p>
        </w:tc>
        <w:tc>
          <w:tcPr>
            <w:tcW w:w="2941" w:type="dxa"/>
            <w:tcBorders>
              <w:top w:val="outset" w:sz="6" w:space="0" w:color="auto"/>
              <w:left w:val="outset" w:sz="6" w:space="0" w:color="auto"/>
              <w:bottom w:val="outset" w:sz="6" w:space="0" w:color="auto"/>
              <w:right w:val="outset" w:sz="6" w:space="0" w:color="auto"/>
            </w:tcBorders>
            <w:hideMark/>
          </w:tcPr>
          <w:p w:rsidR="000A5205" w:rsidRPr="00FB4F2F" w:rsidRDefault="000A5205">
            <w:pPr>
              <w:rPr>
                <w:sz w:val="24"/>
                <w:szCs w:val="24"/>
              </w:rPr>
            </w:pPr>
            <w:r w:rsidRPr="00FB4F2F">
              <w:rPr>
                <w:sz w:val="24"/>
                <w:szCs w:val="24"/>
              </w:rPr>
              <w:t>Русский язык; родной (нерусский) язык (государственный язык субъекта Российской Федерации); литературное чтение; литературное чтение на родном языке; иностранный язык</w:t>
            </w:r>
          </w:p>
        </w:tc>
        <w:tc>
          <w:tcPr>
            <w:tcW w:w="4160" w:type="dxa"/>
            <w:tcBorders>
              <w:top w:val="outset" w:sz="6" w:space="0" w:color="auto"/>
              <w:left w:val="outset" w:sz="6" w:space="0" w:color="auto"/>
              <w:bottom w:val="outset" w:sz="6" w:space="0" w:color="auto"/>
              <w:right w:val="outset" w:sz="6" w:space="0" w:color="auto"/>
            </w:tcBorders>
            <w:hideMark/>
          </w:tcPr>
          <w:p w:rsidR="000A5205" w:rsidRPr="00FB4F2F" w:rsidRDefault="000A5205">
            <w:pPr>
              <w:rPr>
                <w:sz w:val="24"/>
                <w:szCs w:val="24"/>
              </w:rPr>
            </w:pPr>
            <w:r w:rsidRPr="00FB4F2F">
              <w:rPr>
                <w:sz w:val="24"/>
                <w:szCs w:val="24"/>
              </w:rPr>
              <w:t>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 Развитие диалогической и монологической устной и письменной речи, коммуникативных умений, нравственных и эстетических чувств, способностей к творческой деятельности</w:t>
            </w:r>
          </w:p>
        </w:tc>
      </w:tr>
      <w:tr w:rsidR="000A5205" w:rsidRPr="00FB4F2F" w:rsidTr="00002D86">
        <w:trPr>
          <w:tblCellSpacing w:w="7" w:type="dxa"/>
        </w:trPr>
        <w:tc>
          <w:tcPr>
            <w:tcW w:w="2742" w:type="dxa"/>
            <w:tcBorders>
              <w:top w:val="outset" w:sz="6" w:space="0" w:color="auto"/>
              <w:left w:val="outset" w:sz="6" w:space="0" w:color="auto"/>
              <w:bottom w:val="outset" w:sz="6" w:space="0" w:color="auto"/>
              <w:right w:val="outset" w:sz="6" w:space="0" w:color="auto"/>
            </w:tcBorders>
            <w:hideMark/>
          </w:tcPr>
          <w:p w:rsidR="000A5205" w:rsidRPr="00FB4F2F" w:rsidRDefault="000A5205">
            <w:pPr>
              <w:rPr>
                <w:sz w:val="24"/>
                <w:szCs w:val="24"/>
              </w:rPr>
            </w:pPr>
            <w:r w:rsidRPr="00FB4F2F">
              <w:rPr>
                <w:sz w:val="24"/>
                <w:szCs w:val="24"/>
              </w:rPr>
              <w:t>Математика</w:t>
            </w:r>
          </w:p>
        </w:tc>
        <w:tc>
          <w:tcPr>
            <w:tcW w:w="2941" w:type="dxa"/>
            <w:tcBorders>
              <w:top w:val="outset" w:sz="6" w:space="0" w:color="auto"/>
              <w:left w:val="outset" w:sz="6" w:space="0" w:color="auto"/>
              <w:bottom w:val="outset" w:sz="6" w:space="0" w:color="auto"/>
              <w:right w:val="outset" w:sz="6" w:space="0" w:color="auto"/>
            </w:tcBorders>
            <w:hideMark/>
          </w:tcPr>
          <w:p w:rsidR="000A5205" w:rsidRPr="00FB4F2F" w:rsidRDefault="000A5205">
            <w:pPr>
              <w:rPr>
                <w:sz w:val="24"/>
                <w:szCs w:val="24"/>
              </w:rPr>
            </w:pPr>
            <w:r w:rsidRPr="00FB4F2F">
              <w:rPr>
                <w:sz w:val="24"/>
                <w:szCs w:val="24"/>
              </w:rPr>
              <w:t>Математика, информатика</w:t>
            </w:r>
          </w:p>
        </w:tc>
        <w:tc>
          <w:tcPr>
            <w:tcW w:w="4160" w:type="dxa"/>
            <w:tcBorders>
              <w:top w:val="outset" w:sz="6" w:space="0" w:color="auto"/>
              <w:left w:val="outset" w:sz="6" w:space="0" w:color="auto"/>
              <w:bottom w:val="outset" w:sz="6" w:space="0" w:color="auto"/>
              <w:right w:val="outset" w:sz="6" w:space="0" w:color="auto"/>
            </w:tcBorders>
            <w:hideMark/>
          </w:tcPr>
          <w:p w:rsidR="000A5205" w:rsidRPr="00FB4F2F" w:rsidRDefault="000A5205">
            <w:pPr>
              <w:rPr>
                <w:sz w:val="24"/>
                <w:szCs w:val="24"/>
              </w:rPr>
            </w:pPr>
            <w:r w:rsidRPr="00FB4F2F">
              <w:rPr>
                <w:sz w:val="24"/>
                <w:szCs w:val="24"/>
              </w:rPr>
              <w:t>Развитие математической речи, логического и алгоритмического мышления, воображения, обеспечение первоначальных представлений о компьютерной грамотности</w:t>
            </w:r>
          </w:p>
        </w:tc>
      </w:tr>
      <w:tr w:rsidR="000A5205" w:rsidRPr="00FB4F2F" w:rsidTr="00002D86">
        <w:trPr>
          <w:tblCellSpacing w:w="7" w:type="dxa"/>
        </w:trPr>
        <w:tc>
          <w:tcPr>
            <w:tcW w:w="2742" w:type="dxa"/>
            <w:tcBorders>
              <w:top w:val="outset" w:sz="6" w:space="0" w:color="auto"/>
              <w:left w:val="outset" w:sz="6" w:space="0" w:color="auto"/>
              <w:bottom w:val="outset" w:sz="6" w:space="0" w:color="auto"/>
              <w:right w:val="outset" w:sz="6" w:space="0" w:color="auto"/>
            </w:tcBorders>
            <w:hideMark/>
          </w:tcPr>
          <w:p w:rsidR="000A5205" w:rsidRPr="00FB4F2F" w:rsidRDefault="000A5205">
            <w:pPr>
              <w:rPr>
                <w:sz w:val="24"/>
                <w:szCs w:val="24"/>
              </w:rPr>
            </w:pPr>
            <w:r w:rsidRPr="00FB4F2F">
              <w:rPr>
                <w:sz w:val="24"/>
                <w:szCs w:val="24"/>
              </w:rPr>
              <w:t>Обществознание и естествознание</w:t>
            </w:r>
          </w:p>
        </w:tc>
        <w:tc>
          <w:tcPr>
            <w:tcW w:w="2941" w:type="dxa"/>
            <w:tcBorders>
              <w:top w:val="outset" w:sz="6" w:space="0" w:color="auto"/>
              <w:left w:val="outset" w:sz="6" w:space="0" w:color="auto"/>
              <w:bottom w:val="outset" w:sz="6" w:space="0" w:color="auto"/>
              <w:right w:val="outset" w:sz="6" w:space="0" w:color="auto"/>
            </w:tcBorders>
            <w:hideMark/>
          </w:tcPr>
          <w:p w:rsidR="000A5205" w:rsidRPr="00FB4F2F" w:rsidRDefault="000A5205">
            <w:pPr>
              <w:rPr>
                <w:sz w:val="24"/>
                <w:szCs w:val="24"/>
              </w:rPr>
            </w:pPr>
            <w:r w:rsidRPr="00FB4F2F">
              <w:rPr>
                <w:sz w:val="24"/>
                <w:szCs w:val="24"/>
              </w:rPr>
              <w:t>Окружающий мир</w:t>
            </w:r>
          </w:p>
        </w:tc>
        <w:tc>
          <w:tcPr>
            <w:tcW w:w="4160" w:type="dxa"/>
            <w:tcBorders>
              <w:top w:val="outset" w:sz="6" w:space="0" w:color="auto"/>
              <w:left w:val="outset" w:sz="6" w:space="0" w:color="auto"/>
              <w:bottom w:val="outset" w:sz="6" w:space="0" w:color="auto"/>
              <w:right w:val="outset" w:sz="6" w:space="0" w:color="auto"/>
            </w:tcBorders>
            <w:hideMark/>
          </w:tcPr>
          <w:p w:rsidR="000A5205" w:rsidRPr="00FB4F2F" w:rsidRDefault="000A5205">
            <w:pPr>
              <w:rPr>
                <w:sz w:val="24"/>
                <w:szCs w:val="24"/>
              </w:rPr>
            </w:pPr>
            <w:r w:rsidRPr="00FB4F2F">
              <w:rPr>
                <w:sz w:val="24"/>
                <w:szCs w:val="24"/>
              </w:rPr>
              <w:t>Формирование уважительного отношения к семье, селу, городу, региону, России, истории, культуре, природе нашей страны, ее современной жизни. Осознание ценности, целостности и многообразия окружающего мира, своего места в нем</w:t>
            </w:r>
          </w:p>
        </w:tc>
      </w:tr>
      <w:tr w:rsidR="000A5205" w:rsidRPr="00FB4F2F" w:rsidTr="00002D86">
        <w:trPr>
          <w:tblCellSpacing w:w="7" w:type="dxa"/>
        </w:trPr>
        <w:tc>
          <w:tcPr>
            <w:tcW w:w="2742" w:type="dxa"/>
            <w:tcBorders>
              <w:top w:val="outset" w:sz="6" w:space="0" w:color="auto"/>
              <w:left w:val="outset" w:sz="6" w:space="0" w:color="auto"/>
              <w:bottom w:val="outset" w:sz="6" w:space="0" w:color="auto"/>
              <w:right w:val="outset" w:sz="6" w:space="0" w:color="auto"/>
            </w:tcBorders>
            <w:hideMark/>
          </w:tcPr>
          <w:p w:rsidR="000A5205" w:rsidRPr="00FB4F2F" w:rsidRDefault="000A5205">
            <w:pPr>
              <w:rPr>
                <w:sz w:val="24"/>
                <w:szCs w:val="24"/>
              </w:rPr>
            </w:pPr>
            <w:r w:rsidRPr="00FB4F2F">
              <w:rPr>
                <w:sz w:val="24"/>
                <w:szCs w:val="24"/>
              </w:rPr>
              <w:t>Основы религиозных культур и светской этики</w:t>
            </w:r>
          </w:p>
        </w:tc>
        <w:tc>
          <w:tcPr>
            <w:tcW w:w="2941" w:type="dxa"/>
            <w:tcBorders>
              <w:top w:val="outset" w:sz="6" w:space="0" w:color="auto"/>
              <w:left w:val="outset" w:sz="6" w:space="0" w:color="auto"/>
              <w:bottom w:val="outset" w:sz="6" w:space="0" w:color="auto"/>
              <w:right w:val="outset" w:sz="6" w:space="0" w:color="auto"/>
            </w:tcBorders>
            <w:hideMark/>
          </w:tcPr>
          <w:p w:rsidR="000A5205" w:rsidRPr="00FB4F2F" w:rsidRDefault="000A5205">
            <w:pPr>
              <w:rPr>
                <w:sz w:val="24"/>
                <w:szCs w:val="24"/>
              </w:rPr>
            </w:pPr>
            <w:r w:rsidRPr="00FB4F2F">
              <w:rPr>
                <w:sz w:val="24"/>
                <w:szCs w:val="24"/>
              </w:rPr>
              <w:t>Основы православной культуры, основы исламской культуры, основы буддистской культуры, основы иудейской культуры, основы культуры религий народов России, основы светской этики</w:t>
            </w:r>
          </w:p>
        </w:tc>
        <w:tc>
          <w:tcPr>
            <w:tcW w:w="4160" w:type="dxa"/>
            <w:tcBorders>
              <w:top w:val="outset" w:sz="6" w:space="0" w:color="auto"/>
              <w:left w:val="outset" w:sz="6" w:space="0" w:color="auto"/>
              <w:bottom w:val="outset" w:sz="6" w:space="0" w:color="auto"/>
              <w:right w:val="outset" w:sz="6" w:space="0" w:color="auto"/>
            </w:tcBorders>
            <w:hideMark/>
          </w:tcPr>
          <w:p w:rsidR="000A5205" w:rsidRPr="00FB4F2F" w:rsidRDefault="000A5205">
            <w:pPr>
              <w:rPr>
                <w:sz w:val="24"/>
                <w:szCs w:val="24"/>
              </w:rPr>
            </w:pPr>
            <w:r w:rsidRPr="00FB4F2F">
              <w:rPr>
                <w:sz w:val="24"/>
                <w:szCs w:val="24"/>
              </w:rPr>
              <w:t>Воспитание способности к духовному развитию, нравственному самосовершенствованию. Формирование первоначальных представлений о светской этике, об отечественных традиционных религиях, их роли в культуре, истории и современности России</w:t>
            </w:r>
          </w:p>
        </w:tc>
      </w:tr>
      <w:tr w:rsidR="000A5205" w:rsidRPr="00FB4F2F" w:rsidTr="00002D86">
        <w:trPr>
          <w:tblCellSpacing w:w="7" w:type="dxa"/>
        </w:trPr>
        <w:tc>
          <w:tcPr>
            <w:tcW w:w="2742" w:type="dxa"/>
            <w:tcBorders>
              <w:top w:val="outset" w:sz="6" w:space="0" w:color="auto"/>
              <w:left w:val="outset" w:sz="6" w:space="0" w:color="auto"/>
              <w:bottom w:val="outset" w:sz="6" w:space="0" w:color="auto"/>
              <w:right w:val="outset" w:sz="6" w:space="0" w:color="auto"/>
            </w:tcBorders>
            <w:hideMark/>
          </w:tcPr>
          <w:p w:rsidR="000A5205" w:rsidRPr="00FB4F2F" w:rsidRDefault="000A5205">
            <w:pPr>
              <w:rPr>
                <w:sz w:val="24"/>
                <w:szCs w:val="24"/>
              </w:rPr>
            </w:pPr>
            <w:r w:rsidRPr="00FB4F2F">
              <w:rPr>
                <w:sz w:val="24"/>
                <w:szCs w:val="24"/>
              </w:rPr>
              <w:t>Искусство</w:t>
            </w:r>
          </w:p>
        </w:tc>
        <w:tc>
          <w:tcPr>
            <w:tcW w:w="2941" w:type="dxa"/>
            <w:tcBorders>
              <w:top w:val="outset" w:sz="6" w:space="0" w:color="auto"/>
              <w:left w:val="outset" w:sz="6" w:space="0" w:color="auto"/>
              <w:bottom w:val="outset" w:sz="6" w:space="0" w:color="auto"/>
              <w:right w:val="outset" w:sz="6" w:space="0" w:color="auto"/>
            </w:tcBorders>
            <w:hideMark/>
          </w:tcPr>
          <w:p w:rsidR="000A5205" w:rsidRPr="00FB4F2F" w:rsidRDefault="000A5205">
            <w:pPr>
              <w:rPr>
                <w:sz w:val="24"/>
                <w:szCs w:val="24"/>
              </w:rPr>
            </w:pPr>
            <w:r w:rsidRPr="00FB4F2F">
              <w:rPr>
                <w:sz w:val="24"/>
                <w:szCs w:val="24"/>
              </w:rPr>
              <w:t>Музыка, изобразительное искусство</w:t>
            </w:r>
          </w:p>
        </w:tc>
        <w:tc>
          <w:tcPr>
            <w:tcW w:w="4160" w:type="dxa"/>
            <w:tcBorders>
              <w:top w:val="outset" w:sz="6" w:space="0" w:color="auto"/>
              <w:left w:val="outset" w:sz="6" w:space="0" w:color="auto"/>
              <w:bottom w:val="outset" w:sz="6" w:space="0" w:color="auto"/>
              <w:right w:val="outset" w:sz="6" w:space="0" w:color="auto"/>
            </w:tcBorders>
            <w:hideMark/>
          </w:tcPr>
          <w:p w:rsidR="000A5205" w:rsidRPr="00FB4F2F" w:rsidRDefault="000A5205">
            <w:pPr>
              <w:rPr>
                <w:sz w:val="24"/>
                <w:szCs w:val="24"/>
              </w:rPr>
            </w:pPr>
            <w:r w:rsidRPr="00FB4F2F">
              <w:rPr>
                <w:sz w:val="24"/>
                <w:szCs w:val="24"/>
              </w:rPr>
              <w:t>Развитие способностей к художественно-образ</w:t>
            </w:r>
            <w:r w:rsidRPr="00FB4F2F">
              <w:rPr>
                <w:sz w:val="24"/>
                <w:szCs w:val="24"/>
              </w:rPr>
              <w:softHyphen/>
              <w:t>ному, эмоционально-ценностному восприятию произведений изобразительного и музыкального искусства, выражению в творческих работах своего отношения к окружающему миру</w:t>
            </w:r>
          </w:p>
        </w:tc>
      </w:tr>
      <w:tr w:rsidR="000A5205" w:rsidRPr="00FB4F2F" w:rsidTr="00002D86">
        <w:trPr>
          <w:tblCellSpacing w:w="7" w:type="dxa"/>
        </w:trPr>
        <w:tc>
          <w:tcPr>
            <w:tcW w:w="2742" w:type="dxa"/>
            <w:tcBorders>
              <w:top w:val="outset" w:sz="6" w:space="0" w:color="auto"/>
              <w:left w:val="outset" w:sz="6" w:space="0" w:color="auto"/>
              <w:bottom w:val="outset" w:sz="6" w:space="0" w:color="auto"/>
              <w:right w:val="outset" w:sz="6" w:space="0" w:color="auto"/>
            </w:tcBorders>
            <w:hideMark/>
          </w:tcPr>
          <w:p w:rsidR="000A5205" w:rsidRPr="00FB4F2F" w:rsidRDefault="000A5205">
            <w:pPr>
              <w:rPr>
                <w:sz w:val="24"/>
                <w:szCs w:val="24"/>
              </w:rPr>
            </w:pPr>
            <w:r w:rsidRPr="00FB4F2F">
              <w:rPr>
                <w:sz w:val="24"/>
                <w:szCs w:val="24"/>
              </w:rPr>
              <w:t>Технология</w:t>
            </w:r>
          </w:p>
        </w:tc>
        <w:tc>
          <w:tcPr>
            <w:tcW w:w="2941" w:type="dxa"/>
            <w:tcBorders>
              <w:top w:val="outset" w:sz="6" w:space="0" w:color="auto"/>
              <w:left w:val="outset" w:sz="6" w:space="0" w:color="auto"/>
              <w:bottom w:val="outset" w:sz="6" w:space="0" w:color="auto"/>
              <w:right w:val="outset" w:sz="6" w:space="0" w:color="auto"/>
            </w:tcBorders>
            <w:hideMark/>
          </w:tcPr>
          <w:p w:rsidR="000A5205" w:rsidRPr="00FB4F2F" w:rsidRDefault="000A5205">
            <w:pPr>
              <w:rPr>
                <w:sz w:val="24"/>
                <w:szCs w:val="24"/>
              </w:rPr>
            </w:pPr>
            <w:r w:rsidRPr="00FB4F2F">
              <w:rPr>
                <w:sz w:val="24"/>
                <w:szCs w:val="24"/>
              </w:rPr>
              <w:t>Технология</w:t>
            </w:r>
          </w:p>
        </w:tc>
        <w:tc>
          <w:tcPr>
            <w:tcW w:w="4160" w:type="dxa"/>
            <w:tcBorders>
              <w:top w:val="outset" w:sz="6" w:space="0" w:color="auto"/>
              <w:left w:val="outset" w:sz="6" w:space="0" w:color="auto"/>
              <w:bottom w:val="outset" w:sz="6" w:space="0" w:color="auto"/>
              <w:right w:val="outset" w:sz="6" w:space="0" w:color="auto"/>
            </w:tcBorders>
            <w:hideMark/>
          </w:tcPr>
          <w:p w:rsidR="000A5205" w:rsidRPr="00FB4F2F" w:rsidRDefault="000A5205">
            <w:pPr>
              <w:rPr>
                <w:sz w:val="24"/>
                <w:szCs w:val="24"/>
              </w:rPr>
            </w:pPr>
            <w:r w:rsidRPr="00FB4F2F">
              <w:rPr>
                <w:sz w:val="24"/>
                <w:szCs w:val="24"/>
              </w:rPr>
              <w:t xml:space="preserve">Формирование опыта как основы обучения и познания, осуществление поисково-аналитической деятельности для практического решения прикладных задач с использованием знаний, полученных при изучении других учебных предметов; формирование первоначального опыта </w:t>
            </w:r>
            <w:r w:rsidRPr="00FB4F2F">
              <w:rPr>
                <w:sz w:val="24"/>
                <w:szCs w:val="24"/>
              </w:rPr>
              <w:lastRenderedPageBreak/>
              <w:t>практической преобразовательной деятельности</w:t>
            </w:r>
          </w:p>
        </w:tc>
      </w:tr>
      <w:tr w:rsidR="000A5205" w:rsidRPr="00FB4F2F" w:rsidTr="00002D86">
        <w:trPr>
          <w:tblCellSpacing w:w="7" w:type="dxa"/>
        </w:trPr>
        <w:tc>
          <w:tcPr>
            <w:tcW w:w="2742" w:type="dxa"/>
            <w:tcBorders>
              <w:top w:val="outset" w:sz="6" w:space="0" w:color="auto"/>
              <w:left w:val="outset" w:sz="6" w:space="0" w:color="auto"/>
              <w:bottom w:val="outset" w:sz="6" w:space="0" w:color="auto"/>
              <w:right w:val="outset" w:sz="6" w:space="0" w:color="auto"/>
            </w:tcBorders>
            <w:hideMark/>
          </w:tcPr>
          <w:p w:rsidR="000A5205" w:rsidRPr="00FB4F2F" w:rsidRDefault="000A5205">
            <w:pPr>
              <w:rPr>
                <w:sz w:val="24"/>
                <w:szCs w:val="24"/>
              </w:rPr>
            </w:pPr>
            <w:r w:rsidRPr="00FB4F2F">
              <w:rPr>
                <w:sz w:val="24"/>
                <w:szCs w:val="24"/>
              </w:rPr>
              <w:lastRenderedPageBreak/>
              <w:t>Физическая культура</w:t>
            </w:r>
          </w:p>
        </w:tc>
        <w:tc>
          <w:tcPr>
            <w:tcW w:w="2941" w:type="dxa"/>
            <w:tcBorders>
              <w:top w:val="outset" w:sz="6" w:space="0" w:color="auto"/>
              <w:left w:val="outset" w:sz="6" w:space="0" w:color="auto"/>
              <w:bottom w:val="outset" w:sz="6" w:space="0" w:color="auto"/>
              <w:right w:val="outset" w:sz="6" w:space="0" w:color="auto"/>
            </w:tcBorders>
            <w:hideMark/>
          </w:tcPr>
          <w:p w:rsidR="000A5205" w:rsidRPr="00FB4F2F" w:rsidRDefault="000A5205">
            <w:pPr>
              <w:rPr>
                <w:sz w:val="24"/>
                <w:szCs w:val="24"/>
              </w:rPr>
            </w:pPr>
            <w:r w:rsidRPr="00FB4F2F">
              <w:rPr>
                <w:sz w:val="24"/>
                <w:szCs w:val="24"/>
              </w:rPr>
              <w:t>Физическая культура</w:t>
            </w:r>
          </w:p>
        </w:tc>
        <w:tc>
          <w:tcPr>
            <w:tcW w:w="4160" w:type="dxa"/>
            <w:tcBorders>
              <w:top w:val="outset" w:sz="6" w:space="0" w:color="auto"/>
              <w:left w:val="outset" w:sz="6" w:space="0" w:color="auto"/>
              <w:bottom w:val="outset" w:sz="6" w:space="0" w:color="auto"/>
              <w:right w:val="outset" w:sz="6" w:space="0" w:color="auto"/>
            </w:tcBorders>
            <w:hideMark/>
          </w:tcPr>
          <w:p w:rsidR="000A5205" w:rsidRPr="00FB4F2F" w:rsidRDefault="000A5205">
            <w:pPr>
              <w:rPr>
                <w:sz w:val="24"/>
                <w:szCs w:val="24"/>
              </w:rPr>
            </w:pPr>
            <w:r w:rsidRPr="00FB4F2F">
              <w:rPr>
                <w:sz w:val="24"/>
                <w:szCs w:val="24"/>
              </w:rPr>
              <w:t>Укрепление здоровья, содействие гармоничному физическому, нравственному и социальному развитию, успешному обучению, формирование первоначальных умений саморегуляции средствами физической культуры. Формирование навыков здорового и безопасного образа жизни</w:t>
            </w:r>
          </w:p>
        </w:tc>
      </w:tr>
    </w:tbl>
    <w:p w:rsidR="00DC299B" w:rsidRPr="0006416A" w:rsidRDefault="000A5205" w:rsidP="00282EB0">
      <w:pPr>
        <w:spacing w:before="100" w:beforeAutospacing="1" w:after="100" w:afterAutospacing="1"/>
        <w:rPr>
          <w:sz w:val="24"/>
          <w:szCs w:val="24"/>
        </w:rPr>
      </w:pPr>
      <w:r w:rsidRPr="00FB4F2F">
        <w:rPr>
          <w:sz w:val="24"/>
          <w:szCs w:val="24"/>
        </w:rPr>
        <w:t>Часть учебного плана, формируемая участниками образовательного процесса, обеспечивает</w:t>
      </w:r>
      <w:r>
        <w:rPr>
          <w:sz w:val="24"/>
          <w:szCs w:val="24"/>
        </w:rPr>
        <w:t xml:space="preserve"> реализацию индивидуальных потребностей обучающихся. Время, отводимое на данную часть, может быть использовано:</w:t>
      </w:r>
      <w:r w:rsidR="00282EB0">
        <w:rPr>
          <w:sz w:val="24"/>
          <w:szCs w:val="24"/>
        </w:rPr>
        <w:t xml:space="preserve"> </w:t>
      </w:r>
      <w:r>
        <w:rPr>
          <w:sz w:val="24"/>
          <w:szCs w:val="24"/>
        </w:rPr>
        <w:t xml:space="preserve">на увеличение учебных часов, отводимых на изучение отдельных учебных предметов обязательной части; введение учебных курсов, обеспечивающих различные интересы обучающихся, в том числе этнокультурные; внеурочную деятельность. </w:t>
      </w:r>
      <w:r w:rsidR="00282EB0">
        <w:rPr>
          <w:sz w:val="24"/>
          <w:szCs w:val="24"/>
        </w:rPr>
        <w:t xml:space="preserve">        </w:t>
      </w:r>
      <w:r>
        <w:rPr>
          <w:sz w:val="24"/>
          <w:szCs w:val="24"/>
        </w:rPr>
        <w:t>Внеурочная деятельность организуется по направлениям развития личности (духовно-нравственное, социальное, общеинтеллектуальное, общекультурное) в отличных от учебных занятий формах, таких как экскурсии, кружки, секции, круглые столы, конференции, диспуты, школьные научные общества, олимпиады, научные исследования.</w:t>
      </w:r>
    </w:p>
    <w:p w:rsidR="00DC299B" w:rsidRPr="0006416A" w:rsidRDefault="00DC299B" w:rsidP="00A246CA">
      <w:pPr>
        <w:widowControl/>
        <w:shd w:val="clear" w:color="auto" w:fill="FFFFFF"/>
        <w:rPr>
          <w:sz w:val="22"/>
          <w:szCs w:val="22"/>
        </w:rPr>
      </w:pPr>
    </w:p>
    <w:p w:rsidR="0006416A" w:rsidRPr="00282EB0" w:rsidRDefault="0006416A" w:rsidP="0006416A">
      <w:pPr>
        <w:jc w:val="center"/>
        <w:rPr>
          <w:rStyle w:val="ac"/>
          <w:sz w:val="22"/>
          <w:szCs w:val="22"/>
        </w:rPr>
      </w:pPr>
      <w:bookmarkStart w:id="0" w:name="_Toc279755151"/>
      <w:r w:rsidRPr="00282EB0">
        <w:rPr>
          <w:rStyle w:val="ac"/>
          <w:sz w:val="22"/>
          <w:szCs w:val="22"/>
        </w:rPr>
        <w:t>Внеурочная   деятельность согласно ФГОС, 1 класс</w:t>
      </w:r>
      <w:bookmarkEnd w:id="0"/>
    </w:p>
    <w:p w:rsidR="0006416A" w:rsidRPr="00282EB0" w:rsidRDefault="0006416A" w:rsidP="0006416A">
      <w:pPr>
        <w:jc w:val="center"/>
        <w:rPr>
          <w:rStyle w:val="ac"/>
          <w:sz w:val="22"/>
          <w:szCs w:val="22"/>
        </w:rPr>
      </w:pPr>
      <w:bookmarkStart w:id="1" w:name="_Toc279755152"/>
      <w:r w:rsidRPr="00282EB0">
        <w:rPr>
          <w:rStyle w:val="ac"/>
          <w:sz w:val="22"/>
          <w:szCs w:val="22"/>
        </w:rPr>
        <w:t>на 2011-2012 учебный год</w:t>
      </w:r>
      <w:bookmarkEnd w:id="1"/>
    </w:p>
    <w:tbl>
      <w:tblPr>
        <w:tblW w:w="10095"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2054"/>
        <w:gridCol w:w="1161"/>
        <w:gridCol w:w="3896"/>
        <w:gridCol w:w="2984"/>
      </w:tblGrid>
      <w:tr w:rsidR="0006416A" w:rsidRPr="00282EB0" w:rsidTr="00282EB0">
        <w:trPr>
          <w:tblCellSpacing w:w="0" w:type="dxa"/>
          <w:jc w:val="center"/>
        </w:trPr>
        <w:tc>
          <w:tcPr>
            <w:tcW w:w="2054" w:type="dxa"/>
            <w:tcBorders>
              <w:top w:val="outset" w:sz="6" w:space="0" w:color="auto"/>
              <w:left w:val="outset" w:sz="6" w:space="0" w:color="auto"/>
              <w:bottom w:val="outset" w:sz="6" w:space="0" w:color="auto"/>
              <w:right w:val="outset" w:sz="6" w:space="0" w:color="auto"/>
            </w:tcBorders>
          </w:tcPr>
          <w:p w:rsidR="0006416A" w:rsidRPr="00282EB0" w:rsidRDefault="00282EB0" w:rsidP="0034778F">
            <w:pPr>
              <w:rPr>
                <w:rStyle w:val="ac"/>
                <w:b w:val="0"/>
                <w:sz w:val="22"/>
                <w:szCs w:val="22"/>
              </w:rPr>
            </w:pPr>
            <w:r>
              <w:rPr>
                <w:rStyle w:val="ac"/>
                <w:b w:val="0"/>
                <w:sz w:val="22"/>
                <w:szCs w:val="22"/>
              </w:rPr>
              <w:t xml:space="preserve">      </w:t>
            </w:r>
            <w:r w:rsidR="0006416A" w:rsidRPr="00282EB0">
              <w:rPr>
                <w:rStyle w:val="ac"/>
                <w:b w:val="0"/>
                <w:sz w:val="22"/>
                <w:szCs w:val="22"/>
              </w:rPr>
              <w:t>Направление</w:t>
            </w:r>
          </w:p>
          <w:p w:rsidR="0006416A" w:rsidRPr="00282EB0" w:rsidRDefault="00282EB0" w:rsidP="0034778F">
            <w:pPr>
              <w:rPr>
                <w:rStyle w:val="ac"/>
                <w:b w:val="0"/>
                <w:sz w:val="22"/>
                <w:szCs w:val="22"/>
              </w:rPr>
            </w:pPr>
            <w:r>
              <w:rPr>
                <w:rStyle w:val="ac"/>
                <w:b w:val="0"/>
                <w:sz w:val="22"/>
                <w:szCs w:val="22"/>
              </w:rPr>
              <w:t xml:space="preserve">     </w:t>
            </w:r>
            <w:r w:rsidR="0006416A" w:rsidRPr="00282EB0">
              <w:rPr>
                <w:rStyle w:val="ac"/>
                <w:b w:val="0"/>
                <w:sz w:val="22"/>
                <w:szCs w:val="22"/>
              </w:rPr>
              <w:t>деятельности</w:t>
            </w:r>
          </w:p>
        </w:tc>
        <w:tc>
          <w:tcPr>
            <w:tcW w:w="1161" w:type="dxa"/>
            <w:tcBorders>
              <w:top w:val="outset" w:sz="6" w:space="0" w:color="auto"/>
              <w:left w:val="outset" w:sz="6" w:space="0" w:color="auto"/>
              <w:bottom w:val="outset" w:sz="6" w:space="0" w:color="auto"/>
              <w:right w:val="outset" w:sz="6" w:space="0" w:color="auto"/>
            </w:tcBorders>
          </w:tcPr>
          <w:p w:rsidR="0006416A" w:rsidRPr="00282EB0" w:rsidRDefault="00282EB0" w:rsidP="0034778F">
            <w:pPr>
              <w:rPr>
                <w:rStyle w:val="ac"/>
                <w:b w:val="0"/>
                <w:sz w:val="22"/>
                <w:szCs w:val="22"/>
              </w:rPr>
            </w:pPr>
            <w:r>
              <w:rPr>
                <w:rStyle w:val="ac"/>
                <w:b w:val="0"/>
                <w:sz w:val="22"/>
                <w:szCs w:val="22"/>
              </w:rPr>
              <w:t xml:space="preserve">   </w:t>
            </w:r>
            <w:r w:rsidR="0006416A" w:rsidRPr="00282EB0">
              <w:rPr>
                <w:rStyle w:val="ac"/>
                <w:b w:val="0"/>
                <w:sz w:val="22"/>
                <w:szCs w:val="22"/>
              </w:rPr>
              <w:t xml:space="preserve">Кол-во </w:t>
            </w:r>
            <w:r>
              <w:rPr>
                <w:rStyle w:val="ac"/>
                <w:b w:val="0"/>
                <w:sz w:val="22"/>
                <w:szCs w:val="22"/>
              </w:rPr>
              <w:t xml:space="preserve">      </w:t>
            </w:r>
            <w:r w:rsidR="0006416A" w:rsidRPr="00282EB0">
              <w:rPr>
                <w:rStyle w:val="ac"/>
                <w:b w:val="0"/>
                <w:sz w:val="22"/>
                <w:szCs w:val="22"/>
              </w:rPr>
              <w:t xml:space="preserve">часов в </w:t>
            </w:r>
            <w:r>
              <w:rPr>
                <w:rStyle w:val="ac"/>
                <w:b w:val="0"/>
                <w:sz w:val="22"/>
                <w:szCs w:val="22"/>
              </w:rPr>
              <w:t xml:space="preserve">   </w:t>
            </w:r>
            <w:r w:rsidR="0006416A" w:rsidRPr="00282EB0">
              <w:rPr>
                <w:rStyle w:val="ac"/>
                <w:b w:val="0"/>
                <w:sz w:val="22"/>
                <w:szCs w:val="22"/>
              </w:rPr>
              <w:t>неделю</w:t>
            </w:r>
          </w:p>
        </w:tc>
        <w:tc>
          <w:tcPr>
            <w:tcW w:w="3896" w:type="dxa"/>
            <w:tcBorders>
              <w:top w:val="outset" w:sz="6" w:space="0" w:color="auto"/>
              <w:left w:val="outset" w:sz="6" w:space="0" w:color="auto"/>
              <w:bottom w:val="outset" w:sz="6" w:space="0" w:color="auto"/>
              <w:right w:val="outset" w:sz="6" w:space="0" w:color="auto"/>
            </w:tcBorders>
          </w:tcPr>
          <w:p w:rsidR="0006416A" w:rsidRPr="00282EB0" w:rsidRDefault="00282EB0" w:rsidP="0034778F">
            <w:pPr>
              <w:rPr>
                <w:rStyle w:val="ac"/>
                <w:b w:val="0"/>
                <w:sz w:val="22"/>
                <w:szCs w:val="22"/>
              </w:rPr>
            </w:pPr>
            <w:r>
              <w:rPr>
                <w:rStyle w:val="ac"/>
                <w:b w:val="0"/>
                <w:sz w:val="22"/>
                <w:szCs w:val="22"/>
              </w:rPr>
              <w:t xml:space="preserve">              </w:t>
            </w:r>
            <w:r w:rsidR="0006416A" w:rsidRPr="00282EB0">
              <w:rPr>
                <w:rStyle w:val="ac"/>
                <w:b w:val="0"/>
                <w:sz w:val="22"/>
                <w:szCs w:val="22"/>
              </w:rPr>
              <w:t>Вид деятельности</w:t>
            </w:r>
          </w:p>
        </w:tc>
        <w:tc>
          <w:tcPr>
            <w:tcW w:w="2984" w:type="dxa"/>
            <w:tcBorders>
              <w:top w:val="outset" w:sz="6" w:space="0" w:color="auto"/>
              <w:left w:val="outset" w:sz="6" w:space="0" w:color="auto"/>
              <w:bottom w:val="outset" w:sz="6" w:space="0" w:color="auto"/>
              <w:right w:val="outset" w:sz="6" w:space="0" w:color="auto"/>
            </w:tcBorders>
          </w:tcPr>
          <w:p w:rsidR="0006416A" w:rsidRPr="00282EB0" w:rsidRDefault="00282EB0" w:rsidP="0034778F">
            <w:pPr>
              <w:rPr>
                <w:rStyle w:val="ac"/>
                <w:b w:val="0"/>
                <w:sz w:val="22"/>
                <w:szCs w:val="22"/>
              </w:rPr>
            </w:pPr>
            <w:r>
              <w:rPr>
                <w:rStyle w:val="ac"/>
                <w:b w:val="0"/>
                <w:sz w:val="22"/>
                <w:szCs w:val="22"/>
              </w:rPr>
              <w:t xml:space="preserve">           </w:t>
            </w:r>
            <w:r w:rsidR="0006416A" w:rsidRPr="00282EB0">
              <w:rPr>
                <w:rStyle w:val="ac"/>
                <w:b w:val="0"/>
                <w:sz w:val="22"/>
                <w:szCs w:val="22"/>
              </w:rPr>
              <w:t>Ф.И.О.учителя</w:t>
            </w:r>
          </w:p>
        </w:tc>
      </w:tr>
      <w:tr w:rsidR="0006416A" w:rsidRPr="00282EB0" w:rsidTr="00282EB0">
        <w:trPr>
          <w:trHeight w:val="632"/>
          <w:tblCellSpacing w:w="0" w:type="dxa"/>
          <w:jc w:val="center"/>
        </w:trPr>
        <w:tc>
          <w:tcPr>
            <w:tcW w:w="2054" w:type="dxa"/>
            <w:tcBorders>
              <w:top w:val="outset" w:sz="6" w:space="0" w:color="auto"/>
              <w:left w:val="outset" w:sz="6" w:space="0" w:color="auto"/>
              <w:right w:val="outset" w:sz="6" w:space="0" w:color="auto"/>
            </w:tcBorders>
          </w:tcPr>
          <w:p w:rsidR="0006416A" w:rsidRPr="00282EB0" w:rsidRDefault="0006416A" w:rsidP="0034778F">
            <w:pPr>
              <w:rPr>
                <w:rStyle w:val="ac"/>
                <w:b w:val="0"/>
                <w:sz w:val="22"/>
                <w:szCs w:val="22"/>
              </w:rPr>
            </w:pPr>
            <w:r w:rsidRPr="00282EB0">
              <w:rPr>
                <w:rStyle w:val="ac"/>
                <w:b w:val="0"/>
                <w:sz w:val="22"/>
                <w:szCs w:val="22"/>
              </w:rPr>
              <w:t>Спортивно-</w:t>
            </w:r>
            <w:r w:rsidR="00282EB0">
              <w:rPr>
                <w:rStyle w:val="ac"/>
                <w:b w:val="0"/>
                <w:sz w:val="22"/>
                <w:szCs w:val="22"/>
              </w:rPr>
              <w:t xml:space="preserve">  </w:t>
            </w:r>
            <w:r w:rsidRPr="00282EB0">
              <w:rPr>
                <w:rStyle w:val="ac"/>
                <w:b w:val="0"/>
                <w:sz w:val="22"/>
                <w:szCs w:val="22"/>
              </w:rPr>
              <w:t>оздоровительное</w:t>
            </w:r>
          </w:p>
          <w:p w:rsidR="0006416A" w:rsidRPr="00282EB0" w:rsidRDefault="0006416A" w:rsidP="0034778F">
            <w:pPr>
              <w:rPr>
                <w:rStyle w:val="ac"/>
                <w:b w:val="0"/>
                <w:sz w:val="22"/>
                <w:szCs w:val="22"/>
              </w:rPr>
            </w:pPr>
          </w:p>
        </w:tc>
        <w:tc>
          <w:tcPr>
            <w:tcW w:w="1161" w:type="dxa"/>
            <w:tcBorders>
              <w:top w:val="outset" w:sz="6" w:space="0" w:color="auto"/>
              <w:left w:val="outset" w:sz="6" w:space="0" w:color="auto"/>
              <w:right w:val="outset" w:sz="6" w:space="0" w:color="auto"/>
            </w:tcBorders>
          </w:tcPr>
          <w:p w:rsidR="0006416A" w:rsidRPr="00282EB0" w:rsidRDefault="00282EB0" w:rsidP="0034778F">
            <w:pPr>
              <w:rPr>
                <w:rStyle w:val="ac"/>
                <w:b w:val="0"/>
                <w:sz w:val="22"/>
                <w:szCs w:val="22"/>
              </w:rPr>
            </w:pPr>
            <w:r>
              <w:rPr>
                <w:rStyle w:val="ac"/>
                <w:b w:val="0"/>
                <w:sz w:val="22"/>
                <w:szCs w:val="22"/>
              </w:rPr>
              <w:t xml:space="preserve">         1</w:t>
            </w:r>
          </w:p>
        </w:tc>
        <w:tc>
          <w:tcPr>
            <w:tcW w:w="3896" w:type="dxa"/>
            <w:tcBorders>
              <w:top w:val="outset" w:sz="6" w:space="0" w:color="auto"/>
              <w:left w:val="outset" w:sz="6" w:space="0" w:color="auto"/>
              <w:right w:val="outset" w:sz="6" w:space="0" w:color="auto"/>
            </w:tcBorders>
          </w:tcPr>
          <w:p w:rsidR="0006416A" w:rsidRPr="00282EB0" w:rsidRDefault="00282EB0" w:rsidP="0034778F">
            <w:pPr>
              <w:rPr>
                <w:rStyle w:val="ac"/>
                <w:b w:val="0"/>
                <w:sz w:val="22"/>
                <w:szCs w:val="22"/>
              </w:rPr>
            </w:pPr>
            <w:r>
              <w:rPr>
                <w:rStyle w:val="ac"/>
                <w:b w:val="0"/>
                <w:sz w:val="22"/>
                <w:szCs w:val="22"/>
              </w:rPr>
              <w:t xml:space="preserve">         </w:t>
            </w:r>
            <w:r w:rsidR="0006416A" w:rsidRPr="00282EB0">
              <w:rPr>
                <w:rStyle w:val="ac"/>
                <w:b w:val="0"/>
                <w:sz w:val="22"/>
                <w:szCs w:val="22"/>
              </w:rPr>
              <w:t>Кружок Подвижные игры»</w:t>
            </w:r>
          </w:p>
        </w:tc>
        <w:tc>
          <w:tcPr>
            <w:tcW w:w="2984" w:type="dxa"/>
            <w:tcBorders>
              <w:top w:val="outset" w:sz="6" w:space="0" w:color="auto"/>
              <w:left w:val="outset" w:sz="6" w:space="0" w:color="auto"/>
              <w:right w:val="outset" w:sz="6" w:space="0" w:color="auto"/>
            </w:tcBorders>
          </w:tcPr>
          <w:p w:rsidR="0006416A" w:rsidRPr="00282EB0" w:rsidRDefault="0006416A" w:rsidP="0034778F">
            <w:pPr>
              <w:rPr>
                <w:rStyle w:val="ac"/>
                <w:b w:val="0"/>
                <w:sz w:val="22"/>
                <w:szCs w:val="22"/>
              </w:rPr>
            </w:pPr>
            <w:r w:rsidRPr="00282EB0">
              <w:rPr>
                <w:rStyle w:val="ac"/>
                <w:b w:val="0"/>
                <w:sz w:val="22"/>
                <w:szCs w:val="22"/>
              </w:rPr>
              <w:t xml:space="preserve"> </w:t>
            </w:r>
            <w:r w:rsidR="00282EB0">
              <w:rPr>
                <w:rStyle w:val="ac"/>
                <w:b w:val="0"/>
                <w:sz w:val="22"/>
                <w:szCs w:val="22"/>
              </w:rPr>
              <w:t xml:space="preserve">          </w:t>
            </w:r>
            <w:r w:rsidRPr="00282EB0">
              <w:rPr>
                <w:rStyle w:val="ac"/>
                <w:b w:val="0"/>
                <w:sz w:val="22"/>
                <w:szCs w:val="22"/>
              </w:rPr>
              <w:t>Поздеева С.М.</w:t>
            </w:r>
          </w:p>
        </w:tc>
      </w:tr>
      <w:tr w:rsidR="0006416A" w:rsidRPr="00282EB0" w:rsidTr="00282EB0">
        <w:trPr>
          <w:trHeight w:val="580"/>
          <w:tblCellSpacing w:w="0" w:type="dxa"/>
          <w:jc w:val="center"/>
        </w:trPr>
        <w:tc>
          <w:tcPr>
            <w:tcW w:w="2054" w:type="dxa"/>
            <w:tcBorders>
              <w:top w:val="outset" w:sz="6" w:space="0" w:color="auto"/>
              <w:left w:val="outset" w:sz="6" w:space="0" w:color="auto"/>
              <w:bottom w:val="outset" w:sz="6" w:space="0" w:color="auto"/>
              <w:right w:val="outset" w:sz="6" w:space="0" w:color="auto"/>
            </w:tcBorders>
          </w:tcPr>
          <w:p w:rsidR="0006416A" w:rsidRPr="00282EB0" w:rsidRDefault="0006416A" w:rsidP="0034778F">
            <w:pPr>
              <w:rPr>
                <w:rStyle w:val="ac"/>
                <w:b w:val="0"/>
                <w:sz w:val="22"/>
                <w:szCs w:val="22"/>
              </w:rPr>
            </w:pPr>
            <w:r w:rsidRPr="00282EB0">
              <w:rPr>
                <w:rStyle w:val="ac"/>
                <w:b w:val="0"/>
                <w:sz w:val="22"/>
                <w:szCs w:val="22"/>
              </w:rPr>
              <w:t xml:space="preserve">Научно-познавательное </w:t>
            </w:r>
          </w:p>
        </w:tc>
        <w:tc>
          <w:tcPr>
            <w:tcW w:w="1161" w:type="dxa"/>
            <w:tcBorders>
              <w:top w:val="outset" w:sz="6" w:space="0" w:color="auto"/>
              <w:left w:val="outset" w:sz="6" w:space="0" w:color="auto"/>
              <w:right w:val="outset" w:sz="6" w:space="0" w:color="auto"/>
            </w:tcBorders>
          </w:tcPr>
          <w:p w:rsidR="0006416A" w:rsidRPr="00282EB0" w:rsidRDefault="00282EB0" w:rsidP="0034778F">
            <w:pPr>
              <w:rPr>
                <w:rStyle w:val="ac"/>
                <w:b w:val="0"/>
                <w:sz w:val="22"/>
                <w:szCs w:val="22"/>
              </w:rPr>
            </w:pPr>
            <w:r>
              <w:rPr>
                <w:rStyle w:val="ac"/>
                <w:b w:val="0"/>
                <w:sz w:val="22"/>
                <w:szCs w:val="22"/>
              </w:rPr>
              <w:t xml:space="preserve">         1</w:t>
            </w:r>
          </w:p>
        </w:tc>
        <w:tc>
          <w:tcPr>
            <w:tcW w:w="3896" w:type="dxa"/>
            <w:tcBorders>
              <w:top w:val="outset" w:sz="6" w:space="0" w:color="auto"/>
              <w:left w:val="outset" w:sz="6" w:space="0" w:color="auto"/>
              <w:right w:val="outset" w:sz="6" w:space="0" w:color="auto"/>
            </w:tcBorders>
          </w:tcPr>
          <w:p w:rsidR="0006416A" w:rsidRPr="00282EB0" w:rsidRDefault="00282EB0" w:rsidP="0034778F">
            <w:pPr>
              <w:rPr>
                <w:rStyle w:val="ac"/>
                <w:b w:val="0"/>
                <w:sz w:val="22"/>
                <w:szCs w:val="22"/>
              </w:rPr>
            </w:pPr>
            <w:r>
              <w:rPr>
                <w:rStyle w:val="ac"/>
                <w:b w:val="0"/>
                <w:sz w:val="22"/>
                <w:szCs w:val="22"/>
              </w:rPr>
              <w:t xml:space="preserve">       </w:t>
            </w:r>
            <w:r w:rsidR="0006416A" w:rsidRPr="00282EB0">
              <w:rPr>
                <w:rStyle w:val="ac"/>
                <w:b w:val="0"/>
                <w:sz w:val="22"/>
                <w:szCs w:val="22"/>
              </w:rPr>
              <w:t>Кружок « Юный эрудит»</w:t>
            </w:r>
          </w:p>
        </w:tc>
        <w:tc>
          <w:tcPr>
            <w:tcW w:w="2984" w:type="dxa"/>
            <w:tcBorders>
              <w:top w:val="outset" w:sz="6" w:space="0" w:color="auto"/>
              <w:left w:val="outset" w:sz="6" w:space="0" w:color="auto"/>
              <w:right w:val="outset" w:sz="6" w:space="0" w:color="auto"/>
            </w:tcBorders>
          </w:tcPr>
          <w:p w:rsidR="0006416A" w:rsidRPr="00282EB0" w:rsidRDefault="0006416A" w:rsidP="0034778F">
            <w:pPr>
              <w:rPr>
                <w:rStyle w:val="ac"/>
                <w:b w:val="0"/>
                <w:sz w:val="22"/>
                <w:szCs w:val="22"/>
              </w:rPr>
            </w:pPr>
            <w:r w:rsidRPr="00282EB0">
              <w:rPr>
                <w:rStyle w:val="ac"/>
                <w:b w:val="0"/>
                <w:sz w:val="22"/>
                <w:szCs w:val="22"/>
              </w:rPr>
              <w:t xml:space="preserve"> </w:t>
            </w:r>
            <w:r w:rsidR="00282EB0">
              <w:rPr>
                <w:rStyle w:val="ac"/>
                <w:b w:val="0"/>
                <w:sz w:val="22"/>
                <w:szCs w:val="22"/>
              </w:rPr>
              <w:t xml:space="preserve">          </w:t>
            </w:r>
            <w:r w:rsidRPr="00282EB0">
              <w:rPr>
                <w:rStyle w:val="ac"/>
                <w:b w:val="0"/>
                <w:sz w:val="22"/>
                <w:szCs w:val="22"/>
              </w:rPr>
              <w:t>Поздеева С.М.</w:t>
            </w:r>
          </w:p>
        </w:tc>
      </w:tr>
      <w:tr w:rsidR="0006416A" w:rsidRPr="00282EB0" w:rsidTr="00282EB0">
        <w:trPr>
          <w:tblCellSpacing w:w="0" w:type="dxa"/>
          <w:jc w:val="center"/>
        </w:trPr>
        <w:tc>
          <w:tcPr>
            <w:tcW w:w="2054" w:type="dxa"/>
            <w:tcBorders>
              <w:top w:val="outset" w:sz="6" w:space="0" w:color="auto"/>
              <w:left w:val="outset" w:sz="6" w:space="0" w:color="auto"/>
              <w:bottom w:val="outset" w:sz="6" w:space="0" w:color="auto"/>
              <w:right w:val="outset" w:sz="6" w:space="0" w:color="auto"/>
            </w:tcBorders>
          </w:tcPr>
          <w:p w:rsidR="0006416A" w:rsidRPr="00282EB0" w:rsidRDefault="00282EB0" w:rsidP="0034778F">
            <w:pPr>
              <w:rPr>
                <w:rStyle w:val="ac"/>
                <w:b w:val="0"/>
                <w:sz w:val="22"/>
                <w:szCs w:val="22"/>
              </w:rPr>
            </w:pPr>
            <w:r>
              <w:rPr>
                <w:rStyle w:val="ac"/>
                <w:b w:val="0"/>
                <w:sz w:val="22"/>
                <w:szCs w:val="22"/>
              </w:rPr>
              <w:t xml:space="preserve">Военно </w:t>
            </w:r>
            <w:r w:rsidR="0006416A" w:rsidRPr="00282EB0">
              <w:rPr>
                <w:rStyle w:val="ac"/>
                <w:b w:val="0"/>
                <w:sz w:val="22"/>
                <w:szCs w:val="22"/>
              </w:rPr>
              <w:t xml:space="preserve"> –патриотическое</w:t>
            </w:r>
          </w:p>
          <w:p w:rsidR="0006416A" w:rsidRPr="00282EB0" w:rsidRDefault="0006416A" w:rsidP="0034778F">
            <w:pPr>
              <w:rPr>
                <w:rStyle w:val="ac"/>
                <w:b w:val="0"/>
                <w:sz w:val="22"/>
                <w:szCs w:val="22"/>
              </w:rPr>
            </w:pPr>
          </w:p>
        </w:tc>
        <w:tc>
          <w:tcPr>
            <w:tcW w:w="1161" w:type="dxa"/>
            <w:tcBorders>
              <w:top w:val="outset" w:sz="6" w:space="0" w:color="auto"/>
              <w:left w:val="outset" w:sz="6" w:space="0" w:color="auto"/>
              <w:bottom w:val="outset" w:sz="6" w:space="0" w:color="auto"/>
              <w:right w:val="outset" w:sz="6" w:space="0" w:color="auto"/>
            </w:tcBorders>
          </w:tcPr>
          <w:p w:rsidR="0006416A" w:rsidRPr="00282EB0" w:rsidRDefault="00282EB0" w:rsidP="0034778F">
            <w:pPr>
              <w:rPr>
                <w:rStyle w:val="ac"/>
                <w:b w:val="0"/>
                <w:sz w:val="22"/>
                <w:szCs w:val="22"/>
              </w:rPr>
            </w:pPr>
            <w:r>
              <w:rPr>
                <w:rStyle w:val="ac"/>
                <w:b w:val="0"/>
                <w:sz w:val="22"/>
                <w:szCs w:val="22"/>
              </w:rPr>
              <w:t xml:space="preserve">         </w:t>
            </w:r>
            <w:r w:rsidR="0006416A" w:rsidRPr="00282EB0">
              <w:rPr>
                <w:rStyle w:val="ac"/>
                <w:b w:val="0"/>
                <w:sz w:val="22"/>
                <w:szCs w:val="22"/>
              </w:rPr>
              <w:t>1</w:t>
            </w:r>
          </w:p>
        </w:tc>
        <w:tc>
          <w:tcPr>
            <w:tcW w:w="3896" w:type="dxa"/>
            <w:tcBorders>
              <w:top w:val="outset" w:sz="6" w:space="0" w:color="auto"/>
              <w:left w:val="outset" w:sz="6" w:space="0" w:color="auto"/>
              <w:bottom w:val="outset" w:sz="6" w:space="0" w:color="auto"/>
              <w:right w:val="outset" w:sz="6" w:space="0" w:color="auto"/>
            </w:tcBorders>
          </w:tcPr>
          <w:p w:rsidR="0006416A" w:rsidRPr="00282EB0" w:rsidRDefault="00282EB0" w:rsidP="0034778F">
            <w:pPr>
              <w:rPr>
                <w:rStyle w:val="ac"/>
                <w:b w:val="0"/>
                <w:sz w:val="22"/>
                <w:szCs w:val="22"/>
              </w:rPr>
            </w:pPr>
            <w:r>
              <w:rPr>
                <w:rStyle w:val="ac"/>
                <w:b w:val="0"/>
                <w:sz w:val="22"/>
                <w:szCs w:val="22"/>
              </w:rPr>
              <w:t xml:space="preserve">    </w:t>
            </w:r>
            <w:r w:rsidR="0006416A" w:rsidRPr="00282EB0">
              <w:rPr>
                <w:rStyle w:val="ac"/>
                <w:b w:val="0"/>
                <w:sz w:val="22"/>
                <w:szCs w:val="22"/>
              </w:rPr>
              <w:t>Кружок « Мы – граждане России»</w:t>
            </w:r>
          </w:p>
        </w:tc>
        <w:tc>
          <w:tcPr>
            <w:tcW w:w="2984" w:type="dxa"/>
            <w:tcBorders>
              <w:top w:val="outset" w:sz="6" w:space="0" w:color="auto"/>
              <w:left w:val="outset" w:sz="6" w:space="0" w:color="auto"/>
              <w:bottom w:val="outset" w:sz="6" w:space="0" w:color="auto"/>
              <w:right w:val="outset" w:sz="6" w:space="0" w:color="auto"/>
            </w:tcBorders>
          </w:tcPr>
          <w:p w:rsidR="0006416A" w:rsidRPr="00282EB0" w:rsidRDefault="0006416A" w:rsidP="0034778F">
            <w:pPr>
              <w:rPr>
                <w:rStyle w:val="ac"/>
                <w:b w:val="0"/>
                <w:sz w:val="22"/>
                <w:szCs w:val="22"/>
              </w:rPr>
            </w:pPr>
            <w:r w:rsidRPr="00282EB0">
              <w:rPr>
                <w:rStyle w:val="ac"/>
                <w:b w:val="0"/>
                <w:sz w:val="22"/>
                <w:szCs w:val="22"/>
              </w:rPr>
              <w:t xml:space="preserve"> </w:t>
            </w:r>
            <w:r w:rsidR="00282EB0">
              <w:rPr>
                <w:rStyle w:val="ac"/>
                <w:b w:val="0"/>
                <w:sz w:val="22"/>
                <w:szCs w:val="22"/>
              </w:rPr>
              <w:t xml:space="preserve">          </w:t>
            </w:r>
            <w:r w:rsidRPr="00282EB0">
              <w:rPr>
                <w:rStyle w:val="ac"/>
                <w:b w:val="0"/>
                <w:sz w:val="22"/>
                <w:szCs w:val="22"/>
              </w:rPr>
              <w:t>Поздеева С.М.</w:t>
            </w:r>
          </w:p>
        </w:tc>
      </w:tr>
      <w:tr w:rsidR="0006416A" w:rsidRPr="00282EB0" w:rsidTr="00282EB0">
        <w:trPr>
          <w:trHeight w:val="1050"/>
          <w:tblCellSpacing w:w="0" w:type="dxa"/>
          <w:jc w:val="center"/>
        </w:trPr>
        <w:tc>
          <w:tcPr>
            <w:tcW w:w="2054" w:type="dxa"/>
            <w:tcBorders>
              <w:top w:val="outset" w:sz="6" w:space="0" w:color="auto"/>
              <w:left w:val="outset" w:sz="6" w:space="0" w:color="auto"/>
              <w:bottom w:val="outset" w:sz="6" w:space="0" w:color="auto"/>
              <w:right w:val="outset" w:sz="6" w:space="0" w:color="auto"/>
            </w:tcBorders>
          </w:tcPr>
          <w:p w:rsidR="0006416A" w:rsidRPr="00282EB0" w:rsidRDefault="0006416A" w:rsidP="0034778F">
            <w:pPr>
              <w:rPr>
                <w:rStyle w:val="ac"/>
                <w:b w:val="0"/>
                <w:sz w:val="22"/>
                <w:szCs w:val="22"/>
              </w:rPr>
            </w:pPr>
            <w:r w:rsidRPr="00282EB0">
              <w:rPr>
                <w:rStyle w:val="ac"/>
                <w:b w:val="0"/>
                <w:sz w:val="22"/>
                <w:szCs w:val="22"/>
              </w:rPr>
              <w:t>Проектная деятельность</w:t>
            </w:r>
          </w:p>
        </w:tc>
        <w:tc>
          <w:tcPr>
            <w:tcW w:w="1161" w:type="dxa"/>
            <w:tcBorders>
              <w:top w:val="outset" w:sz="6" w:space="0" w:color="auto"/>
              <w:left w:val="outset" w:sz="6" w:space="0" w:color="auto"/>
              <w:right w:val="outset" w:sz="6" w:space="0" w:color="auto"/>
            </w:tcBorders>
          </w:tcPr>
          <w:p w:rsidR="0006416A" w:rsidRPr="00282EB0" w:rsidRDefault="00282EB0" w:rsidP="0034778F">
            <w:pPr>
              <w:rPr>
                <w:rStyle w:val="ac"/>
                <w:b w:val="0"/>
                <w:sz w:val="22"/>
                <w:szCs w:val="22"/>
              </w:rPr>
            </w:pPr>
            <w:r>
              <w:rPr>
                <w:rStyle w:val="ac"/>
                <w:b w:val="0"/>
                <w:sz w:val="22"/>
                <w:szCs w:val="22"/>
              </w:rPr>
              <w:t xml:space="preserve">         </w:t>
            </w:r>
            <w:r w:rsidR="0006416A" w:rsidRPr="00282EB0">
              <w:rPr>
                <w:rStyle w:val="ac"/>
                <w:b w:val="0"/>
                <w:sz w:val="22"/>
                <w:szCs w:val="22"/>
              </w:rPr>
              <w:t>1</w:t>
            </w:r>
          </w:p>
        </w:tc>
        <w:tc>
          <w:tcPr>
            <w:tcW w:w="3896" w:type="dxa"/>
            <w:tcBorders>
              <w:top w:val="outset" w:sz="6" w:space="0" w:color="auto"/>
              <w:left w:val="outset" w:sz="6" w:space="0" w:color="auto"/>
              <w:right w:val="outset" w:sz="6" w:space="0" w:color="auto"/>
            </w:tcBorders>
          </w:tcPr>
          <w:p w:rsidR="0006416A" w:rsidRPr="00282EB0" w:rsidRDefault="0006416A" w:rsidP="0034778F">
            <w:pPr>
              <w:rPr>
                <w:rStyle w:val="ac"/>
                <w:b w:val="0"/>
                <w:sz w:val="22"/>
                <w:szCs w:val="22"/>
              </w:rPr>
            </w:pPr>
            <w:r w:rsidRPr="00282EB0">
              <w:rPr>
                <w:rStyle w:val="ac"/>
                <w:b w:val="0"/>
                <w:sz w:val="22"/>
                <w:szCs w:val="22"/>
              </w:rPr>
              <w:t xml:space="preserve"> </w:t>
            </w:r>
            <w:r w:rsidR="00282EB0">
              <w:rPr>
                <w:rStyle w:val="ac"/>
                <w:b w:val="0"/>
                <w:sz w:val="22"/>
                <w:szCs w:val="22"/>
              </w:rPr>
              <w:t xml:space="preserve">       </w:t>
            </w:r>
            <w:r w:rsidRPr="00282EB0">
              <w:rPr>
                <w:rStyle w:val="ac"/>
                <w:b w:val="0"/>
                <w:sz w:val="22"/>
                <w:szCs w:val="22"/>
              </w:rPr>
              <w:t xml:space="preserve">Курс « Введение в проектную </w:t>
            </w:r>
            <w:r w:rsidR="00282EB0">
              <w:rPr>
                <w:rStyle w:val="ac"/>
                <w:b w:val="0"/>
                <w:sz w:val="22"/>
                <w:szCs w:val="22"/>
              </w:rPr>
              <w:t xml:space="preserve">  </w:t>
            </w:r>
            <w:r w:rsidRPr="00282EB0">
              <w:rPr>
                <w:rStyle w:val="ac"/>
                <w:b w:val="0"/>
                <w:sz w:val="22"/>
                <w:szCs w:val="22"/>
              </w:rPr>
              <w:t>деятельность»</w:t>
            </w:r>
          </w:p>
        </w:tc>
        <w:tc>
          <w:tcPr>
            <w:tcW w:w="2984" w:type="dxa"/>
            <w:tcBorders>
              <w:top w:val="outset" w:sz="6" w:space="0" w:color="auto"/>
              <w:left w:val="outset" w:sz="6" w:space="0" w:color="auto"/>
              <w:right w:val="outset" w:sz="6" w:space="0" w:color="auto"/>
            </w:tcBorders>
          </w:tcPr>
          <w:p w:rsidR="0006416A" w:rsidRPr="00282EB0" w:rsidRDefault="00282EB0" w:rsidP="0034778F">
            <w:pPr>
              <w:rPr>
                <w:rStyle w:val="ac"/>
                <w:b w:val="0"/>
                <w:sz w:val="22"/>
                <w:szCs w:val="22"/>
              </w:rPr>
            </w:pPr>
            <w:r>
              <w:rPr>
                <w:rStyle w:val="ac"/>
                <w:b w:val="0"/>
                <w:sz w:val="22"/>
                <w:szCs w:val="22"/>
              </w:rPr>
              <w:t xml:space="preserve">          </w:t>
            </w:r>
            <w:r w:rsidR="0006416A" w:rsidRPr="00282EB0">
              <w:rPr>
                <w:rStyle w:val="ac"/>
                <w:b w:val="0"/>
                <w:sz w:val="22"/>
                <w:szCs w:val="22"/>
              </w:rPr>
              <w:t>Поздеева С. М.</w:t>
            </w:r>
          </w:p>
        </w:tc>
      </w:tr>
      <w:tr w:rsidR="0006416A" w:rsidRPr="00282EB0" w:rsidTr="00282EB0">
        <w:trPr>
          <w:tblCellSpacing w:w="0" w:type="dxa"/>
          <w:jc w:val="center"/>
        </w:trPr>
        <w:tc>
          <w:tcPr>
            <w:tcW w:w="2054" w:type="dxa"/>
            <w:tcBorders>
              <w:top w:val="outset" w:sz="6" w:space="0" w:color="auto"/>
              <w:left w:val="outset" w:sz="6" w:space="0" w:color="auto"/>
              <w:bottom w:val="outset" w:sz="6" w:space="0" w:color="auto"/>
              <w:right w:val="outset" w:sz="6" w:space="0" w:color="auto"/>
            </w:tcBorders>
          </w:tcPr>
          <w:p w:rsidR="0006416A" w:rsidRPr="00282EB0" w:rsidRDefault="0006416A" w:rsidP="0034778F">
            <w:pPr>
              <w:rPr>
                <w:rStyle w:val="ac"/>
                <w:b w:val="0"/>
                <w:sz w:val="22"/>
                <w:szCs w:val="22"/>
              </w:rPr>
            </w:pPr>
            <w:r w:rsidRPr="00282EB0">
              <w:rPr>
                <w:rStyle w:val="ac"/>
                <w:b w:val="0"/>
                <w:sz w:val="22"/>
                <w:szCs w:val="22"/>
              </w:rPr>
              <w:t>Итого</w:t>
            </w:r>
          </w:p>
        </w:tc>
        <w:tc>
          <w:tcPr>
            <w:tcW w:w="1161" w:type="dxa"/>
            <w:tcBorders>
              <w:top w:val="outset" w:sz="6" w:space="0" w:color="auto"/>
              <w:left w:val="outset" w:sz="6" w:space="0" w:color="auto"/>
              <w:bottom w:val="outset" w:sz="6" w:space="0" w:color="auto"/>
              <w:right w:val="outset" w:sz="6" w:space="0" w:color="auto"/>
            </w:tcBorders>
          </w:tcPr>
          <w:p w:rsidR="0006416A" w:rsidRPr="00282EB0" w:rsidRDefault="00282EB0" w:rsidP="0034778F">
            <w:pPr>
              <w:rPr>
                <w:rStyle w:val="ac"/>
                <w:b w:val="0"/>
                <w:sz w:val="22"/>
                <w:szCs w:val="22"/>
              </w:rPr>
            </w:pPr>
            <w:r>
              <w:rPr>
                <w:rStyle w:val="ac"/>
                <w:b w:val="0"/>
                <w:sz w:val="22"/>
                <w:szCs w:val="22"/>
              </w:rPr>
              <w:t xml:space="preserve">  4 часа</w:t>
            </w:r>
          </w:p>
        </w:tc>
        <w:tc>
          <w:tcPr>
            <w:tcW w:w="3896" w:type="dxa"/>
            <w:tcBorders>
              <w:top w:val="outset" w:sz="6" w:space="0" w:color="auto"/>
              <w:left w:val="outset" w:sz="6" w:space="0" w:color="auto"/>
              <w:bottom w:val="outset" w:sz="6" w:space="0" w:color="auto"/>
              <w:right w:val="outset" w:sz="6" w:space="0" w:color="auto"/>
            </w:tcBorders>
          </w:tcPr>
          <w:p w:rsidR="0006416A" w:rsidRPr="00282EB0" w:rsidRDefault="0006416A" w:rsidP="0034778F">
            <w:pPr>
              <w:rPr>
                <w:rStyle w:val="ac"/>
                <w:b w:val="0"/>
                <w:sz w:val="22"/>
                <w:szCs w:val="22"/>
              </w:rPr>
            </w:pPr>
          </w:p>
        </w:tc>
        <w:tc>
          <w:tcPr>
            <w:tcW w:w="2984" w:type="dxa"/>
            <w:tcBorders>
              <w:top w:val="outset" w:sz="6" w:space="0" w:color="auto"/>
              <w:left w:val="outset" w:sz="6" w:space="0" w:color="auto"/>
              <w:bottom w:val="outset" w:sz="6" w:space="0" w:color="auto"/>
              <w:right w:val="outset" w:sz="6" w:space="0" w:color="auto"/>
            </w:tcBorders>
          </w:tcPr>
          <w:p w:rsidR="0006416A" w:rsidRPr="00282EB0" w:rsidRDefault="0006416A" w:rsidP="0034778F">
            <w:pPr>
              <w:rPr>
                <w:rStyle w:val="ac"/>
                <w:b w:val="0"/>
                <w:sz w:val="22"/>
                <w:szCs w:val="22"/>
              </w:rPr>
            </w:pPr>
          </w:p>
        </w:tc>
      </w:tr>
    </w:tbl>
    <w:p w:rsidR="00282EB0" w:rsidRDefault="0006416A" w:rsidP="0006416A">
      <w:pPr>
        <w:widowControl/>
        <w:shd w:val="clear" w:color="auto" w:fill="FFFFFF"/>
        <w:rPr>
          <w:b/>
          <w:sz w:val="32"/>
          <w:szCs w:val="32"/>
        </w:rPr>
      </w:pPr>
      <w:r>
        <w:rPr>
          <w:b/>
          <w:sz w:val="32"/>
          <w:szCs w:val="32"/>
        </w:rPr>
        <w:t xml:space="preserve">  </w:t>
      </w:r>
    </w:p>
    <w:p w:rsidR="00282EB0" w:rsidRDefault="00282EB0" w:rsidP="0006416A">
      <w:pPr>
        <w:widowControl/>
        <w:shd w:val="clear" w:color="auto" w:fill="FFFFFF"/>
        <w:rPr>
          <w:b/>
          <w:sz w:val="32"/>
          <w:szCs w:val="32"/>
        </w:rPr>
      </w:pPr>
    </w:p>
    <w:p w:rsidR="00282EB0" w:rsidRDefault="00282EB0" w:rsidP="0006416A">
      <w:pPr>
        <w:widowControl/>
        <w:shd w:val="clear" w:color="auto" w:fill="FFFFFF"/>
        <w:rPr>
          <w:b/>
          <w:sz w:val="32"/>
          <w:szCs w:val="32"/>
        </w:rPr>
      </w:pPr>
    </w:p>
    <w:p w:rsidR="00282EB0" w:rsidRDefault="00282EB0" w:rsidP="0006416A">
      <w:pPr>
        <w:widowControl/>
        <w:shd w:val="clear" w:color="auto" w:fill="FFFFFF"/>
        <w:rPr>
          <w:b/>
          <w:sz w:val="32"/>
          <w:szCs w:val="32"/>
        </w:rPr>
      </w:pPr>
    </w:p>
    <w:p w:rsidR="00002D86" w:rsidRDefault="00002D86" w:rsidP="0006416A">
      <w:pPr>
        <w:widowControl/>
        <w:shd w:val="clear" w:color="auto" w:fill="FFFFFF"/>
        <w:rPr>
          <w:b/>
          <w:sz w:val="32"/>
          <w:szCs w:val="32"/>
        </w:rPr>
      </w:pPr>
    </w:p>
    <w:p w:rsidR="00002D86" w:rsidRDefault="00002D86" w:rsidP="0006416A">
      <w:pPr>
        <w:widowControl/>
        <w:shd w:val="clear" w:color="auto" w:fill="FFFFFF"/>
        <w:rPr>
          <w:b/>
          <w:sz w:val="32"/>
          <w:szCs w:val="32"/>
        </w:rPr>
      </w:pPr>
    </w:p>
    <w:p w:rsidR="00002D86" w:rsidRDefault="00002D86" w:rsidP="0006416A">
      <w:pPr>
        <w:widowControl/>
        <w:shd w:val="clear" w:color="auto" w:fill="FFFFFF"/>
        <w:rPr>
          <w:b/>
          <w:sz w:val="32"/>
          <w:szCs w:val="32"/>
        </w:rPr>
      </w:pPr>
    </w:p>
    <w:p w:rsidR="00282EB0" w:rsidRDefault="00282EB0" w:rsidP="0006416A">
      <w:pPr>
        <w:widowControl/>
        <w:shd w:val="clear" w:color="auto" w:fill="FFFFFF"/>
        <w:rPr>
          <w:b/>
          <w:sz w:val="32"/>
          <w:szCs w:val="32"/>
        </w:rPr>
      </w:pPr>
    </w:p>
    <w:p w:rsidR="00282EB0" w:rsidRDefault="00282EB0" w:rsidP="0006416A">
      <w:pPr>
        <w:widowControl/>
        <w:shd w:val="clear" w:color="auto" w:fill="FFFFFF"/>
        <w:rPr>
          <w:b/>
          <w:sz w:val="32"/>
          <w:szCs w:val="32"/>
        </w:rPr>
      </w:pPr>
    </w:p>
    <w:p w:rsidR="00282EB0" w:rsidRDefault="00282EB0" w:rsidP="0006416A">
      <w:pPr>
        <w:widowControl/>
        <w:shd w:val="clear" w:color="auto" w:fill="FFFFFF"/>
        <w:rPr>
          <w:b/>
          <w:sz w:val="32"/>
          <w:szCs w:val="32"/>
        </w:rPr>
      </w:pPr>
    </w:p>
    <w:p w:rsidR="00A079E9" w:rsidRPr="001A62D7" w:rsidRDefault="00676088" w:rsidP="001A62D7">
      <w:pPr>
        <w:widowControl/>
        <w:shd w:val="clear" w:color="auto" w:fill="FFFFFF"/>
        <w:jc w:val="center"/>
        <w:rPr>
          <w:b/>
          <w:sz w:val="28"/>
          <w:szCs w:val="28"/>
        </w:rPr>
      </w:pPr>
      <w:r w:rsidRPr="001A62D7">
        <w:rPr>
          <w:b/>
          <w:sz w:val="28"/>
          <w:szCs w:val="28"/>
        </w:rPr>
        <w:t>Программа формирования универсальных учебных действий</w:t>
      </w:r>
    </w:p>
    <w:p w:rsidR="003D0805" w:rsidRPr="001A62D7" w:rsidRDefault="001A62D7" w:rsidP="001A62D7">
      <w:pPr>
        <w:ind w:firstLine="708"/>
        <w:jc w:val="center"/>
        <w:rPr>
          <w:b/>
          <w:sz w:val="28"/>
          <w:szCs w:val="28"/>
        </w:rPr>
      </w:pPr>
      <w:r w:rsidRPr="001A62D7">
        <w:rPr>
          <w:b/>
          <w:sz w:val="28"/>
          <w:szCs w:val="28"/>
        </w:rPr>
        <w:t>у</w:t>
      </w:r>
      <w:r w:rsidR="00676088" w:rsidRPr="001A62D7">
        <w:rPr>
          <w:b/>
          <w:sz w:val="28"/>
          <w:szCs w:val="28"/>
        </w:rPr>
        <w:t xml:space="preserve"> учащихся на ступени начального общего об</w:t>
      </w:r>
      <w:r w:rsidRPr="001A62D7">
        <w:rPr>
          <w:b/>
          <w:sz w:val="28"/>
          <w:szCs w:val="28"/>
        </w:rPr>
        <w:t>разования</w:t>
      </w:r>
    </w:p>
    <w:p w:rsidR="003D0805" w:rsidRPr="001A62D7" w:rsidRDefault="003D0805" w:rsidP="001A62D7">
      <w:pPr>
        <w:rPr>
          <w:sz w:val="24"/>
          <w:szCs w:val="24"/>
        </w:rPr>
      </w:pPr>
      <w:r w:rsidRPr="001A62D7">
        <w:rPr>
          <w:sz w:val="24"/>
          <w:szCs w:val="24"/>
        </w:rPr>
        <w:t xml:space="preserve"> Программа формирования универсальных учебных действий младших школьников МОУ «Мазунинская СОШ» устанавливает ценностные ориентиры начального образования, а именно </w:t>
      </w:r>
    </w:p>
    <w:p w:rsidR="003D0805" w:rsidRPr="001A62D7" w:rsidRDefault="003D0805" w:rsidP="001A62D7">
      <w:pPr>
        <w:rPr>
          <w:sz w:val="24"/>
          <w:szCs w:val="24"/>
        </w:rPr>
      </w:pPr>
      <w:r w:rsidRPr="001A62D7">
        <w:rPr>
          <w:b/>
          <w:i/>
          <w:sz w:val="24"/>
          <w:szCs w:val="24"/>
        </w:rPr>
        <w:t>развитие умения учиться</w:t>
      </w:r>
      <w:r w:rsidRPr="001A62D7">
        <w:rPr>
          <w:sz w:val="24"/>
          <w:szCs w:val="24"/>
        </w:rPr>
        <w:t xml:space="preserve"> как первого шага к самообразованию и самовоспитанию, </w:t>
      </w:r>
    </w:p>
    <w:p w:rsidR="003D0805" w:rsidRPr="001A62D7" w:rsidRDefault="003D0805" w:rsidP="001A62D7">
      <w:pPr>
        <w:rPr>
          <w:sz w:val="24"/>
          <w:szCs w:val="24"/>
        </w:rPr>
      </w:pPr>
      <w:r w:rsidRPr="001A62D7">
        <w:rPr>
          <w:sz w:val="24"/>
          <w:szCs w:val="24"/>
        </w:rPr>
        <w:t>развитие широких познавательных интересов, инициативы  и любознательности, мотивов познания и творчества;</w:t>
      </w:r>
    </w:p>
    <w:p w:rsidR="003D0805" w:rsidRPr="001A62D7" w:rsidRDefault="003D0805" w:rsidP="001A62D7">
      <w:pPr>
        <w:rPr>
          <w:sz w:val="24"/>
          <w:szCs w:val="24"/>
        </w:rPr>
      </w:pPr>
      <w:r w:rsidRPr="001A62D7">
        <w:rPr>
          <w:sz w:val="24"/>
          <w:szCs w:val="24"/>
        </w:rPr>
        <w:t>формирование умения учиться и способности к организации своей деятельности (планированию, контролю, оценке)</w:t>
      </w:r>
    </w:p>
    <w:p w:rsidR="003D0805" w:rsidRPr="001A62D7" w:rsidRDefault="003D0805" w:rsidP="001A62D7">
      <w:pPr>
        <w:rPr>
          <w:sz w:val="24"/>
          <w:szCs w:val="24"/>
        </w:rPr>
      </w:pPr>
      <w:r w:rsidRPr="001A62D7">
        <w:rPr>
          <w:sz w:val="24"/>
          <w:szCs w:val="24"/>
        </w:rPr>
        <w:t>определяет состав и характеристики универсальных учебных действий в младшем школьном возрасте;</w:t>
      </w:r>
    </w:p>
    <w:p w:rsidR="003D0805" w:rsidRPr="001A62D7" w:rsidRDefault="003D0805" w:rsidP="001A62D7">
      <w:pPr>
        <w:rPr>
          <w:sz w:val="24"/>
          <w:szCs w:val="24"/>
        </w:rPr>
      </w:pPr>
      <w:r w:rsidRPr="001A62D7">
        <w:rPr>
          <w:sz w:val="24"/>
          <w:szCs w:val="24"/>
        </w:rPr>
        <w:t xml:space="preserve">В составе основных видов универсальных учебных действий, соответствующих ключевым целям общего образования, можно выделить три блока: </w:t>
      </w:r>
    </w:p>
    <w:p w:rsidR="003D0805" w:rsidRPr="001A62D7" w:rsidRDefault="003D0805" w:rsidP="001A62D7">
      <w:pPr>
        <w:rPr>
          <w:sz w:val="24"/>
          <w:szCs w:val="24"/>
        </w:rPr>
      </w:pPr>
      <w:r w:rsidRPr="001A62D7">
        <w:rPr>
          <w:b/>
          <w:i/>
          <w:sz w:val="24"/>
          <w:szCs w:val="24"/>
        </w:rPr>
        <w:t>Регулятивные универсальные учебные действия</w:t>
      </w:r>
      <w:r w:rsidRPr="001A62D7">
        <w:rPr>
          <w:sz w:val="24"/>
          <w:szCs w:val="24"/>
        </w:rPr>
        <w:t xml:space="preserve"> обеспечивают обучающимся организацию своей учебной деятельности. </w:t>
      </w:r>
    </w:p>
    <w:p w:rsidR="003D0805" w:rsidRPr="001A62D7" w:rsidRDefault="003D0805" w:rsidP="001A62D7">
      <w:pPr>
        <w:rPr>
          <w:sz w:val="24"/>
          <w:szCs w:val="24"/>
        </w:rPr>
      </w:pPr>
      <w:r w:rsidRPr="001A62D7">
        <w:rPr>
          <w:b/>
          <w:i/>
          <w:sz w:val="24"/>
          <w:szCs w:val="24"/>
        </w:rPr>
        <w:t>Познавательные универсальные учебные действия</w:t>
      </w:r>
      <w:r w:rsidRPr="001A62D7">
        <w:rPr>
          <w:sz w:val="24"/>
          <w:szCs w:val="24"/>
        </w:rPr>
        <w:t xml:space="preserve"> включают: общеучебные, логические учебные действия, а также постановку и решение проблемы. </w:t>
      </w:r>
    </w:p>
    <w:p w:rsidR="003D0805" w:rsidRPr="001A62D7" w:rsidRDefault="003D0805" w:rsidP="001A62D7">
      <w:pPr>
        <w:rPr>
          <w:sz w:val="24"/>
          <w:szCs w:val="24"/>
        </w:rPr>
      </w:pPr>
      <w:r w:rsidRPr="001A62D7">
        <w:rPr>
          <w:b/>
          <w:i/>
          <w:sz w:val="24"/>
          <w:szCs w:val="24"/>
        </w:rPr>
        <w:t>Коммуникативные универсальные учебные действия</w:t>
      </w:r>
      <w:r w:rsidRPr="001A62D7">
        <w:rPr>
          <w:sz w:val="24"/>
          <w:szCs w:val="24"/>
        </w:rPr>
        <w:t xml:space="preserve"> обеспечивают социальную компетентность и учёт позиции других людей, партнеров по общению или деятельности; умение слушать и вступать в диалог; участвовать в коллективном обсуждении проблем; интегрироваться в группу сверстников и строить продуктивное взаимодействие и сотрудничество со сверстниками и взрослыми. </w:t>
      </w:r>
    </w:p>
    <w:p w:rsidR="003D0805" w:rsidRPr="001A62D7" w:rsidRDefault="003D0805" w:rsidP="001A62D7">
      <w:pPr>
        <w:rPr>
          <w:sz w:val="24"/>
          <w:szCs w:val="24"/>
        </w:rPr>
      </w:pPr>
      <w:r w:rsidRPr="001A62D7">
        <w:rPr>
          <w:sz w:val="24"/>
          <w:szCs w:val="24"/>
        </w:rPr>
        <w:t xml:space="preserve">определяет планируемые результаты блока «Ученик научится» по годам обучения. </w:t>
      </w:r>
    </w:p>
    <w:p w:rsidR="003D0805" w:rsidRPr="001A62D7" w:rsidRDefault="003D0805" w:rsidP="001A62D7">
      <w:pPr>
        <w:rPr>
          <w:b/>
          <w:sz w:val="24"/>
          <w:szCs w:val="24"/>
          <w:lang w:eastAsia="en-US"/>
        </w:rPr>
      </w:pPr>
      <w:r w:rsidRPr="001A62D7">
        <w:rPr>
          <w:b/>
          <w:sz w:val="24"/>
          <w:szCs w:val="24"/>
          <w:lang w:eastAsia="en-US"/>
        </w:rPr>
        <w:t>Понятие, функции, состав, характеристики универсальных учебных действий</w:t>
      </w:r>
    </w:p>
    <w:p w:rsidR="003D0805" w:rsidRPr="001A62D7" w:rsidRDefault="003D0805" w:rsidP="001A62D7">
      <w:pPr>
        <w:rPr>
          <w:strike/>
          <w:sz w:val="24"/>
          <w:szCs w:val="24"/>
        </w:rPr>
      </w:pPr>
      <w:r w:rsidRPr="001A62D7">
        <w:rPr>
          <w:sz w:val="24"/>
          <w:szCs w:val="24"/>
        </w:rPr>
        <w:t xml:space="preserve">МОУ « Мазунинская СОШ» опирается на концептуальные положения Стандарта в том, что последовательная реализация </w:t>
      </w:r>
      <w:r w:rsidRPr="001A62D7">
        <w:rPr>
          <w:i/>
          <w:sz w:val="24"/>
          <w:szCs w:val="24"/>
        </w:rPr>
        <w:t>деятельностного подхода</w:t>
      </w:r>
      <w:r w:rsidRPr="001A62D7">
        <w:rPr>
          <w:sz w:val="24"/>
          <w:szCs w:val="24"/>
        </w:rPr>
        <w:t xml:space="preserve"> направлена на повышение эффективности образования, более гибкое и прочное усвоение знаний учащимися, возможность их самостоятельного движения в изучаемой области, существенное повышение их мотивации и  интереса к учебе.</w:t>
      </w:r>
    </w:p>
    <w:p w:rsidR="003D0805" w:rsidRPr="001A62D7" w:rsidRDefault="003D0805" w:rsidP="001A62D7">
      <w:pPr>
        <w:rPr>
          <w:sz w:val="24"/>
          <w:szCs w:val="24"/>
        </w:rPr>
      </w:pPr>
      <w:r w:rsidRPr="001A62D7">
        <w:rPr>
          <w:sz w:val="24"/>
          <w:szCs w:val="24"/>
        </w:rPr>
        <w:t xml:space="preserve">В рамках деятельностного подхода в качестве </w:t>
      </w:r>
      <w:r w:rsidRPr="001A62D7">
        <w:rPr>
          <w:b/>
          <w:i/>
          <w:sz w:val="24"/>
          <w:szCs w:val="24"/>
        </w:rPr>
        <w:t>общеучебных действий</w:t>
      </w:r>
      <w:r w:rsidRPr="001A62D7">
        <w:rPr>
          <w:sz w:val="24"/>
          <w:szCs w:val="24"/>
        </w:rPr>
        <w:t xml:space="preserve"> рассматриваются основные структурные </w:t>
      </w:r>
      <w:r w:rsidRPr="001A62D7">
        <w:rPr>
          <w:i/>
          <w:sz w:val="24"/>
          <w:szCs w:val="24"/>
        </w:rPr>
        <w:t>компоненты учебной деятельности</w:t>
      </w:r>
      <w:r w:rsidRPr="001A62D7">
        <w:rPr>
          <w:sz w:val="24"/>
          <w:szCs w:val="24"/>
        </w:rPr>
        <w:t xml:space="preserve"> – мотивы, особенности целеполагания (учебная цель и задачи), учебные действия, контроль и оценка, сформированность которых является одной из составляющих успешности обучения в образовательном учреждении. </w:t>
      </w:r>
    </w:p>
    <w:p w:rsidR="003D0805" w:rsidRPr="001A62D7" w:rsidRDefault="003D0805" w:rsidP="001A62D7">
      <w:pPr>
        <w:rPr>
          <w:sz w:val="24"/>
          <w:szCs w:val="24"/>
        </w:rPr>
      </w:pPr>
      <w:r w:rsidRPr="001A62D7">
        <w:rPr>
          <w:sz w:val="24"/>
          <w:szCs w:val="24"/>
        </w:rPr>
        <w:t xml:space="preserve">При оценке сформированности учебной деятельности учитывается возрастная специфика, которая заключается в постепенном переходе от совместной деятельности учителя и обучающегося к совместно-разделенной (в младшем школьном и младшем подростковом возрасте) и к самостоятельной с элементами самообразования и самовоспитания деятельности (в младшем подростковом и старшем подростковом возрасте). </w:t>
      </w:r>
    </w:p>
    <w:p w:rsidR="003D0805" w:rsidRPr="001A62D7" w:rsidRDefault="003D0805" w:rsidP="001A62D7">
      <w:pPr>
        <w:rPr>
          <w:sz w:val="24"/>
          <w:szCs w:val="24"/>
        </w:rPr>
      </w:pPr>
      <w:r w:rsidRPr="001A62D7">
        <w:rPr>
          <w:sz w:val="24"/>
          <w:szCs w:val="24"/>
        </w:rPr>
        <w:t xml:space="preserve">Нами понимается понятие </w:t>
      </w:r>
      <w:r w:rsidRPr="001A62D7">
        <w:rPr>
          <w:i/>
          <w:sz w:val="24"/>
          <w:szCs w:val="24"/>
        </w:rPr>
        <w:t>«универсальные учебные действия»</w:t>
      </w:r>
      <w:r w:rsidRPr="001A62D7">
        <w:rPr>
          <w:sz w:val="24"/>
          <w:szCs w:val="24"/>
        </w:rPr>
        <w:t xml:space="preserve"> как </w:t>
      </w:r>
      <w:r w:rsidRPr="001A62D7">
        <w:rPr>
          <w:b/>
          <w:i/>
          <w:sz w:val="24"/>
          <w:szCs w:val="24"/>
        </w:rPr>
        <w:t>умение учиться,</w:t>
      </w:r>
      <w:r w:rsidRPr="001A62D7">
        <w:rPr>
          <w:sz w:val="24"/>
          <w:szCs w:val="24"/>
        </w:rPr>
        <w:t xml:space="preserve"> т. е. способность субъекта к саморазвитию и самосовершенствованию путем сознательного и активного присвоения нового социального опыта. </w:t>
      </w:r>
    </w:p>
    <w:p w:rsidR="003D0805" w:rsidRPr="001A62D7" w:rsidRDefault="003D0805" w:rsidP="001A62D7">
      <w:pPr>
        <w:rPr>
          <w:sz w:val="24"/>
          <w:szCs w:val="24"/>
        </w:rPr>
      </w:pPr>
      <w:r w:rsidRPr="001A62D7">
        <w:rPr>
          <w:sz w:val="24"/>
          <w:szCs w:val="24"/>
        </w:rPr>
        <w:t xml:space="preserve">Способность обучающегося самостоятельно успешно усваивать новые знания, формировать умения и компетентности, включая самостоятельную организацию этого процесса, т. е. умение учиться, обеспечивается тем, что универсальные учебные действия как обобщенные действия открывают учащимся возможность широкой ориентации как в различных предметных областях, так и в строении самой учебной деятельности. </w:t>
      </w:r>
    </w:p>
    <w:p w:rsidR="003D0805" w:rsidRPr="001A62D7" w:rsidRDefault="003D0805" w:rsidP="001A62D7">
      <w:pPr>
        <w:rPr>
          <w:sz w:val="24"/>
          <w:szCs w:val="24"/>
        </w:rPr>
      </w:pPr>
      <w:r w:rsidRPr="001A62D7">
        <w:rPr>
          <w:sz w:val="24"/>
          <w:szCs w:val="24"/>
        </w:rPr>
        <w:t xml:space="preserve">Достижение умения учиться предполагает полноценное освоение обучающимися всех компонентов учебной деятельности, которые включают: познавательные и учебные мотивы, учебную цель, учебную задачу, учебные действия и операции (ориентировка, преобразование материала, контроль и оценка). </w:t>
      </w:r>
    </w:p>
    <w:p w:rsidR="003D0805" w:rsidRPr="001A62D7" w:rsidRDefault="003D0805" w:rsidP="001A62D7">
      <w:pPr>
        <w:rPr>
          <w:b/>
          <w:sz w:val="24"/>
          <w:szCs w:val="24"/>
        </w:rPr>
      </w:pPr>
      <w:r w:rsidRPr="001A62D7">
        <w:rPr>
          <w:sz w:val="24"/>
          <w:szCs w:val="24"/>
        </w:rPr>
        <w:lastRenderedPageBreak/>
        <w:t xml:space="preserve">Под </w:t>
      </w:r>
      <w:r w:rsidRPr="001A62D7">
        <w:rPr>
          <w:b/>
          <w:sz w:val="24"/>
          <w:szCs w:val="24"/>
        </w:rPr>
        <w:t xml:space="preserve">функциями универсальных учебных действий </w:t>
      </w:r>
      <w:r w:rsidRPr="001A62D7">
        <w:rPr>
          <w:sz w:val="24"/>
          <w:szCs w:val="24"/>
        </w:rPr>
        <w:t>понимается</w:t>
      </w:r>
      <w:r w:rsidRPr="001A62D7">
        <w:rPr>
          <w:b/>
          <w:sz w:val="24"/>
          <w:szCs w:val="24"/>
        </w:rPr>
        <w:t>:</w:t>
      </w:r>
    </w:p>
    <w:p w:rsidR="003D0805" w:rsidRPr="001A62D7" w:rsidRDefault="003D0805" w:rsidP="001A62D7">
      <w:pPr>
        <w:rPr>
          <w:sz w:val="24"/>
          <w:szCs w:val="24"/>
        </w:rPr>
      </w:pPr>
      <w:r w:rsidRPr="001A62D7">
        <w:rPr>
          <w:sz w:val="24"/>
          <w:szCs w:val="24"/>
        </w:rPr>
        <w:t>– обеспечение возможностей обучающегося самостоятельно осуществлять деятельность учения, ставить учебные цели, искать и использовать необходимые средства и способы их достижения, контролировать и оценивать процесс и результаты деятельности;</w:t>
      </w:r>
    </w:p>
    <w:p w:rsidR="003D0805" w:rsidRPr="001A62D7" w:rsidRDefault="003D0805" w:rsidP="001A62D7">
      <w:pPr>
        <w:rPr>
          <w:sz w:val="24"/>
          <w:szCs w:val="24"/>
        </w:rPr>
      </w:pPr>
      <w:r w:rsidRPr="001A62D7">
        <w:rPr>
          <w:sz w:val="24"/>
          <w:szCs w:val="24"/>
        </w:rPr>
        <w:t>– создание условий для гармоничного развития личности и её самореализации на основе готовности к непрерывному образованию; обеспечение успешного усвоения знаний, формирования умений, навыков и компетентностей в любой предметной области.</w:t>
      </w:r>
    </w:p>
    <w:p w:rsidR="003D0805" w:rsidRPr="001A62D7" w:rsidRDefault="003D0805" w:rsidP="001A62D7">
      <w:pPr>
        <w:rPr>
          <w:sz w:val="24"/>
          <w:szCs w:val="24"/>
        </w:rPr>
      </w:pPr>
      <w:r w:rsidRPr="001A62D7">
        <w:rPr>
          <w:sz w:val="24"/>
          <w:szCs w:val="24"/>
        </w:rPr>
        <w:t>Универсальный характер учебных действий проявляется в том, что они носят надпредметный, метапредметный характер; обеспечивают целостность общекультурного, личностного и познавательного развития и саморазвития личности; обеспечивают преемственность всех ступеней образовательного процесса; лежат в основе организации и регуляции любой деятельности учащегося независимо от её специально-предметного содержания. Универсальные учебные действия обеспечивают этапы усвоения учебного содержания и формирования психологических способностей обучающегося.</w:t>
      </w:r>
    </w:p>
    <w:p w:rsidR="00024F3E" w:rsidRPr="001A62D7" w:rsidRDefault="00024F3E" w:rsidP="001A62D7">
      <w:pPr>
        <w:widowControl/>
        <w:shd w:val="clear" w:color="auto" w:fill="FFFFFF"/>
        <w:rPr>
          <w:b/>
          <w:sz w:val="24"/>
          <w:szCs w:val="24"/>
        </w:rPr>
      </w:pPr>
    </w:p>
    <w:p w:rsidR="00024F3E" w:rsidRPr="001A62D7" w:rsidRDefault="00024F3E" w:rsidP="001A62D7">
      <w:pPr>
        <w:widowControl/>
        <w:shd w:val="clear" w:color="auto" w:fill="FFFFFF"/>
        <w:rPr>
          <w:b/>
          <w:sz w:val="24"/>
          <w:szCs w:val="24"/>
        </w:rPr>
      </w:pPr>
    </w:p>
    <w:p w:rsidR="00A246CA" w:rsidRPr="001A62D7" w:rsidRDefault="00A246CA" w:rsidP="001A62D7">
      <w:pPr>
        <w:jc w:val="center"/>
        <w:rPr>
          <w:b/>
          <w:bCs/>
          <w:iCs/>
          <w:sz w:val="24"/>
          <w:szCs w:val="24"/>
        </w:rPr>
      </w:pPr>
      <w:r w:rsidRPr="001A62D7">
        <w:rPr>
          <w:b/>
          <w:bCs/>
          <w:iCs/>
          <w:sz w:val="24"/>
          <w:szCs w:val="24"/>
        </w:rPr>
        <w:t>Личностные универсальные учебные действия</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093"/>
        <w:gridCol w:w="2410"/>
        <w:gridCol w:w="2693"/>
        <w:gridCol w:w="3544"/>
      </w:tblGrid>
      <w:tr w:rsidR="00676088" w:rsidRPr="001A62D7" w:rsidTr="00A246CA">
        <w:tc>
          <w:tcPr>
            <w:tcW w:w="2093" w:type="dxa"/>
          </w:tcPr>
          <w:p w:rsidR="00676088" w:rsidRPr="001A62D7" w:rsidRDefault="00676088" w:rsidP="001A62D7">
            <w:pPr>
              <w:jc w:val="center"/>
              <w:rPr>
                <w:sz w:val="24"/>
                <w:szCs w:val="24"/>
              </w:rPr>
            </w:pPr>
            <w:r w:rsidRPr="001A62D7">
              <w:rPr>
                <w:sz w:val="24"/>
                <w:szCs w:val="24"/>
              </w:rPr>
              <w:t>1 класс</w:t>
            </w:r>
          </w:p>
        </w:tc>
        <w:tc>
          <w:tcPr>
            <w:tcW w:w="2410" w:type="dxa"/>
          </w:tcPr>
          <w:p w:rsidR="00676088" w:rsidRPr="001A62D7" w:rsidRDefault="00676088" w:rsidP="001A62D7">
            <w:pPr>
              <w:jc w:val="center"/>
              <w:rPr>
                <w:sz w:val="24"/>
                <w:szCs w:val="24"/>
              </w:rPr>
            </w:pPr>
            <w:r w:rsidRPr="001A62D7">
              <w:rPr>
                <w:sz w:val="24"/>
                <w:szCs w:val="24"/>
              </w:rPr>
              <w:t>2 класс</w:t>
            </w:r>
          </w:p>
        </w:tc>
        <w:tc>
          <w:tcPr>
            <w:tcW w:w="2693" w:type="dxa"/>
          </w:tcPr>
          <w:p w:rsidR="00676088" w:rsidRPr="001A62D7" w:rsidRDefault="00676088" w:rsidP="001A62D7">
            <w:pPr>
              <w:jc w:val="center"/>
              <w:rPr>
                <w:sz w:val="24"/>
                <w:szCs w:val="24"/>
              </w:rPr>
            </w:pPr>
            <w:r w:rsidRPr="001A62D7">
              <w:rPr>
                <w:sz w:val="24"/>
                <w:szCs w:val="24"/>
              </w:rPr>
              <w:t>3 класс</w:t>
            </w:r>
          </w:p>
        </w:tc>
        <w:tc>
          <w:tcPr>
            <w:tcW w:w="3544" w:type="dxa"/>
          </w:tcPr>
          <w:p w:rsidR="00676088" w:rsidRPr="001A62D7" w:rsidRDefault="00676088" w:rsidP="001A62D7">
            <w:pPr>
              <w:jc w:val="center"/>
              <w:rPr>
                <w:sz w:val="24"/>
                <w:szCs w:val="24"/>
              </w:rPr>
            </w:pPr>
            <w:r w:rsidRPr="001A62D7">
              <w:rPr>
                <w:sz w:val="24"/>
                <w:szCs w:val="24"/>
              </w:rPr>
              <w:t>4 класс</w:t>
            </w:r>
          </w:p>
        </w:tc>
      </w:tr>
      <w:tr w:rsidR="00676088" w:rsidRPr="001A62D7" w:rsidTr="00A246CA">
        <w:tc>
          <w:tcPr>
            <w:tcW w:w="10740" w:type="dxa"/>
            <w:gridSpan w:val="4"/>
          </w:tcPr>
          <w:p w:rsidR="00676088" w:rsidRPr="001A62D7" w:rsidRDefault="00847639" w:rsidP="001A62D7">
            <w:pPr>
              <w:jc w:val="center"/>
              <w:rPr>
                <w:b/>
                <w:sz w:val="24"/>
                <w:szCs w:val="24"/>
              </w:rPr>
            </w:pPr>
            <w:r w:rsidRPr="001A62D7">
              <w:rPr>
                <w:b/>
                <w:iCs/>
                <w:sz w:val="24"/>
                <w:szCs w:val="24"/>
              </w:rPr>
              <w:t>Обучающийся получит возможность для формирования:</w:t>
            </w:r>
          </w:p>
        </w:tc>
      </w:tr>
      <w:tr w:rsidR="00676088" w:rsidRPr="001A62D7" w:rsidTr="00A246CA">
        <w:tc>
          <w:tcPr>
            <w:tcW w:w="2093" w:type="dxa"/>
          </w:tcPr>
          <w:p w:rsidR="00676088" w:rsidRPr="001A62D7" w:rsidRDefault="00F946D8" w:rsidP="001A62D7">
            <w:pPr>
              <w:rPr>
                <w:sz w:val="24"/>
                <w:szCs w:val="24"/>
              </w:rPr>
            </w:pPr>
            <w:r w:rsidRPr="001A62D7">
              <w:rPr>
                <w:sz w:val="24"/>
                <w:szCs w:val="24"/>
              </w:rPr>
              <w:t>Положительного отношения</w:t>
            </w:r>
            <w:r w:rsidR="00676088" w:rsidRPr="001A62D7">
              <w:rPr>
                <w:sz w:val="24"/>
                <w:szCs w:val="24"/>
              </w:rPr>
              <w:t xml:space="preserve"> к школе и учебной деятельности;</w:t>
            </w:r>
          </w:p>
          <w:p w:rsidR="00676088" w:rsidRPr="001A62D7" w:rsidRDefault="00676088" w:rsidP="001A62D7">
            <w:pPr>
              <w:rPr>
                <w:sz w:val="24"/>
                <w:szCs w:val="24"/>
              </w:rPr>
            </w:pPr>
            <w:r w:rsidRPr="001A62D7">
              <w:rPr>
                <w:sz w:val="24"/>
                <w:szCs w:val="24"/>
              </w:rPr>
              <w:t>– представление о причинах успеха в учебе;</w:t>
            </w:r>
          </w:p>
          <w:p w:rsidR="00676088" w:rsidRPr="001A62D7" w:rsidRDefault="00676088" w:rsidP="001A62D7">
            <w:pPr>
              <w:rPr>
                <w:sz w:val="24"/>
                <w:szCs w:val="24"/>
              </w:rPr>
            </w:pPr>
            <w:r w:rsidRPr="001A62D7">
              <w:rPr>
                <w:sz w:val="24"/>
                <w:szCs w:val="24"/>
              </w:rPr>
              <w:t>– интерес к учебному</w:t>
            </w:r>
          </w:p>
          <w:p w:rsidR="00676088" w:rsidRPr="001A62D7" w:rsidRDefault="00676088" w:rsidP="001A62D7">
            <w:pPr>
              <w:rPr>
                <w:sz w:val="24"/>
                <w:szCs w:val="24"/>
              </w:rPr>
            </w:pPr>
            <w:r w:rsidRPr="001A62D7">
              <w:rPr>
                <w:sz w:val="24"/>
                <w:szCs w:val="24"/>
              </w:rPr>
              <w:t>материалу;</w:t>
            </w:r>
          </w:p>
          <w:p w:rsidR="00676088" w:rsidRPr="001A62D7" w:rsidRDefault="00676088" w:rsidP="001A62D7">
            <w:pPr>
              <w:rPr>
                <w:sz w:val="24"/>
                <w:szCs w:val="24"/>
              </w:rPr>
            </w:pPr>
            <w:r w:rsidRPr="001A62D7">
              <w:rPr>
                <w:sz w:val="24"/>
                <w:szCs w:val="24"/>
              </w:rPr>
              <w:t>– этические чувства</w:t>
            </w:r>
          </w:p>
          <w:p w:rsidR="00676088" w:rsidRPr="001A62D7" w:rsidRDefault="00676088" w:rsidP="001A62D7">
            <w:pPr>
              <w:rPr>
                <w:sz w:val="24"/>
                <w:szCs w:val="24"/>
              </w:rPr>
            </w:pPr>
            <w:r w:rsidRPr="001A62D7">
              <w:rPr>
                <w:sz w:val="24"/>
                <w:szCs w:val="24"/>
              </w:rPr>
              <w:t>(стыда, вины, совести)</w:t>
            </w:r>
          </w:p>
          <w:p w:rsidR="00676088" w:rsidRPr="001A62D7" w:rsidRDefault="00676088" w:rsidP="001A62D7">
            <w:pPr>
              <w:rPr>
                <w:sz w:val="24"/>
                <w:szCs w:val="24"/>
              </w:rPr>
            </w:pPr>
            <w:r w:rsidRPr="001A62D7">
              <w:rPr>
                <w:sz w:val="24"/>
                <w:szCs w:val="24"/>
              </w:rPr>
              <w:t>на основании анализа</w:t>
            </w:r>
          </w:p>
          <w:p w:rsidR="00676088" w:rsidRPr="001A62D7" w:rsidRDefault="00676088" w:rsidP="001A62D7">
            <w:pPr>
              <w:rPr>
                <w:sz w:val="24"/>
                <w:szCs w:val="24"/>
              </w:rPr>
            </w:pPr>
            <w:r w:rsidRPr="001A62D7">
              <w:rPr>
                <w:sz w:val="24"/>
                <w:szCs w:val="24"/>
              </w:rPr>
              <w:t>простых ситуаций;</w:t>
            </w:r>
          </w:p>
          <w:p w:rsidR="00676088" w:rsidRPr="001A62D7" w:rsidRDefault="00676088" w:rsidP="001A62D7">
            <w:pPr>
              <w:rPr>
                <w:sz w:val="24"/>
                <w:szCs w:val="24"/>
              </w:rPr>
            </w:pPr>
            <w:r w:rsidRPr="001A62D7">
              <w:rPr>
                <w:sz w:val="24"/>
                <w:szCs w:val="24"/>
              </w:rPr>
              <w:t>– знание основных моральных норм поведения.</w:t>
            </w:r>
          </w:p>
        </w:tc>
        <w:tc>
          <w:tcPr>
            <w:tcW w:w="2410" w:type="dxa"/>
          </w:tcPr>
          <w:p w:rsidR="00676088" w:rsidRPr="001A62D7" w:rsidRDefault="00676088" w:rsidP="001A62D7">
            <w:pPr>
              <w:rPr>
                <w:sz w:val="24"/>
                <w:szCs w:val="24"/>
              </w:rPr>
            </w:pPr>
            <w:r w:rsidRPr="001A62D7">
              <w:rPr>
                <w:sz w:val="24"/>
                <w:szCs w:val="24"/>
              </w:rPr>
              <w:t>внутренняя позиция школьника на уровне положительного отношения к занятиям, к школе;</w:t>
            </w:r>
          </w:p>
          <w:p w:rsidR="00676088" w:rsidRPr="001A62D7" w:rsidRDefault="00676088" w:rsidP="001A62D7">
            <w:pPr>
              <w:rPr>
                <w:sz w:val="24"/>
                <w:szCs w:val="24"/>
              </w:rPr>
            </w:pPr>
            <w:r w:rsidRPr="001A62D7">
              <w:rPr>
                <w:sz w:val="24"/>
                <w:szCs w:val="24"/>
              </w:rPr>
              <w:t>– интерес к предметно-исследовательской деятельности,</w:t>
            </w:r>
          </w:p>
          <w:p w:rsidR="00676088" w:rsidRPr="001A62D7" w:rsidRDefault="00676088" w:rsidP="001A62D7">
            <w:pPr>
              <w:rPr>
                <w:sz w:val="24"/>
                <w:szCs w:val="24"/>
              </w:rPr>
            </w:pPr>
            <w:r w:rsidRPr="001A62D7">
              <w:rPr>
                <w:sz w:val="24"/>
                <w:szCs w:val="24"/>
              </w:rPr>
              <w:t>предложенной в учебнике</w:t>
            </w:r>
          </w:p>
          <w:p w:rsidR="00676088" w:rsidRPr="001A62D7" w:rsidRDefault="00676088" w:rsidP="001A62D7">
            <w:pPr>
              <w:rPr>
                <w:sz w:val="24"/>
                <w:szCs w:val="24"/>
              </w:rPr>
            </w:pPr>
            <w:r w:rsidRPr="001A62D7">
              <w:rPr>
                <w:sz w:val="24"/>
                <w:szCs w:val="24"/>
              </w:rPr>
              <w:t>и учебных пособиях;</w:t>
            </w:r>
          </w:p>
          <w:p w:rsidR="00676088" w:rsidRPr="001A62D7" w:rsidRDefault="00676088" w:rsidP="001A62D7">
            <w:pPr>
              <w:rPr>
                <w:sz w:val="24"/>
                <w:szCs w:val="24"/>
              </w:rPr>
            </w:pPr>
            <w:r w:rsidRPr="001A62D7">
              <w:rPr>
                <w:sz w:val="24"/>
                <w:szCs w:val="24"/>
              </w:rPr>
              <w:t>– ориентация на понимание</w:t>
            </w:r>
          </w:p>
          <w:p w:rsidR="00676088" w:rsidRPr="001A62D7" w:rsidRDefault="00676088" w:rsidP="001A62D7">
            <w:pPr>
              <w:rPr>
                <w:sz w:val="24"/>
                <w:szCs w:val="24"/>
              </w:rPr>
            </w:pPr>
            <w:r w:rsidRPr="001A62D7">
              <w:rPr>
                <w:sz w:val="24"/>
                <w:szCs w:val="24"/>
              </w:rPr>
              <w:t>предложений и оценок учителей и товарищей;</w:t>
            </w:r>
          </w:p>
          <w:p w:rsidR="00676088" w:rsidRPr="001A62D7" w:rsidRDefault="00676088" w:rsidP="001A62D7">
            <w:pPr>
              <w:rPr>
                <w:sz w:val="24"/>
                <w:szCs w:val="24"/>
              </w:rPr>
            </w:pPr>
            <w:r w:rsidRPr="001A62D7">
              <w:rPr>
                <w:sz w:val="24"/>
                <w:szCs w:val="24"/>
              </w:rPr>
              <w:t>– понимание причин успехов</w:t>
            </w:r>
          </w:p>
          <w:p w:rsidR="00676088" w:rsidRPr="001A62D7" w:rsidRDefault="00676088" w:rsidP="001A62D7">
            <w:pPr>
              <w:rPr>
                <w:sz w:val="24"/>
                <w:szCs w:val="24"/>
              </w:rPr>
            </w:pPr>
            <w:r w:rsidRPr="001A62D7">
              <w:rPr>
                <w:sz w:val="24"/>
                <w:szCs w:val="24"/>
              </w:rPr>
              <w:t>в учебе;</w:t>
            </w:r>
          </w:p>
          <w:p w:rsidR="00676088" w:rsidRPr="001A62D7" w:rsidRDefault="00676088" w:rsidP="001A62D7">
            <w:pPr>
              <w:rPr>
                <w:sz w:val="24"/>
                <w:szCs w:val="24"/>
              </w:rPr>
            </w:pPr>
            <w:r w:rsidRPr="001A62D7">
              <w:rPr>
                <w:sz w:val="24"/>
                <w:szCs w:val="24"/>
              </w:rPr>
              <w:t>– оценка одноклассников</w:t>
            </w:r>
          </w:p>
          <w:p w:rsidR="00676088" w:rsidRPr="001A62D7" w:rsidRDefault="00676088" w:rsidP="001A62D7">
            <w:pPr>
              <w:rPr>
                <w:sz w:val="24"/>
                <w:szCs w:val="24"/>
              </w:rPr>
            </w:pPr>
            <w:r w:rsidRPr="001A62D7">
              <w:rPr>
                <w:sz w:val="24"/>
                <w:szCs w:val="24"/>
              </w:rPr>
              <w:t>на основе заданных критериев успешности учебной деятельности;</w:t>
            </w:r>
          </w:p>
          <w:p w:rsidR="00676088" w:rsidRPr="001A62D7" w:rsidRDefault="00676088" w:rsidP="001A62D7">
            <w:pPr>
              <w:rPr>
                <w:sz w:val="24"/>
                <w:szCs w:val="24"/>
              </w:rPr>
            </w:pPr>
            <w:r w:rsidRPr="001A62D7">
              <w:rPr>
                <w:sz w:val="24"/>
                <w:szCs w:val="24"/>
              </w:rPr>
              <w:t>– понимание нравственного</w:t>
            </w:r>
          </w:p>
          <w:p w:rsidR="00676088" w:rsidRPr="001A62D7" w:rsidRDefault="00676088" w:rsidP="001A62D7">
            <w:pPr>
              <w:rPr>
                <w:sz w:val="24"/>
                <w:szCs w:val="24"/>
              </w:rPr>
            </w:pPr>
            <w:r w:rsidRPr="001A62D7">
              <w:rPr>
                <w:sz w:val="24"/>
                <w:szCs w:val="24"/>
              </w:rPr>
              <w:t>содержания поступков окружающих людей;</w:t>
            </w:r>
          </w:p>
          <w:p w:rsidR="00676088" w:rsidRPr="001A62D7" w:rsidRDefault="00676088" w:rsidP="001A62D7">
            <w:pPr>
              <w:rPr>
                <w:sz w:val="24"/>
                <w:szCs w:val="24"/>
              </w:rPr>
            </w:pPr>
            <w:r w:rsidRPr="001A62D7">
              <w:rPr>
                <w:sz w:val="24"/>
                <w:szCs w:val="24"/>
              </w:rPr>
              <w:t xml:space="preserve">– этические чувства (сочувствия, стыда, </w:t>
            </w:r>
            <w:r w:rsidRPr="001A62D7">
              <w:rPr>
                <w:sz w:val="24"/>
                <w:szCs w:val="24"/>
              </w:rPr>
              <w:lastRenderedPageBreak/>
              <w:t>вины, совести) на основе анализа поступков одноклассников и собственных поступков;</w:t>
            </w:r>
          </w:p>
          <w:p w:rsidR="00676088" w:rsidRPr="001A62D7" w:rsidRDefault="00676088" w:rsidP="001A62D7">
            <w:pPr>
              <w:rPr>
                <w:sz w:val="24"/>
                <w:szCs w:val="24"/>
              </w:rPr>
            </w:pPr>
            <w:r w:rsidRPr="001A62D7">
              <w:rPr>
                <w:sz w:val="24"/>
                <w:szCs w:val="24"/>
              </w:rPr>
              <w:t>– представление о своей этнической принадлежности</w:t>
            </w:r>
          </w:p>
        </w:tc>
        <w:tc>
          <w:tcPr>
            <w:tcW w:w="2693" w:type="dxa"/>
          </w:tcPr>
          <w:p w:rsidR="00676088" w:rsidRPr="001A62D7" w:rsidRDefault="00676088" w:rsidP="001A62D7">
            <w:pPr>
              <w:rPr>
                <w:sz w:val="24"/>
                <w:szCs w:val="24"/>
              </w:rPr>
            </w:pPr>
            <w:r w:rsidRPr="001A62D7">
              <w:rPr>
                <w:sz w:val="24"/>
                <w:szCs w:val="24"/>
              </w:rPr>
              <w:lastRenderedPageBreak/>
              <w:t>ориентация на принятие образца</w:t>
            </w:r>
          </w:p>
          <w:p w:rsidR="00676088" w:rsidRPr="001A62D7" w:rsidRDefault="00676088" w:rsidP="001A62D7">
            <w:pPr>
              <w:rPr>
                <w:sz w:val="24"/>
                <w:szCs w:val="24"/>
              </w:rPr>
            </w:pPr>
            <w:r w:rsidRPr="001A62D7">
              <w:rPr>
                <w:sz w:val="24"/>
                <w:szCs w:val="24"/>
              </w:rPr>
              <w:t>«хорошего ученика»;</w:t>
            </w:r>
          </w:p>
          <w:p w:rsidR="00676088" w:rsidRPr="001A62D7" w:rsidRDefault="00676088" w:rsidP="001A62D7">
            <w:pPr>
              <w:rPr>
                <w:sz w:val="24"/>
                <w:szCs w:val="24"/>
              </w:rPr>
            </w:pPr>
            <w:r w:rsidRPr="001A62D7">
              <w:rPr>
                <w:sz w:val="24"/>
                <w:szCs w:val="24"/>
              </w:rPr>
              <w:t xml:space="preserve">– интерес к познанию </w:t>
            </w:r>
          </w:p>
          <w:p w:rsidR="00676088" w:rsidRPr="001A62D7" w:rsidRDefault="00676088" w:rsidP="001A62D7">
            <w:pPr>
              <w:rPr>
                <w:sz w:val="24"/>
                <w:szCs w:val="24"/>
              </w:rPr>
            </w:pPr>
            <w:r w:rsidRPr="001A62D7">
              <w:rPr>
                <w:sz w:val="24"/>
                <w:szCs w:val="24"/>
              </w:rPr>
              <w:t>– ориентация на анализ соответствия результатов требованиям конкретной учебной задачи;</w:t>
            </w:r>
          </w:p>
          <w:p w:rsidR="00676088" w:rsidRPr="001A62D7" w:rsidRDefault="00676088" w:rsidP="001A62D7">
            <w:pPr>
              <w:rPr>
                <w:sz w:val="24"/>
                <w:szCs w:val="24"/>
              </w:rPr>
            </w:pPr>
            <w:r w:rsidRPr="001A62D7">
              <w:rPr>
                <w:sz w:val="24"/>
                <w:szCs w:val="24"/>
              </w:rPr>
              <w:t>– предпосылки для готовности самостоятельно оценить успешность своей деятельности на основе предложенных критериев;</w:t>
            </w:r>
          </w:p>
          <w:p w:rsidR="00676088" w:rsidRPr="001A62D7" w:rsidRDefault="00676088" w:rsidP="001A62D7">
            <w:pPr>
              <w:rPr>
                <w:sz w:val="24"/>
                <w:szCs w:val="24"/>
              </w:rPr>
            </w:pPr>
            <w:r w:rsidRPr="001A62D7">
              <w:rPr>
                <w:sz w:val="24"/>
                <w:szCs w:val="24"/>
              </w:rPr>
              <w:t>– осознание ответственности человека за общее благополучие, осознание своей этнической принадлежности;</w:t>
            </w:r>
          </w:p>
          <w:p w:rsidR="00676088" w:rsidRPr="001A62D7" w:rsidRDefault="00676088" w:rsidP="001A62D7">
            <w:pPr>
              <w:rPr>
                <w:sz w:val="24"/>
                <w:szCs w:val="24"/>
              </w:rPr>
            </w:pPr>
            <w:r w:rsidRPr="001A62D7">
              <w:rPr>
                <w:sz w:val="24"/>
                <w:szCs w:val="24"/>
              </w:rPr>
              <w:t>– развитие чувства гордости за свою Родину, народ и историю;</w:t>
            </w:r>
          </w:p>
          <w:p w:rsidR="00676088" w:rsidRPr="001A62D7" w:rsidRDefault="00676088" w:rsidP="001A62D7">
            <w:pPr>
              <w:rPr>
                <w:sz w:val="24"/>
                <w:szCs w:val="24"/>
              </w:rPr>
            </w:pPr>
            <w:r w:rsidRPr="001A62D7">
              <w:rPr>
                <w:sz w:val="24"/>
                <w:szCs w:val="24"/>
              </w:rPr>
              <w:t>– представление о своей гражданской идентичности в форме осознания «Я» как гражданина России;</w:t>
            </w:r>
          </w:p>
          <w:p w:rsidR="00676088" w:rsidRPr="001A62D7" w:rsidRDefault="00676088" w:rsidP="001A62D7">
            <w:pPr>
              <w:rPr>
                <w:sz w:val="24"/>
                <w:szCs w:val="24"/>
              </w:rPr>
            </w:pPr>
            <w:r w:rsidRPr="001A62D7">
              <w:rPr>
                <w:sz w:val="24"/>
                <w:szCs w:val="24"/>
              </w:rPr>
              <w:lastRenderedPageBreak/>
              <w:t>– понимание нравственного содержания собственных поступков, поступков окружающих людей;</w:t>
            </w:r>
          </w:p>
          <w:p w:rsidR="00676088" w:rsidRPr="001A62D7" w:rsidRDefault="00676088" w:rsidP="001A62D7">
            <w:pPr>
              <w:rPr>
                <w:sz w:val="24"/>
                <w:szCs w:val="24"/>
              </w:rPr>
            </w:pPr>
            <w:r w:rsidRPr="001A62D7">
              <w:rPr>
                <w:sz w:val="24"/>
                <w:szCs w:val="24"/>
              </w:rPr>
              <w:t>– ориентация в поведении на принятые моральные нормы;</w:t>
            </w:r>
          </w:p>
          <w:p w:rsidR="00676088" w:rsidRPr="001A62D7" w:rsidRDefault="00676088" w:rsidP="001A62D7">
            <w:pPr>
              <w:rPr>
                <w:sz w:val="24"/>
                <w:szCs w:val="24"/>
              </w:rPr>
            </w:pPr>
            <w:r w:rsidRPr="001A62D7">
              <w:rPr>
                <w:sz w:val="24"/>
                <w:szCs w:val="24"/>
              </w:rPr>
              <w:t>– понимание чувств одноклассников, учителей;</w:t>
            </w:r>
          </w:p>
          <w:p w:rsidR="00676088" w:rsidRPr="001A62D7" w:rsidRDefault="00676088" w:rsidP="001A62D7">
            <w:pPr>
              <w:rPr>
                <w:sz w:val="24"/>
                <w:szCs w:val="24"/>
              </w:rPr>
            </w:pPr>
            <w:r w:rsidRPr="001A62D7">
              <w:rPr>
                <w:sz w:val="24"/>
                <w:szCs w:val="24"/>
              </w:rPr>
              <w:t>– понимание красоты природы России и родного края на основе знакомства с материалами курсов</w:t>
            </w:r>
          </w:p>
        </w:tc>
        <w:tc>
          <w:tcPr>
            <w:tcW w:w="3544" w:type="dxa"/>
          </w:tcPr>
          <w:p w:rsidR="00676088" w:rsidRPr="001A62D7" w:rsidRDefault="00676088" w:rsidP="001A62D7">
            <w:pPr>
              <w:rPr>
                <w:sz w:val="24"/>
                <w:szCs w:val="24"/>
              </w:rPr>
            </w:pPr>
            <w:r w:rsidRPr="001A62D7">
              <w:rPr>
                <w:sz w:val="24"/>
                <w:szCs w:val="24"/>
              </w:rPr>
              <w:lastRenderedPageBreak/>
              <w:t>внутренняя позиция школьника на уровне положительного отношения к школе, ориентации</w:t>
            </w:r>
          </w:p>
          <w:p w:rsidR="00676088" w:rsidRPr="001A62D7" w:rsidRDefault="00676088" w:rsidP="001A62D7">
            <w:pPr>
              <w:rPr>
                <w:sz w:val="24"/>
                <w:szCs w:val="24"/>
              </w:rPr>
            </w:pPr>
            <w:r w:rsidRPr="001A62D7">
              <w:rPr>
                <w:sz w:val="24"/>
                <w:szCs w:val="24"/>
              </w:rPr>
              <w:t>на содержательные моменты школьной действительности и принятие образца «хорошего ученика»;</w:t>
            </w:r>
          </w:p>
          <w:p w:rsidR="00676088" w:rsidRPr="001A62D7" w:rsidRDefault="00676088" w:rsidP="001A62D7">
            <w:pPr>
              <w:rPr>
                <w:sz w:val="24"/>
                <w:szCs w:val="24"/>
              </w:rPr>
            </w:pPr>
            <w:r w:rsidRPr="001A62D7">
              <w:rPr>
                <w:sz w:val="24"/>
                <w:szCs w:val="24"/>
              </w:rPr>
              <w:t>– широкая мотивационная основа учебной деятельности, включающая социальные, учебно-познавательные и внешние мотивы;</w:t>
            </w:r>
          </w:p>
          <w:p w:rsidR="00676088" w:rsidRPr="001A62D7" w:rsidRDefault="00676088" w:rsidP="001A62D7">
            <w:pPr>
              <w:rPr>
                <w:sz w:val="24"/>
                <w:szCs w:val="24"/>
              </w:rPr>
            </w:pPr>
            <w:r w:rsidRPr="001A62D7">
              <w:rPr>
                <w:sz w:val="24"/>
                <w:szCs w:val="24"/>
              </w:rPr>
              <w:t>– учебно-познавательный интерес к новому учеб_</w:t>
            </w:r>
          </w:p>
          <w:p w:rsidR="00676088" w:rsidRPr="001A62D7" w:rsidRDefault="00676088" w:rsidP="001A62D7">
            <w:pPr>
              <w:rPr>
                <w:sz w:val="24"/>
                <w:szCs w:val="24"/>
              </w:rPr>
            </w:pPr>
            <w:r w:rsidRPr="001A62D7">
              <w:rPr>
                <w:sz w:val="24"/>
                <w:szCs w:val="24"/>
              </w:rPr>
              <w:t>ному материалу и способам решения новой задачи;</w:t>
            </w:r>
          </w:p>
          <w:p w:rsidR="00676088" w:rsidRPr="001A62D7" w:rsidRDefault="00676088" w:rsidP="001A62D7">
            <w:pPr>
              <w:rPr>
                <w:sz w:val="24"/>
                <w:szCs w:val="24"/>
              </w:rPr>
            </w:pPr>
            <w:r w:rsidRPr="001A62D7">
              <w:rPr>
                <w:sz w:val="24"/>
                <w:szCs w:val="24"/>
              </w:rPr>
              <w:t>– ориентация на понимание причин успеха</w:t>
            </w:r>
          </w:p>
          <w:p w:rsidR="00676088" w:rsidRPr="001A62D7" w:rsidRDefault="00676088" w:rsidP="001A62D7">
            <w:pPr>
              <w:rPr>
                <w:sz w:val="24"/>
                <w:szCs w:val="24"/>
              </w:rPr>
            </w:pPr>
            <w:r w:rsidRPr="001A62D7">
              <w:rPr>
                <w:sz w:val="24"/>
                <w:szCs w:val="24"/>
              </w:rPr>
              <w:t>в учебной деятельности, в том числе на самоанализ и самоконтроль результата, на анализ соответствия результатов требованиям конкретной задачи, на понимание предложений и оценок учителей, товарищей, родителей и других людей;</w:t>
            </w:r>
          </w:p>
          <w:p w:rsidR="00676088" w:rsidRPr="001A62D7" w:rsidRDefault="00676088" w:rsidP="001A62D7">
            <w:pPr>
              <w:rPr>
                <w:sz w:val="24"/>
                <w:szCs w:val="24"/>
              </w:rPr>
            </w:pPr>
            <w:r w:rsidRPr="001A62D7">
              <w:rPr>
                <w:sz w:val="24"/>
                <w:szCs w:val="24"/>
              </w:rPr>
              <w:t>– способность к самооценке на основе критериев</w:t>
            </w:r>
          </w:p>
          <w:p w:rsidR="00676088" w:rsidRPr="001A62D7" w:rsidRDefault="00676088" w:rsidP="001A62D7">
            <w:pPr>
              <w:rPr>
                <w:sz w:val="24"/>
                <w:szCs w:val="24"/>
              </w:rPr>
            </w:pPr>
            <w:r w:rsidRPr="001A62D7">
              <w:rPr>
                <w:sz w:val="24"/>
                <w:szCs w:val="24"/>
              </w:rPr>
              <w:t>успешности учебной деятельности;</w:t>
            </w:r>
          </w:p>
          <w:p w:rsidR="00676088" w:rsidRPr="001A62D7" w:rsidRDefault="00676088" w:rsidP="001A62D7">
            <w:pPr>
              <w:rPr>
                <w:sz w:val="24"/>
                <w:szCs w:val="24"/>
              </w:rPr>
            </w:pPr>
            <w:r w:rsidRPr="001A62D7">
              <w:rPr>
                <w:sz w:val="24"/>
                <w:szCs w:val="24"/>
              </w:rPr>
              <w:t xml:space="preserve">– осознание своей гражданской </w:t>
            </w:r>
            <w:r w:rsidRPr="001A62D7">
              <w:rPr>
                <w:sz w:val="24"/>
                <w:szCs w:val="24"/>
              </w:rPr>
              <w:lastRenderedPageBreak/>
              <w:t>идентичности</w:t>
            </w:r>
          </w:p>
          <w:p w:rsidR="00676088" w:rsidRPr="001A62D7" w:rsidRDefault="00676088" w:rsidP="001A62D7">
            <w:pPr>
              <w:rPr>
                <w:sz w:val="24"/>
                <w:szCs w:val="24"/>
              </w:rPr>
            </w:pPr>
            <w:r w:rsidRPr="001A62D7">
              <w:rPr>
                <w:sz w:val="24"/>
                <w:szCs w:val="24"/>
              </w:rPr>
              <w:t>в форме осознания «Я» как гражданина России,</w:t>
            </w:r>
          </w:p>
          <w:p w:rsidR="00676088" w:rsidRPr="001A62D7" w:rsidRDefault="00676088" w:rsidP="001A62D7">
            <w:pPr>
              <w:rPr>
                <w:sz w:val="24"/>
                <w:szCs w:val="24"/>
              </w:rPr>
            </w:pPr>
            <w:r w:rsidRPr="001A62D7">
              <w:rPr>
                <w:sz w:val="24"/>
                <w:szCs w:val="24"/>
              </w:rPr>
              <w:t>своей этнической принадлежности, чувства сопричастности и гордости за свою Родину, народ,</w:t>
            </w:r>
          </w:p>
          <w:p w:rsidR="00676088" w:rsidRPr="001A62D7" w:rsidRDefault="00676088" w:rsidP="001A62D7">
            <w:pPr>
              <w:rPr>
                <w:sz w:val="24"/>
                <w:szCs w:val="24"/>
              </w:rPr>
            </w:pPr>
            <w:r w:rsidRPr="001A62D7">
              <w:rPr>
                <w:sz w:val="24"/>
                <w:szCs w:val="24"/>
              </w:rPr>
              <w:t>русский язык;</w:t>
            </w:r>
          </w:p>
          <w:p w:rsidR="00676088" w:rsidRPr="001A62D7" w:rsidRDefault="00676088" w:rsidP="001A62D7">
            <w:pPr>
              <w:rPr>
                <w:sz w:val="24"/>
                <w:szCs w:val="24"/>
              </w:rPr>
            </w:pPr>
            <w:r w:rsidRPr="001A62D7">
              <w:rPr>
                <w:sz w:val="24"/>
                <w:szCs w:val="24"/>
              </w:rPr>
              <w:t>– осознание смысла и нравственного содержания</w:t>
            </w:r>
          </w:p>
          <w:p w:rsidR="00676088" w:rsidRPr="001A62D7" w:rsidRDefault="00676088" w:rsidP="001A62D7">
            <w:pPr>
              <w:rPr>
                <w:sz w:val="24"/>
                <w:szCs w:val="24"/>
              </w:rPr>
            </w:pPr>
            <w:r w:rsidRPr="001A62D7">
              <w:rPr>
                <w:sz w:val="24"/>
                <w:szCs w:val="24"/>
              </w:rPr>
              <w:t>собственных поступков и поступков других людей;</w:t>
            </w:r>
          </w:p>
          <w:p w:rsidR="00676088" w:rsidRPr="001A62D7" w:rsidRDefault="00676088" w:rsidP="001A62D7">
            <w:pPr>
              <w:rPr>
                <w:sz w:val="24"/>
                <w:szCs w:val="24"/>
              </w:rPr>
            </w:pPr>
            <w:r w:rsidRPr="001A62D7">
              <w:rPr>
                <w:sz w:val="24"/>
                <w:szCs w:val="24"/>
              </w:rPr>
              <w:t>– знание основных моральных норм и проекция</w:t>
            </w:r>
          </w:p>
          <w:p w:rsidR="00676088" w:rsidRPr="001A62D7" w:rsidRDefault="00676088" w:rsidP="001A62D7">
            <w:pPr>
              <w:rPr>
                <w:sz w:val="24"/>
                <w:szCs w:val="24"/>
              </w:rPr>
            </w:pPr>
            <w:r w:rsidRPr="001A62D7">
              <w:rPr>
                <w:sz w:val="24"/>
                <w:szCs w:val="24"/>
              </w:rPr>
              <w:t>этих норм на собственные поступки;</w:t>
            </w:r>
          </w:p>
          <w:p w:rsidR="00676088" w:rsidRPr="001A62D7" w:rsidRDefault="00676088" w:rsidP="001A62D7">
            <w:pPr>
              <w:rPr>
                <w:sz w:val="24"/>
                <w:szCs w:val="24"/>
              </w:rPr>
            </w:pPr>
            <w:r w:rsidRPr="001A62D7">
              <w:rPr>
                <w:sz w:val="24"/>
                <w:szCs w:val="24"/>
              </w:rPr>
              <w:t>– этические чувства – сочувствия, стыда, вины, совести как регуляторы морального поведения;</w:t>
            </w:r>
          </w:p>
          <w:p w:rsidR="00676088" w:rsidRPr="001A62D7" w:rsidRDefault="00676088" w:rsidP="001A62D7">
            <w:pPr>
              <w:rPr>
                <w:sz w:val="24"/>
                <w:szCs w:val="24"/>
              </w:rPr>
            </w:pPr>
            <w:r w:rsidRPr="001A62D7">
              <w:rPr>
                <w:sz w:val="24"/>
                <w:szCs w:val="24"/>
              </w:rPr>
              <w:t>– понимание чувств одноклассников, учителей,</w:t>
            </w:r>
          </w:p>
          <w:p w:rsidR="00676088" w:rsidRPr="001A62D7" w:rsidRDefault="00676088" w:rsidP="001A62D7">
            <w:pPr>
              <w:rPr>
                <w:sz w:val="24"/>
                <w:szCs w:val="24"/>
              </w:rPr>
            </w:pPr>
            <w:r w:rsidRPr="001A62D7">
              <w:rPr>
                <w:sz w:val="24"/>
                <w:szCs w:val="24"/>
              </w:rPr>
              <w:t>других людей и сопереживание им;</w:t>
            </w:r>
          </w:p>
          <w:p w:rsidR="00676088" w:rsidRPr="001A62D7" w:rsidRDefault="00676088" w:rsidP="001A62D7">
            <w:pPr>
              <w:tabs>
                <w:tab w:val="right" w:pos="5738"/>
              </w:tabs>
              <w:rPr>
                <w:sz w:val="24"/>
                <w:szCs w:val="24"/>
              </w:rPr>
            </w:pPr>
            <w:r w:rsidRPr="001A62D7">
              <w:rPr>
                <w:sz w:val="24"/>
                <w:szCs w:val="24"/>
              </w:rPr>
              <w:t>– чувство прекрасного и эстетические чувства</w:t>
            </w:r>
            <w:r w:rsidR="00847639" w:rsidRPr="001A62D7">
              <w:rPr>
                <w:sz w:val="24"/>
                <w:szCs w:val="24"/>
              </w:rPr>
              <w:tab/>
            </w:r>
          </w:p>
          <w:p w:rsidR="00676088" w:rsidRPr="001A62D7" w:rsidRDefault="00676088" w:rsidP="001A62D7">
            <w:pPr>
              <w:jc w:val="both"/>
              <w:rPr>
                <w:sz w:val="24"/>
                <w:szCs w:val="24"/>
              </w:rPr>
            </w:pPr>
            <w:r w:rsidRPr="001A62D7">
              <w:rPr>
                <w:sz w:val="24"/>
                <w:szCs w:val="24"/>
              </w:rPr>
              <w:t>на основе материалов курсов</w:t>
            </w:r>
          </w:p>
        </w:tc>
      </w:tr>
      <w:tr w:rsidR="00847639" w:rsidRPr="001A62D7" w:rsidTr="00A246CA">
        <w:tc>
          <w:tcPr>
            <w:tcW w:w="2093" w:type="dxa"/>
          </w:tcPr>
          <w:p w:rsidR="00847639" w:rsidRPr="001A62D7" w:rsidRDefault="00847639" w:rsidP="001A62D7">
            <w:pPr>
              <w:jc w:val="both"/>
              <w:rPr>
                <w:b/>
                <w:sz w:val="24"/>
                <w:szCs w:val="24"/>
              </w:rPr>
            </w:pPr>
            <w:r w:rsidRPr="001A62D7">
              <w:rPr>
                <w:b/>
                <w:iCs/>
                <w:sz w:val="24"/>
                <w:szCs w:val="24"/>
              </w:rPr>
              <w:lastRenderedPageBreak/>
              <w:t xml:space="preserve">У обучающегося </w:t>
            </w:r>
          </w:p>
        </w:tc>
        <w:tc>
          <w:tcPr>
            <w:tcW w:w="2410" w:type="dxa"/>
          </w:tcPr>
          <w:p w:rsidR="00847639" w:rsidRPr="001A62D7" w:rsidRDefault="00847639" w:rsidP="001A62D7">
            <w:pPr>
              <w:jc w:val="both"/>
              <w:rPr>
                <w:sz w:val="24"/>
                <w:szCs w:val="24"/>
              </w:rPr>
            </w:pPr>
            <w:r w:rsidRPr="001A62D7">
              <w:rPr>
                <w:b/>
                <w:iCs/>
                <w:sz w:val="24"/>
                <w:szCs w:val="24"/>
              </w:rPr>
              <w:t>будут</w:t>
            </w:r>
          </w:p>
        </w:tc>
        <w:tc>
          <w:tcPr>
            <w:tcW w:w="2693" w:type="dxa"/>
          </w:tcPr>
          <w:p w:rsidR="00847639" w:rsidRPr="001A62D7" w:rsidRDefault="00847639" w:rsidP="001A62D7">
            <w:pPr>
              <w:jc w:val="both"/>
              <w:rPr>
                <w:sz w:val="24"/>
                <w:szCs w:val="24"/>
              </w:rPr>
            </w:pPr>
            <w:r w:rsidRPr="001A62D7">
              <w:rPr>
                <w:b/>
                <w:iCs/>
                <w:sz w:val="24"/>
                <w:szCs w:val="24"/>
              </w:rPr>
              <w:t>сформированы:</w:t>
            </w:r>
          </w:p>
        </w:tc>
        <w:tc>
          <w:tcPr>
            <w:tcW w:w="3544" w:type="dxa"/>
          </w:tcPr>
          <w:p w:rsidR="00847639" w:rsidRPr="001A62D7" w:rsidRDefault="00847639" w:rsidP="001A62D7">
            <w:pPr>
              <w:jc w:val="both"/>
              <w:rPr>
                <w:sz w:val="24"/>
                <w:szCs w:val="24"/>
              </w:rPr>
            </w:pPr>
          </w:p>
        </w:tc>
      </w:tr>
      <w:tr w:rsidR="00847639" w:rsidRPr="001A62D7" w:rsidTr="00A246CA">
        <w:tc>
          <w:tcPr>
            <w:tcW w:w="2093" w:type="dxa"/>
          </w:tcPr>
          <w:p w:rsidR="00847639" w:rsidRPr="001A62D7" w:rsidRDefault="00847639" w:rsidP="001A62D7">
            <w:pPr>
              <w:rPr>
                <w:iCs/>
                <w:sz w:val="24"/>
                <w:szCs w:val="24"/>
              </w:rPr>
            </w:pPr>
            <w:r w:rsidRPr="001A62D7">
              <w:rPr>
                <w:iCs/>
                <w:sz w:val="24"/>
                <w:szCs w:val="24"/>
              </w:rPr>
              <w:t xml:space="preserve">– </w:t>
            </w:r>
            <w:r w:rsidR="00F0649D" w:rsidRPr="001A62D7">
              <w:rPr>
                <w:iCs/>
                <w:sz w:val="24"/>
                <w:szCs w:val="24"/>
              </w:rPr>
              <w:t>внутренняя</w:t>
            </w:r>
            <w:r w:rsidRPr="001A62D7">
              <w:rPr>
                <w:iCs/>
                <w:sz w:val="24"/>
                <w:szCs w:val="24"/>
              </w:rPr>
              <w:t xml:space="preserve"> позиции</w:t>
            </w:r>
          </w:p>
          <w:p w:rsidR="00847639" w:rsidRPr="001A62D7" w:rsidRDefault="00847639" w:rsidP="001A62D7">
            <w:pPr>
              <w:rPr>
                <w:iCs/>
                <w:sz w:val="24"/>
                <w:szCs w:val="24"/>
              </w:rPr>
            </w:pPr>
            <w:r w:rsidRPr="001A62D7">
              <w:rPr>
                <w:iCs/>
                <w:sz w:val="24"/>
                <w:szCs w:val="24"/>
              </w:rPr>
              <w:t>школьника на уровне положительного отношения к школе;</w:t>
            </w:r>
          </w:p>
          <w:p w:rsidR="00847639" w:rsidRPr="001A62D7" w:rsidRDefault="00847639" w:rsidP="001A62D7">
            <w:pPr>
              <w:rPr>
                <w:iCs/>
                <w:sz w:val="24"/>
                <w:szCs w:val="24"/>
              </w:rPr>
            </w:pPr>
            <w:r w:rsidRPr="001A62D7">
              <w:rPr>
                <w:iCs/>
                <w:sz w:val="24"/>
                <w:szCs w:val="24"/>
              </w:rPr>
              <w:t>– первичные умения оценки работ, ответов</w:t>
            </w:r>
          </w:p>
          <w:p w:rsidR="00847639" w:rsidRPr="001A62D7" w:rsidRDefault="00847639" w:rsidP="001A62D7">
            <w:pPr>
              <w:rPr>
                <w:iCs/>
                <w:sz w:val="24"/>
                <w:szCs w:val="24"/>
              </w:rPr>
            </w:pPr>
            <w:r w:rsidRPr="001A62D7">
              <w:rPr>
                <w:iCs/>
                <w:sz w:val="24"/>
                <w:szCs w:val="24"/>
              </w:rPr>
              <w:t>одноклассников на основе заданных критериев</w:t>
            </w:r>
          </w:p>
          <w:p w:rsidR="00847639" w:rsidRPr="001A62D7" w:rsidRDefault="00847639" w:rsidP="001A62D7">
            <w:pPr>
              <w:rPr>
                <w:iCs/>
                <w:sz w:val="24"/>
                <w:szCs w:val="24"/>
              </w:rPr>
            </w:pPr>
            <w:r w:rsidRPr="001A62D7">
              <w:rPr>
                <w:iCs/>
                <w:sz w:val="24"/>
                <w:szCs w:val="24"/>
              </w:rPr>
              <w:t>успешности учебной деятельности;</w:t>
            </w:r>
          </w:p>
          <w:p w:rsidR="00847639" w:rsidRPr="001A62D7" w:rsidRDefault="00847639" w:rsidP="001A62D7">
            <w:pPr>
              <w:rPr>
                <w:iCs/>
                <w:sz w:val="24"/>
                <w:szCs w:val="24"/>
              </w:rPr>
            </w:pPr>
            <w:r w:rsidRPr="001A62D7">
              <w:rPr>
                <w:iCs/>
                <w:sz w:val="24"/>
                <w:szCs w:val="24"/>
              </w:rPr>
              <w:t>– представления о своей</w:t>
            </w:r>
          </w:p>
          <w:p w:rsidR="00847639" w:rsidRPr="001A62D7" w:rsidRDefault="00847639" w:rsidP="001A62D7">
            <w:pPr>
              <w:rPr>
                <w:iCs/>
                <w:sz w:val="24"/>
                <w:szCs w:val="24"/>
              </w:rPr>
            </w:pPr>
            <w:r w:rsidRPr="001A62D7">
              <w:rPr>
                <w:iCs/>
                <w:sz w:val="24"/>
                <w:szCs w:val="24"/>
              </w:rPr>
              <w:t>этнической принадлежности.</w:t>
            </w:r>
          </w:p>
        </w:tc>
        <w:tc>
          <w:tcPr>
            <w:tcW w:w="2410" w:type="dxa"/>
          </w:tcPr>
          <w:p w:rsidR="00847639" w:rsidRPr="001A62D7" w:rsidRDefault="00847639" w:rsidP="001A62D7">
            <w:pPr>
              <w:rPr>
                <w:iCs/>
                <w:sz w:val="24"/>
                <w:szCs w:val="24"/>
              </w:rPr>
            </w:pPr>
            <w:r w:rsidRPr="001A62D7">
              <w:rPr>
                <w:iCs/>
                <w:sz w:val="24"/>
                <w:szCs w:val="24"/>
              </w:rPr>
              <w:t xml:space="preserve">– интереса к познанию </w:t>
            </w:r>
          </w:p>
          <w:p w:rsidR="00847639" w:rsidRPr="001A62D7" w:rsidRDefault="00847639" w:rsidP="001A62D7">
            <w:pPr>
              <w:rPr>
                <w:iCs/>
                <w:sz w:val="24"/>
                <w:szCs w:val="24"/>
              </w:rPr>
            </w:pPr>
            <w:r w:rsidRPr="001A62D7">
              <w:rPr>
                <w:iCs/>
                <w:sz w:val="24"/>
                <w:szCs w:val="24"/>
              </w:rPr>
              <w:t>– ориентации на анализ соответствия результатов требованиям конкретной учебной задачи;</w:t>
            </w:r>
          </w:p>
          <w:p w:rsidR="00847639" w:rsidRPr="001A62D7" w:rsidRDefault="00847639" w:rsidP="001A62D7">
            <w:pPr>
              <w:rPr>
                <w:iCs/>
                <w:sz w:val="24"/>
                <w:szCs w:val="24"/>
              </w:rPr>
            </w:pPr>
            <w:r w:rsidRPr="001A62D7">
              <w:rPr>
                <w:iCs/>
                <w:sz w:val="24"/>
                <w:szCs w:val="24"/>
              </w:rPr>
              <w:t>– самооценки на основе заданных критериев успешности</w:t>
            </w:r>
          </w:p>
          <w:p w:rsidR="00847639" w:rsidRPr="001A62D7" w:rsidRDefault="00847639" w:rsidP="001A62D7">
            <w:pPr>
              <w:rPr>
                <w:iCs/>
                <w:sz w:val="24"/>
                <w:szCs w:val="24"/>
              </w:rPr>
            </w:pPr>
            <w:r w:rsidRPr="001A62D7">
              <w:rPr>
                <w:iCs/>
                <w:sz w:val="24"/>
                <w:szCs w:val="24"/>
              </w:rPr>
              <w:t>учебной деятельности;</w:t>
            </w:r>
          </w:p>
          <w:p w:rsidR="00847639" w:rsidRPr="001A62D7" w:rsidRDefault="00847639" w:rsidP="001A62D7">
            <w:pPr>
              <w:rPr>
                <w:iCs/>
                <w:sz w:val="24"/>
                <w:szCs w:val="24"/>
              </w:rPr>
            </w:pPr>
            <w:r w:rsidRPr="001A62D7">
              <w:rPr>
                <w:iCs/>
                <w:sz w:val="24"/>
                <w:szCs w:val="24"/>
              </w:rPr>
              <w:t>– чувства сопричастности</w:t>
            </w:r>
          </w:p>
          <w:p w:rsidR="00847639" w:rsidRPr="001A62D7" w:rsidRDefault="00847639" w:rsidP="001A62D7">
            <w:pPr>
              <w:rPr>
                <w:iCs/>
                <w:sz w:val="24"/>
                <w:szCs w:val="24"/>
              </w:rPr>
            </w:pPr>
            <w:r w:rsidRPr="001A62D7">
              <w:rPr>
                <w:iCs/>
                <w:sz w:val="24"/>
                <w:szCs w:val="24"/>
              </w:rPr>
              <w:t>и гордости за свою Родину</w:t>
            </w:r>
          </w:p>
          <w:p w:rsidR="00847639" w:rsidRPr="001A62D7" w:rsidRDefault="00847639" w:rsidP="001A62D7">
            <w:pPr>
              <w:rPr>
                <w:iCs/>
                <w:sz w:val="24"/>
                <w:szCs w:val="24"/>
              </w:rPr>
            </w:pPr>
            <w:r w:rsidRPr="001A62D7">
              <w:rPr>
                <w:iCs/>
                <w:sz w:val="24"/>
                <w:szCs w:val="24"/>
              </w:rPr>
              <w:t>и народ;</w:t>
            </w:r>
          </w:p>
          <w:p w:rsidR="00847639" w:rsidRPr="001A62D7" w:rsidRDefault="00847639" w:rsidP="001A62D7">
            <w:pPr>
              <w:rPr>
                <w:iCs/>
                <w:sz w:val="24"/>
                <w:szCs w:val="24"/>
              </w:rPr>
            </w:pPr>
            <w:r w:rsidRPr="001A62D7">
              <w:rPr>
                <w:iCs/>
                <w:sz w:val="24"/>
                <w:szCs w:val="24"/>
              </w:rPr>
              <w:t xml:space="preserve">– представления о своей гражданской идентичности в форме осознания «Я» как гражданина </w:t>
            </w:r>
            <w:r w:rsidRPr="001A62D7">
              <w:rPr>
                <w:iCs/>
                <w:sz w:val="24"/>
                <w:szCs w:val="24"/>
              </w:rPr>
              <w:lastRenderedPageBreak/>
              <w:t>России;</w:t>
            </w:r>
          </w:p>
          <w:p w:rsidR="00847639" w:rsidRPr="001A62D7" w:rsidRDefault="00847639" w:rsidP="001A62D7">
            <w:pPr>
              <w:rPr>
                <w:iCs/>
                <w:sz w:val="24"/>
                <w:szCs w:val="24"/>
              </w:rPr>
            </w:pPr>
            <w:r w:rsidRPr="001A62D7">
              <w:rPr>
                <w:iCs/>
                <w:sz w:val="24"/>
                <w:szCs w:val="24"/>
              </w:rPr>
              <w:t>– ориентации в поведении на</w:t>
            </w:r>
          </w:p>
          <w:p w:rsidR="00847639" w:rsidRPr="001A62D7" w:rsidRDefault="00847639" w:rsidP="001A62D7">
            <w:pPr>
              <w:rPr>
                <w:iCs/>
                <w:sz w:val="24"/>
                <w:szCs w:val="24"/>
              </w:rPr>
            </w:pPr>
            <w:r w:rsidRPr="001A62D7">
              <w:rPr>
                <w:iCs/>
                <w:sz w:val="24"/>
                <w:szCs w:val="24"/>
              </w:rPr>
              <w:t>принятые моральные нормы;</w:t>
            </w:r>
          </w:p>
          <w:p w:rsidR="00847639" w:rsidRPr="001A62D7" w:rsidRDefault="00847639" w:rsidP="001A62D7">
            <w:pPr>
              <w:rPr>
                <w:iCs/>
                <w:sz w:val="24"/>
                <w:szCs w:val="24"/>
              </w:rPr>
            </w:pPr>
            <w:r w:rsidRPr="001A62D7">
              <w:rPr>
                <w:iCs/>
                <w:sz w:val="24"/>
                <w:szCs w:val="24"/>
              </w:rPr>
              <w:t>– понимания чувств одноклассников, учителей;</w:t>
            </w:r>
          </w:p>
          <w:p w:rsidR="00847639" w:rsidRPr="001A62D7" w:rsidRDefault="00847639" w:rsidP="001A62D7">
            <w:pPr>
              <w:rPr>
                <w:iCs/>
                <w:sz w:val="24"/>
                <w:szCs w:val="24"/>
              </w:rPr>
            </w:pPr>
            <w:r w:rsidRPr="001A62D7">
              <w:rPr>
                <w:iCs/>
                <w:sz w:val="24"/>
                <w:szCs w:val="24"/>
              </w:rPr>
              <w:t>– представления о красоте</w:t>
            </w:r>
          </w:p>
          <w:p w:rsidR="00847639" w:rsidRPr="001A62D7" w:rsidRDefault="00847639" w:rsidP="001A62D7">
            <w:pPr>
              <w:rPr>
                <w:iCs/>
                <w:sz w:val="24"/>
                <w:szCs w:val="24"/>
              </w:rPr>
            </w:pPr>
            <w:r w:rsidRPr="001A62D7">
              <w:rPr>
                <w:iCs/>
                <w:sz w:val="24"/>
                <w:szCs w:val="24"/>
              </w:rPr>
              <w:t xml:space="preserve">природы России и родного края на основе материалов комплекта </w:t>
            </w:r>
          </w:p>
        </w:tc>
        <w:tc>
          <w:tcPr>
            <w:tcW w:w="2693" w:type="dxa"/>
          </w:tcPr>
          <w:p w:rsidR="00847639" w:rsidRPr="001A62D7" w:rsidRDefault="00847639" w:rsidP="001A62D7">
            <w:pPr>
              <w:rPr>
                <w:iCs/>
                <w:sz w:val="24"/>
                <w:szCs w:val="24"/>
              </w:rPr>
            </w:pPr>
            <w:r w:rsidRPr="001A62D7">
              <w:rPr>
                <w:iCs/>
                <w:sz w:val="24"/>
                <w:szCs w:val="24"/>
              </w:rPr>
              <w:lastRenderedPageBreak/>
              <w:t>– внутренней позиции обучающегося</w:t>
            </w:r>
          </w:p>
          <w:p w:rsidR="00847639" w:rsidRPr="001A62D7" w:rsidRDefault="00847639" w:rsidP="001A62D7">
            <w:pPr>
              <w:rPr>
                <w:iCs/>
                <w:sz w:val="24"/>
                <w:szCs w:val="24"/>
              </w:rPr>
            </w:pPr>
            <w:r w:rsidRPr="001A62D7">
              <w:rPr>
                <w:iCs/>
                <w:sz w:val="24"/>
                <w:szCs w:val="24"/>
              </w:rPr>
              <w:t>на уровне положительного отношения к образовательному учреждению,</w:t>
            </w:r>
          </w:p>
          <w:p w:rsidR="00847639" w:rsidRPr="001A62D7" w:rsidRDefault="00847639" w:rsidP="001A62D7">
            <w:pPr>
              <w:rPr>
                <w:iCs/>
                <w:sz w:val="24"/>
                <w:szCs w:val="24"/>
              </w:rPr>
            </w:pPr>
            <w:r w:rsidRPr="001A62D7">
              <w:rPr>
                <w:iCs/>
                <w:sz w:val="24"/>
                <w:szCs w:val="24"/>
              </w:rPr>
              <w:t>понимания необходимости учения,</w:t>
            </w:r>
          </w:p>
          <w:p w:rsidR="00847639" w:rsidRPr="001A62D7" w:rsidRDefault="00847639" w:rsidP="001A62D7">
            <w:pPr>
              <w:rPr>
                <w:iCs/>
                <w:sz w:val="24"/>
                <w:szCs w:val="24"/>
              </w:rPr>
            </w:pPr>
            <w:r w:rsidRPr="001A62D7">
              <w:rPr>
                <w:iCs/>
                <w:sz w:val="24"/>
                <w:szCs w:val="24"/>
              </w:rPr>
              <w:t>выраженных учебно-познавательных</w:t>
            </w:r>
          </w:p>
          <w:p w:rsidR="00847639" w:rsidRPr="001A62D7" w:rsidRDefault="00847639" w:rsidP="001A62D7">
            <w:pPr>
              <w:rPr>
                <w:iCs/>
                <w:sz w:val="24"/>
                <w:szCs w:val="24"/>
              </w:rPr>
            </w:pPr>
            <w:r w:rsidRPr="001A62D7">
              <w:rPr>
                <w:iCs/>
                <w:sz w:val="24"/>
                <w:szCs w:val="24"/>
              </w:rPr>
              <w:t>мотивов;</w:t>
            </w:r>
          </w:p>
          <w:p w:rsidR="00847639" w:rsidRPr="001A62D7" w:rsidRDefault="00847639" w:rsidP="001A62D7">
            <w:pPr>
              <w:rPr>
                <w:iCs/>
                <w:sz w:val="24"/>
                <w:szCs w:val="24"/>
              </w:rPr>
            </w:pPr>
            <w:r w:rsidRPr="001A62D7">
              <w:rPr>
                <w:iCs/>
                <w:sz w:val="24"/>
                <w:szCs w:val="24"/>
              </w:rPr>
              <w:t>– выраженной устойчивой учебно-познавательной мотивации учения;</w:t>
            </w:r>
          </w:p>
          <w:p w:rsidR="00847639" w:rsidRPr="001A62D7" w:rsidRDefault="00847639" w:rsidP="001A62D7">
            <w:pPr>
              <w:rPr>
                <w:iCs/>
                <w:sz w:val="24"/>
                <w:szCs w:val="24"/>
              </w:rPr>
            </w:pPr>
            <w:r w:rsidRPr="001A62D7">
              <w:rPr>
                <w:iCs/>
                <w:sz w:val="24"/>
                <w:szCs w:val="24"/>
              </w:rPr>
              <w:t>– учебно-познавательного интереса</w:t>
            </w:r>
          </w:p>
          <w:p w:rsidR="00847639" w:rsidRPr="001A62D7" w:rsidRDefault="00847639" w:rsidP="001A62D7">
            <w:pPr>
              <w:rPr>
                <w:iCs/>
                <w:sz w:val="24"/>
                <w:szCs w:val="24"/>
              </w:rPr>
            </w:pPr>
            <w:r w:rsidRPr="001A62D7">
              <w:rPr>
                <w:iCs/>
                <w:sz w:val="24"/>
                <w:szCs w:val="24"/>
              </w:rPr>
              <w:t>к нахождению разных способов решения учебной задачи;</w:t>
            </w:r>
          </w:p>
          <w:p w:rsidR="00847639" w:rsidRPr="001A62D7" w:rsidRDefault="00847639" w:rsidP="001A62D7">
            <w:pPr>
              <w:rPr>
                <w:iCs/>
                <w:sz w:val="24"/>
                <w:szCs w:val="24"/>
              </w:rPr>
            </w:pPr>
            <w:r w:rsidRPr="001A62D7">
              <w:rPr>
                <w:iCs/>
                <w:sz w:val="24"/>
                <w:szCs w:val="24"/>
              </w:rPr>
              <w:t>– способности к самооценке на основе</w:t>
            </w:r>
          </w:p>
          <w:p w:rsidR="00847639" w:rsidRPr="001A62D7" w:rsidRDefault="00847639" w:rsidP="001A62D7">
            <w:pPr>
              <w:rPr>
                <w:iCs/>
                <w:sz w:val="24"/>
                <w:szCs w:val="24"/>
              </w:rPr>
            </w:pPr>
            <w:r w:rsidRPr="001A62D7">
              <w:rPr>
                <w:iCs/>
                <w:sz w:val="24"/>
                <w:szCs w:val="24"/>
              </w:rPr>
              <w:lastRenderedPageBreak/>
              <w:t>критериев успешности учебной деятельности;</w:t>
            </w:r>
          </w:p>
          <w:p w:rsidR="00847639" w:rsidRPr="001A62D7" w:rsidRDefault="00847639" w:rsidP="001A62D7">
            <w:pPr>
              <w:rPr>
                <w:iCs/>
                <w:sz w:val="24"/>
                <w:szCs w:val="24"/>
              </w:rPr>
            </w:pPr>
            <w:r w:rsidRPr="001A62D7">
              <w:rPr>
                <w:iCs/>
                <w:sz w:val="24"/>
                <w:szCs w:val="24"/>
              </w:rPr>
              <w:t>– сопереживания другим людям;</w:t>
            </w:r>
          </w:p>
          <w:p w:rsidR="00847639" w:rsidRPr="001A62D7" w:rsidRDefault="00847639" w:rsidP="001A62D7">
            <w:pPr>
              <w:rPr>
                <w:iCs/>
                <w:sz w:val="24"/>
                <w:szCs w:val="24"/>
              </w:rPr>
            </w:pPr>
            <w:r w:rsidRPr="001A62D7">
              <w:rPr>
                <w:iCs/>
                <w:sz w:val="24"/>
                <w:szCs w:val="24"/>
              </w:rPr>
              <w:t>– следования в поведении моральным</w:t>
            </w:r>
          </w:p>
          <w:p w:rsidR="00847639" w:rsidRPr="001A62D7" w:rsidRDefault="00847639" w:rsidP="001A62D7">
            <w:pPr>
              <w:rPr>
                <w:iCs/>
                <w:sz w:val="24"/>
                <w:szCs w:val="24"/>
              </w:rPr>
            </w:pPr>
            <w:r w:rsidRPr="001A62D7">
              <w:rPr>
                <w:iCs/>
                <w:sz w:val="24"/>
                <w:szCs w:val="24"/>
              </w:rPr>
              <w:t>нормам и этическим требованиям;</w:t>
            </w:r>
          </w:p>
          <w:p w:rsidR="00847639" w:rsidRPr="001A62D7" w:rsidRDefault="00847639" w:rsidP="001A62D7">
            <w:pPr>
              <w:rPr>
                <w:iCs/>
                <w:sz w:val="24"/>
                <w:szCs w:val="24"/>
              </w:rPr>
            </w:pPr>
            <w:r w:rsidRPr="001A62D7">
              <w:rPr>
                <w:iCs/>
                <w:sz w:val="24"/>
                <w:szCs w:val="24"/>
              </w:rPr>
              <w:t>– осознания своей гражданской идентичности в форме осознания «Я» как гражданина России;</w:t>
            </w:r>
          </w:p>
          <w:p w:rsidR="00847639" w:rsidRPr="001A62D7" w:rsidRDefault="00847639" w:rsidP="001A62D7">
            <w:pPr>
              <w:rPr>
                <w:iCs/>
                <w:sz w:val="24"/>
                <w:szCs w:val="24"/>
              </w:rPr>
            </w:pPr>
            <w:r w:rsidRPr="001A62D7">
              <w:rPr>
                <w:iCs/>
                <w:sz w:val="24"/>
                <w:szCs w:val="24"/>
              </w:rPr>
              <w:t>– чувства прекрасного и эстетических чувств на основе знакомства с материалом курса .</w:t>
            </w:r>
          </w:p>
        </w:tc>
        <w:tc>
          <w:tcPr>
            <w:tcW w:w="3544" w:type="dxa"/>
          </w:tcPr>
          <w:p w:rsidR="00847639" w:rsidRPr="001A62D7" w:rsidRDefault="00847639" w:rsidP="001A62D7">
            <w:pPr>
              <w:rPr>
                <w:iCs/>
                <w:sz w:val="24"/>
                <w:szCs w:val="24"/>
              </w:rPr>
            </w:pPr>
            <w:r w:rsidRPr="001A62D7">
              <w:rPr>
                <w:iCs/>
                <w:sz w:val="24"/>
                <w:szCs w:val="24"/>
              </w:rPr>
              <w:lastRenderedPageBreak/>
              <w:t>– внутренней позиции обучающегося на уровне</w:t>
            </w:r>
          </w:p>
          <w:p w:rsidR="00847639" w:rsidRPr="001A62D7" w:rsidRDefault="00847639" w:rsidP="001A62D7">
            <w:pPr>
              <w:rPr>
                <w:iCs/>
                <w:sz w:val="24"/>
                <w:szCs w:val="24"/>
              </w:rPr>
            </w:pPr>
            <w:r w:rsidRPr="001A62D7">
              <w:rPr>
                <w:iCs/>
                <w:sz w:val="24"/>
                <w:szCs w:val="24"/>
              </w:rPr>
              <w:t>понимания необходимости учения, выраженного в</w:t>
            </w:r>
          </w:p>
          <w:p w:rsidR="00847639" w:rsidRPr="001A62D7" w:rsidRDefault="00847639" w:rsidP="001A62D7">
            <w:pPr>
              <w:rPr>
                <w:iCs/>
                <w:sz w:val="24"/>
                <w:szCs w:val="24"/>
              </w:rPr>
            </w:pPr>
            <w:r w:rsidRPr="001A62D7">
              <w:rPr>
                <w:iCs/>
                <w:sz w:val="24"/>
                <w:szCs w:val="24"/>
              </w:rPr>
              <w:t>преобладании учебно-познавательных мотивов и</w:t>
            </w:r>
          </w:p>
          <w:p w:rsidR="00847639" w:rsidRPr="001A62D7" w:rsidRDefault="00847639" w:rsidP="001A62D7">
            <w:pPr>
              <w:rPr>
                <w:iCs/>
                <w:sz w:val="24"/>
                <w:szCs w:val="24"/>
              </w:rPr>
            </w:pPr>
            <w:r w:rsidRPr="001A62D7">
              <w:rPr>
                <w:iCs/>
                <w:sz w:val="24"/>
                <w:szCs w:val="24"/>
              </w:rPr>
              <w:t>предпочтении социального способа оценки знаний;</w:t>
            </w:r>
          </w:p>
          <w:p w:rsidR="00847639" w:rsidRPr="001A62D7" w:rsidRDefault="00847639" w:rsidP="001A62D7">
            <w:pPr>
              <w:rPr>
                <w:iCs/>
                <w:sz w:val="24"/>
                <w:szCs w:val="24"/>
              </w:rPr>
            </w:pPr>
            <w:r w:rsidRPr="001A62D7">
              <w:rPr>
                <w:iCs/>
                <w:sz w:val="24"/>
                <w:szCs w:val="24"/>
              </w:rPr>
              <w:t>– выраженной устойчивой учебно-познавательной мотивации учения;</w:t>
            </w:r>
          </w:p>
          <w:p w:rsidR="00847639" w:rsidRPr="001A62D7" w:rsidRDefault="00847639" w:rsidP="001A62D7">
            <w:pPr>
              <w:rPr>
                <w:iCs/>
                <w:sz w:val="24"/>
                <w:szCs w:val="24"/>
              </w:rPr>
            </w:pPr>
            <w:r w:rsidRPr="001A62D7">
              <w:rPr>
                <w:iCs/>
                <w:sz w:val="24"/>
                <w:szCs w:val="24"/>
              </w:rPr>
              <w:t>– устойчивого учебно-познавательного интереса</w:t>
            </w:r>
          </w:p>
          <w:p w:rsidR="00847639" w:rsidRPr="001A62D7" w:rsidRDefault="00847639" w:rsidP="001A62D7">
            <w:pPr>
              <w:rPr>
                <w:iCs/>
                <w:sz w:val="24"/>
                <w:szCs w:val="24"/>
              </w:rPr>
            </w:pPr>
            <w:r w:rsidRPr="001A62D7">
              <w:rPr>
                <w:iCs/>
                <w:sz w:val="24"/>
                <w:szCs w:val="24"/>
              </w:rPr>
              <w:t>к новым общим способам решения задач;</w:t>
            </w:r>
          </w:p>
          <w:p w:rsidR="00847639" w:rsidRPr="001A62D7" w:rsidRDefault="00847639" w:rsidP="001A62D7">
            <w:pPr>
              <w:rPr>
                <w:iCs/>
                <w:sz w:val="24"/>
                <w:szCs w:val="24"/>
              </w:rPr>
            </w:pPr>
            <w:r w:rsidRPr="001A62D7">
              <w:rPr>
                <w:iCs/>
                <w:sz w:val="24"/>
                <w:szCs w:val="24"/>
              </w:rPr>
              <w:t>– адекватного понимания причин успешности/ неуспешности учебной деятельности;</w:t>
            </w:r>
          </w:p>
          <w:p w:rsidR="00847639" w:rsidRPr="001A62D7" w:rsidRDefault="00847639" w:rsidP="001A62D7">
            <w:pPr>
              <w:rPr>
                <w:iCs/>
                <w:sz w:val="24"/>
                <w:szCs w:val="24"/>
              </w:rPr>
            </w:pPr>
            <w:r w:rsidRPr="001A62D7">
              <w:rPr>
                <w:iCs/>
                <w:sz w:val="24"/>
                <w:szCs w:val="24"/>
              </w:rPr>
              <w:t>– адекватной дифференцированной самооценки</w:t>
            </w:r>
          </w:p>
          <w:p w:rsidR="00847639" w:rsidRPr="001A62D7" w:rsidRDefault="00847639" w:rsidP="001A62D7">
            <w:pPr>
              <w:rPr>
                <w:iCs/>
                <w:sz w:val="24"/>
                <w:szCs w:val="24"/>
              </w:rPr>
            </w:pPr>
            <w:r w:rsidRPr="001A62D7">
              <w:rPr>
                <w:iCs/>
                <w:sz w:val="24"/>
                <w:szCs w:val="24"/>
              </w:rPr>
              <w:t xml:space="preserve">на основе критерия успешности реализации социальной роли </w:t>
            </w:r>
            <w:r w:rsidRPr="001A62D7">
              <w:rPr>
                <w:iCs/>
                <w:sz w:val="24"/>
                <w:szCs w:val="24"/>
              </w:rPr>
              <w:lastRenderedPageBreak/>
              <w:t>«хорошего ученика»;</w:t>
            </w:r>
          </w:p>
          <w:p w:rsidR="00847639" w:rsidRPr="001A62D7" w:rsidRDefault="00847639" w:rsidP="001A62D7">
            <w:pPr>
              <w:rPr>
                <w:iCs/>
                <w:sz w:val="24"/>
                <w:szCs w:val="24"/>
              </w:rPr>
            </w:pPr>
            <w:r w:rsidRPr="001A62D7">
              <w:rPr>
                <w:iCs/>
                <w:sz w:val="24"/>
                <w:szCs w:val="24"/>
              </w:rPr>
              <w:t>– компетентности в реализации основ гражданской идентичности в поступках и деятельности;</w:t>
            </w:r>
          </w:p>
          <w:p w:rsidR="00847639" w:rsidRPr="001A62D7" w:rsidRDefault="00847639" w:rsidP="001A62D7">
            <w:pPr>
              <w:rPr>
                <w:iCs/>
                <w:sz w:val="24"/>
                <w:szCs w:val="24"/>
              </w:rPr>
            </w:pPr>
            <w:r w:rsidRPr="001A62D7">
              <w:rPr>
                <w:iCs/>
                <w:sz w:val="24"/>
                <w:szCs w:val="24"/>
              </w:rPr>
              <w:t>– морального сознания, способности к решению</w:t>
            </w:r>
          </w:p>
          <w:p w:rsidR="00847639" w:rsidRPr="001A62D7" w:rsidRDefault="00847639" w:rsidP="001A62D7">
            <w:pPr>
              <w:rPr>
                <w:iCs/>
                <w:sz w:val="24"/>
                <w:szCs w:val="24"/>
              </w:rPr>
            </w:pPr>
            <w:r w:rsidRPr="001A62D7">
              <w:rPr>
                <w:iCs/>
                <w:sz w:val="24"/>
                <w:szCs w:val="24"/>
              </w:rPr>
              <w:t>моральных проблем на основе учета позиций</w:t>
            </w:r>
          </w:p>
          <w:p w:rsidR="00847639" w:rsidRPr="001A62D7" w:rsidRDefault="00847639" w:rsidP="001A62D7">
            <w:pPr>
              <w:rPr>
                <w:iCs/>
                <w:sz w:val="24"/>
                <w:szCs w:val="24"/>
              </w:rPr>
            </w:pPr>
            <w:r w:rsidRPr="001A62D7">
              <w:rPr>
                <w:iCs/>
                <w:sz w:val="24"/>
                <w:szCs w:val="24"/>
              </w:rPr>
              <w:t>партнеров в общении, устойчивого следования</w:t>
            </w:r>
          </w:p>
          <w:p w:rsidR="00847639" w:rsidRPr="001A62D7" w:rsidRDefault="00847639" w:rsidP="001A62D7">
            <w:pPr>
              <w:rPr>
                <w:iCs/>
                <w:sz w:val="24"/>
                <w:szCs w:val="24"/>
              </w:rPr>
            </w:pPr>
            <w:r w:rsidRPr="001A62D7">
              <w:rPr>
                <w:iCs/>
                <w:sz w:val="24"/>
                <w:szCs w:val="24"/>
              </w:rPr>
              <w:t>в поведении моральным нормам и этическим требованиям;</w:t>
            </w:r>
          </w:p>
          <w:p w:rsidR="00847639" w:rsidRPr="001A62D7" w:rsidRDefault="00847639" w:rsidP="001A62D7">
            <w:pPr>
              <w:rPr>
                <w:iCs/>
                <w:sz w:val="24"/>
                <w:szCs w:val="24"/>
              </w:rPr>
            </w:pPr>
            <w:r w:rsidRPr="001A62D7">
              <w:rPr>
                <w:iCs/>
                <w:sz w:val="24"/>
                <w:szCs w:val="24"/>
              </w:rPr>
              <w:t>– осознанных устойчивых эстетических предпочтений и ориентации на искусство как значимую сферу человеческой жизни;</w:t>
            </w:r>
          </w:p>
          <w:p w:rsidR="00847639" w:rsidRPr="001A62D7" w:rsidRDefault="00847639" w:rsidP="001A62D7">
            <w:pPr>
              <w:rPr>
                <w:iCs/>
                <w:sz w:val="24"/>
                <w:szCs w:val="24"/>
              </w:rPr>
            </w:pPr>
            <w:r w:rsidRPr="001A62D7">
              <w:rPr>
                <w:iCs/>
                <w:sz w:val="24"/>
                <w:szCs w:val="24"/>
              </w:rPr>
              <w:t>– эмпатии как осознанного понимания чувств</w:t>
            </w:r>
          </w:p>
          <w:p w:rsidR="00847639" w:rsidRPr="001A62D7" w:rsidRDefault="00847639" w:rsidP="001A62D7">
            <w:pPr>
              <w:rPr>
                <w:iCs/>
                <w:sz w:val="24"/>
                <w:szCs w:val="24"/>
              </w:rPr>
            </w:pPr>
            <w:r w:rsidRPr="001A62D7">
              <w:rPr>
                <w:iCs/>
                <w:sz w:val="24"/>
                <w:szCs w:val="24"/>
              </w:rPr>
              <w:t>других людей и сопереживания им, выражающихся в поступках, направленных на помощь и обеспечение благополучия.</w:t>
            </w:r>
          </w:p>
        </w:tc>
      </w:tr>
    </w:tbl>
    <w:p w:rsidR="00DC299B" w:rsidRPr="001A62D7" w:rsidRDefault="00DC299B" w:rsidP="001A62D7">
      <w:pPr>
        <w:rPr>
          <w:b/>
          <w:bCs/>
          <w:iCs/>
          <w:sz w:val="24"/>
          <w:szCs w:val="24"/>
        </w:rPr>
      </w:pPr>
    </w:p>
    <w:p w:rsidR="00A246CA" w:rsidRPr="001A62D7" w:rsidRDefault="00A246CA" w:rsidP="001A62D7">
      <w:pPr>
        <w:jc w:val="center"/>
        <w:rPr>
          <w:b/>
          <w:bCs/>
          <w:iCs/>
          <w:sz w:val="24"/>
          <w:szCs w:val="24"/>
        </w:rPr>
      </w:pPr>
      <w:r w:rsidRPr="001A62D7">
        <w:rPr>
          <w:b/>
          <w:bCs/>
          <w:iCs/>
          <w:sz w:val="24"/>
          <w:szCs w:val="24"/>
        </w:rPr>
        <w:t>Регулятивные универсальные учебные действия</w:t>
      </w:r>
    </w:p>
    <w:p w:rsidR="00A246CA" w:rsidRPr="001A62D7" w:rsidRDefault="00A246CA" w:rsidP="001A62D7">
      <w:pPr>
        <w:jc w:val="both"/>
        <w:rPr>
          <w:sz w:val="24"/>
          <w:szCs w:val="24"/>
        </w:rPr>
      </w:pP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71"/>
        <w:gridCol w:w="2422"/>
        <w:gridCol w:w="2209"/>
        <w:gridCol w:w="3838"/>
      </w:tblGrid>
      <w:tr w:rsidR="00676088" w:rsidRPr="001A62D7" w:rsidTr="001A62D7">
        <w:tc>
          <w:tcPr>
            <w:tcW w:w="2271" w:type="dxa"/>
          </w:tcPr>
          <w:p w:rsidR="00676088" w:rsidRPr="001A62D7" w:rsidRDefault="00676088" w:rsidP="001A62D7">
            <w:pPr>
              <w:jc w:val="both"/>
              <w:rPr>
                <w:sz w:val="24"/>
                <w:szCs w:val="24"/>
              </w:rPr>
            </w:pPr>
            <w:r w:rsidRPr="001A62D7">
              <w:rPr>
                <w:sz w:val="24"/>
                <w:szCs w:val="24"/>
              </w:rPr>
              <w:t>1 класс</w:t>
            </w:r>
          </w:p>
        </w:tc>
        <w:tc>
          <w:tcPr>
            <w:tcW w:w="2422" w:type="dxa"/>
          </w:tcPr>
          <w:p w:rsidR="00676088" w:rsidRPr="001A62D7" w:rsidRDefault="00676088" w:rsidP="001A62D7">
            <w:pPr>
              <w:jc w:val="both"/>
              <w:rPr>
                <w:sz w:val="24"/>
                <w:szCs w:val="24"/>
              </w:rPr>
            </w:pPr>
            <w:r w:rsidRPr="001A62D7">
              <w:rPr>
                <w:sz w:val="24"/>
                <w:szCs w:val="24"/>
              </w:rPr>
              <w:t>2 класс</w:t>
            </w:r>
          </w:p>
        </w:tc>
        <w:tc>
          <w:tcPr>
            <w:tcW w:w="2209" w:type="dxa"/>
          </w:tcPr>
          <w:p w:rsidR="00676088" w:rsidRPr="001A62D7" w:rsidRDefault="00676088" w:rsidP="001A62D7">
            <w:pPr>
              <w:jc w:val="both"/>
              <w:rPr>
                <w:sz w:val="24"/>
                <w:szCs w:val="24"/>
              </w:rPr>
            </w:pPr>
            <w:r w:rsidRPr="001A62D7">
              <w:rPr>
                <w:sz w:val="24"/>
                <w:szCs w:val="24"/>
              </w:rPr>
              <w:t>3 класс</w:t>
            </w:r>
          </w:p>
        </w:tc>
        <w:tc>
          <w:tcPr>
            <w:tcW w:w="3838" w:type="dxa"/>
          </w:tcPr>
          <w:p w:rsidR="00676088" w:rsidRPr="001A62D7" w:rsidRDefault="00676088" w:rsidP="001A62D7">
            <w:pPr>
              <w:jc w:val="both"/>
              <w:rPr>
                <w:sz w:val="24"/>
                <w:szCs w:val="24"/>
              </w:rPr>
            </w:pPr>
            <w:r w:rsidRPr="001A62D7">
              <w:rPr>
                <w:sz w:val="24"/>
                <w:szCs w:val="24"/>
              </w:rPr>
              <w:t>4 класс</w:t>
            </w:r>
          </w:p>
        </w:tc>
      </w:tr>
      <w:tr w:rsidR="00676088" w:rsidRPr="001A62D7" w:rsidTr="001A62D7">
        <w:tc>
          <w:tcPr>
            <w:tcW w:w="10740" w:type="dxa"/>
            <w:gridSpan w:val="4"/>
          </w:tcPr>
          <w:p w:rsidR="00676088" w:rsidRPr="001A62D7" w:rsidRDefault="00676088" w:rsidP="001A62D7">
            <w:pPr>
              <w:jc w:val="center"/>
              <w:rPr>
                <w:b/>
                <w:sz w:val="24"/>
                <w:szCs w:val="24"/>
              </w:rPr>
            </w:pPr>
            <w:r w:rsidRPr="001A62D7">
              <w:rPr>
                <w:b/>
                <w:iCs/>
                <w:sz w:val="24"/>
                <w:szCs w:val="24"/>
              </w:rPr>
              <w:t>Обучающийся научится</w:t>
            </w:r>
          </w:p>
        </w:tc>
      </w:tr>
      <w:tr w:rsidR="00676088" w:rsidRPr="001A62D7" w:rsidTr="001A62D7">
        <w:tc>
          <w:tcPr>
            <w:tcW w:w="2271" w:type="dxa"/>
          </w:tcPr>
          <w:p w:rsidR="00676088" w:rsidRPr="001A62D7" w:rsidRDefault="00676088" w:rsidP="001A62D7">
            <w:pPr>
              <w:rPr>
                <w:sz w:val="24"/>
                <w:szCs w:val="24"/>
              </w:rPr>
            </w:pPr>
            <w:r w:rsidRPr="001A62D7">
              <w:rPr>
                <w:sz w:val="24"/>
                <w:szCs w:val="24"/>
              </w:rPr>
              <w:t>– принимать и сохранять учебную задачу, соответствующую этапу</w:t>
            </w:r>
          </w:p>
          <w:p w:rsidR="00676088" w:rsidRPr="001A62D7" w:rsidRDefault="00676088" w:rsidP="001A62D7">
            <w:pPr>
              <w:rPr>
                <w:sz w:val="24"/>
                <w:szCs w:val="24"/>
              </w:rPr>
            </w:pPr>
            <w:r w:rsidRPr="001A62D7">
              <w:rPr>
                <w:sz w:val="24"/>
                <w:szCs w:val="24"/>
              </w:rPr>
              <w:t>обучения;</w:t>
            </w:r>
          </w:p>
          <w:p w:rsidR="00676088" w:rsidRPr="001A62D7" w:rsidRDefault="00676088" w:rsidP="001A62D7">
            <w:pPr>
              <w:rPr>
                <w:sz w:val="24"/>
                <w:szCs w:val="24"/>
              </w:rPr>
            </w:pPr>
            <w:r w:rsidRPr="001A62D7">
              <w:rPr>
                <w:sz w:val="24"/>
                <w:szCs w:val="24"/>
              </w:rPr>
              <w:t>– понимать выделенные</w:t>
            </w:r>
          </w:p>
          <w:p w:rsidR="00676088" w:rsidRPr="001A62D7" w:rsidRDefault="00676088" w:rsidP="001A62D7">
            <w:pPr>
              <w:rPr>
                <w:sz w:val="24"/>
                <w:szCs w:val="24"/>
              </w:rPr>
            </w:pPr>
            <w:r w:rsidRPr="001A62D7">
              <w:rPr>
                <w:sz w:val="24"/>
                <w:szCs w:val="24"/>
              </w:rPr>
              <w:t>учителем ориентиры действия в учебном материале;</w:t>
            </w:r>
          </w:p>
          <w:p w:rsidR="00676088" w:rsidRPr="001A62D7" w:rsidRDefault="00676088" w:rsidP="001A62D7">
            <w:pPr>
              <w:rPr>
                <w:sz w:val="24"/>
                <w:szCs w:val="24"/>
              </w:rPr>
            </w:pPr>
            <w:r w:rsidRPr="001A62D7">
              <w:rPr>
                <w:sz w:val="24"/>
                <w:szCs w:val="24"/>
              </w:rPr>
              <w:t>– проговаривать вслух</w:t>
            </w:r>
          </w:p>
          <w:p w:rsidR="00676088" w:rsidRPr="001A62D7" w:rsidRDefault="00676088" w:rsidP="001A62D7">
            <w:pPr>
              <w:rPr>
                <w:sz w:val="24"/>
                <w:szCs w:val="24"/>
              </w:rPr>
            </w:pPr>
            <w:r w:rsidRPr="001A62D7">
              <w:rPr>
                <w:sz w:val="24"/>
                <w:szCs w:val="24"/>
              </w:rPr>
              <w:t>последовательность производимых действий,</w:t>
            </w:r>
          </w:p>
          <w:p w:rsidR="00676088" w:rsidRPr="001A62D7" w:rsidRDefault="00676088" w:rsidP="001A62D7">
            <w:pPr>
              <w:rPr>
                <w:sz w:val="24"/>
                <w:szCs w:val="24"/>
              </w:rPr>
            </w:pPr>
            <w:r w:rsidRPr="001A62D7">
              <w:rPr>
                <w:sz w:val="24"/>
                <w:szCs w:val="24"/>
              </w:rPr>
              <w:t>составляющих основу</w:t>
            </w:r>
          </w:p>
          <w:p w:rsidR="00676088" w:rsidRPr="001A62D7" w:rsidRDefault="00676088" w:rsidP="001A62D7">
            <w:pPr>
              <w:rPr>
                <w:sz w:val="24"/>
                <w:szCs w:val="24"/>
              </w:rPr>
            </w:pPr>
            <w:r w:rsidRPr="001A62D7">
              <w:rPr>
                <w:sz w:val="24"/>
                <w:szCs w:val="24"/>
              </w:rPr>
              <w:t xml:space="preserve">осваиваемой деятельности; – оценивать </w:t>
            </w:r>
            <w:r w:rsidRPr="001A62D7">
              <w:rPr>
                <w:sz w:val="24"/>
                <w:szCs w:val="24"/>
              </w:rPr>
              <w:lastRenderedPageBreak/>
              <w:t>совместно</w:t>
            </w:r>
          </w:p>
          <w:p w:rsidR="00676088" w:rsidRPr="001A62D7" w:rsidRDefault="00676088" w:rsidP="001A62D7">
            <w:pPr>
              <w:rPr>
                <w:sz w:val="24"/>
                <w:szCs w:val="24"/>
              </w:rPr>
            </w:pPr>
            <w:r w:rsidRPr="001A62D7">
              <w:rPr>
                <w:sz w:val="24"/>
                <w:szCs w:val="24"/>
              </w:rPr>
              <w:t>с учителем или одноклассниками результат</w:t>
            </w:r>
          </w:p>
          <w:p w:rsidR="00676088" w:rsidRPr="001A62D7" w:rsidRDefault="00676088" w:rsidP="001A62D7">
            <w:pPr>
              <w:rPr>
                <w:sz w:val="24"/>
                <w:szCs w:val="24"/>
              </w:rPr>
            </w:pPr>
            <w:r w:rsidRPr="001A62D7">
              <w:rPr>
                <w:sz w:val="24"/>
                <w:szCs w:val="24"/>
              </w:rPr>
              <w:t>своих действий, вносить</w:t>
            </w:r>
          </w:p>
          <w:p w:rsidR="00676088" w:rsidRPr="001A62D7" w:rsidRDefault="00676088" w:rsidP="001A62D7">
            <w:pPr>
              <w:rPr>
                <w:sz w:val="24"/>
                <w:szCs w:val="24"/>
              </w:rPr>
            </w:pPr>
            <w:r w:rsidRPr="001A62D7">
              <w:rPr>
                <w:sz w:val="24"/>
                <w:szCs w:val="24"/>
              </w:rPr>
              <w:t>соответствующие коррективы;</w:t>
            </w:r>
          </w:p>
          <w:p w:rsidR="00676088" w:rsidRPr="001A62D7" w:rsidRDefault="00676088" w:rsidP="001A62D7">
            <w:pPr>
              <w:rPr>
                <w:sz w:val="24"/>
                <w:szCs w:val="24"/>
              </w:rPr>
            </w:pPr>
            <w:r w:rsidRPr="001A62D7">
              <w:rPr>
                <w:sz w:val="24"/>
                <w:szCs w:val="24"/>
              </w:rPr>
              <w:t>– первоначальному умению выполнять учебные действия в устной и  письменной речи, в уме</w:t>
            </w:r>
          </w:p>
        </w:tc>
        <w:tc>
          <w:tcPr>
            <w:tcW w:w="2422" w:type="dxa"/>
          </w:tcPr>
          <w:p w:rsidR="00676088" w:rsidRPr="001A62D7" w:rsidRDefault="00676088" w:rsidP="001A62D7">
            <w:pPr>
              <w:rPr>
                <w:sz w:val="24"/>
                <w:szCs w:val="24"/>
              </w:rPr>
            </w:pPr>
            <w:r w:rsidRPr="001A62D7">
              <w:rPr>
                <w:sz w:val="24"/>
                <w:szCs w:val="24"/>
              </w:rPr>
              <w:lastRenderedPageBreak/>
              <w:t>– принимать и сохранять учебную задачу;</w:t>
            </w:r>
          </w:p>
          <w:p w:rsidR="00676088" w:rsidRPr="001A62D7" w:rsidRDefault="00676088" w:rsidP="001A62D7">
            <w:pPr>
              <w:rPr>
                <w:sz w:val="24"/>
                <w:szCs w:val="24"/>
              </w:rPr>
            </w:pPr>
            <w:r w:rsidRPr="001A62D7">
              <w:rPr>
                <w:sz w:val="24"/>
                <w:szCs w:val="24"/>
              </w:rPr>
              <w:t>– учитывать выделенные учителем ориентиры действия в учебном материале;</w:t>
            </w:r>
          </w:p>
          <w:p w:rsidR="00676088" w:rsidRPr="001A62D7" w:rsidRDefault="00676088" w:rsidP="001A62D7">
            <w:pPr>
              <w:rPr>
                <w:sz w:val="24"/>
                <w:szCs w:val="24"/>
              </w:rPr>
            </w:pPr>
            <w:r w:rsidRPr="001A62D7">
              <w:rPr>
                <w:sz w:val="24"/>
                <w:szCs w:val="24"/>
              </w:rPr>
              <w:t>– принимать установленные</w:t>
            </w:r>
          </w:p>
          <w:p w:rsidR="00676088" w:rsidRPr="001A62D7" w:rsidRDefault="00676088" w:rsidP="001A62D7">
            <w:pPr>
              <w:rPr>
                <w:sz w:val="24"/>
                <w:szCs w:val="24"/>
              </w:rPr>
            </w:pPr>
            <w:r w:rsidRPr="001A62D7">
              <w:rPr>
                <w:sz w:val="24"/>
                <w:szCs w:val="24"/>
              </w:rPr>
              <w:t>правила в планировании и контроле способа решения;</w:t>
            </w:r>
          </w:p>
          <w:p w:rsidR="00676088" w:rsidRPr="001A62D7" w:rsidRDefault="00676088" w:rsidP="001A62D7">
            <w:pPr>
              <w:rPr>
                <w:sz w:val="24"/>
                <w:szCs w:val="24"/>
              </w:rPr>
            </w:pPr>
            <w:r w:rsidRPr="001A62D7">
              <w:rPr>
                <w:sz w:val="24"/>
                <w:szCs w:val="24"/>
              </w:rPr>
              <w:t>– в сотрудничестве с учителем, классом находить несколько</w:t>
            </w:r>
          </w:p>
          <w:p w:rsidR="00676088" w:rsidRPr="001A62D7" w:rsidRDefault="00676088" w:rsidP="001A62D7">
            <w:pPr>
              <w:rPr>
                <w:sz w:val="24"/>
                <w:szCs w:val="24"/>
              </w:rPr>
            </w:pPr>
            <w:r w:rsidRPr="001A62D7">
              <w:rPr>
                <w:sz w:val="24"/>
                <w:szCs w:val="24"/>
              </w:rPr>
              <w:t xml:space="preserve">вариантов решения учебной задачи; – осуществлять пошаговый контроль по результату под </w:t>
            </w:r>
            <w:r w:rsidRPr="001A62D7">
              <w:rPr>
                <w:sz w:val="24"/>
                <w:szCs w:val="24"/>
              </w:rPr>
              <w:lastRenderedPageBreak/>
              <w:t>руководством учителя;</w:t>
            </w:r>
          </w:p>
          <w:p w:rsidR="00676088" w:rsidRPr="001A62D7" w:rsidRDefault="00676088" w:rsidP="001A62D7">
            <w:pPr>
              <w:rPr>
                <w:sz w:val="24"/>
                <w:szCs w:val="24"/>
              </w:rPr>
            </w:pPr>
            <w:r w:rsidRPr="001A62D7">
              <w:rPr>
                <w:sz w:val="24"/>
                <w:szCs w:val="24"/>
              </w:rPr>
              <w:t>– вносить необходимые коррективы в действия на основе</w:t>
            </w:r>
          </w:p>
          <w:p w:rsidR="00676088" w:rsidRPr="001A62D7" w:rsidRDefault="00676088" w:rsidP="001A62D7">
            <w:pPr>
              <w:rPr>
                <w:sz w:val="24"/>
                <w:szCs w:val="24"/>
              </w:rPr>
            </w:pPr>
            <w:r w:rsidRPr="001A62D7">
              <w:rPr>
                <w:sz w:val="24"/>
                <w:szCs w:val="24"/>
              </w:rPr>
              <w:t>принятых правил;</w:t>
            </w:r>
          </w:p>
          <w:p w:rsidR="00676088" w:rsidRPr="001A62D7" w:rsidRDefault="00676088" w:rsidP="001A62D7">
            <w:pPr>
              <w:rPr>
                <w:sz w:val="24"/>
                <w:szCs w:val="24"/>
              </w:rPr>
            </w:pPr>
            <w:r w:rsidRPr="001A62D7">
              <w:rPr>
                <w:sz w:val="24"/>
                <w:szCs w:val="24"/>
              </w:rPr>
              <w:t>– адекватно воспринимать</w:t>
            </w:r>
          </w:p>
          <w:p w:rsidR="00676088" w:rsidRPr="001A62D7" w:rsidRDefault="00676088" w:rsidP="001A62D7">
            <w:pPr>
              <w:rPr>
                <w:sz w:val="24"/>
                <w:szCs w:val="24"/>
              </w:rPr>
            </w:pPr>
            <w:r w:rsidRPr="001A62D7">
              <w:rPr>
                <w:sz w:val="24"/>
                <w:szCs w:val="24"/>
              </w:rPr>
              <w:t>оценку своей работы учителями, товарищами, другими лицами;</w:t>
            </w:r>
          </w:p>
          <w:p w:rsidR="00676088" w:rsidRPr="001A62D7" w:rsidRDefault="00676088" w:rsidP="001A62D7">
            <w:pPr>
              <w:rPr>
                <w:sz w:val="24"/>
                <w:szCs w:val="24"/>
              </w:rPr>
            </w:pPr>
            <w:r w:rsidRPr="001A62D7">
              <w:rPr>
                <w:sz w:val="24"/>
                <w:szCs w:val="24"/>
              </w:rPr>
              <w:t>– принимать роль в учебном сотрудничестве;</w:t>
            </w:r>
          </w:p>
          <w:p w:rsidR="00676088" w:rsidRPr="001A62D7" w:rsidRDefault="00676088" w:rsidP="001A62D7">
            <w:pPr>
              <w:rPr>
                <w:sz w:val="24"/>
                <w:szCs w:val="24"/>
              </w:rPr>
            </w:pPr>
            <w:r w:rsidRPr="001A62D7">
              <w:rPr>
                <w:sz w:val="24"/>
                <w:szCs w:val="24"/>
              </w:rPr>
              <w:t>– выполнять учебные действия в устной, письменной речи, во внутреннем плане.</w:t>
            </w:r>
          </w:p>
        </w:tc>
        <w:tc>
          <w:tcPr>
            <w:tcW w:w="2209" w:type="dxa"/>
          </w:tcPr>
          <w:p w:rsidR="00676088" w:rsidRPr="001A62D7" w:rsidRDefault="00676088" w:rsidP="001A62D7">
            <w:pPr>
              <w:rPr>
                <w:sz w:val="24"/>
                <w:szCs w:val="24"/>
              </w:rPr>
            </w:pPr>
            <w:r w:rsidRPr="001A62D7">
              <w:rPr>
                <w:sz w:val="24"/>
                <w:szCs w:val="24"/>
              </w:rPr>
              <w:lastRenderedPageBreak/>
              <w:t>– следовать установленным правилам в планировании и контроле способа решения;</w:t>
            </w:r>
          </w:p>
          <w:p w:rsidR="00676088" w:rsidRPr="001A62D7" w:rsidRDefault="00676088" w:rsidP="001A62D7">
            <w:pPr>
              <w:rPr>
                <w:sz w:val="24"/>
                <w:szCs w:val="24"/>
              </w:rPr>
            </w:pPr>
            <w:r w:rsidRPr="001A62D7">
              <w:rPr>
                <w:sz w:val="24"/>
                <w:szCs w:val="24"/>
              </w:rPr>
              <w:t>– контролировать и оценивать свои действия в работе с учебным материалом при сотрудничестве с учителем,</w:t>
            </w:r>
          </w:p>
          <w:p w:rsidR="00676088" w:rsidRPr="001A62D7" w:rsidRDefault="00676088" w:rsidP="001A62D7">
            <w:pPr>
              <w:rPr>
                <w:sz w:val="24"/>
                <w:szCs w:val="24"/>
              </w:rPr>
            </w:pPr>
            <w:r w:rsidRPr="001A62D7">
              <w:rPr>
                <w:sz w:val="24"/>
                <w:szCs w:val="24"/>
              </w:rPr>
              <w:t>одноклассниками;</w:t>
            </w:r>
          </w:p>
          <w:p w:rsidR="00676088" w:rsidRPr="001A62D7" w:rsidRDefault="00676088" w:rsidP="001A62D7">
            <w:pPr>
              <w:rPr>
                <w:sz w:val="24"/>
                <w:szCs w:val="24"/>
              </w:rPr>
            </w:pPr>
            <w:r w:rsidRPr="001A62D7">
              <w:rPr>
                <w:sz w:val="24"/>
                <w:szCs w:val="24"/>
              </w:rPr>
              <w:t>– отбирать адекватные средства достижения цели деятельности;</w:t>
            </w:r>
          </w:p>
          <w:p w:rsidR="00676088" w:rsidRPr="001A62D7" w:rsidRDefault="00676088" w:rsidP="001A62D7">
            <w:pPr>
              <w:rPr>
                <w:sz w:val="24"/>
                <w:szCs w:val="24"/>
              </w:rPr>
            </w:pPr>
            <w:r w:rsidRPr="001A62D7">
              <w:rPr>
                <w:sz w:val="24"/>
                <w:szCs w:val="24"/>
              </w:rPr>
              <w:t xml:space="preserve">– вносить необходимые коррективы в </w:t>
            </w:r>
            <w:r w:rsidRPr="001A62D7">
              <w:rPr>
                <w:sz w:val="24"/>
                <w:szCs w:val="24"/>
              </w:rPr>
              <w:lastRenderedPageBreak/>
              <w:t>действия на основе его оценки</w:t>
            </w:r>
          </w:p>
          <w:p w:rsidR="00676088" w:rsidRPr="001A62D7" w:rsidRDefault="00676088" w:rsidP="001A62D7">
            <w:pPr>
              <w:rPr>
                <w:sz w:val="24"/>
                <w:szCs w:val="24"/>
              </w:rPr>
            </w:pPr>
            <w:r w:rsidRPr="001A62D7">
              <w:rPr>
                <w:sz w:val="24"/>
                <w:szCs w:val="24"/>
              </w:rPr>
              <w:t>и учета характера сделанных ошибок; – действовать в учебном сотрудничестве в соответствии с принятой</w:t>
            </w:r>
          </w:p>
          <w:p w:rsidR="00676088" w:rsidRPr="001A62D7" w:rsidRDefault="00676088" w:rsidP="001A62D7">
            <w:pPr>
              <w:rPr>
                <w:sz w:val="24"/>
                <w:szCs w:val="24"/>
              </w:rPr>
            </w:pPr>
            <w:r w:rsidRPr="001A62D7">
              <w:rPr>
                <w:sz w:val="24"/>
                <w:szCs w:val="24"/>
              </w:rPr>
              <w:t>ролью.</w:t>
            </w:r>
          </w:p>
        </w:tc>
        <w:tc>
          <w:tcPr>
            <w:tcW w:w="3838" w:type="dxa"/>
          </w:tcPr>
          <w:p w:rsidR="00676088" w:rsidRPr="001A62D7" w:rsidRDefault="00676088" w:rsidP="001A62D7">
            <w:pPr>
              <w:rPr>
                <w:sz w:val="24"/>
                <w:szCs w:val="24"/>
              </w:rPr>
            </w:pPr>
            <w:r w:rsidRPr="001A62D7">
              <w:rPr>
                <w:sz w:val="24"/>
                <w:szCs w:val="24"/>
              </w:rPr>
              <w:lastRenderedPageBreak/>
              <w:t>– принимать и сохранять учебную задачу;</w:t>
            </w:r>
          </w:p>
          <w:p w:rsidR="00676088" w:rsidRPr="001A62D7" w:rsidRDefault="00676088" w:rsidP="001A62D7">
            <w:pPr>
              <w:rPr>
                <w:sz w:val="24"/>
                <w:szCs w:val="24"/>
              </w:rPr>
            </w:pPr>
            <w:r w:rsidRPr="001A62D7">
              <w:rPr>
                <w:sz w:val="24"/>
                <w:szCs w:val="24"/>
              </w:rPr>
              <w:t>– учитывать выделенные учителем ориентиры</w:t>
            </w:r>
          </w:p>
          <w:p w:rsidR="00676088" w:rsidRPr="001A62D7" w:rsidRDefault="00676088" w:rsidP="001A62D7">
            <w:pPr>
              <w:rPr>
                <w:sz w:val="24"/>
                <w:szCs w:val="24"/>
              </w:rPr>
            </w:pPr>
            <w:r w:rsidRPr="001A62D7">
              <w:rPr>
                <w:sz w:val="24"/>
                <w:szCs w:val="24"/>
              </w:rPr>
              <w:t>действия в новом учебном материале в сотрудничестве с учителем, одноклассниками;</w:t>
            </w:r>
          </w:p>
          <w:p w:rsidR="00676088" w:rsidRPr="001A62D7" w:rsidRDefault="00676088" w:rsidP="001A62D7">
            <w:pPr>
              <w:rPr>
                <w:sz w:val="24"/>
                <w:szCs w:val="24"/>
              </w:rPr>
            </w:pPr>
            <w:r w:rsidRPr="001A62D7">
              <w:rPr>
                <w:sz w:val="24"/>
                <w:szCs w:val="24"/>
              </w:rPr>
              <w:t>– планировать свои действия в соответствии</w:t>
            </w:r>
          </w:p>
          <w:p w:rsidR="00676088" w:rsidRPr="001A62D7" w:rsidRDefault="00676088" w:rsidP="001A62D7">
            <w:pPr>
              <w:rPr>
                <w:sz w:val="24"/>
                <w:szCs w:val="24"/>
              </w:rPr>
            </w:pPr>
            <w:r w:rsidRPr="001A62D7">
              <w:rPr>
                <w:sz w:val="24"/>
                <w:szCs w:val="24"/>
              </w:rPr>
              <w:t>с поставленной задачей и условиями ее реализации, в том числе во внутреннем плане;</w:t>
            </w:r>
          </w:p>
          <w:p w:rsidR="00676088" w:rsidRPr="001A62D7" w:rsidRDefault="00676088" w:rsidP="001A62D7">
            <w:pPr>
              <w:rPr>
                <w:sz w:val="24"/>
                <w:szCs w:val="24"/>
              </w:rPr>
            </w:pPr>
            <w:r w:rsidRPr="001A62D7">
              <w:rPr>
                <w:sz w:val="24"/>
                <w:szCs w:val="24"/>
              </w:rPr>
              <w:t>– следовать установленным правилам в планировании и контроле способа решения;</w:t>
            </w:r>
          </w:p>
          <w:p w:rsidR="00676088" w:rsidRPr="001A62D7" w:rsidRDefault="00676088" w:rsidP="001A62D7">
            <w:pPr>
              <w:rPr>
                <w:sz w:val="24"/>
                <w:szCs w:val="24"/>
              </w:rPr>
            </w:pPr>
            <w:r w:rsidRPr="001A62D7">
              <w:rPr>
                <w:sz w:val="24"/>
                <w:szCs w:val="24"/>
              </w:rPr>
              <w:t xml:space="preserve">– осуществлять итоговый и пошаговый контроль по результату (в случае работы в интерактивной  среде пользоваться реакцией среды решения задачи); – адекватно воспринимать предложения и оценку учителей, </w:t>
            </w:r>
            <w:r w:rsidRPr="001A62D7">
              <w:rPr>
                <w:sz w:val="24"/>
                <w:szCs w:val="24"/>
              </w:rPr>
              <w:lastRenderedPageBreak/>
              <w:t>товарищей, родителей и других людей;</w:t>
            </w:r>
          </w:p>
          <w:p w:rsidR="00676088" w:rsidRPr="001A62D7" w:rsidRDefault="00676088" w:rsidP="001A62D7">
            <w:pPr>
              <w:rPr>
                <w:sz w:val="24"/>
                <w:szCs w:val="24"/>
              </w:rPr>
            </w:pPr>
            <w:r w:rsidRPr="001A62D7">
              <w:rPr>
                <w:sz w:val="24"/>
                <w:szCs w:val="24"/>
              </w:rPr>
              <w:t>– различать способ и результат действия;</w:t>
            </w:r>
          </w:p>
          <w:p w:rsidR="00676088" w:rsidRPr="001A62D7" w:rsidRDefault="00676088" w:rsidP="001A62D7">
            <w:pPr>
              <w:rPr>
                <w:sz w:val="24"/>
                <w:szCs w:val="24"/>
              </w:rPr>
            </w:pPr>
            <w:r w:rsidRPr="001A62D7">
              <w:rPr>
                <w:sz w:val="24"/>
                <w:szCs w:val="24"/>
              </w:rPr>
              <w:t>– вносить необходимые коррективы в действия на основе его оценки и учета характера сделанных ошибок;</w:t>
            </w:r>
          </w:p>
          <w:p w:rsidR="00676088" w:rsidRPr="001A62D7" w:rsidRDefault="00676088" w:rsidP="001A62D7">
            <w:pPr>
              <w:rPr>
                <w:sz w:val="24"/>
                <w:szCs w:val="24"/>
              </w:rPr>
            </w:pPr>
            <w:r w:rsidRPr="001A62D7">
              <w:rPr>
                <w:sz w:val="24"/>
                <w:szCs w:val="24"/>
              </w:rPr>
              <w:t>– выполнять учебные действия в устной, письменной речи, во внутреннем плане.</w:t>
            </w:r>
          </w:p>
        </w:tc>
      </w:tr>
      <w:tr w:rsidR="00676088" w:rsidRPr="001A62D7" w:rsidTr="001A62D7">
        <w:tc>
          <w:tcPr>
            <w:tcW w:w="10740" w:type="dxa"/>
            <w:gridSpan w:val="4"/>
          </w:tcPr>
          <w:p w:rsidR="00676088" w:rsidRPr="001A62D7" w:rsidRDefault="00676088" w:rsidP="001A62D7">
            <w:pPr>
              <w:jc w:val="center"/>
              <w:rPr>
                <w:b/>
                <w:sz w:val="24"/>
                <w:szCs w:val="24"/>
              </w:rPr>
            </w:pPr>
            <w:r w:rsidRPr="001A62D7">
              <w:rPr>
                <w:b/>
                <w:iCs/>
                <w:sz w:val="24"/>
                <w:szCs w:val="24"/>
              </w:rPr>
              <w:lastRenderedPageBreak/>
              <w:t>Обучающийся получит возможность</w:t>
            </w:r>
          </w:p>
        </w:tc>
      </w:tr>
      <w:tr w:rsidR="00676088" w:rsidRPr="001A62D7" w:rsidTr="001A62D7">
        <w:tc>
          <w:tcPr>
            <w:tcW w:w="2271" w:type="dxa"/>
          </w:tcPr>
          <w:p w:rsidR="00676088" w:rsidRPr="001A62D7" w:rsidRDefault="00676088" w:rsidP="001A62D7">
            <w:pPr>
              <w:rPr>
                <w:iCs/>
                <w:sz w:val="24"/>
                <w:szCs w:val="24"/>
              </w:rPr>
            </w:pPr>
            <w:r w:rsidRPr="001A62D7">
              <w:rPr>
                <w:iCs/>
                <w:sz w:val="24"/>
                <w:szCs w:val="24"/>
              </w:rPr>
              <w:t>– адекватно воспринимать оценку своей работы учителями, товарищами;</w:t>
            </w:r>
          </w:p>
          <w:p w:rsidR="00676088" w:rsidRPr="001A62D7" w:rsidRDefault="00676088" w:rsidP="001A62D7">
            <w:pPr>
              <w:rPr>
                <w:iCs/>
                <w:sz w:val="24"/>
                <w:szCs w:val="24"/>
              </w:rPr>
            </w:pPr>
            <w:r w:rsidRPr="001A62D7">
              <w:rPr>
                <w:iCs/>
                <w:sz w:val="24"/>
                <w:szCs w:val="24"/>
              </w:rPr>
              <w:t>– в сотрудничестве с учителем, классом находить несколько вариантов решения учебной задачи;</w:t>
            </w:r>
          </w:p>
          <w:p w:rsidR="00676088" w:rsidRPr="001A62D7" w:rsidRDefault="00676088" w:rsidP="001A62D7">
            <w:pPr>
              <w:rPr>
                <w:iCs/>
                <w:sz w:val="24"/>
                <w:szCs w:val="24"/>
              </w:rPr>
            </w:pPr>
            <w:r w:rsidRPr="001A62D7">
              <w:rPr>
                <w:iCs/>
                <w:sz w:val="24"/>
                <w:szCs w:val="24"/>
              </w:rPr>
              <w:t>– осуществлять пошаговый контроль по результату под руководством учителя</w:t>
            </w:r>
          </w:p>
        </w:tc>
        <w:tc>
          <w:tcPr>
            <w:tcW w:w="2422" w:type="dxa"/>
          </w:tcPr>
          <w:p w:rsidR="00676088" w:rsidRPr="001A62D7" w:rsidRDefault="00676088" w:rsidP="001A62D7">
            <w:pPr>
              <w:rPr>
                <w:iCs/>
                <w:sz w:val="24"/>
                <w:szCs w:val="24"/>
              </w:rPr>
            </w:pPr>
            <w:r w:rsidRPr="001A62D7">
              <w:rPr>
                <w:iCs/>
                <w:sz w:val="24"/>
                <w:szCs w:val="24"/>
              </w:rPr>
              <w:t>– контролировать и оценивать свои действия при сотрудничестве с учителем, одноклассниками;</w:t>
            </w:r>
          </w:p>
          <w:p w:rsidR="00676088" w:rsidRPr="001A62D7" w:rsidRDefault="00676088" w:rsidP="001A62D7">
            <w:pPr>
              <w:rPr>
                <w:iCs/>
                <w:sz w:val="24"/>
                <w:szCs w:val="24"/>
              </w:rPr>
            </w:pPr>
            <w:r w:rsidRPr="001A62D7">
              <w:rPr>
                <w:iCs/>
                <w:sz w:val="24"/>
                <w:szCs w:val="24"/>
              </w:rPr>
              <w:t>– на основе результатов решения практических задач делать теоретические выводы</w:t>
            </w:r>
          </w:p>
          <w:p w:rsidR="00676088" w:rsidRPr="001A62D7" w:rsidRDefault="00676088" w:rsidP="001A62D7">
            <w:pPr>
              <w:rPr>
                <w:iCs/>
                <w:sz w:val="24"/>
                <w:szCs w:val="24"/>
              </w:rPr>
            </w:pPr>
            <w:r w:rsidRPr="001A62D7">
              <w:rPr>
                <w:iCs/>
                <w:sz w:val="24"/>
                <w:szCs w:val="24"/>
              </w:rPr>
              <w:t>о свойствах изучаемых языковых фактов и явлений в сотрудничестве с учителем и одноклассниками;</w:t>
            </w:r>
          </w:p>
          <w:p w:rsidR="00676088" w:rsidRPr="001A62D7" w:rsidRDefault="00676088" w:rsidP="001A62D7">
            <w:pPr>
              <w:rPr>
                <w:iCs/>
                <w:sz w:val="24"/>
                <w:szCs w:val="24"/>
              </w:rPr>
            </w:pPr>
            <w:r w:rsidRPr="001A62D7">
              <w:rPr>
                <w:iCs/>
                <w:sz w:val="24"/>
                <w:szCs w:val="24"/>
              </w:rPr>
              <w:t>– самостоятельно адекватно</w:t>
            </w:r>
          </w:p>
          <w:p w:rsidR="00676088" w:rsidRPr="001A62D7" w:rsidRDefault="00676088" w:rsidP="001A62D7">
            <w:pPr>
              <w:rPr>
                <w:iCs/>
                <w:sz w:val="24"/>
                <w:szCs w:val="24"/>
              </w:rPr>
            </w:pPr>
            <w:r w:rsidRPr="001A62D7">
              <w:rPr>
                <w:iCs/>
                <w:sz w:val="24"/>
                <w:szCs w:val="24"/>
              </w:rPr>
              <w:t>оценивать правильность выполнения действия и вносить</w:t>
            </w:r>
          </w:p>
          <w:p w:rsidR="00676088" w:rsidRPr="001A62D7" w:rsidRDefault="00676088" w:rsidP="001A62D7">
            <w:pPr>
              <w:rPr>
                <w:iCs/>
                <w:sz w:val="24"/>
                <w:szCs w:val="24"/>
              </w:rPr>
            </w:pPr>
            <w:r w:rsidRPr="001A62D7">
              <w:rPr>
                <w:iCs/>
                <w:sz w:val="24"/>
                <w:szCs w:val="24"/>
              </w:rPr>
              <w:t>необходимые коррективы в исполнение в конце действия.</w:t>
            </w:r>
          </w:p>
        </w:tc>
        <w:tc>
          <w:tcPr>
            <w:tcW w:w="2209" w:type="dxa"/>
          </w:tcPr>
          <w:p w:rsidR="00676088" w:rsidRPr="001A62D7" w:rsidRDefault="00676088" w:rsidP="001A62D7">
            <w:pPr>
              <w:rPr>
                <w:iCs/>
                <w:sz w:val="24"/>
                <w:szCs w:val="24"/>
              </w:rPr>
            </w:pPr>
            <w:r w:rsidRPr="001A62D7">
              <w:rPr>
                <w:iCs/>
                <w:sz w:val="24"/>
                <w:szCs w:val="24"/>
              </w:rPr>
              <w:t>– самостоятельно находить несколько вариантов решения учебной задачи, представленной на наглядно_</w:t>
            </w:r>
          </w:p>
          <w:p w:rsidR="00676088" w:rsidRPr="001A62D7" w:rsidRDefault="00676088" w:rsidP="001A62D7">
            <w:pPr>
              <w:rPr>
                <w:iCs/>
                <w:sz w:val="24"/>
                <w:szCs w:val="24"/>
              </w:rPr>
            </w:pPr>
            <w:r w:rsidRPr="001A62D7">
              <w:rPr>
                <w:iCs/>
                <w:sz w:val="24"/>
                <w:szCs w:val="24"/>
              </w:rPr>
              <w:t>образном, словесно-образном и словесно-логическом уровнях;</w:t>
            </w:r>
          </w:p>
          <w:p w:rsidR="00676088" w:rsidRPr="001A62D7" w:rsidRDefault="00676088" w:rsidP="001A62D7">
            <w:pPr>
              <w:rPr>
                <w:iCs/>
                <w:sz w:val="24"/>
                <w:szCs w:val="24"/>
              </w:rPr>
            </w:pPr>
            <w:r w:rsidRPr="001A62D7">
              <w:rPr>
                <w:iCs/>
                <w:sz w:val="24"/>
                <w:szCs w:val="24"/>
              </w:rPr>
              <w:t>– самостоятельно адекватно оценивать правильность выполнения действия и вносить необходимые коррективы в исполнение в конце действия с учебным материалом;</w:t>
            </w:r>
          </w:p>
          <w:p w:rsidR="00676088" w:rsidRPr="001A62D7" w:rsidRDefault="00676088" w:rsidP="001A62D7">
            <w:pPr>
              <w:rPr>
                <w:iCs/>
                <w:sz w:val="24"/>
                <w:szCs w:val="24"/>
              </w:rPr>
            </w:pPr>
            <w:r w:rsidRPr="001A62D7">
              <w:rPr>
                <w:iCs/>
                <w:sz w:val="24"/>
                <w:szCs w:val="24"/>
              </w:rPr>
              <w:t xml:space="preserve">– на основе результатов решения речевых задач делать выводы о свойствах изучаемых </w:t>
            </w:r>
            <w:r w:rsidRPr="001A62D7">
              <w:rPr>
                <w:iCs/>
                <w:sz w:val="24"/>
                <w:szCs w:val="24"/>
              </w:rPr>
              <w:lastRenderedPageBreak/>
              <w:t>языковых явлений</w:t>
            </w:r>
          </w:p>
        </w:tc>
        <w:tc>
          <w:tcPr>
            <w:tcW w:w="3838" w:type="dxa"/>
          </w:tcPr>
          <w:p w:rsidR="00676088" w:rsidRPr="001A62D7" w:rsidRDefault="00676088" w:rsidP="001A62D7">
            <w:pPr>
              <w:rPr>
                <w:iCs/>
                <w:sz w:val="24"/>
                <w:szCs w:val="24"/>
              </w:rPr>
            </w:pPr>
            <w:r w:rsidRPr="001A62D7">
              <w:rPr>
                <w:iCs/>
                <w:sz w:val="24"/>
                <w:szCs w:val="24"/>
              </w:rPr>
              <w:lastRenderedPageBreak/>
              <w:t>– самостоятельно находить несколько вариантов решения учебной задачи, представленной на наглядно-образном, словесно-образном и словесно-логическом уровнях;</w:t>
            </w:r>
          </w:p>
          <w:p w:rsidR="00676088" w:rsidRPr="001A62D7" w:rsidRDefault="00676088" w:rsidP="001A62D7">
            <w:pPr>
              <w:rPr>
                <w:iCs/>
                <w:sz w:val="24"/>
                <w:szCs w:val="24"/>
              </w:rPr>
            </w:pPr>
            <w:r w:rsidRPr="001A62D7">
              <w:rPr>
                <w:iCs/>
                <w:sz w:val="24"/>
                <w:szCs w:val="24"/>
              </w:rPr>
              <w:t>– преобразовывать практическую задачу в познавательную;</w:t>
            </w:r>
          </w:p>
          <w:p w:rsidR="00676088" w:rsidRPr="001A62D7" w:rsidRDefault="00676088" w:rsidP="001A62D7">
            <w:pPr>
              <w:rPr>
                <w:iCs/>
                <w:sz w:val="24"/>
                <w:szCs w:val="24"/>
              </w:rPr>
            </w:pPr>
            <w:r w:rsidRPr="001A62D7">
              <w:rPr>
                <w:iCs/>
                <w:sz w:val="24"/>
                <w:szCs w:val="24"/>
              </w:rPr>
              <w:t>– проявлять познавательную инициативу в учебном сотрудничестве;</w:t>
            </w:r>
          </w:p>
          <w:p w:rsidR="00676088" w:rsidRPr="001A62D7" w:rsidRDefault="00676088" w:rsidP="001A62D7">
            <w:pPr>
              <w:rPr>
                <w:iCs/>
                <w:sz w:val="24"/>
                <w:szCs w:val="24"/>
              </w:rPr>
            </w:pPr>
            <w:r w:rsidRPr="001A62D7">
              <w:rPr>
                <w:iCs/>
                <w:sz w:val="24"/>
                <w:szCs w:val="24"/>
              </w:rPr>
              <w:t>– самостоятельно учитывать выделенные учителем ориентиры действия в новом учебном материале;</w:t>
            </w:r>
          </w:p>
          <w:p w:rsidR="00676088" w:rsidRPr="001A62D7" w:rsidRDefault="00676088" w:rsidP="001A62D7">
            <w:pPr>
              <w:rPr>
                <w:iCs/>
                <w:sz w:val="24"/>
                <w:szCs w:val="24"/>
              </w:rPr>
            </w:pPr>
            <w:r w:rsidRPr="001A62D7">
              <w:rPr>
                <w:iCs/>
                <w:sz w:val="24"/>
                <w:szCs w:val="24"/>
              </w:rPr>
              <w:t>– осуществлять констатирующий и предвосхищающий контроль по результату и по способу действия, актуальный контроль на уровне произвольного внимания;</w:t>
            </w:r>
          </w:p>
          <w:p w:rsidR="00676088" w:rsidRPr="001A62D7" w:rsidRDefault="00676088" w:rsidP="001A62D7">
            <w:pPr>
              <w:rPr>
                <w:iCs/>
                <w:sz w:val="24"/>
                <w:szCs w:val="24"/>
              </w:rPr>
            </w:pPr>
            <w:r w:rsidRPr="001A62D7">
              <w:rPr>
                <w:iCs/>
                <w:sz w:val="24"/>
                <w:szCs w:val="24"/>
              </w:rPr>
              <w:t>– самостоятельно адекватно оценивать правильность выполнения действия и вносить необходимые коррективы в исполнение как по ходу его реализации, так и в конце действия</w:t>
            </w:r>
          </w:p>
        </w:tc>
      </w:tr>
    </w:tbl>
    <w:p w:rsidR="00DC299B" w:rsidRPr="001A62D7" w:rsidRDefault="00DC299B" w:rsidP="001A62D7">
      <w:pPr>
        <w:rPr>
          <w:b/>
          <w:bCs/>
          <w:iCs/>
          <w:sz w:val="24"/>
          <w:szCs w:val="24"/>
        </w:rPr>
      </w:pPr>
    </w:p>
    <w:p w:rsidR="00A246CA" w:rsidRPr="001A62D7" w:rsidRDefault="00A246CA" w:rsidP="001A62D7">
      <w:pPr>
        <w:jc w:val="center"/>
        <w:rPr>
          <w:b/>
          <w:bCs/>
          <w:iCs/>
          <w:sz w:val="24"/>
          <w:szCs w:val="24"/>
        </w:rPr>
      </w:pPr>
      <w:r w:rsidRPr="001A62D7">
        <w:rPr>
          <w:b/>
          <w:bCs/>
          <w:iCs/>
          <w:sz w:val="24"/>
          <w:szCs w:val="24"/>
        </w:rPr>
        <w:t>Познавательные универсальные учебные действия</w:t>
      </w:r>
    </w:p>
    <w:p w:rsidR="00676088" w:rsidRPr="001A62D7" w:rsidRDefault="00676088" w:rsidP="001A62D7">
      <w:pPr>
        <w:jc w:val="both"/>
        <w:rPr>
          <w:sz w:val="24"/>
          <w:szCs w:val="24"/>
        </w:rPr>
      </w:pP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75"/>
        <w:gridCol w:w="2467"/>
        <w:gridCol w:w="2421"/>
        <w:gridCol w:w="3677"/>
      </w:tblGrid>
      <w:tr w:rsidR="00676088" w:rsidRPr="001A62D7" w:rsidTr="001A62D7">
        <w:tc>
          <w:tcPr>
            <w:tcW w:w="2175" w:type="dxa"/>
          </w:tcPr>
          <w:p w:rsidR="00676088" w:rsidRPr="001A62D7" w:rsidRDefault="00676088" w:rsidP="001A62D7">
            <w:pPr>
              <w:jc w:val="both"/>
              <w:rPr>
                <w:sz w:val="24"/>
                <w:szCs w:val="24"/>
              </w:rPr>
            </w:pPr>
            <w:r w:rsidRPr="001A62D7">
              <w:rPr>
                <w:sz w:val="24"/>
                <w:szCs w:val="24"/>
              </w:rPr>
              <w:t>1 класс</w:t>
            </w:r>
          </w:p>
        </w:tc>
        <w:tc>
          <w:tcPr>
            <w:tcW w:w="2467" w:type="dxa"/>
          </w:tcPr>
          <w:p w:rsidR="00676088" w:rsidRPr="001A62D7" w:rsidRDefault="00676088" w:rsidP="001A62D7">
            <w:pPr>
              <w:jc w:val="both"/>
              <w:rPr>
                <w:sz w:val="24"/>
                <w:szCs w:val="24"/>
              </w:rPr>
            </w:pPr>
            <w:r w:rsidRPr="001A62D7">
              <w:rPr>
                <w:sz w:val="24"/>
                <w:szCs w:val="24"/>
              </w:rPr>
              <w:t>2 класс</w:t>
            </w:r>
          </w:p>
        </w:tc>
        <w:tc>
          <w:tcPr>
            <w:tcW w:w="2421" w:type="dxa"/>
          </w:tcPr>
          <w:p w:rsidR="00676088" w:rsidRPr="001A62D7" w:rsidRDefault="00676088" w:rsidP="001A62D7">
            <w:pPr>
              <w:jc w:val="both"/>
              <w:rPr>
                <w:sz w:val="24"/>
                <w:szCs w:val="24"/>
              </w:rPr>
            </w:pPr>
            <w:r w:rsidRPr="001A62D7">
              <w:rPr>
                <w:sz w:val="24"/>
                <w:szCs w:val="24"/>
              </w:rPr>
              <w:t>3 класс</w:t>
            </w:r>
          </w:p>
        </w:tc>
        <w:tc>
          <w:tcPr>
            <w:tcW w:w="3677" w:type="dxa"/>
          </w:tcPr>
          <w:p w:rsidR="00676088" w:rsidRPr="001A62D7" w:rsidRDefault="00676088" w:rsidP="001A62D7">
            <w:pPr>
              <w:jc w:val="both"/>
              <w:rPr>
                <w:sz w:val="24"/>
                <w:szCs w:val="24"/>
              </w:rPr>
            </w:pPr>
            <w:r w:rsidRPr="001A62D7">
              <w:rPr>
                <w:sz w:val="24"/>
                <w:szCs w:val="24"/>
              </w:rPr>
              <w:t>4 класс</w:t>
            </w:r>
          </w:p>
        </w:tc>
      </w:tr>
      <w:tr w:rsidR="00676088" w:rsidRPr="001A62D7" w:rsidTr="001A62D7">
        <w:tc>
          <w:tcPr>
            <w:tcW w:w="10740" w:type="dxa"/>
            <w:gridSpan w:val="4"/>
          </w:tcPr>
          <w:p w:rsidR="00676088" w:rsidRPr="001A62D7" w:rsidRDefault="00676088" w:rsidP="001A62D7">
            <w:pPr>
              <w:jc w:val="center"/>
              <w:rPr>
                <w:b/>
                <w:sz w:val="24"/>
                <w:szCs w:val="24"/>
              </w:rPr>
            </w:pPr>
            <w:r w:rsidRPr="001A62D7">
              <w:rPr>
                <w:b/>
                <w:iCs/>
                <w:sz w:val="24"/>
                <w:szCs w:val="24"/>
              </w:rPr>
              <w:t>Обучающийся научится</w:t>
            </w:r>
          </w:p>
        </w:tc>
      </w:tr>
      <w:tr w:rsidR="00676088" w:rsidRPr="001A62D7" w:rsidTr="001A62D7">
        <w:tc>
          <w:tcPr>
            <w:tcW w:w="2175" w:type="dxa"/>
          </w:tcPr>
          <w:p w:rsidR="00676088" w:rsidRPr="001A62D7" w:rsidRDefault="00676088" w:rsidP="001A62D7">
            <w:pPr>
              <w:rPr>
                <w:sz w:val="24"/>
                <w:szCs w:val="24"/>
              </w:rPr>
            </w:pPr>
            <w:r w:rsidRPr="001A62D7">
              <w:rPr>
                <w:sz w:val="24"/>
                <w:szCs w:val="24"/>
              </w:rPr>
              <w:t>– осуществлять поиск нужной информации в учебнике и учебных пособиях– понимать знаки, символы, модели, схемы,</w:t>
            </w:r>
          </w:p>
          <w:p w:rsidR="00676088" w:rsidRPr="001A62D7" w:rsidRDefault="00676088" w:rsidP="001A62D7">
            <w:pPr>
              <w:rPr>
                <w:sz w:val="24"/>
                <w:szCs w:val="24"/>
              </w:rPr>
            </w:pPr>
            <w:r w:rsidRPr="001A62D7">
              <w:rPr>
                <w:sz w:val="24"/>
                <w:szCs w:val="24"/>
              </w:rPr>
              <w:t>приведенные в учебнике и учебных пособиях;</w:t>
            </w:r>
          </w:p>
          <w:p w:rsidR="00676088" w:rsidRPr="001A62D7" w:rsidRDefault="00676088" w:rsidP="001A62D7">
            <w:pPr>
              <w:rPr>
                <w:sz w:val="24"/>
                <w:szCs w:val="24"/>
              </w:rPr>
            </w:pPr>
            <w:r w:rsidRPr="001A62D7">
              <w:rPr>
                <w:sz w:val="24"/>
                <w:szCs w:val="24"/>
              </w:rPr>
              <w:t>– понимать заданный вопрос, в соответствии с ним строить ответ в устной форме;</w:t>
            </w:r>
          </w:p>
          <w:p w:rsidR="00676088" w:rsidRPr="001A62D7" w:rsidRDefault="00676088" w:rsidP="001A62D7">
            <w:pPr>
              <w:rPr>
                <w:sz w:val="24"/>
                <w:szCs w:val="24"/>
              </w:rPr>
            </w:pPr>
            <w:r w:rsidRPr="001A62D7">
              <w:rPr>
                <w:sz w:val="24"/>
                <w:szCs w:val="24"/>
              </w:rPr>
              <w:t>– анализировать изучаемые факты языка с выделением их отличительных признаков;</w:t>
            </w:r>
          </w:p>
          <w:p w:rsidR="00676088" w:rsidRPr="001A62D7" w:rsidRDefault="00676088" w:rsidP="001A62D7">
            <w:pPr>
              <w:rPr>
                <w:sz w:val="24"/>
                <w:szCs w:val="24"/>
              </w:rPr>
            </w:pPr>
            <w:r w:rsidRPr="001A62D7">
              <w:rPr>
                <w:sz w:val="24"/>
                <w:szCs w:val="24"/>
              </w:rPr>
              <w:t>– осуществлять синтез как составление целого</w:t>
            </w:r>
          </w:p>
          <w:p w:rsidR="00676088" w:rsidRPr="001A62D7" w:rsidRDefault="00676088" w:rsidP="001A62D7">
            <w:pPr>
              <w:rPr>
                <w:sz w:val="24"/>
                <w:szCs w:val="24"/>
              </w:rPr>
            </w:pPr>
            <w:r w:rsidRPr="001A62D7">
              <w:rPr>
                <w:sz w:val="24"/>
                <w:szCs w:val="24"/>
              </w:rPr>
              <w:t>из его частей;</w:t>
            </w:r>
          </w:p>
          <w:p w:rsidR="00676088" w:rsidRPr="001A62D7" w:rsidRDefault="00676088" w:rsidP="001A62D7">
            <w:pPr>
              <w:rPr>
                <w:sz w:val="24"/>
                <w:szCs w:val="24"/>
              </w:rPr>
            </w:pPr>
            <w:r w:rsidRPr="001A62D7">
              <w:rPr>
                <w:sz w:val="24"/>
                <w:szCs w:val="24"/>
              </w:rPr>
              <w:t>– проводить сравнение,</w:t>
            </w:r>
          </w:p>
          <w:p w:rsidR="00676088" w:rsidRPr="001A62D7" w:rsidRDefault="00676088" w:rsidP="001A62D7">
            <w:pPr>
              <w:rPr>
                <w:sz w:val="24"/>
                <w:szCs w:val="24"/>
              </w:rPr>
            </w:pPr>
            <w:r w:rsidRPr="001A62D7">
              <w:rPr>
                <w:sz w:val="24"/>
                <w:szCs w:val="24"/>
              </w:rPr>
              <w:t>сериацию и классификацию изученных фактов</w:t>
            </w:r>
          </w:p>
          <w:p w:rsidR="00676088" w:rsidRPr="001A62D7" w:rsidRDefault="00676088" w:rsidP="001A62D7">
            <w:pPr>
              <w:rPr>
                <w:sz w:val="24"/>
                <w:szCs w:val="24"/>
              </w:rPr>
            </w:pPr>
            <w:r w:rsidRPr="001A62D7">
              <w:rPr>
                <w:sz w:val="24"/>
                <w:szCs w:val="24"/>
              </w:rPr>
              <w:t>языка по заданным основаниям (критериям);</w:t>
            </w:r>
          </w:p>
          <w:p w:rsidR="00676088" w:rsidRPr="001A62D7" w:rsidRDefault="00676088" w:rsidP="001A62D7">
            <w:pPr>
              <w:rPr>
                <w:sz w:val="24"/>
                <w:szCs w:val="24"/>
              </w:rPr>
            </w:pPr>
            <w:r w:rsidRPr="001A62D7">
              <w:rPr>
                <w:sz w:val="24"/>
                <w:szCs w:val="24"/>
              </w:rPr>
              <w:t>– устанавливать причинно-следственные связи в изучаемом круге явлений;</w:t>
            </w:r>
          </w:p>
          <w:p w:rsidR="00676088" w:rsidRPr="001A62D7" w:rsidRDefault="00676088" w:rsidP="001A62D7">
            <w:pPr>
              <w:rPr>
                <w:sz w:val="24"/>
                <w:szCs w:val="24"/>
              </w:rPr>
            </w:pPr>
            <w:r w:rsidRPr="001A62D7">
              <w:rPr>
                <w:sz w:val="24"/>
                <w:szCs w:val="24"/>
              </w:rPr>
              <w:t xml:space="preserve">– обобщать (выделять ряд объектов по заданному </w:t>
            </w:r>
            <w:r w:rsidRPr="001A62D7">
              <w:rPr>
                <w:sz w:val="24"/>
                <w:szCs w:val="24"/>
              </w:rPr>
              <w:lastRenderedPageBreak/>
              <w:t>признаку).</w:t>
            </w:r>
          </w:p>
        </w:tc>
        <w:tc>
          <w:tcPr>
            <w:tcW w:w="2467" w:type="dxa"/>
          </w:tcPr>
          <w:p w:rsidR="00676088" w:rsidRPr="001A62D7" w:rsidRDefault="00676088" w:rsidP="001A62D7">
            <w:pPr>
              <w:rPr>
                <w:sz w:val="24"/>
                <w:szCs w:val="24"/>
              </w:rPr>
            </w:pPr>
            <w:r w:rsidRPr="001A62D7">
              <w:rPr>
                <w:sz w:val="24"/>
                <w:szCs w:val="24"/>
              </w:rPr>
              <w:lastRenderedPageBreak/>
              <w:t>– пользоваться знаками, символами, таблицами, схемами,</w:t>
            </w:r>
          </w:p>
          <w:p w:rsidR="00676088" w:rsidRPr="001A62D7" w:rsidRDefault="00676088" w:rsidP="001A62D7">
            <w:pPr>
              <w:rPr>
                <w:sz w:val="24"/>
                <w:szCs w:val="24"/>
              </w:rPr>
            </w:pPr>
            <w:r w:rsidRPr="001A62D7">
              <w:rPr>
                <w:sz w:val="24"/>
                <w:szCs w:val="24"/>
              </w:rPr>
              <w:t>приведенными в учебной литературе; – строить сообщение в устной форме;</w:t>
            </w:r>
          </w:p>
          <w:p w:rsidR="00676088" w:rsidRPr="001A62D7" w:rsidRDefault="00676088" w:rsidP="001A62D7">
            <w:pPr>
              <w:rPr>
                <w:sz w:val="24"/>
                <w:szCs w:val="24"/>
              </w:rPr>
            </w:pPr>
            <w:r w:rsidRPr="001A62D7">
              <w:rPr>
                <w:sz w:val="24"/>
                <w:szCs w:val="24"/>
              </w:rPr>
              <w:t>– находить в материалах учебника ответ на заданный вопрос;</w:t>
            </w:r>
          </w:p>
          <w:p w:rsidR="00676088" w:rsidRPr="001A62D7" w:rsidRDefault="00676088" w:rsidP="001A62D7">
            <w:pPr>
              <w:rPr>
                <w:sz w:val="24"/>
                <w:szCs w:val="24"/>
              </w:rPr>
            </w:pPr>
            <w:r w:rsidRPr="001A62D7">
              <w:rPr>
                <w:sz w:val="24"/>
                <w:szCs w:val="24"/>
              </w:rPr>
              <w:t>– ориентироваться на возможное разнообразие способов решения учебной задачи;</w:t>
            </w:r>
          </w:p>
          <w:p w:rsidR="00676088" w:rsidRPr="001A62D7" w:rsidRDefault="00676088" w:rsidP="001A62D7">
            <w:pPr>
              <w:rPr>
                <w:sz w:val="24"/>
                <w:szCs w:val="24"/>
              </w:rPr>
            </w:pPr>
            <w:r w:rsidRPr="001A62D7">
              <w:rPr>
                <w:sz w:val="24"/>
                <w:szCs w:val="24"/>
              </w:rPr>
              <w:t>– анализировать изучаемые</w:t>
            </w:r>
          </w:p>
          <w:p w:rsidR="00676088" w:rsidRPr="001A62D7" w:rsidRDefault="00676088" w:rsidP="001A62D7">
            <w:pPr>
              <w:rPr>
                <w:sz w:val="24"/>
                <w:szCs w:val="24"/>
              </w:rPr>
            </w:pPr>
            <w:r w:rsidRPr="001A62D7">
              <w:rPr>
                <w:sz w:val="24"/>
                <w:szCs w:val="24"/>
              </w:rPr>
              <w:t>объекты с выделением существенных и несущественных признаков;</w:t>
            </w:r>
          </w:p>
          <w:p w:rsidR="00676088" w:rsidRPr="001A62D7" w:rsidRDefault="00676088" w:rsidP="001A62D7">
            <w:pPr>
              <w:rPr>
                <w:sz w:val="24"/>
                <w:szCs w:val="24"/>
              </w:rPr>
            </w:pPr>
            <w:r w:rsidRPr="001A62D7">
              <w:rPr>
                <w:sz w:val="24"/>
                <w:szCs w:val="24"/>
              </w:rPr>
              <w:t>– воспринимать смысл предъявляемого текста;</w:t>
            </w:r>
          </w:p>
          <w:p w:rsidR="00676088" w:rsidRPr="001A62D7" w:rsidRDefault="00676088" w:rsidP="001A62D7">
            <w:pPr>
              <w:rPr>
                <w:sz w:val="24"/>
                <w:szCs w:val="24"/>
              </w:rPr>
            </w:pPr>
            <w:r w:rsidRPr="001A62D7">
              <w:rPr>
                <w:sz w:val="24"/>
                <w:szCs w:val="24"/>
              </w:rPr>
              <w:t>– анализировать объекты с выделением существенных и несущественных признаков (в коллективной организации деятельности);</w:t>
            </w:r>
          </w:p>
          <w:p w:rsidR="00676088" w:rsidRPr="001A62D7" w:rsidRDefault="00676088" w:rsidP="001A62D7">
            <w:pPr>
              <w:rPr>
                <w:sz w:val="24"/>
                <w:szCs w:val="24"/>
              </w:rPr>
            </w:pPr>
            <w:r w:rsidRPr="001A62D7">
              <w:rPr>
                <w:sz w:val="24"/>
                <w:szCs w:val="24"/>
              </w:rPr>
              <w:t>– осуществлять синтез как составление целого из частей;</w:t>
            </w:r>
          </w:p>
          <w:p w:rsidR="00676088" w:rsidRPr="001A62D7" w:rsidRDefault="00676088" w:rsidP="001A62D7">
            <w:pPr>
              <w:rPr>
                <w:sz w:val="24"/>
                <w:szCs w:val="24"/>
              </w:rPr>
            </w:pPr>
            <w:r w:rsidRPr="001A62D7">
              <w:rPr>
                <w:sz w:val="24"/>
                <w:szCs w:val="24"/>
              </w:rPr>
              <w:t xml:space="preserve">– проводить сравнение, сериацию и классификацию изученных объектов по самостоятельно выделенным </w:t>
            </w:r>
            <w:r w:rsidRPr="001A62D7">
              <w:rPr>
                <w:sz w:val="24"/>
                <w:szCs w:val="24"/>
              </w:rPr>
              <w:lastRenderedPageBreak/>
              <w:t>основаниям (критериям) при указании количества групп;</w:t>
            </w:r>
          </w:p>
          <w:p w:rsidR="00676088" w:rsidRPr="001A62D7" w:rsidRDefault="00676088" w:rsidP="001A62D7">
            <w:pPr>
              <w:rPr>
                <w:sz w:val="24"/>
                <w:szCs w:val="24"/>
              </w:rPr>
            </w:pPr>
            <w:r w:rsidRPr="001A62D7">
              <w:rPr>
                <w:sz w:val="24"/>
                <w:szCs w:val="24"/>
              </w:rPr>
              <w:t>– устанавливать причинно-следственные связи в изучаемом круге явлений;</w:t>
            </w:r>
          </w:p>
          <w:p w:rsidR="00676088" w:rsidRPr="001A62D7" w:rsidRDefault="00676088" w:rsidP="001A62D7">
            <w:pPr>
              <w:rPr>
                <w:sz w:val="24"/>
                <w:szCs w:val="24"/>
              </w:rPr>
            </w:pPr>
            <w:r w:rsidRPr="001A62D7">
              <w:rPr>
                <w:sz w:val="24"/>
                <w:szCs w:val="24"/>
              </w:rPr>
              <w:t>– обобщать (выделять ряд или класс объектов как по заданному признаку, так и самостоятельно);</w:t>
            </w:r>
          </w:p>
          <w:p w:rsidR="00676088" w:rsidRPr="001A62D7" w:rsidRDefault="00676088" w:rsidP="001A62D7">
            <w:pPr>
              <w:rPr>
                <w:sz w:val="24"/>
                <w:szCs w:val="24"/>
              </w:rPr>
            </w:pPr>
            <w:r w:rsidRPr="001A62D7">
              <w:rPr>
                <w:sz w:val="24"/>
                <w:szCs w:val="24"/>
              </w:rPr>
              <w:t xml:space="preserve">– подводить анализируемые объекты (явления) под понятия разного уровня обобщения </w:t>
            </w:r>
          </w:p>
          <w:p w:rsidR="00676088" w:rsidRPr="001A62D7" w:rsidRDefault="00676088" w:rsidP="001A62D7">
            <w:pPr>
              <w:rPr>
                <w:sz w:val="24"/>
                <w:szCs w:val="24"/>
              </w:rPr>
            </w:pPr>
            <w:r w:rsidRPr="001A62D7">
              <w:rPr>
                <w:sz w:val="24"/>
                <w:szCs w:val="24"/>
              </w:rPr>
              <w:t>– проводить аналогии между</w:t>
            </w:r>
          </w:p>
          <w:p w:rsidR="00676088" w:rsidRPr="001A62D7" w:rsidRDefault="00676088" w:rsidP="001A62D7">
            <w:pPr>
              <w:rPr>
                <w:sz w:val="24"/>
                <w:szCs w:val="24"/>
              </w:rPr>
            </w:pPr>
            <w:r w:rsidRPr="001A62D7">
              <w:rPr>
                <w:sz w:val="24"/>
                <w:szCs w:val="24"/>
              </w:rPr>
              <w:t>изучаемым материалом и собственным опытом.</w:t>
            </w:r>
          </w:p>
        </w:tc>
        <w:tc>
          <w:tcPr>
            <w:tcW w:w="2421" w:type="dxa"/>
          </w:tcPr>
          <w:p w:rsidR="00676088" w:rsidRPr="001A62D7" w:rsidRDefault="00676088" w:rsidP="001A62D7">
            <w:pPr>
              <w:rPr>
                <w:sz w:val="24"/>
                <w:szCs w:val="24"/>
              </w:rPr>
            </w:pPr>
            <w:r w:rsidRPr="001A62D7">
              <w:rPr>
                <w:sz w:val="24"/>
                <w:szCs w:val="24"/>
              </w:rPr>
              <w:lastRenderedPageBreak/>
              <w:t>– осуществлять поиск нужного иллюстративного</w:t>
            </w:r>
          </w:p>
          <w:p w:rsidR="00676088" w:rsidRPr="001A62D7" w:rsidRDefault="00676088" w:rsidP="001A62D7">
            <w:pPr>
              <w:rPr>
                <w:sz w:val="24"/>
                <w:szCs w:val="24"/>
              </w:rPr>
            </w:pPr>
            <w:r w:rsidRPr="001A62D7">
              <w:rPr>
                <w:sz w:val="24"/>
                <w:szCs w:val="24"/>
              </w:rPr>
              <w:t xml:space="preserve"> и текстового материала</w:t>
            </w:r>
          </w:p>
          <w:p w:rsidR="00676088" w:rsidRPr="001A62D7" w:rsidRDefault="00676088" w:rsidP="001A62D7">
            <w:pPr>
              <w:rPr>
                <w:sz w:val="24"/>
                <w:szCs w:val="24"/>
              </w:rPr>
            </w:pPr>
            <w:r w:rsidRPr="001A62D7">
              <w:rPr>
                <w:sz w:val="24"/>
                <w:szCs w:val="24"/>
              </w:rPr>
              <w:t>в дополнительных изданиях, рекомендуемых учителем; – осуществлять запись (фиксацию)</w:t>
            </w:r>
          </w:p>
          <w:p w:rsidR="00676088" w:rsidRPr="001A62D7" w:rsidRDefault="00676088" w:rsidP="001A62D7">
            <w:pPr>
              <w:rPr>
                <w:sz w:val="24"/>
                <w:szCs w:val="24"/>
              </w:rPr>
            </w:pPr>
            <w:r w:rsidRPr="001A62D7">
              <w:rPr>
                <w:sz w:val="24"/>
                <w:szCs w:val="24"/>
              </w:rPr>
              <w:t>указанной учителем информации</w:t>
            </w:r>
          </w:p>
          <w:p w:rsidR="00676088" w:rsidRPr="001A62D7" w:rsidRDefault="00676088" w:rsidP="001A62D7">
            <w:pPr>
              <w:rPr>
                <w:sz w:val="24"/>
                <w:szCs w:val="24"/>
              </w:rPr>
            </w:pPr>
            <w:r w:rsidRPr="001A62D7">
              <w:rPr>
                <w:sz w:val="24"/>
                <w:szCs w:val="24"/>
              </w:rPr>
              <w:t>о русском языке;</w:t>
            </w:r>
          </w:p>
          <w:p w:rsidR="00676088" w:rsidRPr="001A62D7" w:rsidRDefault="00676088" w:rsidP="001A62D7">
            <w:pPr>
              <w:rPr>
                <w:sz w:val="24"/>
                <w:szCs w:val="24"/>
              </w:rPr>
            </w:pPr>
            <w:r w:rsidRPr="001A62D7">
              <w:rPr>
                <w:sz w:val="24"/>
                <w:szCs w:val="24"/>
              </w:rPr>
              <w:t>– пользоваться знаками, символами,</w:t>
            </w:r>
          </w:p>
          <w:p w:rsidR="00676088" w:rsidRPr="001A62D7" w:rsidRDefault="00676088" w:rsidP="001A62D7">
            <w:pPr>
              <w:rPr>
                <w:sz w:val="24"/>
                <w:szCs w:val="24"/>
              </w:rPr>
            </w:pPr>
            <w:r w:rsidRPr="001A62D7">
              <w:rPr>
                <w:sz w:val="24"/>
                <w:szCs w:val="24"/>
              </w:rPr>
              <w:t>таблицами, диаграммами, схемами, приведенными в учебной литературе;</w:t>
            </w:r>
          </w:p>
          <w:p w:rsidR="00676088" w:rsidRPr="001A62D7" w:rsidRDefault="00676088" w:rsidP="001A62D7">
            <w:pPr>
              <w:rPr>
                <w:sz w:val="24"/>
                <w:szCs w:val="24"/>
              </w:rPr>
            </w:pPr>
            <w:r w:rsidRPr="001A62D7">
              <w:rPr>
                <w:sz w:val="24"/>
                <w:szCs w:val="24"/>
              </w:rPr>
              <w:t>– строить небольшие сообщения в устной и письменной форме;</w:t>
            </w:r>
          </w:p>
          <w:p w:rsidR="00676088" w:rsidRPr="001A62D7" w:rsidRDefault="00676088" w:rsidP="001A62D7">
            <w:pPr>
              <w:rPr>
                <w:sz w:val="24"/>
                <w:szCs w:val="24"/>
              </w:rPr>
            </w:pPr>
            <w:r w:rsidRPr="001A62D7">
              <w:rPr>
                <w:sz w:val="24"/>
                <w:szCs w:val="24"/>
              </w:rPr>
              <w:t>– находить в содружестве с одноклассниками разные способы решения учебной задачи;</w:t>
            </w:r>
          </w:p>
          <w:p w:rsidR="00676088" w:rsidRPr="001A62D7" w:rsidRDefault="00676088" w:rsidP="001A62D7">
            <w:pPr>
              <w:rPr>
                <w:sz w:val="24"/>
                <w:szCs w:val="24"/>
              </w:rPr>
            </w:pPr>
            <w:r w:rsidRPr="001A62D7">
              <w:rPr>
                <w:sz w:val="24"/>
                <w:szCs w:val="24"/>
              </w:rPr>
              <w:t>– воспринимать смысл познавательных текстов, выделять информацию</w:t>
            </w:r>
          </w:p>
          <w:p w:rsidR="00676088" w:rsidRPr="001A62D7" w:rsidRDefault="00676088" w:rsidP="001A62D7">
            <w:pPr>
              <w:rPr>
                <w:sz w:val="24"/>
                <w:szCs w:val="24"/>
              </w:rPr>
            </w:pPr>
            <w:r w:rsidRPr="001A62D7">
              <w:rPr>
                <w:sz w:val="24"/>
                <w:szCs w:val="24"/>
              </w:rPr>
              <w:t>из сообщений разных видов (в т.ч.текстов) в соответствии с учебной задачей;</w:t>
            </w:r>
          </w:p>
          <w:p w:rsidR="00676088" w:rsidRPr="001A62D7" w:rsidRDefault="00676088" w:rsidP="001A62D7">
            <w:pPr>
              <w:rPr>
                <w:sz w:val="24"/>
                <w:szCs w:val="24"/>
              </w:rPr>
            </w:pPr>
            <w:r w:rsidRPr="001A62D7">
              <w:rPr>
                <w:sz w:val="24"/>
                <w:szCs w:val="24"/>
              </w:rPr>
              <w:t xml:space="preserve">– анализировать изучаемые объекты с выделением существенных и несущественных </w:t>
            </w:r>
            <w:r w:rsidRPr="001A62D7">
              <w:rPr>
                <w:sz w:val="24"/>
                <w:szCs w:val="24"/>
              </w:rPr>
              <w:lastRenderedPageBreak/>
              <w:t>признаков;</w:t>
            </w:r>
          </w:p>
          <w:p w:rsidR="00676088" w:rsidRPr="001A62D7" w:rsidRDefault="00676088" w:rsidP="001A62D7">
            <w:pPr>
              <w:rPr>
                <w:sz w:val="24"/>
                <w:szCs w:val="24"/>
              </w:rPr>
            </w:pPr>
            <w:r w:rsidRPr="001A62D7">
              <w:rPr>
                <w:sz w:val="24"/>
                <w:szCs w:val="24"/>
              </w:rPr>
              <w:t>– осуществлять синтез как составление целого из частей;</w:t>
            </w:r>
          </w:p>
          <w:p w:rsidR="00676088" w:rsidRPr="001A62D7" w:rsidRDefault="00676088" w:rsidP="001A62D7">
            <w:pPr>
              <w:rPr>
                <w:sz w:val="24"/>
                <w:szCs w:val="24"/>
              </w:rPr>
            </w:pPr>
            <w:r w:rsidRPr="001A62D7">
              <w:rPr>
                <w:sz w:val="24"/>
                <w:szCs w:val="24"/>
              </w:rPr>
              <w:t>– проводить сравнение, сериацию и классификацию изученных объектов по самостоятельно выделенным снованиям (критериям) при указании и без указания количества групп;</w:t>
            </w:r>
          </w:p>
          <w:p w:rsidR="00676088" w:rsidRPr="001A62D7" w:rsidRDefault="00676088" w:rsidP="001A62D7">
            <w:pPr>
              <w:rPr>
                <w:sz w:val="24"/>
                <w:szCs w:val="24"/>
              </w:rPr>
            </w:pPr>
            <w:r w:rsidRPr="001A62D7">
              <w:rPr>
                <w:sz w:val="24"/>
                <w:szCs w:val="24"/>
              </w:rPr>
              <w:t>– устанавливать причинно-следственные связи в изучаемом круге явлений;</w:t>
            </w:r>
          </w:p>
          <w:p w:rsidR="00676088" w:rsidRPr="001A62D7" w:rsidRDefault="00676088" w:rsidP="001A62D7">
            <w:pPr>
              <w:rPr>
                <w:sz w:val="24"/>
                <w:szCs w:val="24"/>
              </w:rPr>
            </w:pPr>
            <w:r w:rsidRPr="001A62D7">
              <w:rPr>
                <w:sz w:val="24"/>
                <w:szCs w:val="24"/>
              </w:rPr>
              <w:t>– понимать структуру построения</w:t>
            </w:r>
          </w:p>
          <w:p w:rsidR="00676088" w:rsidRPr="001A62D7" w:rsidRDefault="00676088" w:rsidP="001A62D7">
            <w:pPr>
              <w:rPr>
                <w:sz w:val="24"/>
                <w:szCs w:val="24"/>
              </w:rPr>
            </w:pPr>
            <w:r w:rsidRPr="001A62D7">
              <w:rPr>
                <w:sz w:val="24"/>
                <w:szCs w:val="24"/>
              </w:rPr>
              <w:t>рассуждения как связь простых суждений об объекте (явлении);</w:t>
            </w:r>
          </w:p>
          <w:p w:rsidR="00676088" w:rsidRPr="001A62D7" w:rsidRDefault="00676088" w:rsidP="001A62D7">
            <w:pPr>
              <w:rPr>
                <w:sz w:val="24"/>
                <w:szCs w:val="24"/>
              </w:rPr>
            </w:pPr>
            <w:r w:rsidRPr="001A62D7">
              <w:rPr>
                <w:sz w:val="24"/>
                <w:szCs w:val="24"/>
              </w:rPr>
              <w:t>– обобщать (самостоятельно выделять ряд или класс объектов);</w:t>
            </w:r>
          </w:p>
          <w:p w:rsidR="00676088" w:rsidRPr="001A62D7" w:rsidRDefault="00676088" w:rsidP="001A62D7">
            <w:pPr>
              <w:rPr>
                <w:sz w:val="24"/>
                <w:szCs w:val="24"/>
              </w:rPr>
            </w:pPr>
            <w:r w:rsidRPr="001A62D7">
              <w:rPr>
                <w:sz w:val="24"/>
                <w:szCs w:val="24"/>
              </w:rPr>
              <w:t>– подводить анализируемые объекты</w:t>
            </w:r>
          </w:p>
          <w:p w:rsidR="00676088" w:rsidRPr="001A62D7" w:rsidRDefault="00676088" w:rsidP="001A62D7">
            <w:pPr>
              <w:rPr>
                <w:sz w:val="24"/>
                <w:szCs w:val="24"/>
              </w:rPr>
            </w:pPr>
            <w:r w:rsidRPr="001A62D7">
              <w:rPr>
                <w:sz w:val="24"/>
                <w:szCs w:val="24"/>
              </w:rPr>
              <w:t>(явления) под понятия раз</w:t>
            </w:r>
            <w:r w:rsidR="00847639" w:rsidRPr="001A62D7">
              <w:rPr>
                <w:sz w:val="24"/>
                <w:szCs w:val="24"/>
              </w:rPr>
              <w:t xml:space="preserve">ного уровня обобщения </w:t>
            </w:r>
          </w:p>
          <w:p w:rsidR="00676088" w:rsidRPr="001A62D7" w:rsidRDefault="00676088" w:rsidP="001A62D7">
            <w:pPr>
              <w:rPr>
                <w:sz w:val="24"/>
                <w:szCs w:val="24"/>
              </w:rPr>
            </w:pPr>
            <w:r w:rsidRPr="001A62D7">
              <w:rPr>
                <w:sz w:val="24"/>
                <w:szCs w:val="24"/>
              </w:rPr>
              <w:t xml:space="preserve">– проводить аналогии между изучаемым </w:t>
            </w:r>
          </w:p>
          <w:p w:rsidR="00676088" w:rsidRPr="001A62D7" w:rsidRDefault="00676088" w:rsidP="001A62D7">
            <w:pPr>
              <w:rPr>
                <w:sz w:val="24"/>
                <w:szCs w:val="24"/>
              </w:rPr>
            </w:pPr>
            <w:r w:rsidRPr="001A62D7">
              <w:rPr>
                <w:sz w:val="24"/>
                <w:szCs w:val="24"/>
              </w:rPr>
              <w:t>материалом и собственным опытом.</w:t>
            </w:r>
          </w:p>
        </w:tc>
        <w:tc>
          <w:tcPr>
            <w:tcW w:w="3677" w:type="dxa"/>
          </w:tcPr>
          <w:p w:rsidR="00676088" w:rsidRPr="001A62D7" w:rsidRDefault="00676088" w:rsidP="001A62D7">
            <w:pPr>
              <w:rPr>
                <w:sz w:val="24"/>
                <w:szCs w:val="24"/>
              </w:rPr>
            </w:pPr>
            <w:r w:rsidRPr="001A62D7">
              <w:rPr>
                <w:sz w:val="24"/>
                <w:szCs w:val="24"/>
              </w:rPr>
              <w:lastRenderedPageBreak/>
              <w:t>– осуществлять поиск необходимой информации</w:t>
            </w:r>
          </w:p>
          <w:p w:rsidR="00676088" w:rsidRPr="001A62D7" w:rsidRDefault="00676088" w:rsidP="001A62D7">
            <w:pPr>
              <w:rPr>
                <w:sz w:val="24"/>
                <w:szCs w:val="24"/>
              </w:rPr>
            </w:pPr>
            <w:r w:rsidRPr="001A62D7">
              <w:rPr>
                <w:sz w:val="24"/>
                <w:szCs w:val="24"/>
              </w:rPr>
              <w:t>для выполнения учебных заданий с использованием учебной и дополнительной литературы</w:t>
            </w:r>
          </w:p>
          <w:p w:rsidR="00676088" w:rsidRPr="001A62D7" w:rsidRDefault="00676088" w:rsidP="001A62D7">
            <w:pPr>
              <w:rPr>
                <w:sz w:val="24"/>
                <w:szCs w:val="24"/>
              </w:rPr>
            </w:pPr>
            <w:r w:rsidRPr="001A62D7">
              <w:rPr>
                <w:sz w:val="24"/>
                <w:szCs w:val="24"/>
              </w:rPr>
              <w:t>(включая электронные, цифровые) в открытом информационном пространстве, в т.ч. контролируемом пространстве Интернета– осуществлять запись (фиксацию) указанной</w:t>
            </w:r>
          </w:p>
          <w:p w:rsidR="00676088" w:rsidRPr="001A62D7" w:rsidRDefault="00676088" w:rsidP="001A62D7">
            <w:pPr>
              <w:rPr>
                <w:sz w:val="24"/>
                <w:szCs w:val="24"/>
              </w:rPr>
            </w:pPr>
            <w:r w:rsidRPr="001A62D7">
              <w:rPr>
                <w:sz w:val="24"/>
                <w:szCs w:val="24"/>
              </w:rPr>
              <w:t>учителем информации, в том</w:t>
            </w:r>
          </w:p>
          <w:p w:rsidR="00676088" w:rsidRPr="001A62D7" w:rsidRDefault="00676088" w:rsidP="001A62D7">
            <w:pPr>
              <w:rPr>
                <w:sz w:val="24"/>
                <w:szCs w:val="24"/>
              </w:rPr>
            </w:pPr>
            <w:r w:rsidRPr="001A62D7">
              <w:rPr>
                <w:sz w:val="24"/>
                <w:szCs w:val="24"/>
              </w:rPr>
              <w:t>числе с помощью инструментов ИКТ;</w:t>
            </w:r>
          </w:p>
          <w:p w:rsidR="00676088" w:rsidRPr="001A62D7" w:rsidRDefault="00676088" w:rsidP="001A62D7">
            <w:pPr>
              <w:rPr>
                <w:sz w:val="24"/>
                <w:szCs w:val="24"/>
              </w:rPr>
            </w:pPr>
            <w:r w:rsidRPr="001A62D7">
              <w:rPr>
                <w:sz w:val="24"/>
                <w:szCs w:val="24"/>
              </w:rPr>
              <w:t>– использовать знаково-символические средства, в т.ч. схемы (включая концептуальные) для решения учебных задач;</w:t>
            </w:r>
          </w:p>
          <w:p w:rsidR="00676088" w:rsidRPr="001A62D7" w:rsidRDefault="00676088" w:rsidP="001A62D7">
            <w:pPr>
              <w:rPr>
                <w:sz w:val="24"/>
                <w:szCs w:val="24"/>
              </w:rPr>
            </w:pPr>
            <w:r w:rsidRPr="001A62D7">
              <w:rPr>
                <w:sz w:val="24"/>
                <w:szCs w:val="24"/>
              </w:rPr>
              <w:t>– строить сообщения в устной и письменной форме;</w:t>
            </w:r>
          </w:p>
          <w:p w:rsidR="00676088" w:rsidRPr="001A62D7" w:rsidRDefault="00676088" w:rsidP="001A62D7">
            <w:pPr>
              <w:rPr>
                <w:sz w:val="24"/>
                <w:szCs w:val="24"/>
              </w:rPr>
            </w:pPr>
            <w:r w:rsidRPr="001A62D7">
              <w:rPr>
                <w:sz w:val="24"/>
                <w:szCs w:val="24"/>
              </w:rPr>
              <w:t>– ориентироваться на разнообразие способов решения задач;</w:t>
            </w:r>
          </w:p>
          <w:p w:rsidR="00676088" w:rsidRPr="001A62D7" w:rsidRDefault="00676088" w:rsidP="001A62D7">
            <w:pPr>
              <w:rPr>
                <w:sz w:val="24"/>
                <w:szCs w:val="24"/>
              </w:rPr>
            </w:pPr>
            <w:r w:rsidRPr="001A62D7">
              <w:rPr>
                <w:sz w:val="24"/>
                <w:szCs w:val="24"/>
              </w:rPr>
              <w:t>– воспринимать и анализировать сообщения и важнейшие их компоненты – тексты;</w:t>
            </w:r>
          </w:p>
          <w:p w:rsidR="00676088" w:rsidRPr="001A62D7" w:rsidRDefault="00676088" w:rsidP="001A62D7">
            <w:pPr>
              <w:rPr>
                <w:sz w:val="24"/>
                <w:szCs w:val="24"/>
              </w:rPr>
            </w:pPr>
            <w:r w:rsidRPr="001A62D7">
              <w:rPr>
                <w:sz w:val="24"/>
                <w:szCs w:val="24"/>
              </w:rPr>
              <w:t>– анализировать изучаемые объекты с выделением существенных и несущественных признаков;</w:t>
            </w:r>
          </w:p>
          <w:p w:rsidR="00676088" w:rsidRPr="001A62D7" w:rsidRDefault="00676088" w:rsidP="001A62D7">
            <w:pPr>
              <w:rPr>
                <w:sz w:val="24"/>
                <w:szCs w:val="24"/>
              </w:rPr>
            </w:pPr>
            <w:r w:rsidRPr="001A62D7">
              <w:rPr>
                <w:sz w:val="24"/>
                <w:szCs w:val="24"/>
              </w:rPr>
              <w:t>– осуществлять синтез как составление целого из частей;</w:t>
            </w:r>
          </w:p>
          <w:p w:rsidR="00676088" w:rsidRPr="001A62D7" w:rsidRDefault="00676088" w:rsidP="001A62D7">
            <w:pPr>
              <w:rPr>
                <w:sz w:val="24"/>
                <w:szCs w:val="24"/>
              </w:rPr>
            </w:pPr>
            <w:r w:rsidRPr="001A62D7">
              <w:rPr>
                <w:sz w:val="24"/>
                <w:szCs w:val="24"/>
              </w:rPr>
              <w:t>– проводить сравнение, сериацию и классификацию изученных объектов по заданным критериям;</w:t>
            </w:r>
          </w:p>
          <w:p w:rsidR="00676088" w:rsidRPr="001A62D7" w:rsidRDefault="00676088" w:rsidP="001A62D7">
            <w:pPr>
              <w:rPr>
                <w:sz w:val="24"/>
                <w:szCs w:val="24"/>
              </w:rPr>
            </w:pPr>
            <w:r w:rsidRPr="001A62D7">
              <w:rPr>
                <w:sz w:val="24"/>
                <w:szCs w:val="24"/>
              </w:rPr>
              <w:t>– устанавливать причинно-следственные связи в изучаемом круге явлений;</w:t>
            </w:r>
          </w:p>
          <w:p w:rsidR="00676088" w:rsidRPr="001A62D7" w:rsidRDefault="00676088" w:rsidP="001A62D7">
            <w:pPr>
              <w:rPr>
                <w:sz w:val="24"/>
                <w:szCs w:val="24"/>
              </w:rPr>
            </w:pPr>
            <w:r w:rsidRPr="001A62D7">
              <w:rPr>
                <w:sz w:val="24"/>
                <w:szCs w:val="24"/>
              </w:rPr>
              <w:t>– строить рассуждения в форме связи простых суждений об объекте, его строении, свойствах и связях;</w:t>
            </w:r>
          </w:p>
          <w:p w:rsidR="00676088" w:rsidRPr="001A62D7" w:rsidRDefault="00676088" w:rsidP="001A62D7">
            <w:pPr>
              <w:rPr>
                <w:sz w:val="24"/>
                <w:szCs w:val="24"/>
              </w:rPr>
            </w:pPr>
            <w:r w:rsidRPr="001A62D7">
              <w:rPr>
                <w:sz w:val="24"/>
                <w:szCs w:val="24"/>
              </w:rPr>
              <w:lastRenderedPageBreak/>
              <w:t>– обобщать (самостоятельно выделять ряд или класс объектов);</w:t>
            </w:r>
          </w:p>
          <w:p w:rsidR="00676088" w:rsidRPr="001A62D7" w:rsidRDefault="00676088" w:rsidP="001A62D7">
            <w:pPr>
              <w:rPr>
                <w:sz w:val="24"/>
                <w:szCs w:val="24"/>
              </w:rPr>
            </w:pPr>
            <w:r w:rsidRPr="001A62D7">
              <w:rPr>
                <w:sz w:val="24"/>
                <w:szCs w:val="24"/>
              </w:rPr>
              <w:t>– подводить анализируемые объекты (явления) под понятие на основе распознавания объектов,</w:t>
            </w:r>
          </w:p>
          <w:p w:rsidR="00676088" w:rsidRPr="001A62D7" w:rsidRDefault="00676088" w:rsidP="001A62D7">
            <w:pPr>
              <w:rPr>
                <w:sz w:val="24"/>
                <w:szCs w:val="24"/>
              </w:rPr>
            </w:pPr>
            <w:r w:rsidRPr="001A62D7">
              <w:rPr>
                <w:sz w:val="24"/>
                <w:szCs w:val="24"/>
              </w:rPr>
              <w:t xml:space="preserve">выделения существенных признаков и их синтеза </w:t>
            </w:r>
          </w:p>
          <w:p w:rsidR="00676088" w:rsidRPr="001A62D7" w:rsidRDefault="00676088" w:rsidP="001A62D7">
            <w:pPr>
              <w:rPr>
                <w:sz w:val="24"/>
                <w:szCs w:val="24"/>
              </w:rPr>
            </w:pPr>
            <w:r w:rsidRPr="001A62D7">
              <w:rPr>
                <w:sz w:val="24"/>
                <w:szCs w:val="24"/>
              </w:rPr>
              <w:t>– устанавливать аналогии</w:t>
            </w:r>
          </w:p>
        </w:tc>
      </w:tr>
      <w:tr w:rsidR="00676088" w:rsidRPr="001A62D7" w:rsidTr="001A62D7">
        <w:tc>
          <w:tcPr>
            <w:tcW w:w="10740" w:type="dxa"/>
            <w:gridSpan w:val="4"/>
          </w:tcPr>
          <w:p w:rsidR="00B61182" w:rsidRPr="001A62D7" w:rsidRDefault="00B61182" w:rsidP="001A62D7">
            <w:pPr>
              <w:jc w:val="center"/>
              <w:rPr>
                <w:b/>
                <w:iCs/>
                <w:sz w:val="24"/>
                <w:szCs w:val="24"/>
              </w:rPr>
            </w:pPr>
          </w:p>
          <w:p w:rsidR="00676088" w:rsidRPr="001A62D7" w:rsidRDefault="00676088" w:rsidP="001A62D7">
            <w:pPr>
              <w:jc w:val="center"/>
              <w:rPr>
                <w:b/>
                <w:iCs/>
                <w:sz w:val="24"/>
                <w:szCs w:val="24"/>
              </w:rPr>
            </w:pPr>
            <w:r w:rsidRPr="001A62D7">
              <w:rPr>
                <w:b/>
                <w:iCs/>
                <w:sz w:val="24"/>
                <w:szCs w:val="24"/>
              </w:rPr>
              <w:t>Обучающийся получит возможность научиться:</w:t>
            </w:r>
          </w:p>
          <w:p w:rsidR="00676088" w:rsidRPr="001A62D7" w:rsidRDefault="00676088" w:rsidP="001A62D7">
            <w:pPr>
              <w:rPr>
                <w:sz w:val="24"/>
                <w:szCs w:val="24"/>
              </w:rPr>
            </w:pPr>
          </w:p>
        </w:tc>
      </w:tr>
      <w:tr w:rsidR="00676088" w:rsidRPr="001A62D7" w:rsidTr="001A62D7">
        <w:tc>
          <w:tcPr>
            <w:tcW w:w="2175" w:type="dxa"/>
          </w:tcPr>
          <w:p w:rsidR="00676088" w:rsidRPr="001A62D7" w:rsidRDefault="00676088" w:rsidP="001A62D7">
            <w:pPr>
              <w:rPr>
                <w:sz w:val="24"/>
                <w:szCs w:val="24"/>
              </w:rPr>
            </w:pPr>
          </w:p>
          <w:p w:rsidR="00676088" w:rsidRPr="001A62D7" w:rsidRDefault="00676088" w:rsidP="001A62D7">
            <w:pPr>
              <w:rPr>
                <w:iCs/>
                <w:sz w:val="24"/>
                <w:szCs w:val="24"/>
              </w:rPr>
            </w:pPr>
            <w:r w:rsidRPr="001A62D7">
              <w:rPr>
                <w:iCs/>
                <w:sz w:val="24"/>
                <w:szCs w:val="24"/>
              </w:rPr>
              <w:t>ориентироваться на возможное разнообразие</w:t>
            </w:r>
          </w:p>
          <w:p w:rsidR="00676088" w:rsidRPr="001A62D7" w:rsidRDefault="00676088" w:rsidP="001A62D7">
            <w:pPr>
              <w:rPr>
                <w:iCs/>
                <w:sz w:val="24"/>
                <w:szCs w:val="24"/>
              </w:rPr>
            </w:pPr>
            <w:r w:rsidRPr="001A62D7">
              <w:rPr>
                <w:iCs/>
                <w:sz w:val="24"/>
                <w:szCs w:val="24"/>
              </w:rPr>
              <w:t xml:space="preserve">способов решения </w:t>
            </w:r>
            <w:r w:rsidRPr="001A62D7">
              <w:rPr>
                <w:iCs/>
                <w:sz w:val="24"/>
                <w:szCs w:val="24"/>
              </w:rPr>
              <w:lastRenderedPageBreak/>
              <w:t>учебной задачи;</w:t>
            </w:r>
          </w:p>
          <w:p w:rsidR="00676088" w:rsidRPr="001A62D7" w:rsidRDefault="00676088" w:rsidP="001A62D7">
            <w:pPr>
              <w:rPr>
                <w:iCs/>
                <w:sz w:val="24"/>
                <w:szCs w:val="24"/>
              </w:rPr>
            </w:pPr>
            <w:r w:rsidRPr="001A62D7">
              <w:rPr>
                <w:iCs/>
                <w:sz w:val="24"/>
                <w:szCs w:val="24"/>
              </w:rPr>
              <w:t>– первоначальному умению смыслового восприятия текста;</w:t>
            </w:r>
          </w:p>
          <w:p w:rsidR="00676088" w:rsidRPr="001A62D7" w:rsidRDefault="00676088" w:rsidP="001A62D7">
            <w:pPr>
              <w:rPr>
                <w:iCs/>
                <w:sz w:val="24"/>
                <w:szCs w:val="24"/>
              </w:rPr>
            </w:pPr>
            <w:r w:rsidRPr="001A62D7">
              <w:rPr>
                <w:iCs/>
                <w:sz w:val="24"/>
                <w:szCs w:val="24"/>
              </w:rPr>
              <w:t>– подводить языковой факт под понятия разного уровня обобщения</w:t>
            </w:r>
          </w:p>
          <w:p w:rsidR="00676088" w:rsidRPr="001A62D7" w:rsidRDefault="00676088" w:rsidP="001A62D7">
            <w:pPr>
              <w:rPr>
                <w:iCs/>
                <w:sz w:val="24"/>
                <w:szCs w:val="24"/>
              </w:rPr>
            </w:pPr>
            <w:r w:rsidRPr="001A62D7">
              <w:rPr>
                <w:iCs/>
                <w:sz w:val="24"/>
                <w:szCs w:val="24"/>
              </w:rPr>
              <w:t>(например: слово – слова, обозначающие предметы, род слов, обозначающих предметы);</w:t>
            </w:r>
          </w:p>
          <w:p w:rsidR="00676088" w:rsidRPr="001A62D7" w:rsidRDefault="00676088" w:rsidP="001A62D7">
            <w:pPr>
              <w:rPr>
                <w:iCs/>
                <w:sz w:val="24"/>
                <w:szCs w:val="24"/>
              </w:rPr>
            </w:pPr>
            <w:r w:rsidRPr="001A62D7">
              <w:rPr>
                <w:iCs/>
                <w:sz w:val="24"/>
                <w:szCs w:val="24"/>
              </w:rPr>
              <w:t>– проводить аналогии</w:t>
            </w:r>
          </w:p>
          <w:p w:rsidR="00676088" w:rsidRPr="001A62D7" w:rsidRDefault="00676088" w:rsidP="001A62D7">
            <w:pPr>
              <w:rPr>
                <w:iCs/>
                <w:sz w:val="24"/>
                <w:szCs w:val="24"/>
              </w:rPr>
            </w:pPr>
            <w:r w:rsidRPr="001A62D7">
              <w:rPr>
                <w:iCs/>
                <w:sz w:val="24"/>
                <w:szCs w:val="24"/>
              </w:rPr>
              <w:t>между изучаемым материалом и собственным опытом.</w:t>
            </w:r>
          </w:p>
        </w:tc>
        <w:tc>
          <w:tcPr>
            <w:tcW w:w="2467" w:type="dxa"/>
          </w:tcPr>
          <w:p w:rsidR="00676088" w:rsidRPr="001A62D7" w:rsidRDefault="00676088" w:rsidP="001A62D7">
            <w:pPr>
              <w:rPr>
                <w:iCs/>
                <w:sz w:val="24"/>
                <w:szCs w:val="24"/>
              </w:rPr>
            </w:pPr>
            <w:r w:rsidRPr="001A62D7">
              <w:rPr>
                <w:iCs/>
                <w:sz w:val="24"/>
                <w:szCs w:val="24"/>
              </w:rPr>
              <w:lastRenderedPageBreak/>
              <w:t>строить небольшие сообщения в устной и письменной форме;</w:t>
            </w:r>
          </w:p>
          <w:p w:rsidR="00676088" w:rsidRPr="001A62D7" w:rsidRDefault="00676088" w:rsidP="001A62D7">
            <w:pPr>
              <w:rPr>
                <w:iCs/>
                <w:sz w:val="24"/>
                <w:szCs w:val="24"/>
              </w:rPr>
            </w:pPr>
            <w:r w:rsidRPr="001A62D7">
              <w:rPr>
                <w:iCs/>
                <w:sz w:val="24"/>
                <w:szCs w:val="24"/>
              </w:rPr>
              <w:t>– выделять информацию из</w:t>
            </w:r>
          </w:p>
          <w:p w:rsidR="00676088" w:rsidRPr="001A62D7" w:rsidRDefault="00676088" w:rsidP="001A62D7">
            <w:pPr>
              <w:rPr>
                <w:iCs/>
                <w:sz w:val="24"/>
                <w:szCs w:val="24"/>
              </w:rPr>
            </w:pPr>
            <w:r w:rsidRPr="001A62D7">
              <w:rPr>
                <w:iCs/>
                <w:sz w:val="24"/>
                <w:szCs w:val="24"/>
              </w:rPr>
              <w:lastRenderedPageBreak/>
              <w:t>сообщений разных видов (в т.ч.</w:t>
            </w:r>
          </w:p>
          <w:p w:rsidR="00676088" w:rsidRPr="001A62D7" w:rsidRDefault="00676088" w:rsidP="001A62D7">
            <w:pPr>
              <w:rPr>
                <w:iCs/>
                <w:sz w:val="24"/>
                <w:szCs w:val="24"/>
              </w:rPr>
            </w:pPr>
            <w:r w:rsidRPr="001A62D7">
              <w:rPr>
                <w:iCs/>
                <w:sz w:val="24"/>
                <w:szCs w:val="24"/>
              </w:rPr>
              <w:t>текстов) в соответствии</w:t>
            </w:r>
          </w:p>
          <w:p w:rsidR="00676088" w:rsidRPr="001A62D7" w:rsidRDefault="00676088" w:rsidP="001A62D7">
            <w:pPr>
              <w:rPr>
                <w:iCs/>
                <w:sz w:val="24"/>
                <w:szCs w:val="24"/>
              </w:rPr>
            </w:pPr>
            <w:r w:rsidRPr="001A62D7">
              <w:rPr>
                <w:iCs/>
                <w:sz w:val="24"/>
                <w:szCs w:val="24"/>
              </w:rPr>
              <w:t>с учебной задачей;</w:t>
            </w:r>
          </w:p>
          <w:p w:rsidR="00676088" w:rsidRPr="001A62D7" w:rsidRDefault="00676088" w:rsidP="001A62D7">
            <w:pPr>
              <w:rPr>
                <w:iCs/>
                <w:sz w:val="24"/>
                <w:szCs w:val="24"/>
              </w:rPr>
            </w:pPr>
            <w:r w:rsidRPr="001A62D7">
              <w:rPr>
                <w:iCs/>
                <w:sz w:val="24"/>
                <w:szCs w:val="24"/>
              </w:rPr>
              <w:t>– осуществлять запись (фиксацию) указанной учителем</w:t>
            </w:r>
          </w:p>
          <w:p w:rsidR="00676088" w:rsidRPr="001A62D7" w:rsidRDefault="00676088" w:rsidP="001A62D7">
            <w:pPr>
              <w:rPr>
                <w:iCs/>
                <w:sz w:val="24"/>
                <w:szCs w:val="24"/>
              </w:rPr>
            </w:pPr>
            <w:r w:rsidRPr="001A62D7">
              <w:rPr>
                <w:iCs/>
                <w:sz w:val="24"/>
                <w:szCs w:val="24"/>
              </w:rPr>
              <w:t>информации об изучаемом</w:t>
            </w:r>
          </w:p>
          <w:p w:rsidR="00676088" w:rsidRPr="001A62D7" w:rsidRDefault="00676088" w:rsidP="001A62D7">
            <w:pPr>
              <w:rPr>
                <w:iCs/>
                <w:sz w:val="24"/>
                <w:szCs w:val="24"/>
              </w:rPr>
            </w:pPr>
            <w:r w:rsidRPr="001A62D7">
              <w:rPr>
                <w:iCs/>
                <w:sz w:val="24"/>
                <w:szCs w:val="24"/>
              </w:rPr>
              <w:t>языковом факте;</w:t>
            </w:r>
          </w:p>
          <w:p w:rsidR="00676088" w:rsidRPr="001A62D7" w:rsidRDefault="00676088" w:rsidP="001A62D7">
            <w:pPr>
              <w:rPr>
                <w:iCs/>
                <w:sz w:val="24"/>
                <w:szCs w:val="24"/>
              </w:rPr>
            </w:pPr>
            <w:r w:rsidRPr="001A62D7">
              <w:rPr>
                <w:iCs/>
                <w:sz w:val="24"/>
                <w:szCs w:val="24"/>
              </w:rPr>
              <w:t>– проводить сравнение, сериацию и классификацию изученных объектов по самостоятельно выделенным основаниям (критериям) при указании</w:t>
            </w:r>
          </w:p>
          <w:p w:rsidR="00676088" w:rsidRPr="001A62D7" w:rsidRDefault="00676088" w:rsidP="001A62D7">
            <w:pPr>
              <w:rPr>
                <w:iCs/>
                <w:sz w:val="24"/>
                <w:szCs w:val="24"/>
              </w:rPr>
            </w:pPr>
            <w:r w:rsidRPr="001A62D7">
              <w:rPr>
                <w:iCs/>
                <w:sz w:val="24"/>
                <w:szCs w:val="24"/>
              </w:rPr>
              <w:t>и без указания количества</w:t>
            </w:r>
          </w:p>
          <w:p w:rsidR="00676088" w:rsidRPr="001A62D7" w:rsidRDefault="00676088" w:rsidP="001A62D7">
            <w:pPr>
              <w:rPr>
                <w:iCs/>
                <w:sz w:val="24"/>
                <w:szCs w:val="24"/>
              </w:rPr>
            </w:pPr>
            <w:r w:rsidRPr="001A62D7">
              <w:rPr>
                <w:iCs/>
                <w:sz w:val="24"/>
                <w:szCs w:val="24"/>
              </w:rPr>
              <w:t>групп;</w:t>
            </w:r>
          </w:p>
          <w:p w:rsidR="00676088" w:rsidRPr="001A62D7" w:rsidRDefault="00676088" w:rsidP="001A62D7">
            <w:pPr>
              <w:rPr>
                <w:iCs/>
                <w:sz w:val="24"/>
                <w:szCs w:val="24"/>
              </w:rPr>
            </w:pPr>
            <w:r w:rsidRPr="001A62D7">
              <w:rPr>
                <w:iCs/>
                <w:sz w:val="24"/>
                <w:szCs w:val="24"/>
              </w:rPr>
              <w:t>– обобщать (выводить общее</w:t>
            </w:r>
          </w:p>
          <w:p w:rsidR="00676088" w:rsidRPr="001A62D7" w:rsidRDefault="00676088" w:rsidP="001A62D7">
            <w:pPr>
              <w:rPr>
                <w:iCs/>
                <w:sz w:val="24"/>
                <w:szCs w:val="24"/>
              </w:rPr>
            </w:pPr>
            <w:r w:rsidRPr="001A62D7">
              <w:rPr>
                <w:iCs/>
                <w:sz w:val="24"/>
                <w:szCs w:val="24"/>
              </w:rPr>
              <w:t>для целого ряда единичных</w:t>
            </w:r>
          </w:p>
          <w:p w:rsidR="00676088" w:rsidRPr="001A62D7" w:rsidRDefault="00676088" w:rsidP="001A62D7">
            <w:pPr>
              <w:rPr>
                <w:sz w:val="24"/>
                <w:szCs w:val="24"/>
              </w:rPr>
            </w:pPr>
            <w:r w:rsidRPr="001A62D7">
              <w:rPr>
                <w:iCs/>
                <w:sz w:val="24"/>
                <w:szCs w:val="24"/>
              </w:rPr>
              <w:t>объектов).</w:t>
            </w:r>
          </w:p>
        </w:tc>
        <w:tc>
          <w:tcPr>
            <w:tcW w:w="2421" w:type="dxa"/>
          </w:tcPr>
          <w:p w:rsidR="00676088" w:rsidRPr="001A62D7" w:rsidRDefault="00676088" w:rsidP="001A62D7">
            <w:pPr>
              <w:rPr>
                <w:iCs/>
                <w:sz w:val="24"/>
                <w:szCs w:val="24"/>
              </w:rPr>
            </w:pPr>
            <w:r w:rsidRPr="001A62D7">
              <w:rPr>
                <w:iCs/>
                <w:sz w:val="24"/>
                <w:szCs w:val="24"/>
              </w:rPr>
              <w:lastRenderedPageBreak/>
              <w:t>осуществлять расширенный поиск</w:t>
            </w:r>
          </w:p>
          <w:p w:rsidR="00676088" w:rsidRPr="001A62D7" w:rsidRDefault="00676088" w:rsidP="001A62D7">
            <w:pPr>
              <w:rPr>
                <w:iCs/>
                <w:sz w:val="24"/>
                <w:szCs w:val="24"/>
              </w:rPr>
            </w:pPr>
            <w:r w:rsidRPr="001A62D7">
              <w:rPr>
                <w:iCs/>
                <w:sz w:val="24"/>
                <w:szCs w:val="24"/>
              </w:rPr>
              <w:t xml:space="preserve">информации в соответствии с заданиями учителя с </w:t>
            </w:r>
            <w:r w:rsidRPr="001A62D7">
              <w:rPr>
                <w:iCs/>
                <w:sz w:val="24"/>
                <w:szCs w:val="24"/>
              </w:rPr>
              <w:lastRenderedPageBreak/>
              <w:t>использованием ресурсов библиотек, поисковых систем,</w:t>
            </w:r>
          </w:p>
          <w:p w:rsidR="00676088" w:rsidRPr="001A62D7" w:rsidRDefault="00676088" w:rsidP="001A62D7">
            <w:pPr>
              <w:rPr>
                <w:iCs/>
                <w:sz w:val="24"/>
                <w:szCs w:val="24"/>
              </w:rPr>
            </w:pPr>
            <w:r w:rsidRPr="001A62D7">
              <w:rPr>
                <w:iCs/>
                <w:sz w:val="24"/>
                <w:szCs w:val="24"/>
              </w:rPr>
              <w:t>медиаресурсов;</w:t>
            </w:r>
          </w:p>
          <w:p w:rsidR="00676088" w:rsidRPr="001A62D7" w:rsidRDefault="00676088" w:rsidP="001A62D7">
            <w:pPr>
              <w:rPr>
                <w:iCs/>
                <w:sz w:val="24"/>
                <w:szCs w:val="24"/>
              </w:rPr>
            </w:pPr>
            <w:r w:rsidRPr="001A62D7">
              <w:rPr>
                <w:iCs/>
                <w:sz w:val="24"/>
                <w:szCs w:val="24"/>
              </w:rPr>
              <w:t>– записывать, фиксировать информацию о русском языке с помощью</w:t>
            </w:r>
          </w:p>
          <w:p w:rsidR="00676088" w:rsidRPr="001A62D7" w:rsidRDefault="00676088" w:rsidP="001A62D7">
            <w:pPr>
              <w:rPr>
                <w:iCs/>
                <w:sz w:val="24"/>
                <w:szCs w:val="24"/>
              </w:rPr>
            </w:pPr>
            <w:r w:rsidRPr="001A62D7">
              <w:rPr>
                <w:iCs/>
                <w:sz w:val="24"/>
                <w:szCs w:val="24"/>
              </w:rPr>
              <w:t>инструментов ИКТ;</w:t>
            </w:r>
          </w:p>
          <w:p w:rsidR="00676088" w:rsidRPr="001A62D7" w:rsidRDefault="00676088" w:rsidP="001A62D7">
            <w:pPr>
              <w:rPr>
                <w:iCs/>
                <w:sz w:val="24"/>
                <w:szCs w:val="24"/>
              </w:rPr>
            </w:pPr>
            <w:r w:rsidRPr="001A62D7">
              <w:rPr>
                <w:iCs/>
                <w:sz w:val="24"/>
                <w:szCs w:val="24"/>
              </w:rPr>
              <w:t>– создавать и преобразовывать модели и схемы по заданиям учителя;</w:t>
            </w:r>
          </w:p>
          <w:p w:rsidR="00676088" w:rsidRPr="001A62D7" w:rsidRDefault="00676088" w:rsidP="001A62D7">
            <w:pPr>
              <w:rPr>
                <w:iCs/>
                <w:sz w:val="24"/>
                <w:szCs w:val="24"/>
              </w:rPr>
            </w:pPr>
            <w:r w:rsidRPr="001A62D7">
              <w:rPr>
                <w:iCs/>
                <w:sz w:val="24"/>
                <w:szCs w:val="24"/>
              </w:rPr>
              <w:t>– строить сообщения в устной</w:t>
            </w:r>
          </w:p>
          <w:p w:rsidR="00676088" w:rsidRPr="001A62D7" w:rsidRDefault="00676088" w:rsidP="001A62D7">
            <w:pPr>
              <w:rPr>
                <w:iCs/>
                <w:sz w:val="24"/>
                <w:szCs w:val="24"/>
              </w:rPr>
            </w:pPr>
            <w:r w:rsidRPr="001A62D7">
              <w:rPr>
                <w:iCs/>
                <w:sz w:val="24"/>
                <w:szCs w:val="24"/>
              </w:rPr>
              <w:t>и письменной форме;</w:t>
            </w:r>
          </w:p>
          <w:p w:rsidR="00676088" w:rsidRPr="001A62D7" w:rsidRDefault="00676088" w:rsidP="001A62D7">
            <w:pPr>
              <w:rPr>
                <w:iCs/>
                <w:sz w:val="24"/>
                <w:szCs w:val="24"/>
              </w:rPr>
            </w:pPr>
            <w:r w:rsidRPr="001A62D7">
              <w:rPr>
                <w:iCs/>
                <w:sz w:val="24"/>
                <w:szCs w:val="24"/>
              </w:rPr>
              <w:t>– находить самостоятельно разные</w:t>
            </w:r>
          </w:p>
          <w:p w:rsidR="00676088" w:rsidRPr="001A62D7" w:rsidRDefault="00676088" w:rsidP="001A62D7">
            <w:pPr>
              <w:rPr>
                <w:iCs/>
                <w:sz w:val="24"/>
                <w:szCs w:val="24"/>
              </w:rPr>
            </w:pPr>
            <w:r w:rsidRPr="001A62D7">
              <w:rPr>
                <w:iCs/>
                <w:sz w:val="24"/>
                <w:szCs w:val="24"/>
              </w:rPr>
              <w:t>способы решения учебной задачи;</w:t>
            </w:r>
          </w:p>
          <w:p w:rsidR="00676088" w:rsidRPr="001A62D7" w:rsidRDefault="00676088" w:rsidP="001A62D7">
            <w:pPr>
              <w:rPr>
                <w:iCs/>
                <w:sz w:val="24"/>
                <w:szCs w:val="24"/>
              </w:rPr>
            </w:pPr>
            <w:r w:rsidRPr="001A62D7">
              <w:rPr>
                <w:iCs/>
                <w:sz w:val="24"/>
                <w:szCs w:val="24"/>
              </w:rPr>
              <w:t>– осуществлять сравнение, сериацию</w:t>
            </w:r>
          </w:p>
          <w:p w:rsidR="00676088" w:rsidRPr="001A62D7" w:rsidRDefault="00676088" w:rsidP="001A62D7">
            <w:pPr>
              <w:rPr>
                <w:iCs/>
                <w:sz w:val="24"/>
                <w:szCs w:val="24"/>
              </w:rPr>
            </w:pPr>
            <w:r w:rsidRPr="001A62D7">
              <w:rPr>
                <w:iCs/>
                <w:sz w:val="24"/>
                <w:szCs w:val="24"/>
              </w:rPr>
              <w:t>и классификацию изученных объектов по самостоятельно выделенным</w:t>
            </w:r>
          </w:p>
          <w:p w:rsidR="00676088" w:rsidRPr="001A62D7" w:rsidRDefault="00676088" w:rsidP="001A62D7">
            <w:pPr>
              <w:rPr>
                <w:iCs/>
                <w:sz w:val="24"/>
                <w:szCs w:val="24"/>
              </w:rPr>
            </w:pPr>
            <w:r w:rsidRPr="001A62D7">
              <w:rPr>
                <w:iCs/>
                <w:sz w:val="24"/>
                <w:szCs w:val="24"/>
              </w:rPr>
              <w:t>основаниям (критериям);</w:t>
            </w:r>
          </w:p>
          <w:p w:rsidR="00676088" w:rsidRPr="001A62D7" w:rsidRDefault="00676088" w:rsidP="001A62D7">
            <w:pPr>
              <w:rPr>
                <w:iCs/>
                <w:sz w:val="24"/>
                <w:szCs w:val="24"/>
              </w:rPr>
            </w:pPr>
            <w:r w:rsidRPr="001A62D7">
              <w:rPr>
                <w:iCs/>
                <w:sz w:val="24"/>
                <w:szCs w:val="24"/>
              </w:rPr>
              <w:t>– строить логическое рассуждение</w:t>
            </w:r>
          </w:p>
          <w:p w:rsidR="00676088" w:rsidRPr="001A62D7" w:rsidRDefault="00676088" w:rsidP="001A62D7">
            <w:pPr>
              <w:rPr>
                <w:iCs/>
                <w:sz w:val="24"/>
                <w:szCs w:val="24"/>
              </w:rPr>
            </w:pPr>
            <w:r w:rsidRPr="001A62D7">
              <w:rPr>
                <w:iCs/>
                <w:sz w:val="24"/>
                <w:szCs w:val="24"/>
              </w:rPr>
              <w:t>как связь простых суждений об объекте (явлении).</w:t>
            </w:r>
          </w:p>
        </w:tc>
        <w:tc>
          <w:tcPr>
            <w:tcW w:w="3677" w:type="dxa"/>
          </w:tcPr>
          <w:p w:rsidR="00676088" w:rsidRPr="001A62D7" w:rsidRDefault="00676088" w:rsidP="001A62D7">
            <w:pPr>
              <w:rPr>
                <w:iCs/>
                <w:sz w:val="24"/>
                <w:szCs w:val="24"/>
              </w:rPr>
            </w:pPr>
            <w:r w:rsidRPr="001A62D7">
              <w:rPr>
                <w:iCs/>
                <w:sz w:val="24"/>
                <w:szCs w:val="24"/>
              </w:rPr>
              <w:lastRenderedPageBreak/>
              <w:t>осуществлять расширенный поиск информации</w:t>
            </w:r>
          </w:p>
          <w:p w:rsidR="00676088" w:rsidRPr="001A62D7" w:rsidRDefault="00676088" w:rsidP="001A62D7">
            <w:pPr>
              <w:rPr>
                <w:iCs/>
                <w:sz w:val="24"/>
                <w:szCs w:val="24"/>
              </w:rPr>
            </w:pPr>
            <w:r w:rsidRPr="001A62D7">
              <w:rPr>
                <w:iCs/>
                <w:sz w:val="24"/>
                <w:szCs w:val="24"/>
              </w:rPr>
              <w:t xml:space="preserve">в соответствии с заданиями учителя с использованием ресурсов библиотек и сети </w:t>
            </w:r>
            <w:r w:rsidRPr="001A62D7">
              <w:rPr>
                <w:iCs/>
                <w:sz w:val="24"/>
                <w:szCs w:val="24"/>
              </w:rPr>
              <w:lastRenderedPageBreak/>
              <w:t>Интернет;</w:t>
            </w:r>
          </w:p>
          <w:p w:rsidR="00676088" w:rsidRPr="001A62D7" w:rsidRDefault="00676088" w:rsidP="001A62D7">
            <w:pPr>
              <w:rPr>
                <w:iCs/>
                <w:sz w:val="24"/>
                <w:szCs w:val="24"/>
              </w:rPr>
            </w:pPr>
            <w:r w:rsidRPr="001A62D7">
              <w:rPr>
                <w:iCs/>
                <w:sz w:val="24"/>
                <w:szCs w:val="24"/>
              </w:rPr>
              <w:t>– записывать, фиксировать информацию о русском языке с помощью инструментов ИКТ;</w:t>
            </w:r>
          </w:p>
          <w:p w:rsidR="00676088" w:rsidRPr="001A62D7" w:rsidRDefault="00676088" w:rsidP="001A62D7">
            <w:pPr>
              <w:rPr>
                <w:iCs/>
                <w:sz w:val="24"/>
                <w:szCs w:val="24"/>
              </w:rPr>
            </w:pPr>
            <w:r w:rsidRPr="001A62D7">
              <w:rPr>
                <w:iCs/>
                <w:sz w:val="24"/>
                <w:szCs w:val="24"/>
              </w:rPr>
              <w:t>– создавать и преобразовывать схемы для решения учебных задач;</w:t>
            </w:r>
          </w:p>
          <w:p w:rsidR="00676088" w:rsidRPr="001A62D7" w:rsidRDefault="00676088" w:rsidP="001A62D7">
            <w:pPr>
              <w:rPr>
                <w:iCs/>
                <w:sz w:val="24"/>
                <w:szCs w:val="24"/>
              </w:rPr>
            </w:pPr>
            <w:r w:rsidRPr="001A62D7">
              <w:rPr>
                <w:iCs/>
                <w:sz w:val="24"/>
                <w:szCs w:val="24"/>
              </w:rPr>
              <w:t>– осознанно и произвольно строить сообщения</w:t>
            </w:r>
          </w:p>
          <w:p w:rsidR="00676088" w:rsidRPr="001A62D7" w:rsidRDefault="00676088" w:rsidP="001A62D7">
            <w:pPr>
              <w:rPr>
                <w:iCs/>
                <w:sz w:val="24"/>
                <w:szCs w:val="24"/>
              </w:rPr>
            </w:pPr>
            <w:r w:rsidRPr="001A62D7">
              <w:rPr>
                <w:iCs/>
                <w:sz w:val="24"/>
                <w:szCs w:val="24"/>
              </w:rPr>
              <w:t>в устной и письменной форме;</w:t>
            </w:r>
          </w:p>
          <w:p w:rsidR="00676088" w:rsidRPr="001A62D7" w:rsidRDefault="00676088" w:rsidP="001A62D7">
            <w:pPr>
              <w:rPr>
                <w:iCs/>
                <w:sz w:val="24"/>
                <w:szCs w:val="24"/>
              </w:rPr>
            </w:pPr>
            <w:r w:rsidRPr="001A62D7">
              <w:rPr>
                <w:iCs/>
                <w:sz w:val="24"/>
                <w:szCs w:val="24"/>
              </w:rPr>
              <w:t>– осуществлять выбор наиболее эффективных</w:t>
            </w:r>
          </w:p>
          <w:p w:rsidR="00676088" w:rsidRPr="001A62D7" w:rsidRDefault="00676088" w:rsidP="001A62D7">
            <w:pPr>
              <w:rPr>
                <w:iCs/>
                <w:sz w:val="24"/>
                <w:szCs w:val="24"/>
              </w:rPr>
            </w:pPr>
            <w:r w:rsidRPr="001A62D7">
              <w:rPr>
                <w:iCs/>
                <w:sz w:val="24"/>
                <w:szCs w:val="24"/>
              </w:rPr>
              <w:t>способов решения учебных задач в зависимости</w:t>
            </w:r>
          </w:p>
          <w:p w:rsidR="00676088" w:rsidRPr="001A62D7" w:rsidRDefault="00676088" w:rsidP="001A62D7">
            <w:pPr>
              <w:rPr>
                <w:iCs/>
                <w:sz w:val="24"/>
                <w:szCs w:val="24"/>
              </w:rPr>
            </w:pPr>
            <w:r w:rsidRPr="001A62D7">
              <w:rPr>
                <w:iCs/>
                <w:sz w:val="24"/>
                <w:szCs w:val="24"/>
              </w:rPr>
              <w:t>от конкретных условий;</w:t>
            </w:r>
          </w:p>
          <w:p w:rsidR="00676088" w:rsidRPr="001A62D7" w:rsidRDefault="00676088" w:rsidP="001A62D7">
            <w:pPr>
              <w:rPr>
                <w:iCs/>
                <w:sz w:val="24"/>
                <w:szCs w:val="24"/>
              </w:rPr>
            </w:pPr>
            <w:r w:rsidRPr="001A62D7">
              <w:rPr>
                <w:iCs/>
                <w:sz w:val="24"/>
                <w:szCs w:val="24"/>
              </w:rPr>
              <w:t>– осуществлять синтез как составление целого</w:t>
            </w:r>
          </w:p>
          <w:p w:rsidR="00676088" w:rsidRPr="001A62D7" w:rsidRDefault="00676088" w:rsidP="001A62D7">
            <w:pPr>
              <w:rPr>
                <w:iCs/>
                <w:sz w:val="24"/>
                <w:szCs w:val="24"/>
              </w:rPr>
            </w:pPr>
            <w:r w:rsidRPr="001A62D7">
              <w:rPr>
                <w:iCs/>
                <w:sz w:val="24"/>
                <w:szCs w:val="24"/>
              </w:rPr>
              <w:t>из частей, самостоятельно достраивая и восполняя недостающие компоненты;</w:t>
            </w:r>
          </w:p>
          <w:p w:rsidR="00676088" w:rsidRPr="001A62D7" w:rsidRDefault="00676088" w:rsidP="001A62D7">
            <w:pPr>
              <w:rPr>
                <w:iCs/>
                <w:sz w:val="24"/>
                <w:szCs w:val="24"/>
              </w:rPr>
            </w:pPr>
            <w:r w:rsidRPr="001A62D7">
              <w:rPr>
                <w:iCs/>
                <w:sz w:val="24"/>
                <w:szCs w:val="24"/>
              </w:rPr>
              <w:t>– осуществлять сравнение, сериацию и классификацию изученных объектов по самостоятельно выделенным основаниям (критериям);</w:t>
            </w:r>
          </w:p>
          <w:p w:rsidR="00676088" w:rsidRPr="001A62D7" w:rsidRDefault="00676088" w:rsidP="001A62D7">
            <w:pPr>
              <w:rPr>
                <w:iCs/>
                <w:sz w:val="24"/>
                <w:szCs w:val="24"/>
              </w:rPr>
            </w:pPr>
            <w:r w:rsidRPr="001A62D7">
              <w:rPr>
                <w:iCs/>
                <w:sz w:val="24"/>
                <w:szCs w:val="24"/>
              </w:rPr>
              <w:t>– строить логическое рассуждение, включающее</w:t>
            </w:r>
          </w:p>
          <w:p w:rsidR="00676088" w:rsidRPr="001A62D7" w:rsidRDefault="00676088" w:rsidP="001A62D7">
            <w:pPr>
              <w:rPr>
                <w:iCs/>
                <w:sz w:val="24"/>
                <w:szCs w:val="24"/>
              </w:rPr>
            </w:pPr>
            <w:r w:rsidRPr="001A62D7">
              <w:rPr>
                <w:iCs/>
                <w:sz w:val="24"/>
                <w:szCs w:val="24"/>
              </w:rPr>
              <w:t>установление причинно_следственных связей;</w:t>
            </w:r>
          </w:p>
          <w:p w:rsidR="00676088" w:rsidRPr="001A62D7" w:rsidRDefault="00676088" w:rsidP="001A62D7">
            <w:pPr>
              <w:rPr>
                <w:iCs/>
                <w:sz w:val="24"/>
                <w:szCs w:val="24"/>
              </w:rPr>
            </w:pPr>
            <w:r w:rsidRPr="001A62D7">
              <w:rPr>
                <w:iCs/>
                <w:sz w:val="24"/>
                <w:szCs w:val="24"/>
              </w:rPr>
              <w:t>– произвольно и осознанно владеть общими приемами решения учебных задач</w:t>
            </w:r>
          </w:p>
        </w:tc>
      </w:tr>
      <w:tr w:rsidR="00676088" w:rsidRPr="001A62D7" w:rsidTr="001A62D7">
        <w:tc>
          <w:tcPr>
            <w:tcW w:w="10740" w:type="dxa"/>
            <w:gridSpan w:val="4"/>
          </w:tcPr>
          <w:p w:rsidR="00B61182" w:rsidRPr="001A62D7" w:rsidRDefault="00B61182" w:rsidP="001A62D7">
            <w:pPr>
              <w:rPr>
                <w:bCs/>
                <w:iCs/>
                <w:sz w:val="24"/>
                <w:szCs w:val="24"/>
              </w:rPr>
            </w:pPr>
          </w:p>
          <w:p w:rsidR="00676088" w:rsidRPr="001A62D7" w:rsidRDefault="00676088" w:rsidP="001A62D7">
            <w:pPr>
              <w:jc w:val="center"/>
              <w:rPr>
                <w:b/>
                <w:bCs/>
                <w:iCs/>
                <w:sz w:val="24"/>
                <w:szCs w:val="24"/>
              </w:rPr>
            </w:pPr>
            <w:r w:rsidRPr="001A62D7">
              <w:rPr>
                <w:b/>
                <w:bCs/>
                <w:iCs/>
                <w:sz w:val="24"/>
                <w:szCs w:val="24"/>
              </w:rPr>
              <w:t>Коммуникативные универсальные учебные действия</w:t>
            </w:r>
          </w:p>
          <w:p w:rsidR="00676088" w:rsidRPr="001A62D7" w:rsidRDefault="00676088" w:rsidP="001A62D7">
            <w:pPr>
              <w:jc w:val="center"/>
              <w:rPr>
                <w:b/>
                <w:iCs/>
                <w:sz w:val="24"/>
                <w:szCs w:val="24"/>
              </w:rPr>
            </w:pPr>
            <w:r w:rsidRPr="001A62D7">
              <w:rPr>
                <w:b/>
                <w:iCs/>
                <w:sz w:val="24"/>
                <w:szCs w:val="24"/>
              </w:rPr>
              <w:t>Обучающийся научится:</w:t>
            </w:r>
          </w:p>
        </w:tc>
      </w:tr>
      <w:tr w:rsidR="00676088" w:rsidRPr="001A62D7" w:rsidTr="001A62D7">
        <w:tc>
          <w:tcPr>
            <w:tcW w:w="2175" w:type="dxa"/>
          </w:tcPr>
          <w:p w:rsidR="00676088" w:rsidRPr="001A62D7" w:rsidRDefault="00676088" w:rsidP="001A62D7">
            <w:pPr>
              <w:rPr>
                <w:sz w:val="24"/>
                <w:szCs w:val="24"/>
              </w:rPr>
            </w:pPr>
          </w:p>
          <w:p w:rsidR="00676088" w:rsidRPr="001A62D7" w:rsidRDefault="00676088" w:rsidP="001A62D7">
            <w:pPr>
              <w:rPr>
                <w:sz w:val="24"/>
                <w:szCs w:val="24"/>
              </w:rPr>
            </w:pPr>
            <w:r w:rsidRPr="001A62D7">
              <w:rPr>
                <w:sz w:val="24"/>
                <w:szCs w:val="24"/>
              </w:rPr>
              <w:t>– принимать участие в работе парами и группами;</w:t>
            </w:r>
          </w:p>
          <w:p w:rsidR="00676088" w:rsidRPr="001A62D7" w:rsidRDefault="00676088" w:rsidP="001A62D7">
            <w:pPr>
              <w:rPr>
                <w:sz w:val="24"/>
                <w:szCs w:val="24"/>
              </w:rPr>
            </w:pPr>
            <w:r w:rsidRPr="001A62D7">
              <w:rPr>
                <w:sz w:val="24"/>
                <w:szCs w:val="24"/>
              </w:rPr>
              <w:t>– допускать существование различных точек</w:t>
            </w:r>
          </w:p>
          <w:p w:rsidR="00676088" w:rsidRPr="001A62D7" w:rsidRDefault="00676088" w:rsidP="001A62D7">
            <w:pPr>
              <w:rPr>
                <w:sz w:val="24"/>
                <w:szCs w:val="24"/>
              </w:rPr>
            </w:pPr>
            <w:r w:rsidRPr="001A62D7">
              <w:rPr>
                <w:sz w:val="24"/>
                <w:szCs w:val="24"/>
              </w:rPr>
              <w:t>зрения;</w:t>
            </w:r>
          </w:p>
          <w:p w:rsidR="00676088" w:rsidRPr="001A62D7" w:rsidRDefault="00676088" w:rsidP="001A62D7">
            <w:pPr>
              <w:rPr>
                <w:sz w:val="24"/>
                <w:szCs w:val="24"/>
              </w:rPr>
            </w:pPr>
            <w:r w:rsidRPr="001A62D7">
              <w:rPr>
                <w:sz w:val="24"/>
                <w:szCs w:val="24"/>
              </w:rPr>
              <w:t>– договариваться, приходить к общему решению;</w:t>
            </w:r>
          </w:p>
          <w:p w:rsidR="00676088" w:rsidRPr="001A62D7" w:rsidRDefault="00676088" w:rsidP="001A62D7">
            <w:pPr>
              <w:rPr>
                <w:sz w:val="24"/>
                <w:szCs w:val="24"/>
              </w:rPr>
            </w:pPr>
            <w:r w:rsidRPr="001A62D7">
              <w:rPr>
                <w:sz w:val="24"/>
                <w:szCs w:val="24"/>
              </w:rPr>
              <w:t xml:space="preserve">– использовать в </w:t>
            </w:r>
            <w:r w:rsidRPr="001A62D7">
              <w:rPr>
                <w:sz w:val="24"/>
                <w:szCs w:val="24"/>
              </w:rPr>
              <w:lastRenderedPageBreak/>
              <w:t>общении правила вежливости</w:t>
            </w:r>
          </w:p>
        </w:tc>
        <w:tc>
          <w:tcPr>
            <w:tcW w:w="2467" w:type="dxa"/>
          </w:tcPr>
          <w:p w:rsidR="00676088" w:rsidRPr="001A62D7" w:rsidRDefault="00676088" w:rsidP="001A62D7">
            <w:pPr>
              <w:rPr>
                <w:sz w:val="24"/>
                <w:szCs w:val="24"/>
              </w:rPr>
            </w:pPr>
            <w:r w:rsidRPr="001A62D7">
              <w:rPr>
                <w:sz w:val="24"/>
                <w:szCs w:val="24"/>
              </w:rPr>
              <w:lastRenderedPageBreak/>
              <w:t>выбирать адекватные речевые средства в диалоге с учителем, одноклассниками;</w:t>
            </w:r>
          </w:p>
          <w:p w:rsidR="00676088" w:rsidRPr="001A62D7" w:rsidRDefault="00676088" w:rsidP="001A62D7">
            <w:pPr>
              <w:rPr>
                <w:sz w:val="24"/>
                <w:szCs w:val="24"/>
              </w:rPr>
            </w:pPr>
            <w:r w:rsidRPr="001A62D7">
              <w:rPr>
                <w:sz w:val="24"/>
                <w:szCs w:val="24"/>
              </w:rPr>
              <w:t>– воспринимать другое мнение</w:t>
            </w:r>
          </w:p>
          <w:p w:rsidR="00676088" w:rsidRPr="001A62D7" w:rsidRDefault="00676088" w:rsidP="001A62D7">
            <w:pPr>
              <w:rPr>
                <w:sz w:val="24"/>
                <w:szCs w:val="24"/>
              </w:rPr>
            </w:pPr>
            <w:r w:rsidRPr="001A62D7">
              <w:rPr>
                <w:sz w:val="24"/>
                <w:szCs w:val="24"/>
              </w:rPr>
              <w:t>и позицию;</w:t>
            </w:r>
          </w:p>
          <w:p w:rsidR="00676088" w:rsidRPr="001A62D7" w:rsidRDefault="00676088" w:rsidP="001A62D7">
            <w:pPr>
              <w:rPr>
                <w:sz w:val="24"/>
                <w:szCs w:val="24"/>
              </w:rPr>
            </w:pPr>
            <w:r w:rsidRPr="001A62D7">
              <w:rPr>
                <w:sz w:val="24"/>
                <w:szCs w:val="24"/>
              </w:rPr>
              <w:t>– формулировать собственное</w:t>
            </w:r>
          </w:p>
          <w:p w:rsidR="00676088" w:rsidRPr="001A62D7" w:rsidRDefault="00676088" w:rsidP="001A62D7">
            <w:pPr>
              <w:rPr>
                <w:sz w:val="24"/>
                <w:szCs w:val="24"/>
              </w:rPr>
            </w:pPr>
            <w:r w:rsidRPr="001A62D7">
              <w:rPr>
                <w:sz w:val="24"/>
                <w:szCs w:val="24"/>
              </w:rPr>
              <w:t>мнение и позицию;</w:t>
            </w:r>
          </w:p>
          <w:p w:rsidR="00676088" w:rsidRPr="001A62D7" w:rsidRDefault="00676088" w:rsidP="001A62D7">
            <w:pPr>
              <w:rPr>
                <w:sz w:val="24"/>
                <w:szCs w:val="24"/>
              </w:rPr>
            </w:pPr>
            <w:r w:rsidRPr="001A62D7">
              <w:rPr>
                <w:sz w:val="24"/>
                <w:szCs w:val="24"/>
              </w:rPr>
              <w:t>– договариваться, приходить</w:t>
            </w:r>
          </w:p>
          <w:p w:rsidR="00676088" w:rsidRPr="001A62D7" w:rsidRDefault="00676088" w:rsidP="001A62D7">
            <w:pPr>
              <w:rPr>
                <w:sz w:val="24"/>
                <w:szCs w:val="24"/>
              </w:rPr>
            </w:pPr>
            <w:r w:rsidRPr="001A62D7">
              <w:rPr>
                <w:sz w:val="24"/>
                <w:szCs w:val="24"/>
              </w:rPr>
              <w:t xml:space="preserve">к общему решению </w:t>
            </w:r>
            <w:r w:rsidRPr="001A62D7">
              <w:rPr>
                <w:sz w:val="24"/>
                <w:szCs w:val="24"/>
              </w:rPr>
              <w:lastRenderedPageBreak/>
              <w:t>(во фронтальной деятельности под руководством учителя);</w:t>
            </w:r>
          </w:p>
          <w:p w:rsidR="00676088" w:rsidRPr="001A62D7" w:rsidRDefault="00676088" w:rsidP="001A62D7">
            <w:pPr>
              <w:rPr>
                <w:sz w:val="24"/>
                <w:szCs w:val="24"/>
              </w:rPr>
            </w:pPr>
            <w:r w:rsidRPr="001A62D7">
              <w:rPr>
                <w:sz w:val="24"/>
                <w:szCs w:val="24"/>
              </w:rPr>
              <w:t>– строить понятные для партнера высказывания;</w:t>
            </w:r>
          </w:p>
          <w:p w:rsidR="00676088" w:rsidRPr="001A62D7" w:rsidRDefault="00676088" w:rsidP="001A62D7">
            <w:pPr>
              <w:rPr>
                <w:sz w:val="24"/>
                <w:szCs w:val="24"/>
              </w:rPr>
            </w:pPr>
            <w:r w:rsidRPr="001A62D7">
              <w:rPr>
                <w:sz w:val="24"/>
                <w:szCs w:val="24"/>
              </w:rPr>
              <w:t>– задавать вопросы, адекватные данной ситуации, позволяющие оценить ее в процессе</w:t>
            </w:r>
          </w:p>
          <w:p w:rsidR="00676088" w:rsidRPr="001A62D7" w:rsidRDefault="00676088" w:rsidP="001A62D7">
            <w:pPr>
              <w:rPr>
                <w:iCs/>
                <w:sz w:val="24"/>
                <w:szCs w:val="24"/>
              </w:rPr>
            </w:pPr>
            <w:r w:rsidRPr="001A62D7">
              <w:rPr>
                <w:sz w:val="24"/>
                <w:szCs w:val="24"/>
              </w:rPr>
              <w:t>общения.</w:t>
            </w:r>
          </w:p>
        </w:tc>
        <w:tc>
          <w:tcPr>
            <w:tcW w:w="2421" w:type="dxa"/>
          </w:tcPr>
          <w:p w:rsidR="00676088" w:rsidRPr="001A62D7" w:rsidRDefault="00676088" w:rsidP="001A62D7">
            <w:pPr>
              <w:rPr>
                <w:sz w:val="24"/>
                <w:szCs w:val="24"/>
              </w:rPr>
            </w:pPr>
            <w:r w:rsidRPr="001A62D7">
              <w:rPr>
                <w:sz w:val="24"/>
                <w:szCs w:val="24"/>
              </w:rPr>
              <w:lastRenderedPageBreak/>
              <w:t>строить сообщение в соответствии</w:t>
            </w:r>
          </w:p>
          <w:p w:rsidR="00676088" w:rsidRPr="001A62D7" w:rsidRDefault="00676088" w:rsidP="001A62D7">
            <w:pPr>
              <w:rPr>
                <w:sz w:val="24"/>
                <w:szCs w:val="24"/>
              </w:rPr>
            </w:pPr>
            <w:r w:rsidRPr="001A62D7">
              <w:rPr>
                <w:sz w:val="24"/>
                <w:szCs w:val="24"/>
              </w:rPr>
              <w:t>с учебной задачей;</w:t>
            </w:r>
          </w:p>
          <w:p w:rsidR="00676088" w:rsidRPr="001A62D7" w:rsidRDefault="00676088" w:rsidP="001A62D7">
            <w:pPr>
              <w:rPr>
                <w:sz w:val="24"/>
                <w:szCs w:val="24"/>
              </w:rPr>
            </w:pPr>
            <w:r w:rsidRPr="001A62D7">
              <w:rPr>
                <w:sz w:val="24"/>
                <w:szCs w:val="24"/>
              </w:rPr>
              <w:t>– ориентироваться на позицию партнера в общении и взаимодействии;</w:t>
            </w:r>
          </w:p>
          <w:p w:rsidR="00676088" w:rsidRPr="001A62D7" w:rsidRDefault="00676088" w:rsidP="001A62D7">
            <w:pPr>
              <w:rPr>
                <w:sz w:val="24"/>
                <w:szCs w:val="24"/>
              </w:rPr>
            </w:pPr>
            <w:r w:rsidRPr="001A62D7">
              <w:rPr>
                <w:sz w:val="24"/>
                <w:szCs w:val="24"/>
              </w:rPr>
              <w:t>– учитывать другое мнение и позицию;</w:t>
            </w:r>
          </w:p>
          <w:p w:rsidR="00676088" w:rsidRPr="001A62D7" w:rsidRDefault="00676088" w:rsidP="001A62D7">
            <w:pPr>
              <w:rPr>
                <w:sz w:val="24"/>
                <w:szCs w:val="24"/>
              </w:rPr>
            </w:pPr>
            <w:r w:rsidRPr="001A62D7">
              <w:rPr>
                <w:sz w:val="24"/>
                <w:szCs w:val="24"/>
              </w:rPr>
              <w:t>– договариваться, приходить к общему решению (при работе в паре,</w:t>
            </w:r>
          </w:p>
          <w:p w:rsidR="00676088" w:rsidRPr="001A62D7" w:rsidRDefault="00676088" w:rsidP="001A62D7">
            <w:pPr>
              <w:rPr>
                <w:sz w:val="24"/>
                <w:szCs w:val="24"/>
              </w:rPr>
            </w:pPr>
            <w:r w:rsidRPr="001A62D7">
              <w:rPr>
                <w:sz w:val="24"/>
                <w:szCs w:val="24"/>
              </w:rPr>
              <w:lastRenderedPageBreak/>
              <w:t>в группе);</w:t>
            </w:r>
          </w:p>
          <w:p w:rsidR="00676088" w:rsidRPr="001A62D7" w:rsidRDefault="00676088" w:rsidP="001A62D7">
            <w:pPr>
              <w:rPr>
                <w:sz w:val="24"/>
                <w:szCs w:val="24"/>
              </w:rPr>
            </w:pPr>
            <w:r w:rsidRPr="001A62D7">
              <w:rPr>
                <w:sz w:val="24"/>
                <w:szCs w:val="24"/>
              </w:rPr>
              <w:t>– контролировать действия партнера;</w:t>
            </w:r>
          </w:p>
          <w:p w:rsidR="00676088" w:rsidRPr="001A62D7" w:rsidRDefault="00676088" w:rsidP="001A62D7">
            <w:pPr>
              <w:rPr>
                <w:sz w:val="24"/>
                <w:szCs w:val="24"/>
              </w:rPr>
            </w:pPr>
            <w:r w:rsidRPr="001A62D7">
              <w:rPr>
                <w:sz w:val="24"/>
                <w:szCs w:val="24"/>
              </w:rPr>
              <w:t>– адекватно использовать средства</w:t>
            </w:r>
          </w:p>
          <w:p w:rsidR="00676088" w:rsidRPr="001A62D7" w:rsidRDefault="00676088" w:rsidP="001A62D7">
            <w:pPr>
              <w:rPr>
                <w:sz w:val="24"/>
                <w:szCs w:val="24"/>
              </w:rPr>
            </w:pPr>
            <w:r w:rsidRPr="001A62D7">
              <w:rPr>
                <w:sz w:val="24"/>
                <w:szCs w:val="24"/>
              </w:rPr>
              <w:t>устной речи для решения различных</w:t>
            </w:r>
          </w:p>
          <w:p w:rsidR="00676088" w:rsidRPr="001A62D7" w:rsidRDefault="00676088" w:rsidP="001A62D7">
            <w:pPr>
              <w:rPr>
                <w:iCs/>
                <w:sz w:val="24"/>
                <w:szCs w:val="24"/>
              </w:rPr>
            </w:pPr>
            <w:r w:rsidRPr="001A62D7">
              <w:rPr>
                <w:sz w:val="24"/>
                <w:szCs w:val="24"/>
              </w:rPr>
              <w:t>коммуникативных задач.</w:t>
            </w:r>
          </w:p>
        </w:tc>
        <w:tc>
          <w:tcPr>
            <w:tcW w:w="3677" w:type="dxa"/>
          </w:tcPr>
          <w:p w:rsidR="00676088" w:rsidRPr="001A62D7" w:rsidRDefault="00676088" w:rsidP="001A62D7">
            <w:pPr>
              <w:rPr>
                <w:sz w:val="24"/>
                <w:szCs w:val="24"/>
              </w:rPr>
            </w:pPr>
            <w:r w:rsidRPr="001A62D7">
              <w:rPr>
                <w:sz w:val="24"/>
                <w:szCs w:val="24"/>
              </w:rPr>
              <w:lastRenderedPageBreak/>
              <w:t>строить монологическое высказывание (при</w:t>
            </w:r>
          </w:p>
          <w:p w:rsidR="00676088" w:rsidRPr="001A62D7" w:rsidRDefault="00676088" w:rsidP="001A62D7">
            <w:pPr>
              <w:rPr>
                <w:sz w:val="24"/>
                <w:szCs w:val="24"/>
              </w:rPr>
            </w:pPr>
            <w:r w:rsidRPr="001A62D7">
              <w:rPr>
                <w:sz w:val="24"/>
                <w:szCs w:val="24"/>
              </w:rPr>
              <w:t>возможности сопровождая его аудиовизуальной</w:t>
            </w:r>
          </w:p>
          <w:p w:rsidR="00676088" w:rsidRPr="001A62D7" w:rsidRDefault="00676088" w:rsidP="001A62D7">
            <w:pPr>
              <w:rPr>
                <w:sz w:val="24"/>
                <w:szCs w:val="24"/>
              </w:rPr>
            </w:pPr>
            <w:r w:rsidRPr="001A62D7">
              <w:rPr>
                <w:sz w:val="24"/>
                <w:szCs w:val="24"/>
              </w:rPr>
              <w:t>поддержкой), владеть диалогической формой</w:t>
            </w:r>
          </w:p>
          <w:p w:rsidR="00676088" w:rsidRPr="001A62D7" w:rsidRDefault="00676088" w:rsidP="001A62D7">
            <w:pPr>
              <w:rPr>
                <w:sz w:val="24"/>
                <w:szCs w:val="24"/>
              </w:rPr>
            </w:pPr>
            <w:r w:rsidRPr="001A62D7">
              <w:rPr>
                <w:sz w:val="24"/>
                <w:szCs w:val="24"/>
              </w:rPr>
              <w:t>коммуникации, используя в т.ч. средства и инструменты ИКТ и дистанционного общения;</w:t>
            </w:r>
          </w:p>
          <w:p w:rsidR="00676088" w:rsidRPr="001A62D7" w:rsidRDefault="00676088" w:rsidP="001A62D7">
            <w:pPr>
              <w:rPr>
                <w:sz w:val="24"/>
                <w:szCs w:val="24"/>
              </w:rPr>
            </w:pPr>
            <w:r w:rsidRPr="001A62D7">
              <w:rPr>
                <w:sz w:val="24"/>
                <w:szCs w:val="24"/>
              </w:rPr>
              <w:t>– учитывать другое мнение и позицию, стремиться к координации различных позиций в сотрудничестве;</w:t>
            </w:r>
          </w:p>
          <w:p w:rsidR="00676088" w:rsidRPr="001A62D7" w:rsidRDefault="00676088" w:rsidP="001A62D7">
            <w:pPr>
              <w:rPr>
                <w:sz w:val="24"/>
                <w:szCs w:val="24"/>
              </w:rPr>
            </w:pPr>
            <w:r w:rsidRPr="001A62D7">
              <w:rPr>
                <w:sz w:val="24"/>
                <w:szCs w:val="24"/>
              </w:rPr>
              <w:lastRenderedPageBreak/>
              <w:t>– формулировать собственное мнение и позицию;</w:t>
            </w:r>
          </w:p>
          <w:p w:rsidR="00676088" w:rsidRPr="001A62D7" w:rsidRDefault="00676088" w:rsidP="001A62D7">
            <w:pPr>
              <w:rPr>
                <w:sz w:val="24"/>
                <w:szCs w:val="24"/>
              </w:rPr>
            </w:pPr>
            <w:r w:rsidRPr="001A62D7">
              <w:rPr>
                <w:sz w:val="24"/>
                <w:szCs w:val="24"/>
              </w:rPr>
              <w:t>– договариваться и приходить к общему решению в совместной деятельности, в т.ч. в ситуации</w:t>
            </w:r>
          </w:p>
          <w:p w:rsidR="00676088" w:rsidRPr="001A62D7" w:rsidRDefault="00676088" w:rsidP="001A62D7">
            <w:pPr>
              <w:rPr>
                <w:sz w:val="24"/>
                <w:szCs w:val="24"/>
              </w:rPr>
            </w:pPr>
            <w:r w:rsidRPr="001A62D7">
              <w:rPr>
                <w:sz w:val="24"/>
                <w:szCs w:val="24"/>
              </w:rPr>
              <w:t>столкновения интересов;</w:t>
            </w:r>
          </w:p>
          <w:p w:rsidR="00676088" w:rsidRPr="001A62D7" w:rsidRDefault="00676088" w:rsidP="001A62D7">
            <w:pPr>
              <w:rPr>
                <w:sz w:val="24"/>
                <w:szCs w:val="24"/>
              </w:rPr>
            </w:pPr>
            <w:r w:rsidRPr="001A62D7">
              <w:rPr>
                <w:sz w:val="24"/>
                <w:szCs w:val="24"/>
              </w:rPr>
              <w:t>– строить понятные для партнера высказывания,</w:t>
            </w:r>
          </w:p>
          <w:p w:rsidR="00676088" w:rsidRPr="001A62D7" w:rsidRDefault="00676088" w:rsidP="001A62D7">
            <w:pPr>
              <w:rPr>
                <w:sz w:val="24"/>
                <w:szCs w:val="24"/>
              </w:rPr>
            </w:pPr>
            <w:r w:rsidRPr="001A62D7">
              <w:rPr>
                <w:sz w:val="24"/>
                <w:szCs w:val="24"/>
              </w:rPr>
              <w:t>учитывающие, что партнер знает и видит, а что</w:t>
            </w:r>
          </w:p>
          <w:p w:rsidR="00676088" w:rsidRPr="001A62D7" w:rsidRDefault="00676088" w:rsidP="001A62D7">
            <w:pPr>
              <w:rPr>
                <w:sz w:val="24"/>
                <w:szCs w:val="24"/>
              </w:rPr>
            </w:pPr>
            <w:r w:rsidRPr="001A62D7">
              <w:rPr>
                <w:sz w:val="24"/>
                <w:szCs w:val="24"/>
              </w:rPr>
              <w:t>нет;</w:t>
            </w:r>
          </w:p>
          <w:p w:rsidR="00676088" w:rsidRPr="001A62D7" w:rsidRDefault="00676088" w:rsidP="001A62D7">
            <w:pPr>
              <w:rPr>
                <w:sz w:val="24"/>
                <w:szCs w:val="24"/>
              </w:rPr>
            </w:pPr>
            <w:r w:rsidRPr="001A62D7">
              <w:rPr>
                <w:sz w:val="24"/>
                <w:szCs w:val="24"/>
              </w:rPr>
              <w:t>– задавать вопросы;</w:t>
            </w:r>
          </w:p>
          <w:p w:rsidR="00676088" w:rsidRPr="001A62D7" w:rsidRDefault="00676088" w:rsidP="001A62D7">
            <w:pPr>
              <w:rPr>
                <w:sz w:val="24"/>
                <w:szCs w:val="24"/>
              </w:rPr>
            </w:pPr>
            <w:r w:rsidRPr="001A62D7">
              <w:rPr>
                <w:sz w:val="24"/>
                <w:szCs w:val="24"/>
              </w:rPr>
              <w:t>– контролировать действия партнера;</w:t>
            </w:r>
          </w:p>
          <w:p w:rsidR="00676088" w:rsidRPr="001A62D7" w:rsidRDefault="00676088" w:rsidP="001A62D7">
            <w:pPr>
              <w:rPr>
                <w:sz w:val="24"/>
                <w:szCs w:val="24"/>
              </w:rPr>
            </w:pPr>
            <w:r w:rsidRPr="001A62D7">
              <w:rPr>
                <w:sz w:val="24"/>
                <w:szCs w:val="24"/>
              </w:rPr>
              <w:t>– использовать речь для регуляции своего действия.</w:t>
            </w:r>
          </w:p>
        </w:tc>
      </w:tr>
      <w:tr w:rsidR="00676088" w:rsidRPr="001A62D7" w:rsidTr="001A62D7">
        <w:tc>
          <w:tcPr>
            <w:tcW w:w="10740" w:type="dxa"/>
            <w:gridSpan w:val="4"/>
          </w:tcPr>
          <w:p w:rsidR="00676088" w:rsidRPr="001A62D7" w:rsidRDefault="00676088" w:rsidP="001A62D7">
            <w:pPr>
              <w:jc w:val="center"/>
              <w:rPr>
                <w:b/>
                <w:sz w:val="24"/>
                <w:szCs w:val="24"/>
              </w:rPr>
            </w:pPr>
            <w:r w:rsidRPr="001A62D7">
              <w:rPr>
                <w:b/>
                <w:iCs/>
                <w:sz w:val="24"/>
                <w:szCs w:val="24"/>
              </w:rPr>
              <w:lastRenderedPageBreak/>
              <w:t>Обучающийся получит возможность научиться:</w:t>
            </w:r>
          </w:p>
        </w:tc>
      </w:tr>
      <w:tr w:rsidR="00676088" w:rsidRPr="001A62D7" w:rsidTr="001A62D7">
        <w:tc>
          <w:tcPr>
            <w:tcW w:w="2175" w:type="dxa"/>
          </w:tcPr>
          <w:p w:rsidR="00676088" w:rsidRPr="001A62D7" w:rsidRDefault="00676088" w:rsidP="001A62D7">
            <w:pPr>
              <w:rPr>
                <w:iCs/>
                <w:sz w:val="24"/>
                <w:szCs w:val="24"/>
              </w:rPr>
            </w:pPr>
            <w:r w:rsidRPr="001A62D7">
              <w:rPr>
                <w:iCs/>
                <w:sz w:val="24"/>
                <w:szCs w:val="24"/>
              </w:rPr>
              <w:t>– принимать другое</w:t>
            </w:r>
          </w:p>
          <w:p w:rsidR="00676088" w:rsidRPr="001A62D7" w:rsidRDefault="00676088" w:rsidP="001A62D7">
            <w:pPr>
              <w:rPr>
                <w:iCs/>
                <w:sz w:val="24"/>
                <w:szCs w:val="24"/>
              </w:rPr>
            </w:pPr>
            <w:r w:rsidRPr="001A62D7">
              <w:rPr>
                <w:iCs/>
                <w:sz w:val="24"/>
                <w:szCs w:val="24"/>
              </w:rPr>
              <w:t>мнение и позицию;</w:t>
            </w:r>
          </w:p>
          <w:p w:rsidR="00676088" w:rsidRPr="001A62D7" w:rsidRDefault="00676088" w:rsidP="001A62D7">
            <w:pPr>
              <w:rPr>
                <w:iCs/>
                <w:sz w:val="24"/>
                <w:szCs w:val="24"/>
              </w:rPr>
            </w:pPr>
            <w:r w:rsidRPr="001A62D7">
              <w:rPr>
                <w:iCs/>
                <w:sz w:val="24"/>
                <w:szCs w:val="24"/>
              </w:rPr>
              <w:t>– формулировать собственное мнение и позицию;</w:t>
            </w:r>
          </w:p>
          <w:p w:rsidR="00676088" w:rsidRPr="001A62D7" w:rsidRDefault="00676088" w:rsidP="001A62D7">
            <w:pPr>
              <w:rPr>
                <w:iCs/>
                <w:sz w:val="24"/>
                <w:szCs w:val="24"/>
              </w:rPr>
            </w:pPr>
            <w:r w:rsidRPr="001A62D7">
              <w:rPr>
                <w:iCs/>
                <w:sz w:val="24"/>
                <w:szCs w:val="24"/>
              </w:rPr>
              <w:t>– строить понятные</w:t>
            </w:r>
          </w:p>
          <w:p w:rsidR="00676088" w:rsidRPr="001A62D7" w:rsidRDefault="00676088" w:rsidP="001A62D7">
            <w:pPr>
              <w:rPr>
                <w:iCs/>
                <w:sz w:val="24"/>
                <w:szCs w:val="24"/>
              </w:rPr>
            </w:pPr>
            <w:r w:rsidRPr="001A62D7">
              <w:rPr>
                <w:iCs/>
                <w:sz w:val="24"/>
                <w:szCs w:val="24"/>
              </w:rPr>
              <w:t>для партнера высказывания;</w:t>
            </w:r>
          </w:p>
          <w:p w:rsidR="00676088" w:rsidRPr="001A62D7" w:rsidRDefault="00676088" w:rsidP="001A62D7">
            <w:pPr>
              <w:rPr>
                <w:iCs/>
                <w:sz w:val="24"/>
                <w:szCs w:val="24"/>
              </w:rPr>
            </w:pPr>
            <w:r w:rsidRPr="001A62D7">
              <w:rPr>
                <w:iCs/>
                <w:sz w:val="24"/>
                <w:szCs w:val="24"/>
              </w:rPr>
              <w:t>– задавать вопросы;</w:t>
            </w:r>
          </w:p>
          <w:p w:rsidR="00676088" w:rsidRPr="001A62D7" w:rsidRDefault="00676088" w:rsidP="001A62D7">
            <w:pPr>
              <w:rPr>
                <w:iCs/>
                <w:sz w:val="24"/>
                <w:szCs w:val="24"/>
              </w:rPr>
            </w:pPr>
            <w:r w:rsidRPr="001A62D7">
              <w:rPr>
                <w:iCs/>
                <w:sz w:val="24"/>
                <w:szCs w:val="24"/>
              </w:rPr>
              <w:t>– адекватно использовать средства устного</w:t>
            </w:r>
          </w:p>
          <w:p w:rsidR="00676088" w:rsidRPr="001A62D7" w:rsidRDefault="00676088" w:rsidP="001A62D7">
            <w:pPr>
              <w:rPr>
                <w:iCs/>
                <w:sz w:val="24"/>
                <w:szCs w:val="24"/>
              </w:rPr>
            </w:pPr>
            <w:r w:rsidRPr="001A62D7">
              <w:rPr>
                <w:iCs/>
                <w:sz w:val="24"/>
                <w:szCs w:val="24"/>
              </w:rPr>
              <w:t>общения для решения</w:t>
            </w:r>
          </w:p>
          <w:p w:rsidR="00676088" w:rsidRPr="001A62D7" w:rsidRDefault="00676088" w:rsidP="001A62D7">
            <w:pPr>
              <w:rPr>
                <w:iCs/>
                <w:sz w:val="24"/>
                <w:szCs w:val="24"/>
              </w:rPr>
            </w:pPr>
            <w:r w:rsidRPr="001A62D7">
              <w:rPr>
                <w:iCs/>
                <w:sz w:val="24"/>
                <w:szCs w:val="24"/>
              </w:rPr>
              <w:t>коммуникативных задач.</w:t>
            </w:r>
          </w:p>
        </w:tc>
        <w:tc>
          <w:tcPr>
            <w:tcW w:w="2467" w:type="dxa"/>
          </w:tcPr>
          <w:p w:rsidR="00676088" w:rsidRPr="001A62D7" w:rsidRDefault="00676088" w:rsidP="001A62D7">
            <w:pPr>
              <w:rPr>
                <w:iCs/>
                <w:sz w:val="24"/>
                <w:szCs w:val="24"/>
              </w:rPr>
            </w:pPr>
            <w:r w:rsidRPr="001A62D7">
              <w:rPr>
                <w:iCs/>
                <w:sz w:val="24"/>
                <w:szCs w:val="24"/>
              </w:rPr>
              <w:t>строить монологическое</w:t>
            </w:r>
          </w:p>
          <w:p w:rsidR="00676088" w:rsidRPr="001A62D7" w:rsidRDefault="00676088" w:rsidP="001A62D7">
            <w:pPr>
              <w:rPr>
                <w:iCs/>
                <w:sz w:val="24"/>
                <w:szCs w:val="24"/>
              </w:rPr>
            </w:pPr>
            <w:r w:rsidRPr="001A62D7">
              <w:rPr>
                <w:iCs/>
                <w:sz w:val="24"/>
                <w:szCs w:val="24"/>
              </w:rPr>
              <w:t>высказывание;</w:t>
            </w:r>
          </w:p>
          <w:p w:rsidR="00676088" w:rsidRPr="001A62D7" w:rsidRDefault="00676088" w:rsidP="001A62D7">
            <w:pPr>
              <w:rPr>
                <w:iCs/>
                <w:sz w:val="24"/>
                <w:szCs w:val="24"/>
              </w:rPr>
            </w:pPr>
            <w:r w:rsidRPr="001A62D7">
              <w:rPr>
                <w:iCs/>
                <w:sz w:val="24"/>
                <w:szCs w:val="24"/>
              </w:rPr>
              <w:t>– ориентироваться на позицию партнера в общении</w:t>
            </w:r>
          </w:p>
          <w:p w:rsidR="00676088" w:rsidRPr="001A62D7" w:rsidRDefault="00676088" w:rsidP="001A62D7">
            <w:pPr>
              <w:rPr>
                <w:iCs/>
                <w:sz w:val="24"/>
                <w:szCs w:val="24"/>
              </w:rPr>
            </w:pPr>
            <w:r w:rsidRPr="001A62D7">
              <w:rPr>
                <w:iCs/>
                <w:sz w:val="24"/>
                <w:szCs w:val="24"/>
              </w:rPr>
              <w:t>и взаимодействии;</w:t>
            </w:r>
          </w:p>
          <w:p w:rsidR="00676088" w:rsidRPr="001A62D7" w:rsidRDefault="00676088" w:rsidP="001A62D7">
            <w:pPr>
              <w:rPr>
                <w:iCs/>
                <w:sz w:val="24"/>
                <w:szCs w:val="24"/>
              </w:rPr>
            </w:pPr>
            <w:r w:rsidRPr="001A62D7">
              <w:rPr>
                <w:iCs/>
                <w:sz w:val="24"/>
                <w:szCs w:val="24"/>
              </w:rPr>
              <w:t>– учитывать другое мнение</w:t>
            </w:r>
          </w:p>
          <w:p w:rsidR="00676088" w:rsidRPr="001A62D7" w:rsidRDefault="00676088" w:rsidP="001A62D7">
            <w:pPr>
              <w:rPr>
                <w:iCs/>
                <w:sz w:val="24"/>
                <w:szCs w:val="24"/>
              </w:rPr>
            </w:pPr>
            <w:r w:rsidRPr="001A62D7">
              <w:rPr>
                <w:iCs/>
                <w:sz w:val="24"/>
                <w:szCs w:val="24"/>
              </w:rPr>
              <w:t>и позицию;</w:t>
            </w:r>
          </w:p>
          <w:p w:rsidR="00676088" w:rsidRPr="001A62D7" w:rsidRDefault="00676088" w:rsidP="001A62D7">
            <w:pPr>
              <w:rPr>
                <w:iCs/>
                <w:sz w:val="24"/>
                <w:szCs w:val="24"/>
              </w:rPr>
            </w:pPr>
            <w:r w:rsidRPr="001A62D7">
              <w:rPr>
                <w:iCs/>
                <w:sz w:val="24"/>
                <w:szCs w:val="24"/>
              </w:rPr>
              <w:t>– договариваться, приходить</w:t>
            </w:r>
          </w:p>
          <w:p w:rsidR="00676088" w:rsidRPr="001A62D7" w:rsidRDefault="00676088" w:rsidP="001A62D7">
            <w:pPr>
              <w:rPr>
                <w:iCs/>
                <w:sz w:val="24"/>
                <w:szCs w:val="24"/>
              </w:rPr>
            </w:pPr>
            <w:r w:rsidRPr="001A62D7">
              <w:rPr>
                <w:iCs/>
                <w:sz w:val="24"/>
                <w:szCs w:val="24"/>
              </w:rPr>
              <w:t>к общему решению (при работе в группе, в паре);</w:t>
            </w:r>
          </w:p>
          <w:p w:rsidR="00676088" w:rsidRPr="001A62D7" w:rsidRDefault="00676088" w:rsidP="001A62D7">
            <w:pPr>
              <w:rPr>
                <w:iCs/>
                <w:sz w:val="24"/>
                <w:szCs w:val="24"/>
              </w:rPr>
            </w:pPr>
            <w:r w:rsidRPr="001A62D7">
              <w:rPr>
                <w:iCs/>
                <w:sz w:val="24"/>
                <w:szCs w:val="24"/>
              </w:rPr>
              <w:t>– контролировать действия</w:t>
            </w:r>
          </w:p>
          <w:p w:rsidR="00676088" w:rsidRPr="001A62D7" w:rsidRDefault="00676088" w:rsidP="001A62D7">
            <w:pPr>
              <w:rPr>
                <w:iCs/>
                <w:sz w:val="24"/>
                <w:szCs w:val="24"/>
              </w:rPr>
            </w:pPr>
            <w:r w:rsidRPr="001A62D7">
              <w:rPr>
                <w:iCs/>
                <w:sz w:val="24"/>
                <w:szCs w:val="24"/>
              </w:rPr>
              <w:t>партнера: оценивать качество, последовательность действий, выполняемых партнером, производить сравнение</w:t>
            </w:r>
          </w:p>
          <w:p w:rsidR="00676088" w:rsidRPr="001A62D7" w:rsidRDefault="00676088" w:rsidP="001A62D7">
            <w:pPr>
              <w:rPr>
                <w:iCs/>
                <w:sz w:val="24"/>
                <w:szCs w:val="24"/>
              </w:rPr>
            </w:pPr>
            <w:r w:rsidRPr="001A62D7">
              <w:rPr>
                <w:iCs/>
                <w:sz w:val="24"/>
                <w:szCs w:val="24"/>
              </w:rPr>
              <w:t>данных операций с тем, как бы</w:t>
            </w:r>
          </w:p>
          <w:p w:rsidR="00676088" w:rsidRPr="001A62D7" w:rsidRDefault="00676088" w:rsidP="001A62D7">
            <w:pPr>
              <w:rPr>
                <w:iCs/>
                <w:sz w:val="24"/>
                <w:szCs w:val="24"/>
              </w:rPr>
            </w:pPr>
            <w:r w:rsidRPr="001A62D7">
              <w:rPr>
                <w:iCs/>
                <w:sz w:val="24"/>
                <w:szCs w:val="24"/>
              </w:rPr>
              <w:t>их выполнил «я сам»;</w:t>
            </w:r>
          </w:p>
          <w:p w:rsidR="00676088" w:rsidRPr="001A62D7" w:rsidRDefault="00676088" w:rsidP="001A62D7">
            <w:pPr>
              <w:rPr>
                <w:iCs/>
                <w:sz w:val="24"/>
                <w:szCs w:val="24"/>
              </w:rPr>
            </w:pPr>
            <w:r w:rsidRPr="001A62D7">
              <w:rPr>
                <w:iCs/>
                <w:sz w:val="24"/>
                <w:szCs w:val="24"/>
              </w:rPr>
              <w:t>– адекватно использовать</w:t>
            </w:r>
          </w:p>
          <w:p w:rsidR="00676088" w:rsidRPr="001A62D7" w:rsidRDefault="00676088" w:rsidP="001A62D7">
            <w:pPr>
              <w:rPr>
                <w:iCs/>
                <w:sz w:val="24"/>
                <w:szCs w:val="24"/>
              </w:rPr>
            </w:pPr>
            <w:r w:rsidRPr="001A62D7">
              <w:rPr>
                <w:iCs/>
                <w:sz w:val="24"/>
                <w:szCs w:val="24"/>
              </w:rPr>
              <w:t>средства устной речи для решения различных коммуникативных задач;</w:t>
            </w:r>
          </w:p>
          <w:p w:rsidR="00676088" w:rsidRPr="001A62D7" w:rsidRDefault="00676088" w:rsidP="001A62D7">
            <w:pPr>
              <w:rPr>
                <w:iCs/>
                <w:sz w:val="24"/>
                <w:szCs w:val="24"/>
              </w:rPr>
            </w:pPr>
            <w:r w:rsidRPr="001A62D7">
              <w:rPr>
                <w:iCs/>
                <w:sz w:val="24"/>
                <w:szCs w:val="24"/>
              </w:rPr>
              <w:lastRenderedPageBreak/>
              <w:t>– осуществлять действие взаимоконтроля.</w:t>
            </w:r>
          </w:p>
        </w:tc>
        <w:tc>
          <w:tcPr>
            <w:tcW w:w="2421" w:type="dxa"/>
          </w:tcPr>
          <w:p w:rsidR="00676088" w:rsidRPr="001A62D7" w:rsidRDefault="00676088" w:rsidP="001A62D7">
            <w:pPr>
              <w:rPr>
                <w:iCs/>
                <w:sz w:val="24"/>
                <w:szCs w:val="24"/>
              </w:rPr>
            </w:pPr>
            <w:r w:rsidRPr="001A62D7">
              <w:rPr>
                <w:iCs/>
                <w:sz w:val="24"/>
                <w:szCs w:val="24"/>
              </w:rPr>
              <w:lastRenderedPageBreak/>
              <w:t>строить монологическое высказывание (при возможности сопровождая его аудиовизуальной поддержкой), владеть диалогической формой</w:t>
            </w:r>
          </w:p>
          <w:p w:rsidR="00676088" w:rsidRPr="001A62D7" w:rsidRDefault="00676088" w:rsidP="001A62D7">
            <w:pPr>
              <w:rPr>
                <w:iCs/>
                <w:sz w:val="24"/>
                <w:szCs w:val="24"/>
              </w:rPr>
            </w:pPr>
            <w:r w:rsidRPr="001A62D7">
              <w:rPr>
                <w:iCs/>
                <w:sz w:val="24"/>
                <w:szCs w:val="24"/>
              </w:rPr>
              <w:t>коммуникации, используя в том числе</w:t>
            </w:r>
          </w:p>
          <w:p w:rsidR="00676088" w:rsidRPr="001A62D7" w:rsidRDefault="00676088" w:rsidP="001A62D7">
            <w:pPr>
              <w:rPr>
                <w:iCs/>
                <w:sz w:val="24"/>
                <w:szCs w:val="24"/>
              </w:rPr>
            </w:pPr>
            <w:r w:rsidRPr="001A62D7">
              <w:rPr>
                <w:iCs/>
                <w:sz w:val="24"/>
                <w:szCs w:val="24"/>
              </w:rPr>
              <w:t>при возможности средства и инструменты ИКТ и дистанционного общения;</w:t>
            </w:r>
          </w:p>
          <w:p w:rsidR="00676088" w:rsidRPr="001A62D7" w:rsidRDefault="00676088" w:rsidP="001A62D7">
            <w:pPr>
              <w:rPr>
                <w:iCs/>
                <w:sz w:val="24"/>
                <w:szCs w:val="24"/>
              </w:rPr>
            </w:pPr>
            <w:r w:rsidRPr="001A62D7">
              <w:rPr>
                <w:iCs/>
                <w:sz w:val="24"/>
                <w:szCs w:val="24"/>
              </w:rPr>
              <w:t>– допускать возможность существования различных точек зрения, в том</w:t>
            </w:r>
          </w:p>
          <w:p w:rsidR="00676088" w:rsidRPr="001A62D7" w:rsidRDefault="00676088" w:rsidP="001A62D7">
            <w:pPr>
              <w:rPr>
                <w:iCs/>
                <w:sz w:val="24"/>
                <w:szCs w:val="24"/>
              </w:rPr>
            </w:pPr>
            <w:r w:rsidRPr="001A62D7">
              <w:rPr>
                <w:iCs/>
                <w:sz w:val="24"/>
                <w:szCs w:val="24"/>
              </w:rPr>
              <w:t>числе не совпадающих с собственной,</w:t>
            </w:r>
          </w:p>
          <w:p w:rsidR="00676088" w:rsidRPr="001A62D7" w:rsidRDefault="00676088" w:rsidP="001A62D7">
            <w:pPr>
              <w:rPr>
                <w:iCs/>
                <w:sz w:val="24"/>
                <w:szCs w:val="24"/>
              </w:rPr>
            </w:pPr>
            <w:r w:rsidRPr="001A62D7">
              <w:rPr>
                <w:iCs/>
                <w:sz w:val="24"/>
                <w:szCs w:val="24"/>
              </w:rPr>
              <w:t>и ориентироваться на позицию</w:t>
            </w:r>
          </w:p>
          <w:p w:rsidR="00676088" w:rsidRPr="001A62D7" w:rsidRDefault="00676088" w:rsidP="001A62D7">
            <w:pPr>
              <w:rPr>
                <w:iCs/>
                <w:sz w:val="24"/>
                <w:szCs w:val="24"/>
              </w:rPr>
            </w:pPr>
            <w:r w:rsidRPr="001A62D7">
              <w:rPr>
                <w:iCs/>
                <w:sz w:val="24"/>
                <w:szCs w:val="24"/>
              </w:rPr>
              <w:t>партнера в общении и взаимодействии;</w:t>
            </w:r>
          </w:p>
          <w:p w:rsidR="00676088" w:rsidRPr="001A62D7" w:rsidRDefault="00676088" w:rsidP="001A62D7">
            <w:pPr>
              <w:rPr>
                <w:iCs/>
                <w:sz w:val="24"/>
                <w:szCs w:val="24"/>
              </w:rPr>
            </w:pPr>
            <w:r w:rsidRPr="001A62D7">
              <w:rPr>
                <w:iCs/>
                <w:sz w:val="24"/>
                <w:szCs w:val="24"/>
              </w:rPr>
              <w:t>– стремиться к координации различных позиций в сотрудничестве;</w:t>
            </w:r>
          </w:p>
          <w:p w:rsidR="00676088" w:rsidRPr="001A62D7" w:rsidRDefault="00676088" w:rsidP="001A62D7">
            <w:pPr>
              <w:rPr>
                <w:iCs/>
                <w:sz w:val="24"/>
                <w:szCs w:val="24"/>
              </w:rPr>
            </w:pPr>
            <w:r w:rsidRPr="001A62D7">
              <w:rPr>
                <w:iCs/>
                <w:sz w:val="24"/>
                <w:szCs w:val="24"/>
              </w:rPr>
              <w:t xml:space="preserve">– строить понятные </w:t>
            </w:r>
            <w:r w:rsidRPr="001A62D7">
              <w:rPr>
                <w:iCs/>
                <w:sz w:val="24"/>
                <w:szCs w:val="24"/>
              </w:rPr>
              <w:lastRenderedPageBreak/>
              <w:t>для партнера</w:t>
            </w:r>
          </w:p>
          <w:p w:rsidR="00676088" w:rsidRPr="001A62D7" w:rsidRDefault="00676088" w:rsidP="001A62D7">
            <w:pPr>
              <w:rPr>
                <w:iCs/>
                <w:sz w:val="24"/>
                <w:szCs w:val="24"/>
              </w:rPr>
            </w:pPr>
            <w:r w:rsidRPr="001A62D7">
              <w:rPr>
                <w:iCs/>
                <w:sz w:val="24"/>
                <w:szCs w:val="24"/>
              </w:rPr>
              <w:t>высказывания, учитывающие, что</w:t>
            </w:r>
          </w:p>
          <w:p w:rsidR="00676088" w:rsidRPr="001A62D7" w:rsidRDefault="00676088" w:rsidP="001A62D7">
            <w:pPr>
              <w:rPr>
                <w:iCs/>
                <w:sz w:val="24"/>
                <w:szCs w:val="24"/>
              </w:rPr>
            </w:pPr>
            <w:r w:rsidRPr="001A62D7">
              <w:rPr>
                <w:iCs/>
                <w:sz w:val="24"/>
                <w:szCs w:val="24"/>
              </w:rPr>
              <w:t>партнер знает и видит, а что нет;</w:t>
            </w:r>
          </w:p>
          <w:p w:rsidR="00676088" w:rsidRPr="001A62D7" w:rsidRDefault="00676088" w:rsidP="001A62D7">
            <w:pPr>
              <w:rPr>
                <w:iCs/>
                <w:sz w:val="24"/>
                <w:szCs w:val="24"/>
              </w:rPr>
            </w:pPr>
            <w:r w:rsidRPr="001A62D7">
              <w:rPr>
                <w:iCs/>
                <w:sz w:val="24"/>
                <w:szCs w:val="24"/>
              </w:rPr>
              <w:t>– использовать речь для регуляции</w:t>
            </w:r>
          </w:p>
          <w:p w:rsidR="00676088" w:rsidRPr="001A62D7" w:rsidRDefault="00676088" w:rsidP="001A62D7">
            <w:pPr>
              <w:rPr>
                <w:iCs/>
                <w:sz w:val="24"/>
                <w:szCs w:val="24"/>
              </w:rPr>
            </w:pPr>
            <w:r w:rsidRPr="001A62D7">
              <w:rPr>
                <w:iCs/>
                <w:sz w:val="24"/>
                <w:szCs w:val="24"/>
              </w:rPr>
              <w:t>своего действия;</w:t>
            </w:r>
          </w:p>
          <w:p w:rsidR="00676088" w:rsidRPr="001A62D7" w:rsidRDefault="00676088" w:rsidP="001A62D7">
            <w:pPr>
              <w:rPr>
                <w:iCs/>
                <w:sz w:val="24"/>
                <w:szCs w:val="24"/>
              </w:rPr>
            </w:pPr>
            <w:r w:rsidRPr="001A62D7">
              <w:rPr>
                <w:iCs/>
                <w:sz w:val="24"/>
                <w:szCs w:val="24"/>
              </w:rPr>
              <w:t>– понимать ситуацию возникновения</w:t>
            </w:r>
          </w:p>
          <w:p w:rsidR="00676088" w:rsidRPr="001A62D7" w:rsidRDefault="00676088" w:rsidP="001A62D7">
            <w:pPr>
              <w:rPr>
                <w:iCs/>
                <w:sz w:val="24"/>
                <w:szCs w:val="24"/>
              </w:rPr>
            </w:pPr>
            <w:r w:rsidRPr="001A62D7">
              <w:rPr>
                <w:iCs/>
                <w:sz w:val="24"/>
                <w:szCs w:val="24"/>
              </w:rPr>
              <w:t>конфликта, содействовать его разрешению;</w:t>
            </w:r>
          </w:p>
          <w:p w:rsidR="00676088" w:rsidRPr="001A62D7" w:rsidRDefault="00676088" w:rsidP="001A62D7">
            <w:pPr>
              <w:rPr>
                <w:iCs/>
                <w:sz w:val="24"/>
                <w:szCs w:val="24"/>
              </w:rPr>
            </w:pPr>
            <w:r w:rsidRPr="001A62D7">
              <w:rPr>
                <w:iCs/>
                <w:sz w:val="24"/>
                <w:szCs w:val="24"/>
              </w:rPr>
              <w:t>– оказывать в сотрудничестве необходимую помощь;</w:t>
            </w:r>
          </w:p>
          <w:p w:rsidR="00676088" w:rsidRPr="001A62D7" w:rsidRDefault="00676088" w:rsidP="001A62D7">
            <w:pPr>
              <w:rPr>
                <w:iCs/>
                <w:sz w:val="24"/>
                <w:szCs w:val="24"/>
              </w:rPr>
            </w:pPr>
            <w:r w:rsidRPr="001A62D7">
              <w:rPr>
                <w:iCs/>
                <w:sz w:val="24"/>
                <w:szCs w:val="24"/>
              </w:rPr>
              <w:t>– использовать речь для планирования своей деятельности.</w:t>
            </w:r>
          </w:p>
        </w:tc>
        <w:tc>
          <w:tcPr>
            <w:tcW w:w="3677" w:type="dxa"/>
          </w:tcPr>
          <w:p w:rsidR="00676088" w:rsidRPr="001A62D7" w:rsidRDefault="00676088" w:rsidP="001A62D7">
            <w:pPr>
              <w:rPr>
                <w:iCs/>
                <w:sz w:val="24"/>
                <w:szCs w:val="24"/>
              </w:rPr>
            </w:pPr>
            <w:r w:rsidRPr="001A62D7">
              <w:rPr>
                <w:iCs/>
                <w:sz w:val="24"/>
                <w:szCs w:val="24"/>
              </w:rPr>
              <w:lastRenderedPageBreak/>
              <w:t>– учитывать разные мнения и интересы и обосновывать собственную позицию;</w:t>
            </w:r>
          </w:p>
          <w:p w:rsidR="00676088" w:rsidRPr="001A62D7" w:rsidRDefault="00676088" w:rsidP="001A62D7">
            <w:pPr>
              <w:rPr>
                <w:iCs/>
                <w:sz w:val="24"/>
                <w:szCs w:val="24"/>
              </w:rPr>
            </w:pPr>
            <w:r w:rsidRPr="001A62D7">
              <w:rPr>
                <w:iCs/>
                <w:sz w:val="24"/>
                <w:szCs w:val="24"/>
              </w:rPr>
              <w:t>– понимать относительность мнений и подходов</w:t>
            </w:r>
          </w:p>
          <w:p w:rsidR="00676088" w:rsidRPr="001A62D7" w:rsidRDefault="00676088" w:rsidP="001A62D7">
            <w:pPr>
              <w:rPr>
                <w:iCs/>
                <w:sz w:val="24"/>
                <w:szCs w:val="24"/>
              </w:rPr>
            </w:pPr>
            <w:r w:rsidRPr="001A62D7">
              <w:rPr>
                <w:iCs/>
                <w:sz w:val="24"/>
                <w:szCs w:val="24"/>
              </w:rPr>
              <w:t>к решению проблемы;</w:t>
            </w:r>
          </w:p>
          <w:p w:rsidR="00676088" w:rsidRPr="001A62D7" w:rsidRDefault="00676088" w:rsidP="001A62D7">
            <w:pPr>
              <w:rPr>
                <w:iCs/>
                <w:sz w:val="24"/>
                <w:szCs w:val="24"/>
              </w:rPr>
            </w:pPr>
            <w:r w:rsidRPr="001A62D7">
              <w:rPr>
                <w:iCs/>
                <w:sz w:val="24"/>
                <w:szCs w:val="24"/>
              </w:rPr>
              <w:t>– аргументировать свою позицию и координировать ее с позицией партнеров при выработке общего решения в совместной деятельности;</w:t>
            </w:r>
          </w:p>
          <w:p w:rsidR="00676088" w:rsidRPr="001A62D7" w:rsidRDefault="00676088" w:rsidP="001A62D7">
            <w:pPr>
              <w:rPr>
                <w:iCs/>
                <w:sz w:val="24"/>
                <w:szCs w:val="24"/>
              </w:rPr>
            </w:pPr>
            <w:r w:rsidRPr="001A62D7">
              <w:rPr>
                <w:iCs/>
                <w:sz w:val="24"/>
                <w:szCs w:val="24"/>
              </w:rPr>
              <w:t>– продуктивно содействовать разрешению</w:t>
            </w:r>
          </w:p>
          <w:p w:rsidR="00676088" w:rsidRPr="001A62D7" w:rsidRDefault="00676088" w:rsidP="001A62D7">
            <w:pPr>
              <w:rPr>
                <w:iCs/>
                <w:sz w:val="24"/>
                <w:szCs w:val="24"/>
              </w:rPr>
            </w:pPr>
            <w:r w:rsidRPr="001A62D7">
              <w:rPr>
                <w:iCs/>
                <w:sz w:val="24"/>
                <w:szCs w:val="24"/>
              </w:rPr>
              <w:t>конфликтов на основе учета интересов и позиций</w:t>
            </w:r>
          </w:p>
          <w:p w:rsidR="00676088" w:rsidRPr="001A62D7" w:rsidRDefault="00676088" w:rsidP="001A62D7">
            <w:pPr>
              <w:rPr>
                <w:iCs/>
                <w:sz w:val="24"/>
                <w:szCs w:val="24"/>
              </w:rPr>
            </w:pPr>
            <w:r w:rsidRPr="001A62D7">
              <w:rPr>
                <w:iCs/>
                <w:sz w:val="24"/>
                <w:szCs w:val="24"/>
              </w:rPr>
              <w:t>всех участников;</w:t>
            </w:r>
          </w:p>
          <w:p w:rsidR="00676088" w:rsidRPr="001A62D7" w:rsidRDefault="00676088" w:rsidP="001A62D7">
            <w:pPr>
              <w:rPr>
                <w:iCs/>
                <w:sz w:val="24"/>
                <w:szCs w:val="24"/>
              </w:rPr>
            </w:pPr>
            <w:r w:rsidRPr="001A62D7">
              <w:rPr>
                <w:iCs/>
                <w:sz w:val="24"/>
                <w:szCs w:val="24"/>
              </w:rPr>
              <w:t>– с учетом целей коммуникации достаточно</w:t>
            </w:r>
          </w:p>
          <w:p w:rsidR="00676088" w:rsidRPr="001A62D7" w:rsidRDefault="00676088" w:rsidP="001A62D7">
            <w:pPr>
              <w:rPr>
                <w:iCs/>
                <w:sz w:val="24"/>
                <w:szCs w:val="24"/>
              </w:rPr>
            </w:pPr>
            <w:r w:rsidRPr="001A62D7">
              <w:rPr>
                <w:iCs/>
                <w:sz w:val="24"/>
                <w:szCs w:val="24"/>
              </w:rPr>
              <w:t>точно, последовательно и полно передавать</w:t>
            </w:r>
          </w:p>
          <w:p w:rsidR="00676088" w:rsidRPr="001A62D7" w:rsidRDefault="00676088" w:rsidP="001A62D7">
            <w:pPr>
              <w:rPr>
                <w:iCs/>
                <w:sz w:val="24"/>
                <w:szCs w:val="24"/>
              </w:rPr>
            </w:pPr>
            <w:r w:rsidRPr="001A62D7">
              <w:rPr>
                <w:iCs/>
                <w:sz w:val="24"/>
                <w:szCs w:val="24"/>
              </w:rPr>
              <w:t>партнеру необходимую информацию как ориентир для построения действия;</w:t>
            </w:r>
          </w:p>
          <w:p w:rsidR="00676088" w:rsidRPr="001A62D7" w:rsidRDefault="00676088" w:rsidP="001A62D7">
            <w:pPr>
              <w:rPr>
                <w:iCs/>
                <w:sz w:val="24"/>
                <w:szCs w:val="24"/>
              </w:rPr>
            </w:pPr>
            <w:r w:rsidRPr="001A62D7">
              <w:rPr>
                <w:iCs/>
                <w:sz w:val="24"/>
                <w:szCs w:val="24"/>
              </w:rPr>
              <w:t>– допускать возможность существования у</w:t>
            </w:r>
          </w:p>
          <w:p w:rsidR="00676088" w:rsidRPr="001A62D7" w:rsidRDefault="00676088" w:rsidP="001A62D7">
            <w:pPr>
              <w:rPr>
                <w:iCs/>
                <w:sz w:val="24"/>
                <w:szCs w:val="24"/>
              </w:rPr>
            </w:pPr>
            <w:r w:rsidRPr="001A62D7">
              <w:rPr>
                <w:iCs/>
                <w:sz w:val="24"/>
                <w:szCs w:val="24"/>
              </w:rPr>
              <w:t>людей различных точек зрения, в т.ч. не совпадающих с его собственной, и ориентироваться</w:t>
            </w:r>
          </w:p>
          <w:p w:rsidR="00676088" w:rsidRPr="001A62D7" w:rsidRDefault="00676088" w:rsidP="001A62D7">
            <w:pPr>
              <w:rPr>
                <w:iCs/>
                <w:sz w:val="24"/>
                <w:szCs w:val="24"/>
              </w:rPr>
            </w:pPr>
            <w:r w:rsidRPr="001A62D7">
              <w:rPr>
                <w:iCs/>
                <w:sz w:val="24"/>
                <w:szCs w:val="24"/>
              </w:rPr>
              <w:t>на позицию партнера в общении и взаимодействии;</w:t>
            </w:r>
          </w:p>
          <w:p w:rsidR="00676088" w:rsidRPr="001A62D7" w:rsidRDefault="00676088" w:rsidP="001A62D7">
            <w:pPr>
              <w:rPr>
                <w:iCs/>
                <w:sz w:val="24"/>
                <w:szCs w:val="24"/>
              </w:rPr>
            </w:pPr>
            <w:r w:rsidRPr="001A62D7">
              <w:rPr>
                <w:iCs/>
                <w:sz w:val="24"/>
                <w:szCs w:val="24"/>
              </w:rPr>
              <w:t>– задавать вопросы, необходимые для организации собственной деятельности и сотрудничества с партнером;</w:t>
            </w:r>
          </w:p>
          <w:p w:rsidR="00676088" w:rsidRPr="001A62D7" w:rsidRDefault="00676088" w:rsidP="001A62D7">
            <w:pPr>
              <w:rPr>
                <w:iCs/>
                <w:sz w:val="24"/>
                <w:szCs w:val="24"/>
              </w:rPr>
            </w:pPr>
            <w:r w:rsidRPr="001A62D7">
              <w:rPr>
                <w:iCs/>
                <w:sz w:val="24"/>
                <w:szCs w:val="24"/>
              </w:rPr>
              <w:t xml:space="preserve">– осуществлять взаимный </w:t>
            </w:r>
            <w:r w:rsidRPr="001A62D7">
              <w:rPr>
                <w:iCs/>
                <w:sz w:val="24"/>
                <w:szCs w:val="24"/>
              </w:rPr>
              <w:lastRenderedPageBreak/>
              <w:t>контроль и оказывать</w:t>
            </w:r>
          </w:p>
          <w:p w:rsidR="00676088" w:rsidRPr="001A62D7" w:rsidRDefault="00676088" w:rsidP="001A62D7">
            <w:pPr>
              <w:rPr>
                <w:iCs/>
                <w:sz w:val="24"/>
                <w:szCs w:val="24"/>
              </w:rPr>
            </w:pPr>
            <w:r w:rsidRPr="001A62D7">
              <w:rPr>
                <w:iCs/>
                <w:sz w:val="24"/>
                <w:szCs w:val="24"/>
              </w:rPr>
              <w:t>партнерам в сотрудничестве необходимую взаимопомощь;</w:t>
            </w:r>
          </w:p>
          <w:p w:rsidR="00676088" w:rsidRPr="001A62D7" w:rsidRDefault="00676088" w:rsidP="001A62D7">
            <w:pPr>
              <w:rPr>
                <w:iCs/>
                <w:sz w:val="24"/>
                <w:szCs w:val="24"/>
              </w:rPr>
            </w:pPr>
            <w:r w:rsidRPr="001A62D7">
              <w:rPr>
                <w:iCs/>
                <w:sz w:val="24"/>
                <w:szCs w:val="24"/>
              </w:rPr>
              <w:t>– адекватно использовать речь для планирования и регуляции своей деятельности;</w:t>
            </w:r>
          </w:p>
          <w:p w:rsidR="00676088" w:rsidRPr="001A62D7" w:rsidRDefault="00676088" w:rsidP="001A62D7">
            <w:pPr>
              <w:rPr>
                <w:iCs/>
                <w:sz w:val="24"/>
                <w:szCs w:val="24"/>
              </w:rPr>
            </w:pPr>
            <w:r w:rsidRPr="001A62D7">
              <w:rPr>
                <w:iCs/>
                <w:sz w:val="24"/>
                <w:szCs w:val="24"/>
              </w:rPr>
              <w:t>– адекватно использовать речевые средства для</w:t>
            </w:r>
          </w:p>
          <w:p w:rsidR="00676088" w:rsidRPr="001A62D7" w:rsidRDefault="00676088" w:rsidP="001A62D7">
            <w:pPr>
              <w:rPr>
                <w:iCs/>
                <w:sz w:val="24"/>
                <w:szCs w:val="24"/>
              </w:rPr>
            </w:pPr>
            <w:r w:rsidRPr="001A62D7">
              <w:rPr>
                <w:iCs/>
                <w:sz w:val="24"/>
                <w:szCs w:val="24"/>
              </w:rPr>
              <w:t>эффективного решения разнообразных коммуникативных задач.</w:t>
            </w:r>
          </w:p>
        </w:tc>
      </w:tr>
    </w:tbl>
    <w:p w:rsidR="00676088" w:rsidRPr="001A62D7" w:rsidRDefault="00676088" w:rsidP="00676088"/>
    <w:p w:rsidR="00A079E9" w:rsidRPr="001A62D7" w:rsidRDefault="00A079E9" w:rsidP="005719EB">
      <w:pPr>
        <w:widowControl/>
        <w:shd w:val="clear" w:color="auto" w:fill="FFFFFF"/>
        <w:ind w:left="720"/>
        <w:jc w:val="both"/>
        <w:rPr>
          <w:sz w:val="28"/>
          <w:szCs w:val="28"/>
        </w:rPr>
      </w:pPr>
    </w:p>
    <w:p w:rsidR="00A079E9" w:rsidRPr="001A62D7" w:rsidRDefault="00A079E9" w:rsidP="005719EB">
      <w:pPr>
        <w:widowControl/>
        <w:shd w:val="clear" w:color="auto" w:fill="FFFFFF"/>
        <w:ind w:left="720"/>
        <w:jc w:val="both"/>
        <w:rPr>
          <w:sz w:val="28"/>
          <w:szCs w:val="28"/>
        </w:rPr>
      </w:pPr>
    </w:p>
    <w:p w:rsidR="00A079E9" w:rsidRPr="001A62D7" w:rsidRDefault="00A079E9" w:rsidP="005719EB">
      <w:pPr>
        <w:widowControl/>
        <w:shd w:val="clear" w:color="auto" w:fill="FFFFFF"/>
        <w:ind w:left="720"/>
        <w:jc w:val="both"/>
        <w:rPr>
          <w:sz w:val="28"/>
          <w:szCs w:val="28"/>
        </w:rPr>
      </w:pPr>
    </w:p>
    <w:p w:rsidR="00A079E9" w:rsidRPr="001A62D7" w:rsidRDefault="00A079E9" w:rsidP="005719EB">
      <w:pPr>
        <w:widowControl/>
        <w:shd w:val="clear" w:color="auto" w:fill="FFFFFF"/>
        <w:ind w:left="720"/>
        <w:jc w:val="both"/>
        <w:rPr>
          <w:sz w:val="28"/>
          <w:szCs w:val="28"/>
        </w:rPr>
      </w:pPr>
    </w:p>
    <w:p w:rsidR="00A079E9" w:rsidRPr="001A62D7" w:rsidRDefault="00A079E9" w:rsidP="005719EB">
      <w:pPr>
        <w:widowControl/>
        <w:shd w:val="clear" w:color="auto" w:fill="FFFFFF"/>
        <w:ind w:left="720"/>
        <w:jc w:val="both"/>
        <w:rPr>
          <w:sz w:val="28"/>
          <w:szCs w:val="28"/>
        </w:rPr>
      </w:pPr>
    </w:p>
    <w:p w:rsidR="00A079E9" w:rsidRPr="001A62D7" w:rsidRDefault="00A079E9" w:rsidP="005719EB">
      <w:pPr>
        <w:widowControl/>
        <w:shd w:val="clear" w:color="auto" w:fill="FFFFFF"/>
        <w:ind w:left="720"/>
        <w:jc w:val="both"/>
        <w:rPr>
          <w:sz w:val="28"/>
          <w:szCs w:val="28"/>
        </w:rPr>
      </w:pPr>
    </w:p>
    <w:p w:rsidR="00A079E9" w:rsidRPr="001A62D7" w:rsidRDefault="00A079E9" w:rsidP="005719EB">
      <w:pPr>
        <w:widowControl/>
        <w:shd w:val="clear" w:color="auto" w:fill="FFFFFF"/>
        <w:ind w:left="720"/>
        <w:jc w:val="both"/>
        <w:rPr>
          <w:sz w:val="28"/>
          <w:szCs w:val="28"/>
        </w:rPr>
      </w:pPr>
    </w:p>
    <w:p w:rsidR="00A079E9" w:rsidRPr="001A62D7" w:rsidRDefault="00A079E9" w:rsidP="005719EB">
      <w:pPr>
        <w:widowControl/>
        <w:shd w:val="clear" w:color="auto" w:fill="FFFFFF"/>
        <w:ind w:left="720"/>
        <w:jc w:val="both"/>
        <w:rPr>
          <w:sz w:val="28"/>
          <w:szCs w:val="28"/>
        </w:rPr>
      </w:pPr>
    </w:p>
    <w:p w:rsidR="00A079E9" w:rsidRPr="001A62D7" w:rsidRDefault="00A079E9" w:rsidP="005719EB">
      <w:pPr>
        <w:widowControl/>
        <w:shd w:val="clear" w:color="auto" w:fill="FFFFFF"/>
        <w:ind w:left="720"/>
        <w:jc w:val="both"/>
        <w:rPr>
          <w:sz w:val="28"/>
          <w:szCs w:val="28"/>
        </w:rPr>
      </w:pPr>
    </w:p>
    <w:p w:rsidR="00A079E9" w:rsidRPr="001A62D7" w:rsidRDefault="00A079E9" w:rsidP="005719EB">
      <w:pPr>
        <w:widowControl/>
        <w:shd w:val="clear" w:color="auto" w:fill="FFFFFF"/>
        <w:ind w:left="720"/>
        <w:jc w:val="both"/>
        <w:rPr>
          <w:sz w:val="28"/>
          <w:szCs w:val="28"/>
        </w:rPr>
      </w:pPr>
    </w:p>
    <w:p w:rsidR="005719EB" w:rsidRPr="001A62D7" w:rsidRDefault="005719EB" w:rsidP="005719EB">
      <w:pPr>
        <w:jc w:val="both"/>
        <w:rPr>
          <w:sz w:val="28"/>
          <w:szCs w:val="28"/>
        </w:rPr>
      </w:pPr>
    </w:p>
    <w:p w:rsidR="005719EB" w:rsidRPr="001A62D7" w:rsidRDefault="005719EB" w:rsidP="005719EB">
      <w:pPr>
        <w:widowControl/>
        <w:shd w:val="clear" w:color="auto" w:fill="FFFFFF"/>
        <w:jc w:val="both"/>
        <w:rPr>
          <w:b/>
          <w:bCs/>
          <w:color w:val="000000"/>
          <w:sz w:val="28"/>
          <w:szCs w:val="28"/>
        </w:rPr>
      </w:pPr>
    </w:p>
    <w:p w:rsidR="00B96407" w:rsidRPr="001A62D7" w:rsidRDefault="00B96407" w:rsidP="005719EB">
      <w:pPr>
        <w:widowControl/>
        <w:shd w:val="clear" w:color="auto" w:fill="FFFFFF"/>
        <w:jc w:val="both"/>
        <w:rPr>
          <w:b/>
          <w:bCs/>
          <w:color w:val="000000"/>
          <w:sz w:val="28"/>
          <w:szCs w:val="28"/>
        </w:rPr>
      </w:pPr>
    </w:p>
    <w:p w:rsidR="00B96407" w:rsidRPr="001A62D7" w:rsidRDefault="00B96407" w:rsidP="005719EB">
      <w:pPr>
        <w:widowControl/>
        <w:shd w:val="clear" w:color="auto" w:fill="FFFFFF"/>
        <w:jc w:val="both"/>
        <w:rPr>
          <w:b/>
          <w:bCs/>
          <w:color w:val="000000"/>
          <w:sz w:val="28"/>
          <w:szCs w:val="28"/>
        </w:rPr>
      </w:pPr>
    </w:p>
    <w:p w:rsidR="00B96407" w:rsidRPr="001A62D7" w:rsidRDefault="00B96407" w:rsidP="005719EB">
      <w:pPr>
        <w:widowControl/>
        <w:shd w:val="clear" w:color="auto" w:fill="FFFFFF"/>
        <w:jc w:val="both"/>
        <w:rPr>
          <w:b/>
          <w:bCs/>
          <w:color w:val="000000"/>
          <w:sz w:val="28"/>
          <w:szCs w:val="28"/>
        </w:rPr>
      </w:pPr>
    </w:p>
    <w:p w:rsidR="00B96407" w:rsidRPr="001A62D7" w:rsidRDefault="00B96407" w:rsidP="005719EB">
      <w:pPr>
        <w:widowControl/>
        <w:shd w:val="clear" w:color="auto" w:fill="FFFFFF"/>
        <w:jc w:val="both"/>
        <w:rPr>
          <w:b/>
          <w:bCs/>
          <w:color w:val="000000"/>
          <w:sz w:val="28"/>
          <w:szCs w:val="28"/>
        </w:rPr>
      </w:pPr>
    </w:p>
    <w:p w:rsidR="00B96407" w:rsidRPr="001A62D7" w:rsidRDefault="00B96407" w:rsidP="005719EB">
      <w:pPr>
        <w:widowControl/>
        <w:shd w:val="clear" w:color="auto" w:fill="FFFFFF"/>
        <w:jc w:val="both"/>
        <w:rPr>
          <w:b/>
          <w:bCs/>
          <w:color w:val="000000"/>
          <w:sz w:val="28"/>
          <w:szCs w:val="28"/>
        </w:rPr>
      </w:pPr>
    </w:p>
    <w:p w:rsidR="00B96407" w:rsidRPr="001A62D7" w:rsidRDefault="00B96407" w:rsidP="005719EB">
      <w:pPr>
        <w:widowControl/>
        <w:shd w:val="clear" w:color="auto" w:fill="FFFFFF"/>
        <w:jc w:val="both"/>
        <w:rPr>
          <w:b/>
          <w:bCs/>
          <w:color w:val="000000"/>
          <w:sz w:val="28"/>
          <w:szCs w:val="28"/>
        </w:rPr>
      </w:pPr>
    </w:p>
    <w:p w:rsidR="00B96407" w:rsidRPr="001A62D7" w:rsidRDefault="00B96407" w:rsidP="005719EB">
      <w:pPr>
        <w:widowControl/>
        <w:shd w:val="clear" w:color="auto" w:fill="FFFFFF"/>
        <w:jc w:val="both"/>
        <w:rPr>
          <w:b/>
          <w:bCs/>
          <w:color w:val="000000"/>
          <w:sz w:val="28"/>
          <w:szCs w:val="28"/>
        </w:rPr>
      </w:pPr>
    </w:p>
    <w:p w:rsidR="00B96407" w:rsidRPr="001A62D7" w:rsidRDefault="00B96407" w:rsidP="005719EB">
      <w:pPr>
        <w:widowControl/>
        <w:shd w:val="clear" w:color="auto" w:fill="FFFFFF"/>
        <w:jc w:val="both"/>
        <w:rPr>
          <w:b/>
          <w:bCs/>
          <w:color w:val="000000"/>
          <w:sz w:val="28"/>
          <w:szCs w:val="28"/>
        </w:rPr>
      </w:pPr>
    </w:p>
    <w:p w:rsidR="00B96407" w:rsidRPr="001A62D7" w:rsidRDefault="00B96407" w:rsidP="005719EB">
      <w:pPr>
        <w:widowControl/>
        <w:shd w:val="clear" w:color="auto" w:fill="FFFFFF"/>
        <w:jc w:val="both"/>
        <w:rPr>
          <w:b/>
          <w:bCs/>
          <w:color w:val="000000"/>
          <w:sz w:val="28"/>
          <w:szCs w:val="28"/>
        </w:rPr>
      </w:pPr>
    </w:p>
    <w:p w:rsidR="00B96407" w:rsidRPr="001A62D7" w:rsidRDefault="00B96407" w:rsidP="005719EB">
      <w:pPr>
        <w:widowControl/>
        <w:shd w:val="clear" w:color="auto" w:fill="FFFFFF"/>
        <w:jc w:val="both"/>
        <w:rPr>
          <w:b/>
          <w:bCs/>
          <w:color w:val="000000"/>
          <w:sz w:val="28"/>
          <w:szCs w:val="28"/>
        </w:rPr>
      </w:pPr>
    </w:p>
    <w:p w:rsidR="00B96407" w:rsidRPr="001A62D7" w:rsidRDefault="00B96407" w:rsidP="005719EB">
      <w:pPr>
        <w:widowControl/>
        <w:shd w:val="clear" w:color="auto" w:fill="FFFFFF"/>
        <w:jc w:val="both"/>
        <w:rPr>
          <w:b/>
          <w:bCs/>
          <w:color w:val="000000"/>
          <w:sz w:val="28"/>
          <w:szCs w:val="28"/>
        </w:rPr>
      </w:pPr>
    </w:p>
    <w:p w:rsidR="00B96407" w:rsidRPr="001A62D7" w:rsidRDefault="00B96407" w:rsidP="005719EB">
      <w:pPr>
        <w:widowControl/>
        <w:shd w:val="clear" w:color="auto" w:fill="FFFFFF"/>
        <w:jc w:val="both"/>
        <w:rPr>
          <w:b/>
          <w:bCs/>
          <w:color w:val="000000"/>
          <w:sz w:val="28"/>
          <w:szCs w:val="28"/>
        </w:rPr>
      </w:pPr>
    </w:p>
    <w:p w:rsidR="00782165" w:rsidRPr="001A62D7" w:rsidRDefault="00782165" w:rsidP="005719EB">
      <w:pPr>
        <w:widowControl/>
        <w:shd w:val="clear" w:color="auto" w:fill="FFFFFF"/>
        <w:jc w:val="both"/>
        <w:rPr>
          <w:b/>
          <w:bCs/>
          <w:color w:val="000000"/>
          <w:sz w:val="28"/>
          <w:szCs w:val="28"/>
        </w:rPr>
      </w:pPr>
    </w:p>
    <w:p w:rsidR="00782165" w:rsidRDefault="00782165" w:rsidP="005719EB">
      <w:pPr>
        <w:widowControl/>
        <w:shd w:val="clear" w:color="auto" w:fill="FFFFFF"/>
        <w:jc w:val="both"/>
        <w:rPr>
          <w:b/>
          <w:bCs/>
          <w:color w:val="000000"/>
          <w:sz w:val="28"/>
          <w:szCs w:val="28"/>
        </w:rPr>
      </w:pPr>
    </w:p>
    <w:p w:rsidR="00B61182" w:rsidRDefault="00B61182" w:rsidP="005719EB">
      <w:pPr>
        <w:widowControl/>
        <w:shd w:val="clear" w:color="auto" w:fill="FFFFFF"/>
        <w:jc w:val="both"/>
        <w:rPr>
          <w:b/>
          <w:bCs/>
          <w:color w:val="000000"/>
          <w:sz w:val="28"/>
          <w:szCs w:val="28"/>
        </w:rPr>
      </w:pPr>
    </w:p>
    <w:p w:rsidR="007F3F43" w:rsidRDefault="00B61182" w:rsidP="00FF10A8">
      <w:pPr>
        <w:widowControl/>
        <w:shd w:val="clear" w:color="auto" w:fill="FFFFFF"/>
        <w:jc w:val="center"/>
        <w:rPr>
          <w:b/>
          <w:bCs/>
          <w:color w:val="000000"/>
          <w:sz w:val="28"/>
          <w:szCs w:val="28"/>
        </w:rPr>
      </w:pPr>
      <w:r>
        <w:rPr>
          <w:b/>
          <w:bCs/>
          <w:color w:val="000000"/>
          <w:sz w:val="28"/>
          <w:szCs w:val="28"/>
        </w:rPr>
        <w:t>Программы отдельны</w:t>
      </w:r>
      <w:r w:rsidR="00FF10A8">
        <w:rPr>
          <w:b/>
          <w:bCs/>
          <w:color w:val="000000"/>
          <w:sz w:val="28"/>
          <w:szCs w:val="28"/>
        </w:rPr>
        <w:t>х учебных курсов</w:t>
      </w:r>
    </w:p>
    <w:p w:rsidR="007F3F43" w:rsidRPr="00782165" w:rsidRDefault="007F3F43" w:rsidP="00FF10A8">
      <w:pPr>
        <w:ind w:firstLine="709"/>
        <w:jc w:val="center"/>
        <w:rPr>
          <w:b/>
          <w:sz w:val="24"/>
          <w:szCs w:val="24"/>
        </w:rPr>
      </w:pPr>
      <w:r w:rsidRPr="00782165">
        <w:rPr>
          <w:b/>
          <w:sz w:val="24"/>
          <w:szCs w:val="24"/>
        </w:rPr>
        <w:t xml:space="preserve">Общие положения </w:t>
      </w:r>
    </w:p>
    <w:p w:rsidR="00FF10A8" w:rsidRDefault="00FF10A8" w:rsidP="00FF10A8">
      <w:pPr>
        <w:spacing w:before="100" w:beforeAutospacing="1" w:after="100" w:afterAutospacing="1"/>
        <w:rPr>
          <w:sz w:val="24"/>
          <w:szCs w:val="24"/>
        </w:rPr>
      </w:pPr>
      <w:r>
        <w:rPr>
          <w:sz w:val="24"/>
          <w:szCs w:val="24"/>
        </w:rPr>
        <w:t xml:space="preserve">    </w:t>
      </w:r>
      <w:r w:rsidR="007F3F43" w:rsidRPr="00541F74">
        <w:rPr>
          <w:sz w:val="24"/>
          <w:szCs w:val="24"/>
        </w:rPr>
        <w:t>Первый класс как и другие классы 1-ой ступени образования, занимаются по учебно-методическим комплектам РО Занкова Л. В.</w:t>
      </w:r>
      <w:r>
        <w:rPr>
          <w:sz w:val="24"/>
          <w:szCs w:val="24"/>
        </w:rPr>
        <w:t xml:space="preserve">  </w:t>
      </w:r>
      <w:r w:rsidR="007F3F43" w:rsidRPr="00541F74">
        <w:rPr>
          <w:sz w:val="24"/>
          <w:szCs w:val="24"/>
        </w:rPr>
        <w:t>Федеральный государственный образовательный стандарт начального общего образования (ФГОС)</w:t>
      </w:r>
      <w:r w:rsidR="00541F74">
        <w:rPr>
          <w:sz w:val="24"/>
          <w:szCs w:val="24"/>
        </w:rPr>
        <w:t xml:space="preserve"> предъявляет новые требования к </w:t>
      </w:r>
      <w:r w:rsidR="007F3F43" w:rsidRPr="00541F74">
        <w:rPr>
          <w:sz w:val="24"/>
          <w:szCs w:val="24"/>
        </w:rPr>
        <w:t>результатам освоения основной образовательной программы начального общего образования. Достижение новых результатов образования в значительной степени достигаются благодаря эффективному УМК.</w:t>
      </w:r>
      <w:r>
        <w:rPr>
          <w:sz w:val="24"/>
          <w:szCs w:val="24"/>
        </w:rPr>
        <w:t xml:space="preserve"> </w:t>
      </w:r>
      <w:r w:rsidR="007F3F43" w:rsidRPr="00541F74">
        <w:rPr>
          <w:sz w:val="24"/>
          <w:szCs w:val="24"/>
        </w:rPr>
        <w:t>Таким учебно-методическим комплексом издательства «</w:t>
      </w:r>
      <w:r w:rsidR="00337638" w:rsidRPr="00541F74">
        <w:rPr>
          <w:sz w:val="24"/>
          <w:szCs w:val="24"/>
        </w:rPr>
        <w:t>Федоров</w:t>
      </w:r>
      <w:r w:rsidR="007F3F43" w:rsidRPr="00541F74">
        <w:rPr>
          <w:sz w:val="24"/>
          <w:szCs w:val="24"/>
        </w:rPr>
        <w:t>» является</w:t>
      </w:r>
      <w:r w:rsidR="00337638" w:rsidRPr="00541F74">
        <w:rPr>
          <w:sz w:val="24"/>
          <w:szCs w:val="24"/>
        </w:rPr>
        <w:t xml:space="preserve"> </w:t>
      </w:r>
      <w:r w:rsidR="00541F74">
        <w:rPr>
          <w:sz w:val="24"/>
          <w:szCs w:val="24"/>
        </w:rPr>
        <w:t>развивающая система Л.В.</w:t>
      </w:r>
      <w:r w:rsidR="00337638" w:rsidRPr="00541F74">
        <w:rPr>
          <w:sz w:val="24"/>
          <w:szCs w:val="24"/>
        </w:rPr>
        <w:t xml:space="preserve"> Занкова</w:t>
      </w:r>
      <w:r w:rsidR="00541F74">
        <w:rPr>
          <w:sz w:val="24"/>
          <w:szCs w:val="24"/>
        </w:rPr>
        <w:t>.  В н</w:t>
      </w:r>
      <w:r w:rsidR="00541F74" w:rsidRPr="00AE3BAF">
        <w:rPr>
          <w:sz w:val="24"/>
          <w:szCs w:val="24"/>
        </w:rPr>
        <w:t xml:space="preserve">астоящее время приоритетами образования признаны идеалы развивающего обучения: умение учиться, предметные и универсальные способы действий, индивидуальный прогресс ребенка в эмоциональной, социальной, познавательной сферах. Для реализации этих приоритетов необходима  научно обоснованная, проверенная временем развивающая педагогическая система. </w:t>
      </w:r>
      <w:r>
        <w:rPr>
          <w:sz w:val="24"/>
          <w:szCs w:val="24"/>
        </w:rPr>
        <w:t xml:space="preserve">  </w:t>
      </w:r>
    </w:p>
    <w:p w:rsidR="00782165" w:rsidRDefault="00FF10A8" w:rsidP="00FF10A8">
      <w:pPr>
        <w:spacing w:before="100" w:beforeAutospacing="1" w:after="100" w:afterAutospacing="1"/>
        <w:rPr>
          <w:sz w:val="24"/>
          <w:szCs w:val="24"/>
        </w:rPr>
      </w:pPr>
      <w:r>
        <w:rPr>
          <w:sz w:val="24"/>
          <w:szCs w:val="24"/>
        </w:rPr>
        <w:t xml:space="preserve">      </w:t>
      </w:r>
      <w:r w:rsidR="00541F74" w:rsidRPr="00AE3BAF">
        <w:rPr>
          <w:sz w:val="24"/>
          <w:szCs w:val="24"/>
        </w:rPr>
        <w:t xml:space="preserve">Таковой является система Л.В. Занкова, которую характеризуют целостность и взаимообусловленность следующих ее частей. </w:t>
      </w:r>
      <w:r w:rsidR="00541F74" w:rsidRPr="00AE3BAF">
        <w:rPr>
          <w:sz w:val="24"/>
          <w:szCs w:val="24"/>
        </w:rPr>
        <w:br/>
        <w:t xml:space="preserve">        </w:t>
      </w:r>
      <w:r w:rsidR="00541F74" w:rsidRPr="00AE3BAF">
        <w:rPr>
          <w:b/>
          <w:bCs/>
          <w:sz w:val="24"/>
          <w:szCs w:val="24"/>
        </w:rPr>
        <w:t>Цель обучения</w:t>
      </w:r>
      <w:r w:rsidR="00541F74" w:rsidRPr="00AE3BAF">
        <w:rPr>
          <w:sz w:val="24"/>
          <w:szCs w:val="24"/>
        </w:rPr>
        <w:t xml:space="preserve"> - оптимальное общее развитие каждого ребенка.</w:t>
      </w:r>
      <w:r w:rsidR="00541F74" w:rsidRPr="00AE3BAF">
        <w:rPr>
          <w:sz w:val="24"/>
          <w:szCs w:val="24"/>
        </w:rPr>
        <w:br/>
        <w:t xml:space="preserve">        </w:t>
      </w:r>
      <w:r w:rsidR="00541F74" w:rsidRPr="00AE3BAF">
        <w:rPr>
          <w:b/>
          <w:bCs/>
          <w:sz w:val="24"/>
          <w:szCs w:val="24"/>
        </w:rPr>
        <w:t>Задача обучения</w:t>
      </w:r>
      <w:r w:rsidR="00541F74" w:rsidRPr="00AE3BAF">
        <w:rPr>
          <w:sz w:val="24"/>
          <w:szCs w:val="24"/>
        </w:rPr>
        <w:t xml:space="preserve"> - представить учащимся целостную широкую картину мира средствами науки, литературы, искусства и непосредственного познания.</w:t>
      </w:r>
      <w:r w:rsidR="00541F74" w:rsidRPr="00AE3BAF">
        <w:rPr>
          <w:sz w:val="24"/>
          <w:szCs w:val="24"/>
        </w:rPr>
        <w:br/>
        <w:t xml:space="preserve">        </w:t>
      </w:r>
      <w:r w:rsidR="00541F74" w:rsidRPr="00AE3BAF">
        <w:rPr>
          <w:b/>
          <w:bCs/>
          <w:sz w:val="24"/>
          <w:szCs w:val="24"/>
        </w:rPr>
        <w:t>Дидактические принципы</w:t>
      </w:r>
      <w:r w:rsidR="00541F74" w:rsidRPr="00AE3BAF">
        <w:rPr>
          <w:sz w:val="24"/>
          <w:szCs w:val="24"/>
        </w:rPr>
        <w:t>:</w:t>
      </w:r>
    </w:p>
    <w:p w:rsidR="00541F74" w:rsidRPr="00AE3BAF" w:rsidRDefault="00541F74" w:rsidP="00FF10A8">
      <w:pPr>
        <w:spacing w:before="100" w:beforeAutospacing="1" w:after="100" w:afterAutospacing="1"/>
        <w:rPr>
          <w:sz w:val="24"/>
          <w:szCs w:val="24"/>
        </w:rPr>
      </w:pPr>
      <w:r w:rsidRPr="00AE3BAF">
        <w:rPr>
          <w:sz w:val="24"/>
          <w:szCs w:val="24"/>
        </w:rPr>
        <w:t xml:space="preserve">• обучение на высоком уровне трудности с соблюдением меры трудности; </w:t>
      </w:r>
      <w:r w:rsidRPr="00AE3BAF">
        <w:rPr>
          <w:sz w:val="24"/>
          <w:szCs w:val="24"/>
        </w:rPr>
        <w:br/>
        <w:t xml:space="preserve">• ведущая роль теоретических знаний; </w:t>
      </w:r>
      <w:r w:rsidRPr="00AE3BAF">
        <w:rPr>
          <w:sz w:val="24"/>
          <w:szCs w:val="24"/>
        </w:rPr>
        <w:br/>
        <w:t xml:space="preserve">• осознание процесса учения; </w:t>
      </w:r>
      <w:r w:rsidRPr="00AE3BAF">
        <w:rPr>
          <w:sz w:val="24"/>
          <w:szCs w:val="24"/>
        </w:rPr>
        <w:br/>
        <w:t xml:space="preserve">• быстрый темп прохождения учебного материала; </w:t>
      </w:r>
      <w:r w:rsidRPr="00AE3BAF">
        <w:rPr>
          <w:sz w:val="24"/>
          <w:szCs w:val="24"/>
        </w:rPr>
        <w:br/>
        <w:t>• работа над развитием каждого ребенка, в том числе и слабого.</w:t>
      </w:r>
    </w:p>
    <w:p w:rsidR="00782165" w:rsidRPr="00FF10A8" w:rsidRDefault="00782165" w:rsidP="00FF10A8">
      <w:pPr>
        <w:spacing w:before="100" w:beforeAutospacing="1" w:after="100" w:afterAutospacing="1"/>
        <w:rPr>
          <w:sz w:val="24"/>
          <w:szCs w:val="24"/>
        </w:rPr>
      </w:pPr>
      <w:r w:rsidRPr="00AE3BAF">
        <w:rPr>
          <w:i/>
          <w:iCs/>
          <w:sz w:val="24"/>
          <w:szCs w:val="24"/>
        </w:rPr>
        <w:t>Комплект обеспечивает:</w:t>
      </w:r>
      <w:r w:rsidRPr="00AE3BAF">
        <w:rPr>
          <w:sz w:val="24"/>
          <w:szCs w:val="24"/>
        </w:rPr>
        <w:br/>
        <w:t>• понимание взаимосвязей и взаимозависимостей изучаемых объектов, явлений благодаря интегрированному характеру содержания, что выражается в сочетании материала разного уровня обобщения (надпредметного, меж- и внутрипредметного), а также в сочетании его теоретической и практической направленности, интеллектуальной и эмоциональной насыщенности;</w:t>
      </w:r>
      <w:r w:rsidRPr="00AE3BAF">
        <w:rPr>
          <w:sz w:val="24"/>
          <w:szCs w:val="24"/>
        </w:rPr>
        <w:br/>
        <w:t>• владение понятиями, необходимыми для дальнейшего образования;</w:t>
      </w:r>
      <w:r w:rsidRPr="00AE3BAF">
        <w:rPr>
          <w:sz w:val="24"/>
          <w:szCs w:val="24"/>
        </w:rPr>
        <w:br/>
        <w:t>• актуальность, практическую значимость учебного материала для обучающегося;</w:t>
      </w:r>
      <w:r w:rsidRPr="00AE3BAF">
        <w:rPr>
          <w:sz w:val="24"/>
          <w:szCs w:val="24"/>
        </w:rPr>
        <w:br/>
        <w:t xml:space="preserve">• условия для решения воспитательных задач, социально-личностного, интеллектуального, эстетического развития ребенка, для формирования учебных и универсальных (общеучебных) умений; </w:t>
      </w:r>
      <w:r w:rsidRPr="00AE3BAF">
        <w:rPr>
          <w:sz w:val="24"/>
          <w:szCs w:val="24"/>
        </w:rPr>
        <w:br/>
        <w:t>• активные формы познания в ходе решения проблемных, творческих заданий: наблюдение, опыты, дискуссия, учебный диалог (обсуждение разных мнений, гипотез) и др.;</w:t>
      </w:r>
      <w:r w:rsidRPr="00AE3BAF">
        <w:rPr>
          <w:sz w:val="24"/>
          <w:szCs w:val="24"/>
        </w:rPr>
        <w:br/>
        <w:t>• проведение исследовательских и проектных работ, развитие информационной культуры;</w:t>
      </w:r>
      <w:r w:rsidRPr="00AE3BAF">
        <w:rPr>
          <w:sz w:val="24"/>
          <w:szCs w:val="24"/>
        </w:rPr>
        <w:br/>
        <w:t xml:space="preserve">• индивидуализацию обучения, которая тесно связана с формированием мотивов деятельности, распространяясь на детей разных типов по характеру познавательной деятельности, эмоционально-коммуникативным особенностям, по гендерным признакам. Индивидуализация реализуется в том числе посредством трех уровней содержания: базовому, расширенному и углубленному. </w:t>
      </w:r>
      <w:r w:rsidRPr="00AE3BAF">
        <w:rPr>
          <w:sz w:val="24"/>
          <w:szCs w:val="24"/>
        </w:rPr>
        <w:br/>
      </w:r>
      <w:r w:rsidR="00FF10A8">
        <w:rPr>
          <w:b/>
          <w:sz w:val="24"/>
          <w:szCs w:val="24"/>
        </w:rPr>
        <w:t xml:space="preserve">  </w:t>
      </w:r>
      <w:r w:rsidRPr="00782165">
        <w:rPr>
          <w:b/>
          <w:sz w:val="24"/>
          <w:szCs w:val="24"/>
        </w:rPr>
        <w:t>Основное содержание учебных предметов на ступени начального общего образования</w:t>
      </w:r>
    </w:p>
    <w:p w:rsidR="00782165" w:rsidRPr="00BE60AF" w:rsidRDefault="00FF10A8" w:rsidP="00BE60AF">
      <w:pPr>
        <w:rPr>
          <w:sz w:val="24"/>
          <w:szCs w:val="24"/>
        </w:rPr>
      </w:pPr>
      <w:r>
        <w:rPr>
          <w:sz w:val="24"/>
          <w:szCs w:val="24"/>
        </w:rPr>
        <w:t xml:space="preserve">      </w:t>
      </w:r>
      <w:r w:rsidR="00541F74" w:rsidRPr="00BE60AF">
        <w:rPr>
          <w:sz w:val="24"/>
          <w:szCs w:val="24"/>
        </w:rPr>
        <w:t xml:space="preserve">В соответствии с этими особенностями все учебные курсы построены на </w:t>
      </w:r>
      <w:r w:rsidR="00541F74" w:rsidRPr="00BE60AF">
        <w:rPr>
          <w:b/>
          <w:i/>
          <w:sz w:val="24"/>
          <w:szCs w:val="24"/>
        </w:rPr>
        <w:t xml:space="preserve">интегрированной основе. </w:t>
      </w:r>
      <w:r w:rsidR="00541F74" w:rsidRPr="00BE60AF">
        <w:rPr>
          <w:sz w:val="24"/>
          <w:szCs w:val="24"/>
        </w:rPr>
        <w:t>В курсе</w:t>
      </w:r>
      <w:r w:rsidR="00541F74" w:rsidRPr="00BE60AF">
        <w:rPr>
          <w:i/>
          <w:iCs/>
          <w:sz w:val="24"/>
          <w:szCs w:val="24"/>
        </w:rPr>
        <w:t xml:space="preserve"> «Окружающий мир» </w:t>
      </w:r>
      <w:r w:rsidR="00541F74" w:rsidRPr="00BE60AF">
        <w:rPr>
          <w:sz w:val="24"/>
          <w:szCs w:val="24"/>
        </w:rPr>
        <w:t xml:space="preserve">активизируются связи между знаниями о Земле, ее </w:t>
      </w:r>
      <w:r w:rsidR="00541F74" w:rsidRPr="00BE60AF">
        <w:rPr>
          <w:sz w:val="24"/>
          <w:szCs w:val="24"/>
        </w:rPr>
        <w:lastRenderedPageBreak/>
        <w:t xml:space="preserve">природе и общественно-культурной жизнью человека, которая происходит в определенное историческое время, в определенных природных условиях. </w:t>
      </w:r>
      <w:r w:rsidR="00541F74" w:rsidRPr="00BE60AF">
        <w:rPr>
          <w:i/>
          <w:iCs/>
          <w:sz w:val="24"/>
          <w:szCs w:val="24"/>
        </w:rPr>
        <w:t>«Литературное чтение»</w:t>
      </w:r>
      <w:r w:rsidR="00541F74" w:rsidRPr="00BE60AF">
        <w:rPr>
          <w:sz w:val="24"/>
          <w:szCs w:val="24"/>
        </w:rPr>
        <w:t xml:space="preserve"> органично сочетает работу по восприятию произведений литературы, музыки и изобразительного искусства. На основе широкой внутрипредметной интеграции построен </w:t>
      </w:r>
      <w:r w:rsidR="00541F74" w:rsidRPr="00BE60AF">
        <w:rPr>
          <w:i/>
          <w:iCs/>
          <w:sz w:val="24"/>
          <w:szCs w:val="24"/>
        </w:rPr>
        <w:t>курс русского языка</w:t>
      </w:r>
      <w:r w:rsidR="00541F74" w:rsidRPr="00BE60AF">
        <w:rPr>
          <w:sz w:val="24"/>
          <w:szCs w:val="24"/>
        </w:rPr>
        <w:t xml:space="preserve">, в котором во взаимосвязях представлены система языка, речевая деятельность и история языка; на такой же интеграции построен </w:t>
      </w:r>
      <w:r w:rsidR="00541F74" w:rsidRPr="00BE60AF">
        <w:rPr>
          <w:i/>
          <w:iCs/>
          <w:sz w:val="24"/>
          <w:szCs w:val="24"/>
        </w:rPr>
        <w:t>курс математики,</w:t>
      </w:r>
      <w:r w:rsidR="00541F74" w:rsidRPr="00BE60AF">
        <w:rPr>
          <w:sz w:val="24"/>
          <w:szCs w:val="24"/>
        </w:rPr>
        <w:t xml:space="preserve"> в котором органично сочетается содержание арифметики, геометрии, начал алгебры, истории математики. </w:t>
      </w:r>
      <w:r w:rsidR="00541F74" w:rsidRPr="00BE60AF">
        <w:rPr>
          <w:i/>
          <w:iCs/>
          <w:sz w:val="24"/>
          <w:szCs w:val="24"/>
        </w:rPr>
        <w:t>В курсе музыки</w:t>
      </w:r>
      <w:r w:rsidR="00541F74" w:rsidRPr="00BE60AF">
        <w:rPr>
          <w:sz w:val="24"/>
          <w:szCs w:val="24"/>
        </w:rPr>
        <w:t xml:space="preserve"> музыкальная деятельность учеников организуется как единство исполнения, слушания и импровизации. В ходе этой деятельности знания о музыке, ее истории, о композиторах интегрируются со знаниями по литературе, изобразительному искусству, фольклору.</w:t>
      </w:r>
      <w:r w:rsidR="00782165" w:rsidRPr="00BE60AF">
        <w:rPr>
          <w:sz w:val="24"/>
          <w:szCs w:val="24"/>
        </w:rPr>
        <w:t xml:space="preserve">           Именно интегрированный курс, у которого есть возможность представить детям разные стороны действительности, создает условия для индивидуализации обучения, включая в активную учебную деятельность учащихся с разным типом мышления: наглядно-действенным, наглядно-образным, словесно-образным и словесно-логическим. Условием для этого является </w:t>
      </w:r>
      <w:r w:rsidR="00782165" w:rsidRPr="00BE60AF">
        <w:rPr>
          <w:b/>
          <w:i/>
          <w:sz w:val="24"/>
          <w:szCs w:val="24"/>
        </w:rPr>
        <w:t>разноуровневое содержание</w:t>
      </w:r>
      <w:r w:rsidR="00782165" w:rsidRPr="00BE60AF">
        <w:rPr>
          <w:sz w:val="24"/>
          <w:szCs w:val="24"/>
        </w:rPr>
        <w:t>, позволяющее подходить к его анализу многоаспектно.</w:t>
      </w:r>
      <w:r w:rsidR="00782165" w:rsidRPr="00BE60AF">
        <w:rPr>
          <w:sz w:val="24"/>
          <w:szCs w:val="24"/>
        </w:rPr>
        <w:br/>
        <w:t>        В основе структурирования программ интегрированных курсов лежит</w:t>
      </w:r>
      <w:r w:rsidR="00782165" w:rsidRPr="00BE60AF">
        <w:rPr>
          <w:i/>
          <w:iCs/>
          <w:sz w:val="24"/>
          <w:szCs w:val="24"/>
        </w:rPr>
        <w:t xml:space="preserve"> </w:t>
      </w:r>
      <w:r w:rsidR="00782165" w:rsidRPr="00BE60AF">
        <w:rPr>
          <w:b/>
          <w:bCs/>
          <w:i/>
          <w:iCs/>
          <w:sz w:val="24"/>
          <w:szCs w:val="24"/>
        </w:rPr>
        <w:t>дидактический принцип ведущей роли теоретических знаний</w:t>
      </w:r>
      <w:r w:rsidR="00782165" w:rsidRPr="00BE60AF">
        <w:rPr>
          <w:sz w:val="24"/>
          <w:szCs w:val="24"/>
        </w:rPr>
        <w:t>. Его реализация в содержании учебных предметов создает условия для исследования учениками взаимозависимости явлений, их внутренней существенной связи. Но наряду с этим с первых же дней учебы начинается работа по постепенному разграничению в познании детей разных признаков изучаемых объектов и явлений, по четкому разграничению сходных объектов. Л.В. Занков писал, что если охарактеризовать в самой общей форме построение учебных программ, то «можно определить его как дифференциацию, то есть расчленение целого на многообразные формы и ступени». При этом разграничение всегда идет в рамках системности и целостности. Это значит, что каждый элемент знаний должен усваиваться только в связи с другими и обязательно внутри определенного целого. При таком построении курсов школьник осознает не только содержание учебного предмета, но и сам процесс добывания знания (</w:t>
      </w:r>
      <w:r w:rsidR="00782165" w:rsidRPr="00BE60AF">
        <w:rPr>
          <w:b/>
          <w:bCs/>
          <w:i/>
          <w:iCs/>
          <w:sz w:val="24"/>
          <w:szCs w:val="24"/>
        </w:rPr>
        <w:t>принцип осознания процесса учения</w:t>
      </w:r>
      <w:r w:rsidR="00782165" w:rsidRPr="00BE60AF">
        <w:rPr>
          <w:sz w:val="24"/>
          <w:szCs w:val="24"/>
        </w:rPr>
        <w:t>).</w:t>
      </w:r>
      <w:r w:rsidR="00782165" w:rsidRPr="00AE3BAF">
        <w:br/>
      </w:r>
      <w:r w:rsidR="00782165" w:rsidRPr="00BE60AF">
        <w:rPr>
          <w:sz w:val="24"/>
          <w:szCs w:val="24"/>
        </w:rPr>
        <w:t>Таким образом, освоение основного, базового содержания, обозначенного в Государственных стандартах, осуществляется системно:</w:t>
      </w:r>
    </w:p>
    <w:p w:rsidR="00782165" w:rsidRPr="00BE60AF" w:rsidRDefault="00782165" w:rsidP="00BE60AF">
      <w:pPr>
        <w:rPr>
          <w:sz w:val="24"/>
          <w:szCs w:val="24"/>
        </w:rPr>
      </w:pPr>
      <w:r w:rsidRPr="00BE60AF">
        <w:rPr>
          <w:sz w:val="24"/>
          <w:szCs w:val="24"/>
        </w:rPr>
        <w:t>1) пропедевтическое изучение будущего программного материала, сущностно связанного с актуальным содержанием для данного года обучения;</w:t>
      </w:r>
    </w:p>
    <w:p w:rsidR="00782165" w:rsidRPr="00BE60AF" w:rsidRDefault="00782165" w:rsidP="00BE60AF">
      <w:pPr>
        <w:rPr>
          <w:sz w:val="24"/>
          <w:szCs w:val="24"/>
        </w:rPr>
      </w:pPr>
      <w:r w:rsidRPr="00BE60AF">
        <w:rPr>
          <w:sz w:val="24"/>
          <w:szCs w:val="24"/>
        </w:rPr>
        <w:t>2) его изучение при актуализации объективно существующих связей с прежде изученным материалом; </w:t>
      </w:r>
    </w:p>
    <w:p w:rsidR="007F3F43" w:rsidRPr="00BE60AF" w:rsidRDefault="00782165" w:rsidP="00BE60AF">
      <w:pPr>
        <w:rPr>
          <w:sz w:val="24"/>
          <w:szCs w:val="24"/>
        </w:rPr>
      </w:pPr>
      <w:r w:rsidRPr="00BE60AF">
        <w:rPr>
          <w:sz w:val="24"/>
          <w:szCs w:val="24"/>
        </w:rPr>
        <w:t>3) включение этого материала в новые связи пр</w:t>
      </w:r>
      <w:r w:rsidR="00BE60AF" w:rsidRPr="00BE60AF">
        <w:rPr>
          <w:sz w:val="24"/>
          <w:szCs w:val="24"/>
        </w:rPr>
        <w:t xml:space="preserve">и изучении новой темы.  </w:t>
      </w:r>
    </w:p>
    <w:p w:rsidR="007F3F43" w:rsidRPr="00BE60AF" w:rsidRDefault="007F3F43" w:rsidP="00BE60AF">
      <w:pPr>
        <w:rPr>
          <w:sz w:val="24"/>
          <w:szCs w:val="24"/>
        </w:rPr>
      </w:pPr>
      <w:r w:rsidRPr="00BE60AF">
        <w:rPr>
          <w:sz w:val="24"/>
          <w:szCs w:val="24"/>
        </w:rPr>
        <w:tab/>
        <w:t>Программы по учебным предметам и курсам начальной школы основаны на Требованиях к результатам освоения основной образовательной программы начального общего образования федерального государственного образовательного стандарта начального общего образования (личностным, метапредметным, предметным).</w:t>
      </w:r>
    </w:p>
    <w:p w:rsidR="007F3F43" w:rsidRPr="00BE60AF" w:rsidRDefault="007F3F43" w:rsidP="00BE60AF">
      <w:pPr>
        <w:rPr>
          <w:sz w:val="24"/>
          <w:szCs w:val="24"/>
        </w:rPr>
      </w:pPr>
      <w:r w:rsidRPr="00BE60AF">
        <w:rPr>
          <w:sz w:val="24"/>
          <w:szCs w:val="24"/>
        </w:rPr>
        <w:tab/>
        <w:t>Каждая программа включает следующие разделы:</w:t>
      </w:r>
    </w:p>
    <w:p w:rsidR="007F3F43" w:rsidRPr="00BE60AF" w:rsidRDefault="007F3F43" w:rsidP="00BE60AF">
      <w:pPr>
        <w:rPr>
          <w:sz w:val="24"/>
          <w:szCs w:val="24"/>
        </w:rPr>
      </w:pPr>
      <w:r w:rsidRPr="00BE60AF">
        <w:rPr>
          <w:sz w:val="24"/>
          <w:szCs w:val="24"/>
        </w:rPr>
        <w:tab/>
        <w:t>– пояснительную записку, в которой  дается общая характеристика предмета, ценностные ориентиры содержания учебного предмета, место учебного предмета в учебном плане, результаты изучения учебного предмета;</w:t>
      </w:r>
    </w:p>
    <w:p w:rsidR="007F3F43" w:rsidRPr="00BE60AF" w:rsidRDefault="007F3F43" w:rsidP="00BE60AF">
      <w:pPr>
        <w:rPr>
          <w:sz w:val="24"/>
          <w:szCs w:val="24"/>
        </w:rPr>
      </w:pPr>
      <w:r w:rsidRPr="00BE60AF">
        <w:rPr>
          <w:sz w:val="24"/>
          <w:szCs w:val="24"/>
        </w:rPr>
        <w:tab/>
        <w:t xml:space="preserve">– основное содержание обучения, включающее перечень изучаемого учебного материала. </w:t>
      </w:r>
    </w:p>
    <w:p w:rsidR="007F3F43" w:rsidRPr="00BE60AF" w:rsidRDefault="007F3F43" w:rsidP="00BE60AF">
      <w:pPr>
        <w:rPr>
          <w:sz w:val="24"/>
          <w:szCs w:val="24"/>
        </w:rPr>
      </w:pPr>
      <w:r w:rsidRPr="00BE60AF">
        <w:rPr>
          <w:sz w:val="24"/>
          <w:szCs w:val="24"/>
        </w:rPr>
        <w:tab/>
        <w:t xml:space="preserve">– планируемые результаты. </w:t>
      </w:r>
    </w:p>
    <w:p w:rsidR="001E4308" w:rsidRDefault="001E4308" w:rsidP="00FF10A8">
      <w:pPr>
        <w:widowControl/>
        <w:shd w:val="clear" w:color="auto" w:fill="FFFFFF"/>
        <w:rPr>
          <w:b/>
          <w:bCs/>
          <w:color w:val="000000"/>
          <w:sz w:val="28"/>
          <w:szCs w:val="28"/>
        </w:rPr>
      </w:pPr>
    </w:p>
    <w:p w:rsidR="00D65E22" w:rsidRDefault="00D65E22" w:rsidP="00FF10A8">
      <w:pPr>
        <w:widowControl/>
        <w:shd w:val="clear" w:color="auto" w:fill="FFFFFF"/>
        <w:jc w:val="center"/>
      </w:pPr>
      <w:r>
        <w:rPr>
          <w:b/>
          <w:bCs/>
          <w:color w:val="000000"/>
          <w:sz w:val="28"/>
          <w:szCs w:val="28"/>
        </w:rPr>
        <w:t>Литература</w:t>
      </w:r>
      <w:r>
        <w:t> </w:t>
      </w:r>
    </w:p>
    <w:p w:rsidR="00D900EC" w:rsidRPr="00D900EC" w:rsidRDefault="00D900EC" w:rsidP="00FF10A8">
      <w:pPr>
        <w:widowControl/>
        <w:shd w:val="clear" w:color="auto" w:fill="FFFFFF"/>
        <w:rPr>
          <w:b/>
          <w:bCs/>
          <w:color w:val="000000"/>
          <w:sz w:val="24"/>
          <w:szCs w:val="24"/>
        </w:rPr>
      </w:pPr>
      <w:r w:rsidRPr="00D900EC">
        <w:rPr>
          <w:b/>
          <w:sz w:val="24"/>
          <w:szCs w:val="24"/>
        </w:rPr>
        <w:t>Автор:</w:t>
      </w:r>
      <w:r w:rsidRPr="00D900EC">
        <w:rPr>
          <w:sz w:val="24"/>
          <w:szCs w:val="24"/>
        </w:rPr>
        <w:t xml:space="preserve"> Свиридова В.Ю.</w:t>
      </w:r>
    </w:p>
    <w:p w:rsidR="00D65E22" w:rsidRDefault="00D65E22" w:rsidP="00FF10A8">
      <w:pPr>
        <w:pStyle w:val="ab"/>
      </w:pPr>
      <w:r>
        <w:t>Школьные предметы художественного цикла отличаются от других предметов своими целями, средствами и методами их преподавания. Главная</w:t>
      </w:r>
      <w:r>
        <w:rPr>
          <w:rStyle w:val="af0"/>
        </w:rPr>
        <w:t xml:space="preserve"> цель этого цикла - развитие эстетического </w:t>
      </w:r>
      <w:r>
        <w:rPr>
          <w:rStyle w:val="af0"/>
        </w:rPr>
        <w:lastRenderedPageBreak/>
        <w:t>сознания</w:t>
      </w:r>
      <w:r>
        <w:t>, то есть создание у школьника такого образа действительности, который соотнесен с идеалами прекрасного.</w:t>
      </w:r>
    </w:p>
    <w:p w:rsidR="00D65E22" w:rsidRDefault="00D65E22" w:rsidP="00FF10A8">
      <w:pPr>
        <w:pStyle w:val="ab"/>
      </w:pPr>
      <w:r>
        <w:t xml:space="preserve">Неоценима роль литературы в общем развитии школьников. Литература способна дать широкую картину внешнего мира, ввести в мир внутренней жизни человека, обогатить духовно, нравственно и эмоционально, развить воображение, речь, способность выразить себя в слове. В связи с этим система начального литературного образования на своем специфическом материале работает на </w:t>
      </w:r>
      <w:r>
        <w:rPr>
          <w:rStyle w:val="ac"/>
        </w:rPr>
        <w:t xml:space="preserve">достижение общих целей начального образования: </w:t>
      </w:r>
    </w:p>
    <w:p w:rsidR="00D65E22" w:rsidRDefault="00D65E22" w:rsidP="00FF10A8">
      <w:pPr>
        <w:pStyle w:val="ab"/>
      </w:pPr>
      <w:r>
        <w:t>- развитие личности школьника, его творческих способностей;</w:t>
      </w:r>
    </w:p>
    <w:p w:rsidR="00D65E22" w:rsidRDefault="00D65E22" w:rsidP="00FF10A8">
      <w:pPr>
        <w:pStyle w:val="ab"/>
      </w:pPr>
      <w:r>
        <w:t>- сохранение и поддержка индивидуальности ребенка;</w:t>
      </w:r>
    </w:p>
    <w:p w:rsidR="00D65E22" w:rsidRDefault="00D65E22" w:rsidP="00FF10A8">
      <w:pPr>
        <w:pStyle w:val="ab"/>
      </w:pPr>
      <w:r>
        <w:t>- воспитание духовности, нравственных и эстетических чувств, эмоционально-ценностного позитивного отношения к себе и окружающему миру.</w:t>
      </w:r>
    </w:p>
    <w:p w:rsidR="00D65E22" w:rsidRDefault="00FF10A8" w:rsidP="00FF10A8">
      <w:pPr>
        <w:pStyle w:val="ab"/>
      </w:pPr>
      <w:r>
        <w:t xml:space="preserve">       </w:t>
      </w:r>
      <w:r w:rsidR="00D65E22">
        <w:t>Одним из приоритетных направлений стандартов второго поколения выступает формирование нравственного сознания школьников, личностное освоение ими духовно-нравственных ценностей человечества, носителем которых являются культура и искусство. Прикосновение к литературе и искусству способствует развитию духовно-нравственных представлений, формированию эстетических понятий, становлению личности ребенка. Формирование нравственного сознания начинающего читателя происходит преимущественно через приобщение его к миру духовно-нравственных и эстетических ценностей, эмоциональное принятие и осознание этих ценностей, содержащихся в художественных произведениях, а главное - через возрастание общей гуманистической и эстетической культуры личности.</w:t>
      </w:r>
    </w:p>
    <w:p w:rsidR="00D65E22" w:rsidRDefault="00D65E22" w:rsidP="00FF10A8">
      <w:pPr>
        <w:pStyle w:val="ab"/>
      </w:pPr>
      <w:r>
        <w:t xml:space="preserve"> Итогом работы по курсу литературного чтения может стать воспитание интеллигентной личности, чутко и с пониманием относящейся к миру (к окружающим людям, природе, животным), живущей «по законам красоты» (Л.Н. Толстой).</w:t>
      </w:r>
    </w:p>
    <w:p w:rsidR="00D65E22" w:rsidRDefault="00D65E22" w:rsidP="00FF10A8">
      <w:pPr>
        <w:pStyle w:val="ab"/>
      </w:pPr>
      <w:r>
        <w:t>В процессе общения с художественной литературой и искусством ученики знакомятся с общечеловеческими ценностями, с системой духовно-нравственных представлений человека, учатся соотносить свои поступки и поступки героев литературных произведений с нравственно-этическими нормами.</w:t>
      </w:r>
    </w:p>
    <w:p w:rsidR="00D65E22" w:rsidRDefault="00D65E22" w:rsidP="00FF10A8">
      <w:pPr>
        <w:pStyle w:val="ab"/>
      </w:pPr>
      <w:r>
        <w:t>Изучение произведений классиков отечественной детской литературы приобщает учащихся к культурному наследию народов России, приучает размышлять об истории своей Родины, сегодняшнем дне и будущем страны. Так постепенно будет формироваться гражданская идентичность, чувство гордости за свою Родину, ее народ и историю.</w:t>
      </w:r>
    </w:p>
    <w:p w:rsidR="00D65E22" w:rsidRDefault="00D65E22" w:rsidP="00FF10A8">
      <w:pPr>
        <w:pStyle w:val="ab"/>
      </w:pPr>
      <w:r>
        <w:t>Нравственно-эстетическое воспитание и развитие учащихся происходит в процессе формирования способности личностно, полноценно и глубоко воспринимать художественную литературу, в ходе изучения основ ее теории и практики анализа художественного текста.</w:t>
      </w:r>
    </w:p>
    <w:p w:rsidR="00D65E22" w:rsidRDefault="00D65E22" w:rsidP="00FF10A8">
      <w:pPr>
        <w:pStyle w:val="ab"/>
      </w:pPr>
      <w:r>
        <w:rPr>
          <w:rStyle w:val="ac"/>
        </w:rPr>
        <w:t>Цель курса литературного чтения</w:t>
      </w:r>
      <w:r>
        <w:t xml:space="preserve"> - воспитание компетентного читателя, который имеет сформированную духовную потребность в книге как средстве познания мира и самого себя, а также развитую способность к творческой деятельности. Начальное образование как самоценный и значимый этап в развитии человека закладывает основы для реализации этой цели.</w:t>
      </w:r>
    </w:p>
    <w:p w:rsidR="00D65E22" w:rsidRDefault="00D65E22" w:rsidP="00FF10A8">
      <w:pPr>
        <w:pStyle w:val="ab"/>
      </w:pPr>
      <w:r>
        <w:lastRenderedPageBreak/>
        <w:t xml:space="preserve">Грамотный читатель владеет техникой чтения, знает, </w:t>
      </w:r>
      <w:r>
        <w:rPr>
          <w:rStyle w:val="af0"/>
        </w:rPr>
        <w:t xml:space="preserve">что </w:t>
      </w:r>
      <w:r>
        <w:t>читать, ориентируется в широком мире литературы (ему присуще «жанровое ожидание», у него имеется общее представление о творческом почерке разных писателей и поэтов), и знает, как читать (обладает умением адекватно понять произведение), опираясь на представления о художественных приемах, на вкус, развитые эстетические чувства.</w:t>
      </w:r>
    </w:p>
    <w:p w:rsidR="00D65E22" w:rsidRDefault="00D65E22" w:rsidP="00FF10A8">
      <w:pPr>
        <w:pStyle w:val="ab"/>
      </w:pPr>
      <w:r>
        <w:t>Достижению этой цели способствует организованное в процессе обучения осознание учащимися особенностей художественного отражения мира в ходе слушания, чтения произведений и собственного литературного творчества.</w:t>
      </w:r>
    </w:p>
    <w:p w:rsidR="00D65E22" w:rsidRDefault="00D65E22" w:rsidP="00FF10A8">
      <w:pPr>
        <w:pStyle w:val="ab"/>
      </w:pPr>
      <w:r>
        <w:t>В основе данного курса лежит единый методологический подход - изучение литературы как искусства. Предмет литературы рассматривается с точки зрения его специфики - художественной образности.</w:t>
      </w:r>
    </w:p>
    <w:p w:rsidR="00D65E22" w:rsidRDefault="00D65E22" w:rsidP="00FF10A8">
      <w:pPr>
        <w:pStyle w:val="ab"/>
      </w:pPr>
      <w:r>
        <w:t>В процессе изучения курса литературного чтения ученик приобретет первичные умения работы с текстами разного вида и содержания, с учебной и научно-популярной литературой, будет учиться находить и использовать информацию для практической работы. В результате школьник получит возможность осознать значимость систематического чтения для своего дальнейшего развития и успешного обучения по другим учебным предметам.</w:t>
      </w:r>
    </w:p>
    <w:p w:rsidR="00D65E22" w:rsidRDefault="00D65E22" w:rsidP="00FF10A8">
      <w:pPr>
        <w:pStyle w:val="ab"/>
      </w:pPr>
      <w:r>
        <w:rPr>
          <w:rStyle w:val="ac"/>
        </w:rPr>
        <w:t>Задачами курса</w:t>
      </w:r>
      <w:r>
        <w:t xml:space="preserve"> литературного чтения, построенного на сформулированных выше основах и ориентированного на требования Федерального государственного образовательного стандарта начального общего образования, являются:</w:t>
      </w:r>
    </w:p>
    <w:p w:rsidR="00D65E22" w:rsidRDefault="00D65E22" w:rsidP="00FF10A8">
      <w:pPr>
        <w:pStyle w:val="ab"/>
      </w:pPr>
      <w:r>
        <w:t>1) расширение представлений детей об окружающем мире и внутреннем мире человека, человеческих отношениях, духовно-нравственных и эстетических ценностях, формирование понятий о добре и зле;</w:t>
      </w:r>
    </w:p>
    <w:p w:rsidR="00D65E22" w:rsidRDefault="00D65E22" w:rsidP="00FF10A8">
      <w:pPr>
        <w:pStyle w:val="ab"/>
      </w:pPr>
      <w:r>
        <w:t>2) развитие отношения к литературе как явлению национальной и мировой культуры, как средству сохранения и передачи нравственных ценностей и традиций; расширение представления детей о российской истории и культуре;</w:t>
      </w:r>
    </w:p>
    <w:p w:rsidR="00D65E22" w:rsidRDefault="00D65E22" w:rsidP="00FF10A8">
      <w:pPr>
        <w:pStyle w:val="ab"/>
      </w:pPr>
      <w:r>
        <w:t>3) создание условий для постижения школьниками многоплановости словесного художественного образа на основе ознакомления с литературоведческими понятиями и их практического использования;</w:t>
      </w:r>
    </w:p>
    <w:p w:rsidR="00D65E22" w:rsidRDefault="00D65E22" w:rsidP="00FF10A8">
      <w:pPr>
        <w:pStyle w:val="ab"/>
      </w:pPr>
      <w:r>
        <w:t>4) воспитание культуры восприятия художественной литературы разных видов и жанров; обогащение мира чувств, эмоций детей, развитие их интереса к чтению; осознание значимости чтения для личного развития; формирование потребности в систематическом чтении, в том числе для успешности обучения по всем учебным предметам;</w:t>
      </w:r>
    </w:p>
    <w:p w:rsidR="00D65E22" w:rsidRDefault="00D65E22" w:rsidP="00FF10A8">
      <w:pPr>
        <w:pStyle w:val="ab"/>
      </w:pPr>
      <w:r>
        <w:t>5) развитие речевых навыков школьников, связанных с процессами: восприятия (аудирование, чтение вслух и про себя), интерпретации (выразительное чтение, устное и письменное высказывания по поводу текста), анализа и преобразования художественных, научно-популярных и учебных текстов, собственного творчества (устное и письменное высказывания на свободную тему).</w:t>
      </w:r>
    </w:p>
    <w:p w:rsidR="00D65E22" w:rsidRDefault="00D65E22" w:rsidP="00FF10A8">
      <w:pPr>
        <w:pStyle w:val="ab"/>
      </w:pPr>
      <w:r>
        <w:t>Решение этих задач предполагает постоянное расширение читательского кругозора. Перед учеником должна развернуться широкая картина видов и жанров литературы, произведений разного эмоционального наполнения, разнообразие сюжетов, характеров и отношений героев, а также многообразие художественных средств создания образа.</w:t>
      </w:r>
    </w:p>
    <w:p w:rsidR="00D65E22" w:rsidRDefault="00D65E22" w:rsidP="00FF10A8">
      <w:pPr>
        <w:pStyle w:val="ab"/>
      </w:pPr>
      <w:r>
        <w:lastRenderedPageBreak/>
        <w:t>Работа с текстом, содержание которой отражено в программе, предусматривает:</w:t>
      </w:r>
    </w:p>
    <w:p w:rsidR="00D65E22" w:rsidRDefault="00D65E22" w:rsidP="00FF10A8">
      <w:pPr>
        <w:pStyle w:val="ab"/>
      </w:pPr>
      <w:r>
        <w:t>1) принципиальную целостность художественного образа, важность, «неслучайность», незаменимость каждого художественного элемента; целостное эмоциональное впечатление, оказываемое произведением при восприятии;</w:t>
      </w:r>
    </w:p>
    <w:p w:rsidR="00D65E22" w:rsidRDefault="00D65E22" w:rsidP="00FF10A8">
      <w:pPr>
        <w:pStyle w:val="ab"/>
      </w:pPr>
      <w:r>
        <w:t>2) возможность личностного восприятия, «индивидуального» прочтения художественного образа; возможность различной аналитической интерпретации деталей художественного произведения;</w:t>
      </w:r>
    </w:p>
    <w:p w:rsidR="00D65E22" w:rsidRDefault="00D65E22" w:rsidP="00FF10A8">
      <w:pPr>
        <w:pStyle w:val="ab"/>
      </w:pPr>
      <w:r>
        <w:t>3) необходимость сочетания понятийного отношения к прочитанному (различать явления литературы) и эмоционального (сопереживать); при этом ведущую роль играют чувства как основа интереса к чтению (наслаждение красотой слова и удовольствие ученика от своего растущего умения понимать ее).</w:t>
      </w:r>
    </w:p>
    <w:p w:rsidR="00D65E22" w:rsidRDefault="00D65E22" w:rsidP="00FF10A8">
      <w:pPr>
        <w:pStyle w:val="ab"/>
      </w:pPr>
      <w:r>
        <w:t>Читательская компетентность, культура восприятия литературы основывается на понимании образной природы художественного текста и включает владение языком словесных образов, ориентирование в системе основных литературоведческих понятий. Курс нацеливает не на заучивание терминов, а на уяснение с их помощью специфики литературы. Литературоведческими понятиями учащиеся пользуются практически, как инструментами, помогающими понять художественный смысл произведения.</w:t>
      </w:r>
    </w:p>
    <w:p w:rsidR="00D65E22" w:rsidRDefault="00D65E22" w:rsidP="00FF10A8">
      <w:pPr>
        <w:pStyle w:val="ab"/>
      </w:pPr>
      <w:r>
        <w:t xml:space="preserve">Реализация данной программы, разработанной в соответствии с новыми образовательными стандартами, носит системно-деятельностный характер, направлена на формирование не только предметных, но и личностных, метапредметных, а именно регулятивных, познавательных и коммуникативных </w:t>
      </w:r>
      <w:r>
        <w:rPr>
          <w:rStyle w:val="ac"/>
        </w:rPr>
        <w:t xml:space="preserve">универсальных учебных действий </w:t>
      </w:r>
      <w:r>
        <w:t>как основы умения учиться.</w:t>
      </w:r>
    </w:p>
    <w:p w:rsidR="00D65E22" w:rsidRDefault="00D65E22" w:rsidP="00FF10A8">
      <w:pPr>
        <w:pStyle w:val="ab"/>
      </w:pPr>
      <w:r>
        <w:t xml:space="preserve">В сфере </w:t>
      </w:r>
      <w:r>
        <w:rPr>
          <w:rStyle w:val="af0"/>
        </w:rPr>
        <w:t>личностных УУД</w:t>
      </w:r>
      <w:r>
        <w:t xml:space="preserve"> создаются условия для того, чтобы в соответствии с требованиями ФГОС «искусство и литература осознавались как значимая сфера жизни, нравственный и эстетический ориентир». Произведения подобраны таким образом, чтобы развернуть перед школьниками идею красоты, ценности и хрупкости мира, чтобы воспитать ценностное отношение к природе, окружающей среде, к культуре и искусству. Важно научить воспринимать прекрасное: и в природе, и в сфере человеческих чувств, и в пространстве культурных ценностей, и в истории Отечества. Тексты, вопросы, задания к прочитанному показывают школьнику, как важно стать человеком: научиться переживать и сопереживать, ценить, любить и защищать этот мир - мир природы, людей и искусства, мир чувств.</w:t>
      </w:r>
    </w:p>
    <w:p w:rsidR="00D65E22" w:rsidRDefault="00D65E22" w:rsidP="00FF10A8">
      <w:pPr>
        <w:pStyle w:val="ab"/>
      </w:pPr>
      <w:r>
        <w:t xml:space="preserve">Содержание курса «Литературное чтение» создает особые условия для развития </w:t>
      </w:r>
      <w:r>
        <w:rPr>
          <w:rStyle w:val="af0"/>
        </w:rPr>
        <w:t>познавательных УУД</w:t>
      </w:r>
      <w:r>
        <w:t>, поскольку школьники овладевают основами смыслового восприятия художественных и познавательных текстов, учатся выделять существенную информацию из сообщений разных видов (в первую очередь текстовых). При этом в процессе деятельности учащиеся осваивают широкий спектр логических действий, операций, приемов решения учебных задач, учатся воспринимать и анализировать не только тексты, но и внетекстовые компоненты, использовать знаково-символические средства и модели. Большое внимание уделяется овладению навыками работы с информацией - как в учебнике (дополнительные элементы учебника, приложения и пр.), так и вне его содержания - в справочной литературе. Школьники учатся использовать ресурсы библиотек, осуществлять поиск информации в сети Интернет; записывать, фиксировать ее с помощью инструментов ИКТ. Движение в освоении этих навыков идет в сторону расширения сферы интересов детей.</w:t>
      </w:r>
    </w:p>
    <w:p w:rsidR="00D65E22" w:rsidRDefault="00D65E22" w:rsidP="00FF10A8">
      <w:pPr>
        <w:pStyle w:val="ab"/>
      </w:pPr>
      <w:r>
        <w:lastRenderedPageBreak/>
        <w:t>Вырабатывается умение учащихся ориентироваться в большом текстовом массиве, этому служит ряд специальных заданий, выполняя которые школьники вынуждены находить информацию, постоянно возвращаться к уже прочитанным текстам с новыми задачами и на новых основаниях. Эти возвраты к уже прочитанному имеют несколько целей: с одной стороны, это прием, позволяющий школьникам удерживать и пополнять поле литературных текстов. С другой стороны, этот прием помогает формировать умение работать с учебником, книгой (умение найти нужное место в уже прочитанной книге, умение листать и бегло просматривать уже изученный текст). При этом развивается умение сравнивать: школьники постоянно ставятся перед задачей сопоставления художественных произведений разных времен и народов, произведений разных авторов на одну тему, произведений одного автора на разные темы, разрешая возникающие эстетические и нравственные коллизии, тем самым продвигаясь в литературном развитии и в общем развитии в целом.</w:t>
      </w:r>
    </w:p>
    <w:p w:rsidR="00D65E22" w:rsidRDefault="00D65E22" w:rsidP="00FF10A8">
      <w:pPr>
        <w:pStyle w:val="ab"/>
      </w:pPr>
      <w:r>
        <w:t xml:space="preserve">В сфере </w:t>
      </w:r>
      <w:r>
        <w:rPr>
          <w:rStyle w:val="af0"/>
        </w:rPr>
        <w:t>предметных учебных действий</w:t>
      </w:r>
      <w:r>
        <w:t xml:space="preserve"> особое внимание уделяется различным видам речевой и читательской деятельности, таким как аудирование (слушание), чтение вслух и чтение про себя, говорение (культура речевого общения), письмо (культура письменного общения). Прививается понимание разного типа информации в научном (понятие) и художественном тексте (образ). От общего представления о разных видах текста: художественных, учебных, научно-популярных - через их сравнение ученик-читатель продвигается к умению по-разному работать с художественными, научно-популярными, учебными и другими текстами. Формируется библиографическая культура учащихся.</w:t>
      </w:r>
    </w:p>
    <w:p w:rsidR="00D65E22" w:rsidRDefault="00D65E22" w:rsidP="00FF10A8">
      <w:pPr>
        <w:pStyle w:val="ab"/>
      </w:pPr>
      <w:r>
        <w:t>На уроках литературного чтения задачи развития речи и обучение детей навыку чтения имеют предметный и метапредметные уровни и решаются комплексно: работа над техникой и выразительностью чтения связана воедино со смысловым анализом текста, творческой речевой деятельностью ученика.</w:t>
      </w:r>
    </w:p>
    <w:p w:rsidR="00D65E22" w:rsidRDefault="00D65E22" w:rsidP="00FF10A8">
      <w:pPr>
        <w:pStyle w:val="ab"/>
      </w:pPr>
      <w:r>
        <w:t>Навык осознанного, правильного, беглого и выразительного чтения вырабатывается при размышлении над особенностями текста в процессе его слушания и перечитывания с различными целями.</w:t>
      </w:r>
    </w:p>
    <w:p w:rsidR="00D65E22" w:rsidRDefault="00D65E22" w:rsidP="00FF10A8">
      <w:pPr>
        <w:pStyle w:val="ab"/>
      </w:pPr>
      <w:r>
        <w:t>Вопросы и задания составлены таким образом, что ученик несколько раз перечитывает текст произведения, решая познавательную задачу: перечитай с определенной интонацией, в разном темпе, найди завязку и развязку истории. Литературный анализ текста помогает углубить понимание его смысла, позволяет понять, так ли мы его читаем, почему мы читаем именно так, а не иначе. Подбор текстов разного вида, жанра, стиля позволяет применять разные словесные и несловесные средства чтения: модуляцию речи, паузы, логическое ударение, тембр и темп чтения, мимику, жесты. Вопросы и задания к текстам направлены на мотивацию перечитывания: прочитай с разной интонацией, в разном темпе, меняя места пауз и логических ударений, с различной громкостью, с разным настроением - все эти задания помогают подобрать наиболее точную манеру чтения соответственно особенностям текста.</w:t>
      </w:r>
      <w:r w:rsidR="00FF10A8">
        <w:t xml:space="preserve">     </w:t>
      </w:r>
      <w:r>
        <w:t>Отрабатывается выразительное осмысленное чтение целыми словами с осознанным выбором интонации; практикуется чтение по ролям, чтение наизусть, драматизация произведений; развивается навык устного и письменного высказывания по образцу, с опорой на картинку и в свободной форме. Наблюдение за художественными особенностями текста связывает понима- ние литературы с навыком осознанного чтения. Дети читают, выражая то, что открыли и поняли в произведении.</w:t>
      </w:r>
      <w:r w:rsidR="00FF10A8">
        <w:t xml:space="preserve">                                                                                                                 </w:t>
      </w:r>
      <w:r>
        <w:t xml:space="preserve">Курс направлен также на воспитание умения осуществлять </w:t>
      </w:r>
      <w:r>
        <w:rPr>
          <w:rStyle w:val="af0"/>
        </w:rPr>
        <w:t>творческую деятельность</w:t>
      </w:r>
      <w:r>
        <w:t xml:space="preserve">, решать творческие задачи, импровизировать, инсценировать, разыгрывать воображаемые ситуации. Творческая речевая деятельность детей может выражаться в устном и письменном высказывании на свободную тему (сочинение), в выражении собственного отношения к прочитанному (пропедевтика работы в жанре отзыва), в формулировке основного смысла </w:t>
      </w:r>
      <w:r>
        <w:lastRenderedPageBreak/>
        <w:t>прочитанного (пропедевтика работы в жанре аннотации). При решении задачи развития речевой деятельности собственное литературное творчество детей (сочинение сказок, стихов, рассказов) занимает особое место как один из наиболее эффективных способов проникновения в тайны художественного образа и развития воображения.</w:t>
      </w:r>
      <w:r w:rsidR="00FF10A8">
        <w:t xml:space="preserve">                                                                </w:t>
      </w:r>
      <w:r>
        <w:t>На уроках литературного чтения уделяется внимание воспитанию чувства юмора как показателя развития интеллекта, а также коммуникативной компетентности ученика. Чувство юмора уберегает читателя от однозначной и категоричной оценки литературного произведения, прививает осознание того, что возможны и другие мнения. Оно присуще и самому тону учебников (принципиально неакадемичный стиль, теплое обращение к юному читателю, подбадривание его в сложных ситуациях; игра, вовлекающая школьника в деятельность исследователя), размывает жесткую дистанцию, которая существует между учителем и учеником, уравнивает их в позиции читателя, создает атмосферу творческой свободы.</w:t>
      </w:r>
    </w:p>
    <w:p w:rsidR="00D65E22" w:rsidRDefault="00D65E22" w:rsidP="00FF10A8">
      <w:pPr>
        <w:pStyle w:val="ab"/>
      </w:pPr>
      <w:r>
        <w:t>Воплощению авторской концепции курса способствует ряд структурных элементов учебника: «Лента времени» и «Словарь» (с 1 класса), страницы режима дня (1 класс), «Твой год» (2 класс), «Картинная галерея» (3 и 4 классы).</w:t>
      </w:r>
    </w:p>
    <w:p w:rsidR="00FF10A8" w:rsidRDefault="00D65E22" w:rsidP="00FF10A8">
      <w:pPr>
        <w:pStyle w:val="ab"/>
      </w:pPr>
      <w:r>
        <w:t>В курсе «Литературное чтение» актуализируются межпредметные связи с такими курсами, как «Русский язык», «Окружающий мир», «Музыка», «Изобразительное искусство». Так, программа 1 класса предполагает плавный переход от «Азбуки» к учебному предмету «Литературное чтение». Интеграция с русским языком прослеживается как на уровне усвоения общих понятий, так и на уровне понимания смысла текста, его анализа, собственного сочинения. Знакомясь с разделом «Картинная галерея», школьники обращаются к обсуждаемым эстетическим и этическим проблемам на материале изобразительного искусства. Учащиеся получают представление о связи литературы с музыкой (например, в главе учебника для 2 класса «Завязка, тайны искусства...»). Это делает все обсуждаемые проблемы общими для всей художественной культуры.</w:t>
      </w:r>
      <w:r w:rsidR="00FF10A8">
        <w:t xml:space="preserve">                                                                                                    </w:t>
      </w:r>
      <w:r>
        <w:t>В учебниках с 1 по 4 класс заложена единая логика развития мысли и познания.</w:t>
      </w:r>
      <w:r w:rsidR="00FF10A8">
        <w:t xml:space="preserve">                        </w:t>
      </w:r>
      <w:r>
        <w:t xml:space="preserve">На уроках литературного чтения в </w:t>
      </w:r>
      <w:r>
        <w:rPr>
          <w:rStyle w:val="ac"/>
        </w:rPr>
        <w:t>1 классе</w:t>
      </w:r>
      <w:r>
        <w:t xml:space="preserve"> продолжается работа по развитию навыка чтения, начатая в азбучный период. Учащиеся приобщаются к работе с книгой, овладевают умением понимать содержание прочитанного и работать с текстами разного типа. Основное внимание уделяется формированию интуитивного понимания специфики художественного образа на основе практического сравнения литературы художественной и научной. На материале произведений трех основных жанров (рассказ, сказка, стихотворение) учащиеся знакомятся с простейшими средствами выражения авторского отношения к изображаемому.</w:t>
      </w:r>
      <w:r w:rsidR="00FF10A8">
        <w:t xml:space="preserve">                        </w:t>
      </w:r>
      <w:r>
        <w:t xml:space="preserve">Во </w:t>
      </w:r>
      <w:r>
        <w:rPr>
          <w:rStyle w:val="ac"/>
        </w:rPr>
        <w:t xml:space="preserve">2 классе </w:t>
      </w:r>
      <w:r>
        <w:t>программа предусматривает дальнейшее формирование отношения к литературе как к искусству, включение литературы в ряд других видов искусства на основе практического сравнения произведений литературы, живописи, музыки. Углубляется работа над выявлением позиции автора, «вычитыванием» авторской оценки изображаемого. На протяжении второго года обучения происходит дальнейшее накопление читательского опыта, продолжается развитие техники чтения на основе смысловой работы с текстом.</w:t>
      </w:r>
      <w:r w:rsidR="00FF10A8">
        <w:t xml:space="preserve">                                             </w:t>
      </w:r>
      <w:r>
        <w:t xml:space="preserve">Курс </w:t>
      </w:r>
      <w:r>
        <w:rPr>
          <w:rStyle w:val="ac"/>
        </w:rPr>
        <w:t>3 класса</w:t>
      </w:r>
      <w:r>
        <w:t xml:space="preserve"> продолжает работу по воспитанию внимательного отношения учащихся к художественному слову. Читаются произведения, передающие целую гамму разнообразных, тонких чувств и ощущений, доступных детям. Сравниваются произведения разных авторов на одну тему, произведения одного автора на разные темы. Расширяется читательский кругозор младших школьников и круг проблем, освещаемых литературными произведениями. Дается представление о жанре басни. Читательский багаж пополняется за счет мифологии и фольклора разных народов. Особенностью работы в 3 классе является формирование начального представления об общих корнях и путях развития литературы разных народов, об истории становления некоторых жанров фольклора и литературы и об их специфике.</w:t>
      </w:r>
      <w:r w:rsidR="00FF10A8">
        <w:t xml:space="preserve">       </w:t>
      </w:r>
      <w:r>
        <w:t xml:space="preserve">Работа в </w:t>
      </w:r>
      <w:r>
        <w:rPr>
          <w:rStyle w:val="ac"/>
        </w:rPr>
        <w:t>4 классе</w:t>
      </w:r>
      <w:r>
        <w:t xml:space="preserve">, сохраняя единые принципы и задачи изучения литературы как искусства, </w:t>
      </w:r>
      <w:r>
        <w:lastRenderedPageBreak/>
        <w:t>поднимает учеников на новую ступеньку общего и эстетического развития. Анализируется поэтика произведений более сложных по своему художественному содержанию, к тому же более объемных (повесть). Ведется работа с былиной. Происходит знакомство с драмой. Углубляются представления об отличии фольклора от авторской литературы. Выявление позиции автора, вычитывание авторской оценки изображаемого, авторской точки зрения завершает представление об особенностях авторской литературы. Делаются посильные обобщения об особенностях творчества писателей разных веков, о тематике, героях, художественной манере. Закладываются основы изучения литературного процесса. «Сталкивая» художественные произведения разных времен и народов, разрешая возникающие коллизии, школьники продвигаются в литературном развитии и общем развитии в целом.</w:t>
      </w:r>
      <w:r w:rsidR="00FF10A8">
        <w:t xml:space="preserve">  </w:t>
      </w:r>
      <w:r>
        <w:t>Программа раскрывает основные подходы и стержень работы, оставляя учителю простор для творчества.</w:t>
      </w:r>
      <w:r w:rsidR="00FF10A8">
        <w:t xml:space="preserve">     </w:t>
      </w:r>
    </w:p>
    <w:p w:rsidR="009B3718" w:rsidRPr="00FF10A8" w:rsidRDefault="00FF10A8" w:rsidP="00FF10A8">
      <w:pPr>
        <w:pStyle w:val="ab"/>
      </w:pPr>
      <w:r>
        <w:t xml:space="preserve">                                             </w:t>
      </w:r>
      <w:r w:rsidR="009B3718" w:rsidRPr="009B3718">
        <w:rPr>
          <w:b/>
        </w:rPr>
        <w:t>Требования к уровню подготовки</w:t>
      </w:r>
    </w:p>
    <w:p w:rsidR="009B3718" w:rsidRPr="00F40EFA" w:rsidRDefault="009B3718" w:rsidP="00FF10A8">
      <w:pPr>
        <w:widowControl/>
        <w:shd w:val="clear" w:color="auto" w:fill="FFFFFF"/>
        <w:jc w:val="both"/>
        <w:rPr>
          <w:sz w:val="24"/>
          <w:szCs w:val="24"/>
        </w:rPr>
      </w:pPr>
      <w:r>
        <w:rPr>
          <w:color w:val="000000"/>
          <w:sz w:val="24"/>
          <w:szCs w:val="24"/>
        </w:rPr>
        <w:t>Выпускник должен</w:t>
      </w:r>
      <w:r w:rsidRPr="00F40EFA">
        <w:rPr>
          <w:color w:val="000000"/>
          <w:sz w:val="24"/>
          <w:szCs w:val="24"/>
        </w:rPr>
        <w:t>:</w:t>
      </w:r>
    </w:p>
    <w:p w:rsidR="009B3718" w:rsidRPr="00F40EFA" w:rsidRDefault="009B3718" w:rsidP="00FF10A8">
      <w:pPr>
        <w:widowControl/>
        <w:shd w:val="clear" w:color="auto" w:fill="FFFFFF"/>
        <w:jc w:val="both"/>
        <w:rPr>
          <w:sz w:val="24"/>
          <w:szCs w:val="24"/>
        </w:rPr>
      </w:pPr>
      <w:r w:rsidRPr="00F40EFA">
        <w:rPr>
          <w:color w:val="000000"/>
          <w:sz w:val="24"/>
          <w:szCs w:val="24"/>
        </w:rPr>
        <w:t>•  осознавать значимость чтения для дальнейшего обуче</w:t>
      </w:r>
      <w:r w:rsidRPr="00F40EFA">
        <w:rPr>
          <w:color w:val="000000"/>
          <w:sz w:val="24"/>
          <w:szCs w:val="24"/>
        </w:rPr>
        <w:softHyphen/>
        <w:t>ния, понимать цель чтения (удовлетворение читательского интереса и приобретение опыта чтения, поиск фактов и суж</w:t>
      </w:r>
      <w:r w:rsidRPr="00F40EFA">
        <w:rPr>
          <w:color w:val="000000"/>
          <w:sz w:val="24"/>
          <w:szCs w:val="24"/>
        </w:rPr>
        <w:softHyphen/>
        <w:t>дений, аргументации, иной информации);</w:t>
      </w:r>
    </w:p>
    <w:p w:rsidR="009B3718" w:rsidRPr="00F40EFA" w:rsidRDefault="009B3718" w:rsidP="00FF10A8">
      <w:pPr>
        <w:widowControl/>
        <w:shd w:val="clear" w:color="auto" w:fill="FFFFFF"/>
        <w:jc w:val="both"/>
        <w:rPr>
          <w:sz w:val="24"/>
          <w:szCs w:val="24"/>
        </w:rPr>
      </w:pPr>
      <w:r w:rsidRPr="00F40EFA">
        <w:rPr>
          <w:color w:val="000000"/>
          <w:sz w:val="24"/>
          <w:szCs w:val="24"/>
        </w:rPr>
        <w:t>•  осознанно воспринимать (при чтении вслух и про себя, при прослушивании) содержание различных видов текстов, выявлять их специфику (художественный, научно-популяр</w:t>
      </w:r>
      <w:r w:rsidRPr="00F40EFA">
        <w:rPr>
          <w:color w:val="000000"/>
          <w:sz w:val="24"/>
          <w:szCs w:val="24"/>
        </w:rPr>
        <w:softHyphen/>
        <w:t>ный, учебный, справочный), определять главную мысль и ге</w:t>
      </w:r>
      <w:r w:rsidRPr="00F40EFA">
        <w:rPr>
          <w:color w:val="000000"/>
          <w:sz w:val="24"/>
          <w:szCs w:val="24"/>
        </w:rPr>
        <w:softHyphen/>
        <w:t>роев произведения, отвечать на вопросы по содержанию произведения, определять последовательность событий, задавать вопросы по услышанному или прочитанному учебному, науч</w:t>
      </w:r>
      <w:r w:rsidRPr="00F40EFA">
        <w:rPr>
          <w:color w:val="000000"/>
          <w:sz w:val="24"/>
          <w:szCs w:val="24"/>
        </w:rPr>
        <w:softHyphen/>
        <w:t>но-популярному и художественному тексту;</w:t>
      </w:r>
    </w:p>
    <w:p w:rsidR="009B3718" w:rsidRPr="00F40EFA" w:rsidRDefault="009B3718" w:rsidP="00FF10A8">
      <w:pPr>
        <w:widowControl/>
        <w:shd w:val="clear" w:color="auto" w:fill="FFFFFF"/>
        <w:jc w:val="both"/>
        <w:rPr>
          <w:sz w:val="24"/>
          <w:szCs w:val="24"/>
        </w:rPr>
      </w:pPr>
      <w:r w:rsidRPr="00F40EFA">
        <w:rPr>
          <w:color w:val="000000"/>
          <w:sz w:val="24"/>
          <w:szCs w:val="24"/>
        </w:rPr>
        <w:t>•  оформлять свою мысль в монологическое речевое вы</w:t>
      </w:r>
      <w:r w:rsidRPr="00F40EFA">
        <w:rPr>
          <w:color w:val="000000"/>
          <w:sz w:val="24"/>
          <w:szCs w:val="24"/>
        </w:rPr>
        <w:softHyphen/>
        <w:t>сказывание небольшого объёма (повествование, описание, рассуждение) с опорой на авторский текст, по предложенной юме или при ответе на вопрос;</w:t>
      </w:r>
    </w:p>
    <w:p w:rsidR="009B3718" w:rsidRPr="00F40EFA" w:rsidRDefault="009B3718" w:rsidP="00FF10A8">
      <w:pPr>
        <w:widowControl/>
        <w:shd w:val="clear" w:color="auto" w:fill="FFFFFF"/>
        <w:jc w:val="both"/>
        <w:rPr>
          <w:sz w:val="24"/>
          <w:szCs w:val="24"/>
        </w:rPr>
      </w:pPr>
      <w:r w:rsidRPr="00F40EFA">
        <w:rPr>
          <w:color w:val="000000"/>
          <w:sz w:val="24"/>
          <w:szCs w:val="24"/>
        </w:rPr>
        <w:t>•  вести диалог в различных учебных и бытовых ситуаци</w:t>
      </w:r>
      <w:r w:rsidRPr="00F40EFA">
        <w:rPr>
          <w:color w:val="000000"/>
          <w:sz w:val="24"/>
          <w:szCs w:val="24"/>
        </w:rPr>
        <w:softHyphen/>
        <w:t>ях общения, соблюдая правила речевого этикета; участвовать и диалоге при обсуждении прослушанного/прочитанного про</w:t>
      </w:r>
      <w:r w:rsidRPr="00F40EFA">
        <w:rPr>
          <w:color w:val="000000"/>
          <w:sz w:val="24"/>
          <w:szCs w:val="24"/>
        </w:rPr>
        <w:softHyphen/>
        <w:t>изведения;</w:t>
      </w:r>
    </w:p>
    <w:p w:rsidR="009B3718" w:rsidRPr="00F40EFA" w:rsidRDefault="009B3718" w:rsidP="00FF10A8">
      <w:pPr>
        <w:widowControl/>
        <w:shd w:val="clear" w:color="auto" w:fill="FFFFFF"/>
        <w:jc w:val="both"/>
        <w:rPr>
          <w:sz w:val="24"/>
          <w:szCs w:val="24"/>
        </w:rPr>
      </w:pPr>
      <w:r w:rsidRPr="00F40EFA">
        <w:rPr>
          <w:color w:val="000000"/>
          <w:sz w:val="24"/>
          <w:szCs w:val="24"/>
        </w:rPr>
        <w:t>•  работать со словом (распознавать прямое и переносное значение  слова,  его  многозначность,  определять значение слова по контексту), целенаправленно пополнять свой актив</w:t>
      </w:r>
      <w:r w:rsidRPr="00F40EFA">
        <w:rPr>
          <w:color w:val="000000"/>
          <w:sz w:val="24"/>
          <w:szCs w:val="24"/>
        </w:rPr>
        <w:softHyphen/>
        <w:t>ный словарный запас;</w:t>
      </w:r>
    </w:p>
    <w:p w:rsidR="009B3718" w:rsidRPr="00F40EFA" w:rsidRDefault="009B3718" w:rsidP="00FF10A8">
      <w:pPr>
        <w:widowControl/>
        <w:shd w:val="clear" w:color="auto" w:fill="FFFFFF"/>
        <w:jc w:val="both"/>
        <w:rPr>
          <w:sz w:val="24"/>
          <w:szCs w:val="24"/>
        </w:rPr>
      </w:pPr>
      <w:r w:rsidRPr="00F40EFA">
        <w:rPr>
          <w:color w:val="000000"/>
          <w:sz w:val="24"/>
          <w:szCs w:val="24"/>
        </w:rPr>
        <w:t>•  читать (вслух и про себя) со скоростью, позволяющей осознавать (понимать) смысл прочитанного;</w:t>
      </w:r>
    </w:p>
    <w:p w:rsidR="009B3718" w:rsidRPr="00F40EFA" w:rsidRDefault="009B3718" w:rsidP="00FF10A8">
      <w:pPr>
        <w:widowControl/>
        <w:shd w:val="clear" w:color="auto" w:fill="FFFFFF"/>
        <w:jc w:val="both"/>
        <w:rPr>
          <w:sz w:val="24"/>
          <w:szCs w:val="24"/>
        </w:rPr>
      </w:pPr>
      <w:r w:rsidRPr="00F40EFA">
        <w:rPr>
          <w:color w:val="000000"/>
          <w:sz w:val="24"/>
          <w:szCs w:val="24"/>
        </w:rPr>
        <w:t>•  читать осознанно и выразительно доступные по объёму произведения;</w:t>
      </w:r>
    </w:p>
    <w:p w:rsidR="009B3718" w:rsidRPr="00F40EFA" w:rsidRDefault="009B3718" w:rsidP="00FF10A8">
      <w:pPr>
        <w:widowControl/>
        <w:shd w:val="clear" w:color="auto" w:fill="FFFFFF"/>
        <w:jc w:val="both"/>
        <w:rPr>
          <w:sz w:val="24"/>
          <w:szCs w:val="24"/>
        </w:rPr>
      </w:pPr>
      <w:r w:rsidRPr="00F40EFA">
        <w:rPr>
          <w:color w:val="000000"/>
          <w:sz w:val="24"/>
          <w:szCs w:val="24"/>
        </w:rPr>
        <w:t>•  ориентироваться в нравственном содержании прочитан</w:t>
      </w:r>
      <w:r w:rsidRPr="00F40EFA">
        <w:rPr>
          <w:color w:val="000000"/>
          <w:sz w:val="24"/>
          <w:szCs w:val="24"/>
        </w:rPr>
        <w:softHyphen/>
        <w:t>ного, осознавать сущность поведения героев, самостоятельно делать выводы, соотносить поступки героев с нравственными нормами;</w:t>
      </w:r>
    </w:p>
    <w:p w:rsidR="009B3718" w:rsidRPr="00F40EFA" w:rsidRDefault="009B3718" w:rsidP="00FF10A8">
      <w:pPr>
        <w:widowControl/>
        <w:shd w:val="clear" w:color="auto" w:fill="FFFFFF"/>
        <w:jc w:val="both"/>
        <w:rPr>
          <w:sz w:val="24"/>
          <w:szCs w:val="24"/>
        </w:rPr>
      </w:pPr>
      <w:r w:rsidRPr="00F40EFA">
        <w:rPr>
          <w:color w:val="000000"/>
          <w:sz w:val="24"/>
          <w:szCs w:val="24"/>
        </w:rPr>
        <w:t>•  ориентироваться в построении научно-популярного и учебного текста и использовать полученную информацию в практической деятельности;</w:t>
      </w:r>
    </w:p>
    <w:p w:rsidR="009B3718" w:rsidRPr="00F40EFA" w:rsidRDefault="009B3718" w:rsidP="00FF10A8">
      <w:pPr>
        <w:widowControl/>
        <w:shd w:val="clear" w:color="auto" w:fill="FFFFFF"/>
        <w:jc w:val="both"/>
        <w:rPr>
          <w:sz w:val="24"/>
          <w:szCs w:val="24"/>
        </w:rPr>
      </w:pPr>
      <w:r w:rsidRPr="00F40EFA">
        <w:rPr>
          <w:color w:val="000000"/>
          <w:sz w:val="24"/>
          <w:szCs w:val="24"/>
        </w:rPr>
        <w:t>•  использовать простейшие приёмы анализа различных ви</w:t>
      </w:r>
      <w:r w:rsidRPr="00F40EFA">
        <w:rPr>
          <w:color w:val="000000"/>
          <w:sz w:val="24"/>
          <w:szCs w:val="24"/>
        </w:rPr>
        <w:softHyphen/>
        <w:t>дов текстов: устанавливать причинно-следственные связи и определять главную мысль произведения; делить текст на час</w:t>
      </w:r>
      <w:r w:rsidRPr="00F40EFA">
        <w:rPr>
          <w:color w:val="000000"/>
          <w:sz w:val="24"/>
          <w:szCs w:val="24"/>
        </w:rPr>
        <w:softHyphen/>
        <w:t>ти, озаглавливать их; составлять простой план; находить раз</w:t>
      </w:r>
      <w:r w:rsidRPr="00F40EFA">
        <w:rPr>
          <w:color w:val="000000"/>
          <w:sz w:val="24"/>
          <w:szCs w:val="24"/>
        </w:rPr>
        <w:softHyphen/>
        <w:t>личные средства выразительности (сравнение, олицетворение, метафора), определяющие отношение автора к герою, событию;</w:t>
      </w:r>
    </w:p>
    <w:p w:rsidR="009B3718" w:rsidRPr="00F40EFA" w:rsidRDefault="009B3718" w:rsidP="009B3718">
      <w:pPr>
        <w:widowControl/>
        <w:shd w:val="clear" w:color="auto" w:fill="FFFFFF"/>
        <w:jc w:val="both"/>
        <w:rPr>
          <w:sz w:val="24"/>
          <w:szCs w:val="24"/>
        </w:rPr>
      </w:pPr>
      <w:r w:rsidRPr="00F40EFA">
        <w:rPr>
          <w:color w:val="000000"/>
          <w:sz w:val="24"/>
          <w:szCs w:val="24"/>
        </w:rPr>
        <w:t>•  использовать различные формы интерпретации содержа</w:t>
      </w:r>
      <w:r w:rsidRPr="00F40EFA">
        <w:rPr>
          <w:color w:val="000000"/>
          <w:sz w:val="24"/>
          <w:szCs w:val="24"/>
        </w:rPr>
        <w:softHyphen/>
        <w:t>ния текстов: интегрировать содержащиеся в разных частях текста детали сообщения; устанавливать связи, не высказан</w:t>
      </w:r>
      <w:r w:rsidRPr="00F40EFA">
        <w:rPr>
          <w:color w:val="000000"/>
          <w:sz w:val="24"/>
          <w:szCs w:val="24"/>
        </w:rPr>
        <w:softHyphen/>
        <w:t>ные в тексте напрямую, объяснять (пояснять) их, соотнося с общей идеей и содержанием текста; формулировать, основы</w:t>
      </w:r>
      <w:r w:rsidRPr="00F40EFA">
        <w:rPr>
          <w:color w:val="000000"/>
          <w:sz w:val="24"/>
          <w:szCs w:val="24"/>
        </w:rPr>
        <w:softHyphen/>
        <w:t>ваясь на тексте, простые выводы; понимать текст, опираясь не только на содержащуюся в нём информацию, но и на жанр, структуру, язык;</w:t>
      </w:r>
    </w:p>
    <w:p w:rsidR="009B3718" w:rsidRPr="00F40EFA" w:rsidRDefault="009B3718" w:rsidP="009B3718">
      <w:pPr>
        <w:widowControl/>
        <w:shd w:val="clear" w:color="auto" w:fill="FFFFFF"/>
        <w:jc w:val="both"/>
        <w:rPr>
          <w:sz w:val="24"/>
          <w:szCs w:val="24"/>
        </w:rPr>
      </w:pPr>
      <w:r w:rsidRPr="00F40EFA">
        <w:rPr>
          <w:color w:val="000000"/>
          <w:sz w:val="24"/>
          <w:szCs w:val="24"/>
        </w:rPr>
        <w:lastRenderedPageBreak/>
        <w:t>•  передавать содержание прочитанного или прослушанно</w:t>
      </w:r>
      <w:r w:rsidRPr="00F40EFA">
        <w:rPr>
          <w:color w:val="000000"/>
          <w:sz w:val="24"/>
          <w:szCs w:val="24"/>
        </w:rPr>
        <w:softHyphen/>
        <w:t>го с учётом специфики научно-популярного, учебного и ху</w:t>
      </w:r>
      <w:r w:rsidRPr="00F40EFA">
        <w:rPr>
          <w:color w:val="000000"/>
          <w:sz w:val="24"/>
          <w:szCs w:val="24"/>
        </w:rPr>
        <w:softHyphen/>
        <w:t>дожественного текстов; передавать содержание текста в виде пересказа (полного или выборочного);</w:t>
      </w:r>
    </w:p>
    <w:p w:rsidR="009B3718" w:rsidRPr="00F40EFA" w:rsidRDefault="009B3718" w:rsidP="009B3718">
      <w:pPr>
        <w:widowControl/>
        <w:shd w:val="clear" w:color="auto" w:fill="FFFFFF"/>
        <w:jc w:val="both"/>
        <w:rPr>
          <w:sz w:val="24"/>
          <w:szCs w:val="24"/>
        </w:rPr>
      </w:pPr>
      <w:r w:rsidRPr="00F40EFA">
        <w:rPr>
          <w:color w:val="000000"/>
          <w:sz w:val="24"/>
          <w:szCs w:val="24"/>
        </w:rPr>
        <w:t>•  коллективно обсуждать прочитанное, доказывать соб</w:t>
      </w:r>
      <w:r w:rsidRPr="00F40EFA">
        <w:rPr>
          <w:color w:val="000000"/>
          <w:sz w:val="24"/>
          <w:szCs w:val="24"/>
        </w:rPr>
        <w:softHyphen/>
        <w:t>ственное мнение, опираясь на текст или собственный опыт;</w:t>
      </w:r>
    </w:p>
    <w:p w:rsidR="009B3718" w:rsidRPr="00F40EFA" w:rsidRDefault="009B3718" w:rsidP="009B3718">
      <w:pPr>
        <w:widowControl/>
        <w:shd w:val="clear" w:color="auto" w:fill="FFFFFF"/>
        <w:jc w:val="both"/>
        <w:rPr>
          <w:sz w:val="24"/>
          <w:szCs w:val="24"/>
        </w:rPr>
      </w:pPr>
      <w:r w:rsidRPr="00F40EFA">
        <w:rPr>
          <w:color w:val="000000"/>
          <w:sz w:val="24"/>
          <w:szCs w:val="24"/>
        </w:rPr>
        <w:t>•  ориентироваться в книге по названию, оглавлению, от</w:t>
      </w:r>
      <w:r w:rsidRPr="00F40EFA">
        <w:rPr>
          <w:color w:val="000000"/>
          <w:sz w:val="24"/>
          <w:szCs w:val="24"/>
        </w:rPr>
        <w:softHyphen/>
        <w:t>личать сборник произведений от авторской книги, самостоя</w:t>
      </w:r>
      <w:r w:rsidRPr="00F40EFA">
        <w:rPr>
          <w:color w:val="000000"/>
          <w:sz w:val="24"/>
          <w:szCs w:val="24"/>
        </w:rPr>
        <w:softHyphen/>
        <w:t>тельно и целенаправленно осуществлять выбор книги в биб</w:t>
      </w:r>
      <w:r w:rsidRPr="00F40EFA">
        <w:rPr>
          <w:color w:val="000000"/>
          <w:sz w:val="24"/>
          <w:szCs w:val="24"/>
        </w:rPr>
        <w:softHyphen/>
        <w:t>лиотеке по заданной тематике, по собственному желанию;</w:t>
      </w:r>
    </w:p>
    <w:p w:rsidR="009B3718" w:rsidRPr="00F40EFA" w:rsidRDefault="009B3718" w:rsidP="009B3718">
      <w:pPr>
        <w:widowControl/>
        <w:shd w:val="clear" w:color="auto" w:fill="FFFFFF"/>
        <w:jc w:val="both"/>
        <w:rPr>
          <w:sz w:val="24"/>
          <w:szCs w:val="24"/>
        </w:rPr>
      </w:pPr>
      <w:r w:rsidRPr="00F40EFA">
        <w:rPr>
          <w:color w:val="000000"/>
          <w:sz w:val="24"/>
          <w:szCs w:val="24"/>
        </w:rPr>
        <w:t>•  составлять краткую аннотацию (автор, название, тема книги, рекомендации к чтению) литературного произведения по заданному образцу;</w:t>
      </w:r>
    </w:p>
    <w:p w:rsidR="009B3718" w:rsidRPr="00F40EFA" w:rsidRDefault="009B3718" w:rsidP="009B3718">
      <w:pPr>
        <w:widowControl/>
        <w:shd w:val="clear" w:color="auto" w:fill="FFFFFF"/>
        <w:jc w:val="both"/>
        <w:rPr>
          <w:sz w:val="24"/>
          <w:szCs w:val="24"/>
        </w:rPr>
      </w:pPr>
      <w:r w:rsidRPr="00F40EFA">
        <w:rPr>
          <w:color w:val="000000"/>
          <w:sz w:val="24"/>
          <w:szCs w:val="24"/>
        </w:rPr>
        <w:t>•  самостоятельно пользоваться алфавитным каталогом, со</w:t>
      </w:r>
      <w:r w:rsidRPr="00F40EFA">
        <w:rPr>
          <w:color w:val="000000"/>
          <w:sz w:val="24"/>
          <w:szCs w:val="24"/>
        </w:rPr>
        <w:softHyphen/>
        <w:t>ответствующими возрасту словарями и справочной литературой.</w:t>
      </w:r>
    </w:p>
    <w:p w:rsidR="009B3718" w:rsidRPr="005B4099" w:rsidRDefault="009B3718" w:rsidP="009B3718">
      <w:pPr>
        <w:widowControl/>
        <w:shd w:val="clear" w:color="auto" w:fill="FFFFFF"/>
        <w:jc w:val="both"/>
        <w:rPr>
          <w:sz w:val="24"/>
          <w:szCs w:val="24"/>
        </w:rPr>
      </w:pPr>
      <w:r w:rsidRPr="005B4099">
        <w:rPr>
          <w:iCs/>
          <w:color w:val="000000"/>
          <w:sz w:val="24"/>
          <w:szCs w:val="24"/>
        </w:rPr>
        <w:t>•  воспринимать художественную литературу как вид искусства;</w:t>
      </w:r>
    </w:p>
    <w:p w:rsidR="009B3718" w:rsidRPr="005B4099" w:rsidRDefault="009B3718" w:rsidP="009B3718">
      <w:pPr>
        <w:widowControl/>
        <w:shd w:val="clear" w:color="auto" w:fill="FFFFFF"/>
        <w:jc w:val="both"/>
        <w:rPr>
          <w:sz w:val="24"/>
          <w:szCs w:val="24"/>
        </w:rPr>
      </w:pPr>
      <w:r w:rsidRPr="005B4099">
        <w:rPr>
          <w:color w:val="000000"/>
          <w:sz w:val="24"/>
          <w:szCs w:val="24"/>
        </w:rPr>
        <w:t xml:space="preserve">•  </w:t>
      </w:r>
      <w:r w:rsidRPr="005B4099">
        <w:rPr>
          <w:iCs/>
          <w:color w:val="000000"/>
          <w:sz w:val="24"/>
          <w:szCs w:val="24"/>
        </w:rPr>
        <w:t>осмысливать эстетические и нравственные ценности художественного текста и высказывать собственное суждение;</w:t>
      </w:r>
    </w:p>
    <w:p w:rsidR="009B3718" w:rsidRPr="005B4099" w:rsidRDefault="009B3718" w:rsidP="009B3718">
      <w:pPr>
        <w:widowControl/>
        <w:shd w:val="clear" w:color="auto" w:fill="FFFFFF"/>
        <w:jc w:val="both"/>
        <w:rPr>
          <w:sz w:val="24"/>
          <w:szCs w:val="24"/>
        </w:rPr>
      </w:pPr>
      <w:r w:rsidRPr="005B4099">
        <w:rPr>
          <w:color w:val="000000"/>
          <w:sz w:val="24"/>
          <w:szCs w:val="24"/>
        </w:rPr>
        <w:t xml:space="preserve">•  </w:t>
      </w:r>
      <w:r w:rsidRPr="005B4099">
        <w:rPr>
          <w:iCs/>
          <w:color w:val="000000"/>
          <w:sz w:val="24"/>
          <w:szCs w:val="24"/>
        </w:rPr>
        <w:t>осознанно выбирать виды чтения (ознакомительное, изучающее, выборочное, поисковое) в зависимости от це</w:t>
      </w:r>
      <w:r w:rsidRPr="005B4099">
        <w:rPr>
          <w:iCs/>
          <w:color w:val="000000"/>
          <w:sz w:val="24"/>
          <w:szCs w:val="24"/>
        </w:rPr>
        <w:softHyphen/>
        <w:t>ли чтения;</w:t>
      </w:r>
    </w:p>
    <w:p w:rsidR="009B3718" w:rsidRPr="005B4099" w:rsidRDefault="009B3718" w:rsidP="009B3718">
      <w:pPr>
        <w:widowControl/>
        <w:shd w:val="clear" w:color="auto" w:fill="FFFFFF"/>
        <w:jc w:val="both"/>
        <w:rPr>
          <w:sz w:val="24"/>
          <w:szCs w:val="24"/>
        </w:rPr>
      </w:pPr>
      <w:r w:rsidRPr="005B4099">
        <w:rPr>
          <w:color w:val="000000"/>
          <w:sz w:val="24"/>
          <w:szCs w:val="24"/>
        </w:rPr>
        <w:t xml:space="preserve">•  </w:t>
      </w:r>
      <w:r w:rsidRPr="005B4099">
        <w:rPr>
          <w:iCs/>
          <w:color w:val="000000"/>
          <w:sz w:val="24"/>
          <w:szCs w:val="24"/>
        </w:rPr>
        <w:t>определять авторскую позицию и высказывать своё отношение к герою и его поступкам;</w:t>
      </w:r>
    </w:p>
    <w:p w:rsidR="009B3718" w:rsidRPr="005B4099" w:rsidRDefault="009B3718" w:rsidP="009B3718">
      <w:pPr>
        <w:widowControl/>
        <w:shd w:val="clear" w:color="auto" w:fill="FFFFFF"/>
        <w:jc w:val="both"/>
        <w:rPr>
          <w:sz w:val="24"/>
          <w:szCs w:val="24"/>
        </w:rPr>
      </w:pPr>
      <w:r w:rsidRPr="005B4099">
        <w:rPr>
          <w:color w:val="000000"/>
          <w:sz w:val="24"/>
          <w:szCs w:val="24"/>
        </w:rPr>
        <w:t xml:space="preserve">•  </w:t>
      </w:r>
      <w:r w:rsidRPr="005B4099">
        <w:rPr>
          <w:iCs/>
          <w:color w:val="000000"/>
          <w:sz w:val="24"/>
          <w:szCs w:val="24"/>
        </w:rPr>
        <w:t>доказывать и подтверждать фактами (из текста) собственное суждение;</w:t>
      </w:r>
    </w:p>
    <w:p w:rsidR="009B3718" w:rsidRPr="005B4099" w:rsidRDefault="009B3718" w:rsidP="009B3718">
      <w:pPr>
        <w:widowControl/>
        <w:shd w:val="clear" w:color="auto" w:fill="FFFFFF"/>
        <w:jc w:val="both"/>
        <w:rPr>
          <w:sz w:val="24"/>
          <w:szCs w:val="24"/>
        </w:rPr>
      </w:pPr>
      <w:r w:rsidRPr="005B4099">
        <w:rPr>
          <w:color w:val="000000"/>
          <w:sz w:val="24"/>
          <w:szCs w:val="24"/>
        </w:rPr>
        <w:t xml:space="preserve">•  </w:t>
      </w:r>
      <w:r w:rsidRPr="005B4099">
        <w:rPr>
          <w:iCs/>
          <w:color w:val="000000"/>
          <w:sz w:val="24"/>
          <w:szCs w:val="24"/>
        </w:rPr>
        <w:t>на практическом уровне овладеть некоторыми вида</w:t>
      </w:r>
      <w:r w:rsidRPr="005B4099">
        <w:rPr>
          <w:iCs/>
          <w:color w:val="000000"/>
          <w:sz w:val="24"/>
          <w:szCs w:val="24"/>
        </w:rPr>
        <w:softHyphen/>
        <w:t xml:space="preserve">ми письменной речи (повествование </w:t>
      </w:r>
      <w:r w:rsidRPr="005B4099">
        <w:rPr>
          <w:color w:val="000000"/>
          <w:sz w:val="24"/>
          <w:szCs w:val="24"/>
        </w:rPr>
        <w:t xml:space="preserve">— </w:t>
      </w:r>
      <w:r w:rsidRPr="005B4099">
        <w:rPr>
          <w:iCs/>
          <w:color w:val="000000"/>
          <w:sz w:val="24"/>
          <w:szCs w:val="24"/>
        </w:rPr>
        <w:t xml:space="preserve">создание текста по аналогии, рассуждение </w:t>
      </w:r>
      <w:r w:rsidRPr="005B4099">
        <w:rPr>
          <w:color w:val="000000"/>
          <w:sz w:val="24"/>
          <w:szCs w:val="24"/>
        </w:rPr>
        <w:t xml:space="preserve">— </w:t>
      </w:r>
      <w:r w:rsidRPr="005B4099">
        <w:rPr>
          <w:iCs/>
          <w:color w:val="000000"/>
          <w:sz w:val="24"/>
          <w:szCs w:val="24"/>
        </w:rPr>
        <w:t xml:space="preserve">письменный ответ на вопрос, описание </w:t>
      </w:r>
      <w:r w:rsidRPr="005B4099">
        <w:rPr>
          <w:color w:val="000000"/>
          <w:sz w:val="24"/>
          <w:szCs w:val="24"/>
        </w:rPr>
        <w:t xml:space="preserve">— </w:t>
      </w:r>
      <w:r w:rsidRPr="005B4099">
        <w:rPr>
          <w:iCs/>
          <w:color w:val="000000"/>
          <w:sz w:val="24"/>
          <w:szCs w:val="24"/>
        </w:rPr>
        <w:t>характеристика героя);</w:t>
      </w:r>
    </w:p>
    <w:p w:rsidR="009B3718" w:rsidRPr="005B4099" w:rsidRDefault="009B3718" w:rsidP="009B3718">
      <w:pPr>
        <w:widowControl/>
        <w:shd w:val="clear" w:color="auto" w:fill="FFFFFF"/>
        <w:jc w:val="both"/>
        <w:rPr>
          <w:sz w:val="24"/>
          <w:szCs w:val="24"/>
        </w:rPr>
      </w:pPr>
      <w:r w:rsidRPr="005B4099">
        <w:rPr>
          <w:color w:val="000000"/>
          <w:sz w:val="24"/>
          <w:szCs w:val="24"/>
        </w:rPr>
        <w:t xml:space="preserve">•  </w:t>
      </w:r>
      <w:r w:rsidRPr="005B4099">
        <w:rPr>
          <w:iCs/>
          <w:color w:val="000000"/>
          <w:sz w:val="24"/>
          <w:szCs w:val="24"/>
        </w:rPr>
        <w:t>писать отзыв о прочитанной книге;</w:t>
      </w:r>
    </w:p>
    <w:p w:rsidR="009B3718" w:rsidRPr="005B4099" w:rsidRDefault="009B3718" w:rsidP="009B3718">
      <w:pPr>
        <w:widowControl/>
        <w:shd w:val="clear" w:color="auto" w:fill="FFFFFF"/>
        <w:jc w:val="both"/>
        <w:rPr>
          <w:sz w:val="24"/>
          <w:szCs w:val="24"/>
        </w:rPr>
      </w:pPr>
      <w:r w:rsidRPr="005B4099">
        <w:rPr>
          <w:color w:val="000000"/>
          <w:sz w:val="24"/>
          <w:szCs w:val="24"/>
        </w:rPr>
        <w:t xml:space="preserve">•  </w:t>
      </w:r>
      <w:r w:rsidRPr="005B4099">
        <w:rPr>
          <w:iCs/>
          <w:color w:val="000000"/>
          <w:sz w:val="24"/>
          <w:szCs w:val="24"/>
        </w:rPr>
        <w:t>работать с тематическим каталогом;</w:t>
      </w:r>
    </w:p>
    <w:p w:rsidR="009B3718" w:rsidRPr="005B4099" w:rsidRDefault="009B3718" w:rsidP="009B3718">
      <w:pPr>
        <w:widowControl/>
        <w:shd w:val="clear" w:color="auto" w:fill="FFFFFF"/>
        <w:jc w:val="both"/>
        <w:rPr>
          <w:iCs/>
          <w:color w:val="000000"/>
          <w:sz w:val="24"/>
          <w:szCs w:val="24"/>
        </w:rPr>
      </w:pPr>
      <w:r w:rsidRPr="005B4099">
        <w:rPr>
          <w:color w:val="000000"/>
          <w:sz w:val="24"/>
          <w:szCs w:val="24"/>
        </w:rPr>
        <w:t xml:space="preserve">•  </w:t>
      </w:r>
      <w:r w:rsidRPr="005B4099">
        <w:rPr>
          <w:iCs/>
          <w:color w:val="000000"/>
          <w:sz w:val="24"/>
          <w:szCs w:val="24"/>
        </w:rPr>
        <w:t>работать с детской периодикой.</w:t>
      </w:r>
    </w:p>
    <w:p w:rsidR="009B3718" w:rsidRPr="00F40EFA" w:rsidRDefault="009B3718" w:rsidP="009B3718">
      <w:pPr>
        <w:widowControl/>
        <w:shd w:val="clear" w:color="auto" w:fill="FFFFFF"/>
        <w:jc w:val="both"/>
        <w:rPr>
          <w:sz w:val="24"/>
          <w:szCs w:val="24"/>
        </w:rPr>
      </w:pPr>
    </w:p>
    <w:p w:rsidR="009B3718" w:rsidRPr="009B3718" w:rsidRDefault="009B3718" w:rsidP="009B3718">
      <w:pPr>
        <w:widowControl/>
        <w:shd w:val="clear" w:color="auto" w:fill="FFFFFF"/>
        <w:jc w:val="both"/>
        <w:rPr>
          <w:color w:val="000000"/>
          <w:sz w:val="24"/>
          <w:szCs w:val="24"/>
        </w:rPr>
      </w:pPr>
      <w:r w:rsidRPr="00F40EFA">
        <w:rPr>
          <w:i/>
          <w:iCs/>
          <w:color w:val="000000"/>
          <w:sz w:val="24"/>
          <w:szCs w:val="24"/>
        </w:rPr>
        <w:t xml:space="preserve"> </w:t>
      </w:r>
      <w:r w:rsidRPr="00F40EFA">
        <w:rPr>
          <w:b/>
          <w:i/>
          <w:iCs/>
          <w:color w:val="000000"/>
          <w:sz w:val="24"/>
          <w:szCs w:val="24"/>
        </w:rPr>
        <w:t>Творческая деятельность</w:t>
      </w:r>
    </w:p>
    <w:p w:rsidR="009B3718" w:rsidRPr="00F40EFA" w:rsidRDefault="009B3718" w:rsidP="009B3718">
      <w:pPr>
        <w:widowControl/>
        <w:shd w:val="clear" w:color="auto" w:fill="FFFFFF"/>
        <w:jc w:val="both"/>
        <w:rPr>
          <w:sz w:val="24"/>
          <w:szCs w:val="24"/>
        </w:rPr>
      </w:pPr>
      <w:r w:rsidRPr="00F40EFA">
        <w:rPr>
          <w:color w:val="000000"/>
          <w:sz w:val="24"/>
          <w:szCs w:val="24"/>
        </w:rPr>
        <w:t>•  читать по ролям литературное произведение;</w:t>
      </w:r>
    </w:p>
    <w:p w:rsidR="009B3718" w:rsidRPr="00F40EFA" w:rsidRDefault="009B3718" w:rsidP="009B3718">
      <w:pPr>
        <w:widowControl/>
        <w:shd w:val="clear" w:color="auto" w:fill="FFFFFF"/>
        <w:jc w:val="both"/>
        <w:rPr>
          <w:sz w:val="24"/>
          <w:szCs w:val="24"/>
        </w:rPr>
      </w:pPr>
      <w:r w:rsidRPr="00F40EFA">
        <w:rPr>
          <w:color w:val="000000"/>
          <w:sz w:val="24"/>
          <w:szCs w:val="24"/>
        </w:rPr>
        <w:t>•  использовать различные способы работы с деформиро</w:t>
      </w:r>
      <w:r w:rsidRPr="00F40EFA">
        <w:rPr>
          <w:color w:val="000000"/>
          <w:sz w:val="24"/>
          <w:szCs w:val="24"/>
        </w:rPr>
        <w:softHyphen/>
        <w:t>ванным текстом (устанавливать причинно-следственные связи, последовательность событий, этапность в выполнении действий; давать последовательную характеристику героя; со</w:t>
      </w:r>
      <w:r w:rsidRPr="00F40EFA">
        <w:rPr>
          <w:color w:val="000000"/>
          <w:sz w:val="24"/>
          <w:szCs w:val="24"/>
        </w:rPr>
        <w:softHyphen/>
        <w:t>ставлять текст на основе плана);</w:t>
      </w:r>
    </w:p>
    <w:p w:rsidR="009B3718" w:rsidRPr="00F40EFA" w:rsidRDefault="009B3718" w:rsidP="009B3718">
      <w:pPr>
        <w:widowControl/>
        <w:shd w:val="clear" w:color="auto" w:fill="FFFFFF"/>
        <w:jc w:val="both"/>
        <w:rPr>
          <w:sz w:val="24"/>
          <w:szCs w:val="24"/>
        </w:rPr>
      </w:pPr>
      <w:r w:rsidRPr="00F40EFA">
        <w:rPr>
          <w:color w:val="000000"/>
          <w:sz w:val="24"/>
          <w:szCs w:val="24"/>
        </w:rPr>
        <w:t>•  создавать собственный текст на основе художественного произведения, репродукций картин художников, по серии ил</w:t>
      </w:r>
      <w:r w:rsidRPr="00F40EFA">
        <w:rPr>
          <w:color w:val="000000"/>
          <w:sz w:val="24"/>
          <w:szCs w:val="24"/>
        </w:rPr>
        <w:softHyphen/>
        <w:t>люстраций к произведению или на основе личного опыта.</w:t>
      </w:r>
    </w:p>
    <w:p w:rsidR="009B3718" w:rsidRPr="005B4099" w:rsidRDefault="009B3718" w:rsidP="009B3718">
      <w:pPr>
        <w:widowControl/>
        <w:shd w:val="clear" w:color="auto" w:fill="FFFFFF"/>
        <w:jc w:val="both"/>
        <w:rPr>
          <w:sz w:val="24"/>
          <w:szCs w:val="24"/>
        </w:rPr>
      </w:pPr>
      <w:r w:rsidRPr="00F40EFA">
        <w:rPr>
          <w:color w:val="000000"/>
          <w:sz w:val="24"/>
          <w:szCs w:val="24"/>
        </w:rPr>
        <w:t xml:space="preserve">•  </w:t>
      </w:r>
      <w:r w:rsidRPr="005B4099">
        <w:rPr>
          <w:iCs/>
          <w:color w:val="000000"/>
          <w:sz w:val="24"/>
          <w:szCs w:val="24"/>
        </w:rPr>
        <w:t>творчески пересказывать текст (от лица героя, от автора), дополнять текст;</w:t>
      </w:r>
    </w:p>
    <w:p w:rsidR="009B3718" w:rsidRPr="005B4099" w:rsidRDefault="009B3718" w:rsidP="009B3718">
      <w:pPr>
        <w:widowControl/>
        <w:shd w:val="clear" w:color="auto" w:fill="FFFFFF"/>
        <w:jc w:val="both"/>
        <w:rPr>
          <w:sz w:val="24"/>
          <w:szCs w:val="24"/>
        </w:rPr>
      </w:pPr>
      <w:r w:rsidRPr="005B4099">
        <w:rPr>
          <w:color w:val="000000"/>
          <w:sz w:val="24"/>
          <w:szCs w:val="24"/>
        </w:rPr>
        <w:t xml:space="preserve">•  </w:t>
      </w:r>
      <w:r w:rsidRPr="005B4099">
        <w:rPr>
          <w:iCs/>
          <w:color w:val="000000"/>
          <w:sz w:val="24"/>
          <w:szCs w:val="24"/>
        </w:rPr>
        <w:t>создавать иллюстрации, диафильм по содержанию произведения;</w:t>
      </w:r>
    </w:p>
    <w:p w:rsidR="009B3718" w:rsidRPr="005B4099" w:rsidRDefault="009B3718" w:rsidP="009B3718">
      <w:pPr>
        <w:widowControl/>
        <w:shd w:val="clear" w:color="auto" w:fill="FFFFFF"/>
        <w:jc w:val="both"/>
        <w:rPr>
          <w:sz w:val="24"/>
          <w:szCs w:val="24"/>
        </w:rPr>
      </w:pPr>
      <w:r w:rsidRPr="005B4099">
        <w:rPr>
          <w:color w:val="000000"/>
          <w:sz w:val="24"/>
          <w:szCs w:val="24"/>
        </w:rPr>
        <w:t xml:space="preserve">•  </w:t>
      </w:r>
      <w:r w:rsidRPr="005B4099">
        <w:rPr>
          <w:iCs/>
          <w:color w:val="000000"/>
          <w:sz w:val="24"/>
          <w:szCs w:val="24"/>
        </w:rPr>
        <w:t>работать в группе, создавая инсценировки по произ</w:t>
      </w:r>
      <w:r w:rsidRPr="005B4099">
        <w:rPr>
          <w:iCs/>
          <w:color w:val="000000"/>
          <w:sz w:val="24"/>
          <w:szCs w:val="24"/>
        </w:rPr>
        <w:softHyphen/>
        <w:t>ведению, сценарии, проекты;</w:t>
      </w:r>
    </w:p>
    <w:p w:rsidR="009B3718" w:rsidRPr="005B4099" w:rsidRDefault="009B3718" w:rsidP="009B3718">
      <w:pPr>
        <w:widowControl/>
        <w:shd w:val="clear" w:color="auto" w:fill="FFFFFF"/>
        <w:jc w:val="both"/>
        <w:rPr>
          <w:sz w:val="24"/>
          <w:szCs w:val="24"/>
        </w:rPr>
      </w:pPr>
      <w:r w:rsidRPr="005B4099">
        <w:rPr>
          <w:color w:val="000000"/>
          <w:sz w:val="24"/>
          <w:szCs w:val="24"/>
        </w:rPr>
        <w:t xml:space="preserve">•  </w:t>
      </w:r>
      <w:r w:rsidRPr="005B4099">
        <w:rPr>
          <w:iCs/>
          <w:color w:val="000000"/>
          <w:sz w:val="24"/>
          <w:szCs w:val="24"/>
        </w:rPr>
        <w:t>способам написания изложения.</w:t>
      </w:r>
    </w:p>
    <w:p w:rsidR="009B3718" w:rsidRPr="00F40EFA" w:rsidRDefault="009B3718" w:rsidP="009B3718">
      <w:pPr>
        <w:widowControl/>
        <w:shd w:val="clear" w:color="auto" w:fill="FFFFFF"/>
        <w:jc w:val="both"/>
        <w:rPr>
          <w:sz w:val="24"/>
          <w:szCs w:val="24"/>
        </w:rPr>
      </w:pPr>
      <w:r w:rsidRPr="00F40EFA">
        <w:rPr>
          <w:color w:val="000000"/>
          <w:sz w:val="24"/>
          <w:szCs w:val="24"/>
        </w:rPr>
        <w:t>•  сравнивать, сопоставлять, делать элементарный анализ различных текстов, выделяя два-три существенных признака;</w:t>
      </w:r>
    </w:p>
    <w:p w:rsidR="009B3718" w:rsidRPr="00F40EFA" w:rsidRDefault="009B3718" w:rsidP="009B3718">
      <w:pPr>
        <w:widowControl/>
        <w:shd w:val="clear" w:color="auto" w:fill="FFFFFF"/>
        <w:jc w:val="both"/>
        <w:rPr>
          <w:sz w:val="24"/>
          <w:szCs w:val="24"/>
        </w:rPr>
      </w:pPr>
      <w:r w:rsidRPr="00F40EFA">
        <w:rPr>
          <w:color w:val="000000"/>
          <w:sz w:val="24"/>
          <w:szCs w:val="24"/>
        </w:rPr>
        <w:t>•  отличать прозаический текст от поэтического;</w:t>
      </w:r>
    </w:p>
    <w:p w:rsidR="009B3718" w:rsidRPr="00F40EFA" w:rsidRDefault="009B3718" w:rsidP="009B3718">
      <w:pPr>
        <w:widowControl/>
        <w:shd w:val="clear" w:color="auto" w:fill="FFFFFF"/>
        <w:jc w:val="both"/>
        <w:rPr>
          <w:sz w:val="24"/>
          <w:szCs w:val="24"/>
        </w:rPr>
      </w:pPr>
      <w:r w:rsidRPr="00F40EFA">
        <w:rPr>
          <w:color w:val="000000"/>
          <w:sz w:val="24"/>
          <w:szCs w:val="24"/>
        </w:rPr>
        <w:t>•  распознавать особенности построения фольклорных форм (сказки, загадки, пословицы).</w:t>
      </w:r>
    </w:p>
    <w:p w:rsidR="009B3718" w:rsidRPr="005B4099" w:rsidRDefault="009B3718" w:rsidP="009B3718">
      <w:pPr>
        <w:widowControl/>
        <w:shd w:val="clear" w:color="auto" w:fill="FFFFFF"/>
        <w:jc w:val="both"/>
        <w:rPr>
          <w:sz w:val="24"/>
          <w:szCs w:val="24"/>
        </w:rPr>
      </w:pPr>
      <w:r w:rsidRPr="00F40EFA">
        <w:rPr>
          <w:color w:val="000000"/>
          <w:sz w:val="24"/>
          <w:szCs w:val="24"/>
        </w:rPr>
        <w:t xml:space="preserve">•  </w:t>
      </w:r>
      <w:r w:rsidRPr="005B4099">
        <w:rPr>
          <w:iCs/>
          <w:color w:val="000000"/>
          <w:sz w:val="24"/>
          <w:szCs w:val="24"/>
        </w:rPr>
        <w:t>сравнивать, сопоставлять, делать элементарный ана</w:t>
      </w:r>
      <w:r w:rsidRPr="005B4099">
        <w:rPr>
          <w:iCs/>
          <w:color w:val="000000"/>
          <w:sz w:val="24"/>
          <w:szCs w:val="24"/>
        </w:rPr>
        <w:softHyphen/>
        <w:t>лиз различных текстов, используя ряд литературоведческих понятий (фольклорная и авторская литература, структу</w:t>
      </w:r>
      <w:r w:rsidRPr="005B4099">
        <w:rPr>
          <w:iCs/>
          <w:color w:val="000000"/>
          <w:sz w:val="24"/>
          <w:szCs w:val="24"/>
        </w:rPr>
        <w:softHyphen/>
        <w:t>ра текста, герой, автор) и средств художественной выразительности (сравнение, олицетворение, метафора);</w:t>
      </w:r>
      <w:r w:rsidRPr="005B4099">
        <w:rPr>
          <w:color w:val="000000"/>
          <w:sz w:val="24"/>
          <w:szCs w:val="24"/>
        </w:rPr>
        <w:t xml:space="preserve"> •  </w:t>
      </w:r>
      <w:r w:rsidRPr="005B4099">
        <w:rPr>
          <w:iCs/>
          <w:color w:val="000000"/>
          <w:sz w:val="24"/>
          <w:szCs w:val="24"/>
        </w:rPr>
        <w:t>определять позиции героев художественного текста, позицию автора художественного текста;</w:t>
      </w:r>
    </w:p>
    <w:p w:rsidR="009B3718" w:rsidRPr="005B4099" w:rsidRDefault="009B3718" w:rsidP="009B3718">
      <w:pPr>
        <w:widowControl/>
        <w:shd w:val="clear" w:color="auto" w:fill="FFFFFF"/>
        <w:jc w:val="both"/>
        <w:rPr>
          <w:iCs/>
          <w:color w:val="000000"/>
          <w:sz w:val="24"/>
          <w:szCs w:val="24"/>
        </w:rPr>
      </w:pPr>
      <w:r w:rsidRPr="005B4099">
        <w:rPr>
          <w:color w:val="000000"/>
          <w:sz w:val="24"/>
          <w:szCs w:val="24"/>
        </w:rPr>
        <w:t xml:space="preserve">•  </w:t>
      </w:r>
      <w:r w:rsidRPr="005B4099">
        <w:rPr>
          <w:iCs/>
          <w:color w:val="000000"/>
          <w:sz w:val="24"/>
          <w:szCs w:val="24"/>
        </w:rPr>
        <w:t>создавать прозаический или поэтический текст по аналогии на основе авторского текста, используя сред</w:t>
      </w:r>
      <w:r w:rsidRPr="005B4099">
        <w:rPr>
          <w:iCs/>
          <w:color w:val="000000"/>
          <w:sz w:val="24"/>
          <w:szCs w:val="24"/>
        </w:rPr>
        <w:softHyphen/>
        <w:t>ства художественной выразительности (в том числе из текста).</w:t>
      </w:r>
    </w:p>
    <w:p w:rsidR="009B3718" w:rsidRPr="00F40EFA" w:rsidRDefault="009B3718" w:rsidP="009B3718">
      <w:pPr>
        <w:widowControl/>
        <w:shd w:val="clear" w:color="auto" w:fill="FFFFFF"/>
        <w:jc w:val="both"/>
        <w:rPr>
          <w:sz w:val="24"/>
          <w:szCs w:val="24"/>
        </w:rPr>
      </w:pPr>
    </w:p>
    <w:p w:rsidR="009B3718" w:rsidRDefault="009B3718" w:rsidP="00D65E22">
      <w:pPr>
        <w:pStyle w:val="ab"/>
      </w:pPr>
    </w:p>
    <w:p w:rsidR="00FF10A8" w:rsidRDefault="00FF10A8" w:rsidP="00D65E22">
      <w:pPr>
        <w:pStyle w:val="ab"/>
      </w:pPr>
    </w:p>
    <w:p w:rsidR="00403D1B" w:rsidRDefault="001E4308" w:rsidP="00403D1B">
      <w:pPr>
        <w:pStyle w:val="jc"/>
        <w:spacing w:before="0" w:beforeAutospacing="0" w:after="0" w:afterAutospacing="0"/>
        <w:jc w:val="center"/>
        <w:rPr>
          <w:rStyle w:val="ac"/>
          <w:sz w:val="28"/>
          <w:szCs w:val="28"/>
        </w:rPr>
      </w:pPr>
      <w:r>
        <w:rPr>
          <w:rStyle w:val="ac"/>
          <w:sz w:val="28"/>
          <w:szCs w:val="28"/>
        </w:rPr>
        <w:lastRenderedPageBreak/>
        <w:t>Русский язык</w:t>
      </w:r>
    </w:p>
    <w:p w:rsidR="00D900EC" w:rsidRPr="00403D1B" w:rsidRDefault="00D900EC" w:rsidP="00403D1B">
      <w:pPr>
        <w:pStyle w:val="jc"/>
        <w:spacing w:before="0" w:beforeAutospacing="0" w:after="0" w:afterAutospacing="0"/>
        <w:jc w:val="center"/>
        <w:rPr>
          <w:rStyle w:val="ac"/>
          <w:sz w:val="28"/>
          <w:szCs w:val="28"/>
        </w:rPr>
      </w:pPr>
      <w:r>
        <w:rPr>
          <w:rStyle w:val="ac"/>
          <w:sz w:val="28"/>
          <w:szCs w:val="28"/>
        </w:rPr>
        <w:t xml:space="preserve">Авторы: </w:t>
      </w:r>
      <w:r w:rsidRPr="00D900EC">
        <w:rPr>
          <w:rStyle w:val="ac"/>
          <w:b w:val="0"/>
        </w:rPr>
        <w:t>Полякова А.В., Песняева Н.А.</w:t>
      </w:r>
    </w:p>
    <w:p w:rsidR="001E4308" w:rsidRPr="00A22EE5" w:rsidRDefault="001E4308" w:rsidP="001E4308">
      <w:pPr>
        <w:rPr>
          <w:sz w:val="24"/>
          <w:szCs w:val="24"/>
        </w:rPr>
      </w:pPr>
      <w:r w:rsidRPr="00A22EE5">
        <w:rPr>
          <w:sz w:val="24"/>
          <w:szCs w:val="24"/>
        </w:rPr>
        <w:t>На предмет «Русский язык» базисным учебным планом начального общего образования выделяется 675 ч. Содержание курса  разработано на 560 ч, из них 50 ч отводится на изучение русского языка в первом классе (5 ч в неделю, 10 учебных недель).</w:t>
      </w:r>
    </w:p>
    <w:p w:rsidR="001E4308" w:rsidRPr="00A22EE5" w:rsidRDefault="001E4308" w:rsidP="001E4308">
      <w:pPr>
        <w:jc w:val="both"/>
        <w:rPr>
          <w:sz w:val="24"/>
          <w:szCs w:val="24"/>
        </w:rPr>
      </w:pPr>
      <w:r w:rsidRPr="00A22EE5">
        <w:rPr>
          <w:sz w:val="24"/>
          <w:szCs w:val="24"/>
        </w:rPr>
        <w:t>Во 2 - 4 классах на изучение курса отводится по 170 ч (5 ч в неделю, 34 учебные недели в каждом классе).</w:t>
      </w:r>
    </w:p>
    <w:p w:rsidR="001E4308" w:rsidRPr="00A22EE5" w:rsidRDefault="001E4308" w:rsidP="001E4308">
      <w:pPr>
        <w:jc w:val="both"/>
        <w:rPr>
          <w:sz w:val="24"/>
          <w:szCs w:val="24"/>
        </w:rPr>
      </w:pPr>
      <w:r w:rsidRPr="00A22EE5">
        <w:rPr>
          <w:sz w:val="24"/>
          <w:szCs w:val="24"/>
        </w:rPr>
        <w:t>В системе предметов начальной общеобразовательной школы предмет «Русский</w:t>
      </w:r>
    </w:p>
    <w:p w:rsidR="001E4308" w:rsidRPr="00A22EE5" w:rsidRDefault="001E4308" w:rsidP="001E4308">
      <w:pPr>
        <w:jc w:val="both"/>
        <w:rPr>
          <w:sz w:val="24"/>
          <w:szCs w:val="24"/>
        </w:rPr>
      </w:pPr>
      <w:r w:rsidRPr="00A22EE5">
        <w:rPr>
          <w:sz w:val="24"/>
          <w:szCs w:val="24"/>
        </w:rPr>
        <w:t xml:space="preserve">язык» реализует две основные </w:t>
      </w:r>
      <w:r w:rsidRPr="00A22EE5">
        <w:rPr>
          <w:b/>
          <w:bCs/>
          <w:sz w:val="24"/>
          <w:szCs w:val="24"/>
        </w:rPr>
        <w:t>цели</w:t>
      </w:r>
      <w:r w:rsidRPr="00A22EE5">
        <w:rPr>
          <w:sz w:val="24"/>
          <w:szCs w:val="24"/>
        </w:rPr>
        <w:t>:</w:t>
      </w:r>
    </w:p>
    <w:p w:rsidR="001E4308" w:rsidRPr="00A22EE5" w:rsidRDefault="001E4308" w:rsidP="001E4308">
      <w:pPr>
        <w:jc w:val="both"/>
        <w:rPr>
          <w:sz w:val="24"/>
          <w:szCs w:val="24"/>
        </w:rPr>
      </w:pPr>
      <w:r>
        <w:rPr>
          <w:sz w:val="24"/>
          <w:szCs w:val="24"/>
        </w:rPr>
        <w:t>-</w:t>
      </w:r>
      <w:r w:rsidRPr="00A22EE5">
        <w:rPr>
          <w:sz w:val="24"/>
          <w:szCs w:val="24"/>
        </w:rPr>
        <w:t xml:space="preserve"> познавательную</w:t>
      </w:r>
      <w:r>
        <w:rPr>
          <w:sz w:val="24"/>
          <w:szCs w:val="24"/>
        </w:rPr>
        <w:t xml:space="preserve"> -</w:t>
      </w:r>
      <w:r w:rsidRPr="00A22EE5">
        <w:rPr>
          <w:sz w:val="24"/>
          <w:szCs w:val="24"/>
        </w:rPr>
        <w:t xml:space="preserve"> ознакомление с основными положениями науки о языке и формир</w:t>
      </w:r>
      <w:r>
        <w:rPr>
          <w:sz w:val="24"/>
          <w:szCs w:val="24"/>
        </w:rPr>
        <w:t>ование на этой основе знаково-</w:t>
      </w:r>
      <w:r w:rsidRPr="00A22EE5">
        <w:rPr>
          <w:sz w:val="24"/>
          <w:szCs w:val="24"/>
        </w:rPr>
        <w:t>символического восприятия и логического мышления учащихся;</w:t>
      </w:r>
    </w:p>
    <w:p w:rsidR="001E4308" w:rsidRPr="00A22EE5" w:rsidRDefault="001E4308" w:rsidP="001E4308">
      <w:pPr>
        <w:jc w:val="both"/>
        <w:rPr>
          <w:sz w:val="24"/>
          <w:szCs w:val="24"/>
        </w:rPr>
      </w:pPr>
      <w:r>
        <w:rPr>
          <w:sz w:val="24"/>
          <w:szCs w:val="24"/>
        </w:rPr>
        <w:t xml:space="preserve">- социокультурную - </w:t>
      </w:r>
      <w:r w:rsidRPr="00A22EE5">
        <w:rPr>
          <w:sz w:val="24"/>
          <w:szCs w:val="24"/>
        </w:rPr>
        <w:t>формирование коммуникативной компетенции учащихся; развитие устной и письменной речи, монологической и диалогической речи, а также навыков грамотного, безошибочного письма как показателя общей культуры человека.</w:t>
      </w:r>
    </w:p>
    <w:p w:rsidR="001E4308" w:rsidRPr="00A22EE5" w:rsidRDefault="001E4308" w:rsidP="001E4308">
      <w:pPr>
        <w:jc w:val="both"/>
        <w:rPr>
          <w:sz w:val="24"/>
          <w:szCs w:val="24"/>
        </w:rPr>
      </w:pPr>
      <w:r w:rsidRPr="00A22EE5">
        <w:rPr>
          <w:sz w:val="24"/>
          <w:szCs w:val="24"/>
        </w:rPr>
        <w:t>Для достижения поставленных целей необходимо решать следующие практические</w:t>
      </w:r>
    </w:p>
    <w:p w:rsidR="001E4308" w:rsidRPr="00A22EE5" w:rsidRDefault="001E4308" w:rsidP="001E4308">
      <w:pPr>
        <w:jc w:val="both"/>
        <w:rPr>
          <w:sz w:val="24"/>
          <w:szCs w:val="24"/>
        </w:rPr>
      </w:pPr>
      <w:r w:rsidRPr="00A22EE5">
        <w:rPr>
          <w:b/>
          <w:bCs/>
          <w:sz w:val="24"/>
          <w:szCs w:val="24"/>
        </w:rPr>
        <w:t>задачи</w:t>
      </w:r>
      <w:r w:rsidRPr="00A22EE5">
        <w:rPr>
          <w:sz w:val="24"/>
          <w:szCs w:val="24"/>
        </w:rPr>
        <w:t>:</w:t>
      </w:r>
    </w:p>
    <w:p w:rsidR="001E4308" w:rsidRPr="00A22EE5" w:rsidRDefault="001E4308" w:rsidP="001E4308">
      <w:pPr>
        <w:jc w:val="both"/>
        <w:rPr>
          <w:sz w:val="24"/>
          <w:szCs w:val="24"/>
        </w:rPr>
      </w:pPr>
      <w:r>
        <w:rPr>
          <w:sz w:val="24"/>
          <w:szCs w:val="24"/>
        </w:rPr>
        <w:t>-</w:t>
      </w:r>
      <w:r w:rsidRPr="00A22EE5">
        <w:rPr>
          <w:sz w:val="24"/>
          <w:szCs w:val="24"/>
        </w:rPr>
        <w:t xml:space="preserve"> развивать речь, мышление, воображение школьников, умение выбирать средства</w:t>
      </w:r>
    </w:p>
    <w:p w:rsidR="001E4308" w:rsidRPr="00A22EE5" w:rsidRDefault="001E4308" w:rsidP="001E4308">
      <w:pPr>
        <w:jc w:val="both"/>
        <w:rPr>
          <w:sz w:val="24"/>
          <w:szCs w:val="24"/>
        </w:rPr>
      </w:pPr>
      <w:r w:rsidRPr="00A22EE5">
        <w:rPr>
          <w:sz w:val="24"/>
          <w:szCs w:val="24"/>
        </w:rPr>
        <w:t>языка в соответствии с целями, задачами и условиями общения;</w:t>
      </w:r>
    </w:p>
    <w:p w:rsidR="001E4308" w:rsidRPr="00A22EE5" w:rsidRDefault="001E4308" w:rsidP="001E4308">
      <w:pPr>
        <w:jc w:val="both"/>
        <w:rPr>
          <w:sz w:val="24"/>
          <w:szCs w:val="24"/>
        </w:rPr>
      </w:pPr>
      <w:r>
        <w:rPr>
          <w:sz w:val="24"/>
          <w:szCs w:val="24"/>
        </w:rPr>
        <w:t>-</w:t>
      </w:r>
      <w:r w:rsidRPr="00A22EE5">
        <w:rPr>
          <w:sz w:val="24"/>
          <w:szCs w:val="24"/>
        </w:rPr>
        <w:t xml:space="preserve"> обеспечивать освоение учащимися первоначальных знаний о лексике, фонетике,</w:t>
      </w:r>
    </w:p>
    <w:p w:rsidR="001E4308" w:rsidRPr="00A22EE5" w:rsidRDefault="001E4308" w:rsidP="001E4308">
      <w:pPr>
        <w:jc w:val="both"/>
        <w:rPr>
          <w:sz w:val="24"/>
          <w:szCs w:val="24"/>
        </w:rPr>
      </w:pPr>
      <w:r w:rsidRPr="00A22EE5">
        <w:rPr>
          <w:sz w:val="24"/>
          <w:szCs w:val="24"/>
        </w:rPr>
        <w:t>грамматике русского языка;</w:t>
      </w:r>
    </w:p>
    <w:p w:rsidR="001E4308" w:rsidRPr="00A22EE5" w:rsidRDefault="001E4308" w:rsidP="001E4308">
      <w:pPr>
        <w:jc w:val="both"/>
        <w:rPr>
          <w:sz w:val="24"/>
          <w:szCs w:val="24"/>
        </w:rPr>
      </w:pPr>
      <w:r>
        <w:rPr>
          <w:sz w:val="24"/>
          <w:szCs w:val="24"/>
        </w:rPr>
        <w:t>-</w:t>
      </w:r>
      <w:r w:rsidRPr="00A22EE5">
        <w:rPr>
          <w:sz w:val="24"/>
          <w:szCs w:val="24"/>
        </w:rPr>
        <w:t xml:space="preserve"> обеспечивать овладение обучающимися умениями правильно писать и читать, участвовать в диалоге, составлять несложные монологические высказывания (в том числе рассуждения) и письменные тексты описания и тексты повествования небольшого объема;</w:t>
      </w:r>
    </w:p>
    <w:p w:rsidR="001E4308" w:rsidRPr="00A22EE5" w:rsidRDefault="001E4308" w:rsidP="001E4308">
      <w:pPr>
        <w:jc w:val="both"/>
        <w:rPr>
          <w:sz w:val="24"/>
          <w:szCs w:val="24"/>
        </w:rPr>
      </w:pPr>
      <w:r>
        <w:rPr>
          <w:sz w:val="24"/>
          <w:szCs w:val="24"/>
        </w:rPr>
        <w:t xml:space="preserve">- </w:t>
      </w:r>
      <w:r w:rsidRPr="00A22EE5">
        <w:rPr>
          <w:sz w:val="24"/>
          <w:szCs w:val="24"/>
        </w:rPr>
        <w:t>воспитывать у учеников позитивное эмоционально ценностное отношение к русскому языку, пробуждать познавательный интерес к языку, стремление совершенствовать свою речь.</w:t>
      </w:r>
    </w:p>
    <w:p w:rsidR="001E4308" w:rsidRPr="00725ED5" w:rsidRDefault="001E4308" w:rsidP="001E4308">
      <w:pPr>
        <w:jc w:val="center"/>
        <w:rPr>
          <w:b/>
          <w:sz w:val="24"/>
          <w:szCs w:val="24"/>
        </w:rPr>
      </w:pPr>
      <w:r w:rsidRPr="00725ED5">
        <w:rPr>
          <w:b/>
          <w:sz w:val="24"/>
          <w:szCs w:val="24"/>
        </w:rPr>
        <w:t>СТРУКТУРА</w:t>
      </w:r>
    </w:p>
    <w:p w:rsidR="001E4308" w:rsidRPr="00A22EE5" w:rsidRDefault="001E4308" w:rsidP="001E4308">
      <w:pPr>
        <w:jc w:val="both"/>
        <w:rPr>
          <w:sz w:val="24"/>
          <w:szCs w:val="24"/>
        </w:rPr>
      </w:pPr>
      <w:r w:rsidRPr="00A22EE5">
        <w:rPr>
          <w:sz w:val="24"/>
          <w:szCs w:val="24"/>
        </w:rPr>
        <w:t xml:space="preserve">               Содержание курса</w:t>
      </w:r>
      <w:r>
        <w:rPr>
          <w:sz w:val="24"/>
          <w:szCs w:val="24"/>
        </w:rPr>
        <w:t xml:space="preserve">: </w:t>
      </w:r>
      <w:r w:rsidRPr="00A22EE5">
        <w:rPr>
          <w:sz w:val="24"/>
          <w:szCs w:val="24"/>
        </w:rPr>
        <w:t>совокупность понятий, правил, сведений, взаимодействующих между собой,  представлено следующими разделами:</w:t>
      </w:r>
    </w:p>
    <w:p w:rsidR="001E4308" w:rsidRPr="00A22EE5" w:rsidRDefault="001E4308" w:rsidP="001E4308">
      <w:pPr>
        <w:jc w:val="both"/>
        <w:rPr>
          <w:sz w:val="24"/>
          <w:szCs w:val="24"/>
        </w:rPr>
      </w:pPr>
      <w:r>
        <w:rPr>
          <w:sz w:val="24"/>
          <w:szCs w:val="24"/>
        </w:rPr>
        <w:t>-</w:t>
      </w:r>
      <w:r w:rsidRPr="00A22EE5">
        <w:rPr>
          <w:sz w:val="24"/>
          <w:szCs w:val="24"/>
        </w:rPr>
        <w:t xml:space="preserve"> основы лингвистических знаний: фонетика и орфоэпия, графика, состав слова (морфемика), грамматика (морфология и синтаксис);</w:t>
      </w:r>
    </w:p>
    <w:p w:rsidR="001E4308" w:rsidRPr="00A22EE5" w:rsidRDefault="001E4308" w:rsidP="001E4308">
      <w:pPr>
        <w:jc w:val="both"/>
        <w:rPr>
          <w:sz w:val="24"/>
          <w:szCs w:val="24"/>
        </w:rPr>
      </w:pPr>
      <w:r>
        <w:rPr>
          <w:sz w:val="24"/>
          <w:szCs w:val="24"/>
        </w:rPr>
        <w:t>- орфография и пунктуация</w:t>
      </w:r>
      <w:r w:rsidRPr="00A22EE5">
        <w:rPr>
          <w:sz w:val="24"/>
          <w:szCs w:val="24"/>
        </w:rPr>
        <w:t>;</w:t>
      </w:r>
    </w:p>
    <w:p w:rsidR="001E4308" w:rsidRPr="00A22EE5" w:rsidRDefault="001E4308" w:rsidP="001E4308">
      <w:pPr>
        <w:jc w:val="both"/>
        <w:rPr>
          <w:sz w:val="24"/>
          <w:szCs w:val="24"/>
        </w:rPr>
      </w:pPr>
      <w:r>
        <w:rPr>
          <w:sz w:val="24"/>
          <w:szCs w:val="24"/>
        </w:rPr>
        <w:t xml:space="preserve">- </w:t>
      </w:r>
      <w:r w:rsidRPr="00A22EE5">
        <w:rPr>
          <w:sz w:val="24"/>
          <w:szCs w:val="24"/>
        </w:rPr>
        <w:t>развитие речи.</w:t>
      </w:r>
    </w:p>
    <w:p w:rsidR="001E4308" w:rsidRPr="00A22EE5" w:rsidRDefault="001E4308" w:rsidP="001E4308">
      <w:pPr>
        <w:jc w:val="both"/>
        <w:rPr>
          <w:sz w:val="24"/>
          <w:szCs w:val="24"/>
        </w:rPr>
      </w:pPr>
      <w:r w:rsidRPr="00A22EE5">
        <w:rPr>
          <w:sz w:val="24"/>
          <w:szCs w:val="24"/>
        </w:rPr>
        <w:t xml:space="preserve">               Содержание курса предусматривает целенаправленную работу по развитию у младших школьников общеучебных умений, навыков и способов деятельности:</w:t>
      </w:r>
    </w:p>
    <w:p w:rsidR="001E4308" w:rsidRPr="00A22EE5" w:rsidRDefault="001E4308" w:rsidP="001E4308">
      <w:pPr>
        <w:jc w:val="both"/>
        <w:rPr>
          <w:sz w:val="24"/>
          <w:szCs w:val="24"/>
        </w:rPr>
      </w:pPr>
      <w:r>
        <w:rPr>
          <w:sz w:val="24"/>
          <w:szCs w:val="24"/>
        </w:rPr>
        <w:t xml:space="preserve">- </w:t>
      </w:r>
      <w:r w:rsidRPr="00A22EE5">
        <w:rPr>
          <w:sz w:val="24"/>
          <w:szCs w:val="24"/>
        </w:rPr>
        <w:t>интеллектуальных (обобщать, классифицировать, сравнивать и др.);</w:t>
      </w:r>
    </w:p>
    <w:p w:rsidR="001E4308" w:rsidRPr="00A22EE5" w:rsidRDefault="001E4308" w:rsidP="001E4308">
      <w:pPr>
        <w:jc w:val="both"/>
        <w:rPr>
          <w:sz w:val="24"/>
          <w:szCs w:val="24"/>
        </w:rPr>
      </w:pPr>
      <w:r>
        <w:rPr>
          <w:sz w:val="24"/>
          <w:szCs w:val="24"/>
        </w:rPr>
        <w:t>- познавательных (учебно-</w:t>
      </w:r>
      <w:r w:rsidRPr="00A22EE5">
        <w:rPr>
          <w:sz w:val="24"/>
          <w:szCs w:val="24"/>
        </w:rPr>
        <w:t>познавательных мотивов, учебной самостоятельности и потребности в творческом самовыражении, а также умений принимать, сохранять,</w:t>
      </w:r>
      <w:r>
        <w:rPr>
          <w:sz w:val="24"/>
          <w:szCs w:val="24"/>
        </w:rPr>
        <w:t xml:space="preserve"> </w:t>
      </w:r>
      <w:r w:rsidRPr="00A22EE5">
        <w:rPr>
          <w:sz w:val="24"/>
          <w:szCs w:val="24"/>
        </w:rPr>
        <w:t>ставить новые цели в учебной деятельности и работать над их достижением);</w:t>
      </w:r>
    </w:p>
    <w:p w:rsidR="001E4308" w:rsidRDefault="001E4308" w:rsidP="001E4308">
      <w:pPr>
        <w:jc w:val="both"/>
        <w:rPr>
          <w:sz w:val="24"/>
          <w:szCs w:val="24"/>
        </w:rPr>
      </w:pPr>
      <w:r>
        <w:rPr>
          <w:sz w:val="24"/>
          <w:szCs w:val="24"/>
        </w:rPr>
        <w:t>-</w:t>
      </w:r>
      <w:r w:rsidRPr="00A22EE5">
        <w:rPr>
          <w:sz w:val="24"/>
          <w:szCs w:val="24"/>
        </w:rPr>
        <w:t xml:space="preserve"> организационных (планировать свою деятельность, осуществлять самооценку и контроль своих действий, организовывать сотрудничество)</w:t>
      </w:r>
      <w:r>
        <w:rPr>
          <w:sz w:val="24"/>
          <w:szCs w:val="24"/>
        </w:rPr>
        <w:t>.</w:t>
      </w:r>
    </w:p>
    <w:p w:rsidR="001E4308" w:rsidRPr="00A22EE5" w:rsidRDefault="001E4308" w:rsidP="001E4308">
      <w:pPr>
        <w:jc w:val="both"/>
        <w:rPr>
          <w:sz w:val="24"/>
          <w:szCs w:val="24"/>
        </w:rPr>
      </w:pPr>
    </w:p>
    <w:p w:rsidR="001E4308" w:rsidRPr="00A22EE5" w:rsidRDefault="001E4308" w:rsidP="001E4308">
      <w:pPr>
        <w:jc w:val="center"/>
        <w:rPr>
          <w:b/>
          <w:bCs/>
          <w:sz w:val="24"/>
          <w:szCs w:val="24"/>
        </w:rPr>
      </w:pPr>
      <w:r w:rsidRPr="00A22EE5">
        <w:rPr>
          <w:b/>
          <w:bCs/>
          <w:sz w:val="24"/>
          <w:szCs w:val="24"/>
        </w:rPr>
        <w:t>СОДЕРЖАНИЕ КУРСА</w:t>
      </w:r>
    </w:p>
    <w:p w:rsidR="001E4308" w:rsidRPr="00A22EE5" w:rsidRDefault="001E4308" w:rsidP="001E4308">
      <w:pPr>
        <w:jc w:val="both"/>
        <w:rPr>
          <w:b/>
          <w:bCs/>
          <w:sz w:val="24"/>
          <w:szCs w:val="24"/>
        </w:rPr>
      </w:pPr>
      <w:r w:rsidRPr="00A22EE5">
        <w:rPr>
          <w:b/>
          <w:bCs/>
          <w:sz w:val="24"/>
          <w:szCs w:val="24"/>
        </w:rPr>
        <w:t>Виды речевой деятельности</w:t>
      </w:r>
    </w:p>
    <w:p w:rsidR="001E4308" w:rsidRPr="00A22EE5" w:rsidRDefault="001E4308" w:rsidP="001E4308">
      <w:pPr>
        <w:jc w:val="both"/>
        <w:rPr>
          <w:sz w:val="24"/>
          <w:szCs w:val="24"/>
        </w:rPr>
      </w:pPr>
      <w:r w:rsidRPr="00A22EE5">
        <w:rPr>
          <w:b/>
          <w:bCs/>
          <w:sz w:val="24"/>
          <w:szCs w:val="24"/>
        </w:rPr>
        <w:t xml:space="preserve">Слушание. </w:t>
      </w:r>
      <w:r w:rsidRPr="00A22EE5">
        <w:rPr>
          <w:sz w:val="24"/>
          <w:szCs w:val="24"/>
        </w:rPr>
        <w:t>Осознание цели и ситуации устного общения. Адекватное восприятие звучащей речи. Понимание на слух информации, содержащейся в предъявляемом тексте, определение темы и основной мысли текста, передача его содержания по вопросам, опорным словам и плану.</w:t>
      </w:r>
    </w:p>
    <w:p w:rsidR="001E4308" w:rsidRPr="00A22EE5" w:rsidRDefault="001E4308" w:rsidP="001E4308">
      <w:pPr>
        <w:jc w:val="both"/>
        <w:rPr>
          <w:sz w:val="24"/>
          <w:szCs w:val="24"/>
        </w:rPr>
      </w:pPr>
      <w:r w:rsidRPr="00A22EE5">
        <w:rPr>
          <w:b/>
          <w:bCs/>
          <w:sz w:val="24"/>
          <w:szCs w:val="24"/>
        </w:rPr>
        <w:t xml:space="preserve">Говорение. </w:t>
      </w:r>
      <w:r w:rsidRPr="00A22EE5">
        <w:rPr>
          <w:sz w:val="24"/>
          <w:szCs w:val="24"/>
        </w:rPr>
        <w:t xml:space="preserve">Выбор языковых средств в соответствии с целями и условиями общения для эффективного решения коммуникативной задачи. Практическое овладение диалогической формой речи. Овладение умениями начать, поддержать, закончить разговор, привлечь внимание и т.п. Практическое овладение устными монологическими высказываниями в соответствии с учебной задачей (рассуждение, описание, повествование). Овладение нормами </w:t>
      </w:r>
      <w:r w:rsidRPr="00A22EE5">
        <w:rPr>
          <w:sz w:val="24"/>
          <w:szCs w:val="24"/>
        </w:rPr>
        <w:lastRenderedPageBreak/>
        <w:t>речевого этикета в ситуациях учебного и бытового общения (приветствие,</w:t>
      </w:r>
    </w:p>
    <w:p w:rsidR="001E4308" w:rsidRPr="00A22EE5" w:rsidRDefault="001E4308" w:rsidP="001E4308">
      <w:pPr>
        <w:jc w:val="both"/>
        <w:rPr>
          <w:sz w:val="24"/>
          <w:szCs w:val="24"/>
        </w:rPr>
      </w:pPr>
      <w:r w:rsidRPr="00A22EE5">
        <w:rPr>
          <w:sz w:val="24"/>
          <w:szCs w:val="24"/>
        </w:rPr>
        <w:t>прощание, извинение, благодарность, обращение с просьбой). Соблюдение орфоэпических норм и правильной интонации.</w:t>
      </w:r>
    </w:p>
    <w:p w:rsidR="001E4308" w:rsidRPr="00A22EE5" w:rsidRDefault="001E4308" w:rsidP="001E4308">
      <w:pPr>
        <w:jc w:val="both"/>
        <w:rPr>
          <w:sz w:val="24"/>
          <w:szCs w:val="24"/>
        </w:rPr>
      </w:pPr>
      <w:r w:rsidRPr="00A22EE5">
        <w:rPr>
          <w:b/>
          <w:bCs/>
          <w:sz w:val="24"/>
          <w:szCs w:val="24"/>
        </w:rPr>
        <w:t xml:space="preserve">Чтение. </w:t>
      </w:r>
      <w:r w:rsidRPr="00A22EE5">
        <w:rPr>
          <w:sz w:val="24"/>
          <w:szCs w:val="24"/>
        </w:rPr>
        <w:t>Понимание учебного текста. Выборочное чтение с целью нахождения необходимого материала. Нахождение информации, заданной в тексте в явном и неявном (подтекст) виде. Формулирование простых выводов на основе информации, содержащейся в тексте, личного опыта и наблюдений. Антиципация, интерпретация и обобщение содержащейся в тексте информации. Анализ и оценка содержания, языковых особенностей и структуры текста.</w:t>
      </w:r>
    </w:p>
    <w:p w:rsidR="001E4308" w:rsidRPr="00A22EE5" w:rsidRDefault="001E4308" w:rsidP="001E4308">
      <w:pPr>
        <w:jc w:val="both"/>
        <w:rPr>
          <w:sz w:val="24"/>
          <w:szCs w:val="24"/>
        </w:rPr>
      </w:pPr>
      <w:r w:rsidRPr="00A22EE5">
        <w:rPr>
          <w:b/>
          <w:bCs/>
          <w:sz w:val="24"/>
          <w:szCs w:val="24"/>
        </w:rPr>
        <w:t xml:space="preserve">Письмо. </w:t>
      </w:r>
      <w:r w:rsidRPr="00A22EE5">
        <w:rPr>
          <w:sz w:val="24"/>
          <w:szCs w:val="24"/>
        </w:rPr>
        <w:t>Письмо букв, буквосочетаний, слогов, слов, предложений в системе обучения грамоте. Овладение разборчивым, аккуратным письмом с учетом гигиенических требований к этому виду учебной работы. Списывание, письмо под диктовку, письмо по памяти в соответствии с изученными правилами. Письменное изложение содержания прослушанного и прочитанного текста (краткое, подробное, выборочное). Создание небольших собственных текстов (сочинений) по интересной детям тематике (на основе впечатлений, литературных произведений, сюжетных картин, серий картин, просмотренного фрагмента видеозаписи и т.п.).</w:t>
      </w:r>
    </w:p>
    <w:p w:rsidR="001E4308" w:rsidRPr="00A22EE5" w:rsidRDefault="001E4308" w:rsidP="001E4308">
      <w:pPr>
        <w:jc w:val="both"/>
        <w:rPr>
          <w:b/>
          <w:bCs/>
          <w:sz w:val="24"/>
          <w:szCs w:val="24"/>
        </w:rPr>
      </w:pPr>
      <w:r w:rsidRPr="00A22EE5">
        <w:rPr>
          <w:b/>
          <w:bCs/>
          <w:sz w:val="24"/>
          <w:szCs w:val="24"/>
        </w:rPr>
        <w:t>Систематический курс</w:t>
      </w:r>
    </w:p>
    <w:p w:rsidR="001E4308" w:rsidRPr="00A22EE5" w:rsidRDefault="001E4308" w:rsidP="001E4308">
      <w:pPr>
        <w:jc w:val="both"/>
        <w:rPr>
          <w:sz w:val="24"/>
          <w:szCs w:val="24"/>
        </w:rPr>
      </w:pPr>
      <w:r w:rsidRPr="00A22EE5">
        <w:rPr>
          <w:b/>
          <w:bCs/>
          <w:sz w:val="24"/>
          <w:szCs w:val="24"/>
        </w:rPr>
        <w:t xml:space="preserve">Фонетика и орфоэпия. </w:t>
      </w:r>
      <w:r w:rsidRPr="00A22EE5">
        <w:rPr>
          <w:sz w:val="24"/>
          <w:szCs w:val="24"/>
        </w:rPr>
        <w:t>Звуки и обозначение их буквами. Наблюдение расхождения произношения и обозначения звуков. Фонетическая транскрипция. Смыслоразличительная роль звуков речи в слове. Наблюдение связи звуковой структуры слова и его значения.</w:t>
      </w:r>
    </w:p>
    <w:p w:rsidR="001E4308" w:rsidRPr="00A22EE5" w:rsidRDefault="001E4308" w:rsidP="001E4308">
      <w:pPr>
        <w:jc w:val="both"/>
        <w:rPr>
          <w:sz w:val="24"/>
          <w:szCs w:val="24"/>
        </w:rPr>
      </w:pPr>
      <w:r w:rsidRPr="00A22EE5">
        <w:rPr>
          <w:sz w:val="24"/>
          <w:szCs w:val="24"/>
        </w:rPr>
        <w:t>Различение гласных и согласных звуков. Слогообразующая роль гласных звуков. Деление слов на слоги. Нахождение в слове ударных и безударных гласных звуков. Различение мягких и твердых согласных звуков, определение</w:t>
      </w:r>
      <w:r>
        <w:rPr>
          <w:sz w:val="24"/>
          <w:szCs w:val="24"/>
        </w:rPr>
        <w:t xml:space="preserve"> парных и непарных по твердости-</w:t>
      </w:r>
      <w:r w:rsidRPr="00A22EE5">
        <w:rPr>
          <w:sz w:val="24"/>
          <w:szCs w:val="24"/>
        </w:rPr>
        <w:t>мягкости согласных звуков. Различение звонких и глухих звуков, определение</w:t>
      </w:r>
      <w:r>
        <w:rPr>
          <w:sz w:val="24"/>
          <w:szCs w:val="24"/>
        </w:rPr>
        <w:t xml:space="preserve"> парных и непарных по звонкости-</w:t>
      </w:r>
      <w:r w:rsidRPr="00A22EE5">
        <w:rPr>
          <w:sz w:val="24"/>
          <w:szCs w:val="24"/>
        </w:rPr>
        <w:t>глухости согласных звуков.</w:t>
      </w:r>
    </w:p>
    <w:p w:rsidR="001E4308" w:rsidRPr="00A22EE5" w:rsidRDefault="001E4308" w:rsidP="001E4308">
      <w:pPr>
        <w:jc w:val="both"/>
        <w:rPr>
          <w:i/>
          <w:iCs/>
          <w:sz w:val="24"/>
          <w:szCs w:val="24"/>
        </w:rPr>
      </w:pPr>
      <w:r w:rsidRPr="00A22EE5">
        <w:rPr>
          <w:i/>
          <w:iCs/>
          <w:sz w:val="24"/>
          <w:szCs w:val="24"/>
        </w:rPr>
        <w:t xml:space="preserve">Фонетический (звуковой) разбор слова: </w:t>
      </w:r>
      <w:r w:rsidRPr="00A22EE5">
        <w:rPr>
          <w:sz w:val="24"/>
          <w:szCs w:val="24"/>
        </w:rPr>
        <w:t>определение качественной характеристики</w:t>
      </w:r>
      <w:r w:rsidRPr="00A22EE5">
        <w:rPr>
          <w:i/>
          <w:iCs/>
          <w:sz w:val="24"/>
          <w:szCs w:val="24"/>
        </w:rPr>
        <w:t xml:space="preserve"> </w:t>
      </w:r>
      <w:r>
        <w:rPr>
          <w:sz w:val="24"/>
          <w:szCs w:val="24"/>
        </w:rPr>
        <w:t>звука: гласный-согласный; гласный ударный-</w:t>
      </w:r>
      <w:r w:rsidRPr="00A22EE5">
        <w:rPr>
          <w:sz w:val="24"/>
          <w:szCs w:val="24"/>
        </w:rPr>
        <w:t>безударный; согласный твердый  мягкий, парный непарный; согласный</w:t>
      </w:r>
      <w:r w:rsidRPr="00A22EE5">
        <w:rPr>
          <w:i/>
          <w:iCs/>
          <w:sz w:val="24"/>
          <w:szCs w:val="24"/>
        </w:rPr>
        <w:t xml:space="preserve"> </w:t>
      </w:r>
      <w:r>
        <w:rPr>
          <w:sz w:val="24"/>
          <w:szCs w:val="24"/>
        </w:rPr>
        <w:t>звонкий-глухой, парный-</w:t>
      </w:r>
      <w:r w:rsidRPr="00A22EE5">
        <w:rPr>
          <w:sz w:val="24"/>
          <w:szCs w:val="24"/>
        </w:rPr>
        <w:t>непарный.</w:t>
      </w:r>
    </w:p>
    <w:p w:rsidR="001E4308" w:rsidRPr="00A22EE5" w:rsidRDefault="001E4308" w:rsidP="001E4308">
      <w:pPr>
        <w:jc w:val="both"/>
        <w:rPr>
          <w:i/>
          <w:iCs/>
          <w:sz w:val="24"/>
          <w:szCs w:val="24"/>
        </w:rPr>
      </w:pPr>
      <w:r>
        <w:rPr>
          <w:i/>
          <w:iCs/>
          <w:sz w:val="24"/>
          <w:szCs w:val="24"/>
        </w:rPr>
        <w:t>Фонетико-графический (звуко-</w:t>
      </w:r>
      <w:r w:rsidRPr="00A22EE5">
        <w:rPr>
          <w:i/>
          <w:iCs/>
          <w:sz w:val="24"/>
          <w:szCs w:val="24"/>
        </w:rPr>
        <w:t xml:space="preserve">буквенный) разбор: </w:t>
      </w:r>
      <w:r w:rsidRPr="00A22EE5">
        <w:rPr>
          <w:sz w:val="24"/>
          <w:szCs w:val="24"/>
        </w:rPr>
        <w:t>определение качественной</w:t>
      </w:r>
      <w:r w:rsidRPr="00A22EE5">
        <w:rPr>
          <w:i/>
          <w:iCs/>
          <w:sz w:val="24"/>
          <w:szCs w:val="24"/>
        </w:rPr>
        <w:t xml:space="preserve"> </w:t>
      </w:r>
      <w:r w:rsidRPr="00A22EE5">
        <w:rPr>
          <w:sz w:val="24"/>
          <w:szCs w:val="24"/>
        </w:rPr>
        <w:t>характеристики звуков и обозначение их</w:t>
      </w:r>
      <w:r w:rsidRPr="00A22EE5">
        <w:rPr>
          <w:i/>
          <w:iCs/>
          <w:sz w:val="24"/>
          <w:szCs w:val="24"/>
        </w:rPr>
        <w:t xml:space="preserve"> </w:t>
      </w:r>
      <w:r w:rsidRPr="00A22EE5">
        <w:rPr>
          <w:sz w:val="24"/>
          <w:szCs w:val="24"/>
        </w:rPr>
        <w:t>буквами. Ударение в слове, словообразующая функция ударения. Ударные и безударные слоги.</w:t>
      </w:r>
    </w:p>
    <w:p w:rsidR="001E4308" w:rsidRPr="00A22EE5" w:rsidRDefault="001E4308" w:rsidP="001E4308">
      <w:pPr>
        <w:jc w:val="both"/>
        <w:rPr>
          <w:sz w:val="24"/>
          <w:szCs w:val="24"/>
        </w:rPr>
      </w:pPr>
      <w:r w:rsidRPr="00A22EE5">
        <w:rPr>
          <w:b/>
          <w:bCs/>
          <w:sz w:val="24"/>
          <w:szCs w:val="24"/>
        </w:rPr>
        <w:t xml:space="preserve">Графика. </w:t>
      </w:r>
      <w:r w:rsidRPr="00A22EE5">
        <w:rPr>
          <w:sz w:val="24"/>
          <w:szCs w:val="24"/>
        </w:rPr>
        <w:t xml:space="preserve">Различение звуков и букв. Способы обозначения мягкости согласных звуков буквами </w:t>
      </w:r>
      <w:r w:rsidRPr="00A22EE5">
        <w:rPr>
          <w:b/>
          <w:bCs/>
          <w:i/>
          <w:iCs/>
          <w:sz w:val="24"/>
          <w:szCs w:val="24"/>
        </w:rPr>
        <w:t>я, ю, е, ё, и, ь</w:t>
      </w:r>
      <w:r w:rsidRPr="00A22EE5">
        <w:rPr>
          <w:sz w:val="24"/>
          <w:szCs w:val="24"/>
        </w:rPr>
        <w:t xml:space="preserve">. Использование на письме разделительных </w:t>
      </w:r>
      <w:r w:rsidRPr="00A22EE5">
        <w:rPr>
          <w:b/>
          <w:bCs/>
          <w:i/>
          <w:iCs/>
          <w:sz w:val="24"/>
          <w:szCs w:val="24"/>
        </w:rPr>
        <w:t xml:space="preserve">ъ </w:t>
      </w:r>
      <w:r w:rsidRPr="00A22EE5">
        <w:rPr>
          <w:sz w:val="24"/>
          <w:szCs w:val="24"/>
        </w:rPr>
        <w:t xml:space="preserve">и </w:t>
      </w:r>
      <w:r w:rsidRPr="00A22EE5">
        <w:rPr>
          <w:b/>
          <w:bCs/>
          <w:i/>
          <w:iCs/>
          <w:sz w:val="24"/>
          <w:szCs w:val="24"/>
        </w:rPr>
        <w:t>ь</w:t>
      </w:r>
      <w:r w:rsidRPr="00A22EE5">
        <w:rPr>
          <w:sz w:val="24"/>
          <w:szCs w:val="24"/>
        </w:rPr>
        <w:t>. Функции йотированных гласных: обозначают мягкость согласных звуков, обозначают два звука. Фонетическая транскрипция.</w:t>
      </w:r>
    </w:p>
    <w:p w:rsidR="001E4308" w:rsidRPr="00A22EE5" w:rsidRDefault="001E4308" w:rsidP="001E4308">
      <w:pPr>
        <w:jc w:val="both"/>
        <w:rPr>
          <w:sz w:val="24"/>
          <w:szCs w:val="24"/>
        </w:rPr>
      </w:pPr>
      <w:r w:rsidRPr="00A22EE5">
        <w:rPr>
          <w:sz w:val="24"/>
          <w:szCs w:val="24"/>
        </w:rPr>
        <w:t xml:space="preserve">Установление соотношения звукового и буквенного состава слова в словах типа «стол», «конь»; в словах с буквами </w:t>
      </w:r>
      <w:r w:rsidRPr="00A22EE5">
        <w:rPr>
          <w:b/>
          <w:bCs/>
          <w:i/>
          <w:iCs/>
          <w:sz w:val="24"/>
          <w:szCs w:val="24"/>
        </w:rPr>
        <w:t>е, ё, ю,</w:t>
      </w:r>
      <w:r w:rsidRPr="00A22EE5">
        <w:rPr>
          <w:sz w:val="24"/>
          <w:szCs w:val="24"/>
        </w:rPr>
        <w:t xml:space="preserve"> </w:t>
      </w:r>
      <w:r w:rsidRPr="00A22EE5">
        <w:rPr>
          <w:b/>
          <w:bCs/>
          <w:i/>
          <w:iCs/>
          <w:sz w:val="24"/>
          <w:szCs w:val="24"/>
        </w:rPr>
        <w:t>я</w:t>
      </w:r>
      <w:r w:rsidRPr="00A22EE5">
        <w:rPr>
          <w:sz w:val="24"/>
          <w:szCs w:val="24"/>
        </w:rPr>
        <w:t>; в словах с непроизносимыми согласными. Использование небуквенных графических средств: пробела между словами, знака переноса, абзаца. Алфавит. Название и порядок букв русского алфавита. Использование алфавита при работе со словарями, справочниками, каталогами.</w:t>
      </w:r>
    </w:p>
    <w:p w:rsidR="001E4308" w:rsidRPr="00A22EE5" w:rsidRDefault="001E4308" w:rsidP="001E4308">
      <w:pPr>
        <w:jc w:val="both"/>
        <w:rPr>
          <w:sz w:val="24"/>
          <w:szCs w:val="24"/>
        </w:rPr>
      </w:pPr>
      <w:r w:rsidRPr="00A22EE5">
        <w:rPr>
          <w:b/>
          <w:bCs/>
          <w:sz w:val="24"/>
          <w:szCs w:val="24"/>
        </w:rPr>
        <w:t xml:space="preserve">Лексика. </w:t>
      </w:r>
      <w:r w:rsidRPr="00A22EE5">
        <w:rPr>
          <w:sz w:val="24"/>
          <w:szCs w:val="24"/>
        </w:rPr>
        <w:t>Понимание слова как единства звучания и значения. Выявление слов, значение которых требует уточнения. Определение значения слова по тексту или уточнение значения с помощью толкового словаря. Представление об однозначных и многозначных словах, о прямом и переносном значении слова. Наблюдение за использованием в речи синонимов и антонимов. Образные сравнения. Фразеологизмы.</w:t>
      </w:r>
    </w:p>
    <w:p w:rsidR="001E4308" w:rsidRPr="00A22EE5" w:rsidRDefault="001E4308" w:rsidP="001E4308">
      <w:pPr>
        <w:jc w:val="both"/>
        <w:rPr>
          <w:sz w:val="24"/>
          <w:szCs w:val="24"/>
        </w:rPr>
      </w:pPr>
      <w:r w:rsidRPr="00A22EE5">
        <w:rPr>
          <w:b/>
          <w:bCs/>
          <w:sz w:val="24"/>
          <w:szCs w:val="24"/>
        </w:rPr>
        <w:t xml:space="preserve">Состав слова (морфемика). </w:t>
      </w:r>
      <w:r w:rsidRPr="00A22EE5">
        <w:rPr>
          <w:sz w:val="24"/>
          <w:szCs w:val="24"/>
        </w:rPr>
        <w:t>Овладение понятием «родственные (однокоренные) слова». Различение однокоренных слов и форм одного и того же слова. Различение однокоренных слов и синонимов, однокоренных слов и слов с омонимичными корнями. Выделение в словах с однозначно выделяемыми морфемами окончания, корня, приставки, суффикса. Основа слова. Различение измен</w:t>
      </w:r>
      <w:r>
        <w:rPr>
          <w:sz w:val="24"/>
          <w:szCs w:val="24"/>
        </w:rPr>
        <w:t>яемых и неизменяемых слов. Пред</w:t>
      </w:r>
      <w:r w:rsidRPr="00A22EE5">
        <w:rPr>
          <w:sz w:val="24"/>
          <w:szCs w:val="24"/>
        </w:rPr>
        <w:t>ставление о значении суффиксов и приставок. Отличие предлога от приставки. Образование однокоренных слов (разных частей</w:t>
      </w:r>
      <w:r>
        <w:rPr>
          <w:sz w:val="24"/>
          <w:szCs w:val="24"/>
        </w:rPr>
        <w:t xml:space="preserve"> </w:t>
      </w:r>
      <w:r w:rsidRPr="00A22EE5">
        <w:rPr>
          <w:sz w:val="24"/>
          <w:szCs w:val="24"/>
        </w:rPr>
        <w:t>речи) с помощью суффиксов и приставок. Разбор слова по составу.</w:t>
      </w:r>
    </w:p>
    <w:p w:rsidR="001E4308" w:rsidRPr="00A22EE5" w:rsidRDefault="001E4308" w:rsidP="001E4308">
      <w:pPr>
        <w:jc w:val="both"/>
        <w:rPr>
          <w:sz w:val="24"/>
          <w:szCs w:val="24"/>
        </w:rPr>
      </w:pPr>
      <w:r w:rsidRPr="00A22EE5">
        <w:rPr>
          <w:b/>
          <w:bCs/>
          <w:sz w:val="24"/>
          <w:szCs w:val="24"/>
        </w:rPr>
        <w:lastRenderedPageBreak/>
        <w:t xml:space="preserve">Морфология. </w:t>
      </w:r>
      <w:r w:rsidRPr="00A22EE5">
        <w:rPr>
          <w:sz w:val="24"/>
          <w:szCs w:val="24"/>
        </w:rPr>
        <w:t>Части речи. Деление частей речи на самостоятельные и служебные.</w:t>
      </w:r>
    </w:p>
    <w:p w:rsidR="001E4308" w:rsidRPr="00A22EE5" w:rsidRDefault="001E4308" w:rsidP="001E4308">
      <w:pPr>
        <w:jc w:val="both"/>
        <w:rPr>
          <w:sz w:val="24"/>
          <w:szCs w:val="24"/>
        </w:rPr>
      </w:pPr>
      <w:r w:rsidRPr="00A22EE5">
        <w:rPr>
          <w:i/>
          <w:iCs/>
          <w:sz w:val="24"/>
          <w:szCs w:val="24"/>
        </w:rPr>
        <w:t xml:space="preserve">Имя существительное. </w:t>
      </w:r>
      <w:r w:rsidRPr="00A22EE5">
        <w:rPr>
          <w:sz w:val="24"/>
          <w:szCs w:val="24"/>
        </w:rPr>
        <w:t>Признаки, значение и употребление в речи. Умение распознавать в речи имена собственные. Различение имен существительных одушевленных и неодушевленных. Различение имен существительных мужского, женского и среднего рода. Изменение существительных по числам. Изменение существительных по падежам. Определение падежа, в котором употреблено имя существительное. Различение падежных и смысловых (синтаксических) вопросов. Определение принадлежности имен существительных к 1, 2 и 3 склонению. Морфологический разбор имен существительных.</w:t>
      </w:r>
    </w:p>
    <w:p w:rsidR="001E4308" w:rsidRPr="00363FE7" w:rsidRDefault="001E4308" w:rsidP="001E4308">
      <w:pPr>
        <w:jc w:val="both"/>
        <w:rPr>
          <w:b/>
          <w:sz w:val="24"/>
          <w:szCs w:val="24"/>
        </w:rPr>
      </w:pPr>
      <w:r w:rsidRPr="00A22EE5">
        <w:rPr>
          <w:i/>
          <w:iCs/>
          <w:sz w:val="24"/>
          <w:szCs w:val="24"/>
        </w:rPr>
        <w:t xml:space="preserve">Имя прилагательное. </w:t>
      </w:r>
      <w:r w:rsidRPr="00A22EE5">
        <w:rPr>
          <w:sz w:val="24"/>
          <w:szCs w:val="24"/>
        </w:rPr>
        <w:t>Признаки, значение и упо</w:t>
      </w:r>
      <w:r>
        <w:rPr>
          <w:sz w:val="24"/>
          <w:szCs w:val="24"/>
        </w:rPr>
        <w:t>требление в речи. Изменение при</w:t>
      </w:r>
      <w:r w:rsidRPr="00A22EE5">
        <w:rPr>
          <w:sz w:val="24"/>
          <w:szCs w:val="24"/>
        </w:rPr>
        <w:t xml:space="preserve">лагательных по родам, числам и падежам, кроме прилагательных на </w:t>
      </w:r>
      <w:r w:rsidR="00403D1B">
        <w:rPr>
          <w:b/>
          <w:bCs/>
          <w:i/>
          <w:iCs/>
          <w:sz w:val="24"/>
          <w:szCs w:val="24"/>
        </w:rPr>
        <w:t xml:space="preserve">ий, </w:t>
      </w:r>
      <w:r>
        <w:rPr>
          <w:b/>
          <w:bCs/>
          <w:i/>
          <w:iCs/>
          <w:sz w:val="24"/>
          <w:szCs w:val="24"/>
        </w:rPr>
        <w:t xml:space="preserve">ья, </w:t>
      </w:r>
      <w:r w:rsidRPr="00A22EE5">
        <w:rPr>
          <w:b/>
          <w:bCs/>
          <w:i/>
          <w:iCs/>
          <w:sz w:val="24"/>
          <w:szCs w:val="24"/>
        </w:rPr>
        <w:t>ов, ин</w:t>
      </w:r>
      <w:r w:rsidRPr="00A22EE5">
        <w:rPr>
          <w:sz w:val="24"/>
          <w:szCs w:val="24"/>
        </w:rPr>
        <w:t>.</w:t>
      </w:r>
    </w:p>
    <w:p w:rsidR="001E4308" w:rsidRPr="00363FE7" w:rsidRDefault="001E4308" w:rsidP="001E4308">
      <w:pPr>
        <w:jc w:val="both"/>
        <w:rPr>
          <w:b/>
          <w:sz w:val="24"/>
          <w:szCs w:val="24"/>
        </w:rPr>
      </w:pPr>
      <w:r w:rsidRPr="00363FE7">
        <w:rPr>
          <w:b/>
          <w:sz w:val="24"/>
          <w:szCs w:val="24"/>
        </w:rPr>
        <w:t>Морфологический разбор имен прилагательных.</w:t>
      </w:r>
    </w:p>
    <w:p w:rsidR="001E4308" w:rsidRPr="00A22EE5" w:rsidRDefault="001E4308" w:rsidP="001E4308">
      <w:pPr>
        <w:jc w:val="both"/>
        <w:rPr>
          <w:sz w:val="24"/>
          <w:szCs w:val="24"/>
        </w:rPr>
      </w:pPr>
      <w:r w:rsidRPr="00A22EE5">
        <w:rPr>
          <w:i/>
          <w:iCs/>
          <w:sz w:val="24"/>
          <w:szCs w:val="24"/>
        </w:rPr>
        <w:t xml:space="preserve">Местоимение. </w:t>
      </w:r>
      <w:r w:rsidRPr="00A22EE5">
        <w:rPr>
          <w:sz w:val="24"/>
          <w:szCs w:val="24"/>
        </w:rPr>
        <w:t>Общее представление о местоимении. Личные местоимения. Значение и употребление в речи</w:t>
      </w:r>
      <w:r>
        <w:rPr>
          <w:sz w:val="24"/>
          <w:szCs w:val="24"/>
        </w:rPr>
        <w:t>. Личные местоимения 1, 2 и 3</w:t>
      </w:r>
      <w:r w:rsidRPr="00A22EE5">
        <w:rPr>
          <w:sz w:val="24"/>
          <w:szCs w:val="24"/>
        </w:rPr>
        <w:t xml:space="preserve"> лица единственного и множественного числа. Склонение личных местоимений.</w:t>
      </w:r>
    </w:p>
    <w:p w:rsidR="001E4308" w:rsidRPr="00A22EE5" w:rsidRDefault="001E4308" w:rsidP="001E4308">
      <w:pPr>
        <w:jc w:val="both"/>
        <w:rPr>
          <w:sz w:val="24"/>
          <w:szCs w:val="24"/>
        </w:rPr>
      </w:pPr>
      <w:r w:rsidRPr="00A22EE5">
        <w:rPr>
          <w:i/>
          <w:iCs/>
          <w:sz w:val="24"/>
          <w:szCs w:val="24"/>
        </w:rPr>
        <w:t xml:space="preserve">Глагол. </w:t>
      </w:r>
      <w:r w:rsidRPr="00A22EE5">
        <w:rPr>
          <w:sz w:val="24"/>
          <w:szCs w:val="24"/>
        </w:rPr>
        <w:t>Признаки, значение и употребление в речи. Неопределенная форма глагола.</w:t>
      </w:r>
    </w:p>
    <w:p w:rsidR="001E4308" w:rsidRPr="00A22EE5" w:rsidRDefault="001E4308" w:rsidP="001E4308">
      <w:pPr>
        <w:jc w:val="both"/>
        <w:rPr>
          <w:sz w:val="24"/>
          <w:szCs w:val="24"/>
        </w:rPr>
      </w:pPr>
      <w:r w:rsidRPr="00A22EE5">
        <w:rPr>
          <w:sz w:val="24"/>
          <w:szCs w:val="24"/>
        </w:rPr>
        <w:t xml:space="preserve">Различение глаголов, отвечающих на вопросы </w:t>
      </w:r>
      <w:r w:rsidRPr="00A22EE5">
        <w:rPr>
          <w:b/>
          <w:bCs/>
          <w:i/>
          <w:iCs/>
          <w:sz w:val="24"/>
          <w:szCs w:val="24"/>
        </w:rPr>
        <w:t xml:space="preserve">что сделать? </w:t>
      </w:r>
      <w:r w:rsidRPr="00A22EE5">
        <w:rPr>
          <w:sz w:val="24"/>
          <w:szCs w:val="24"/>
        </w:rPr>
        <w:t xml:space="preserve">и </w:t>
      </w:r>
      <w:r w:rsidRPr="00A22EE5">
        <w:rPr>
          <w:b/>
          <w:bCs/>
          <w:i/>
          <w:iCs/>
          <w:sz w:val="24"/>
          <w:szCs w:val="24"/>
        </w:rPr>
        <w:t xml:space="preserve">что делать? </w:t>
      </w:r>
      <w:r w:rsidRPr="00A22EE5">
        <w:rPr>
          <w:sz w:val="24"/>
          <w:szCs w:val="24"/>
        </w:rPr>
        <w:t>Изменение глаголов по временам. Изменение глаголов по лицам и числам в настоящем и будущем времени (спряжение). Способы определения I и II спряжения глаголов (практическое</w:t>
      </w:r>
    </w:p>
    <w:p w:rsidR="001E4308" w:rsidRPr="00A22EE5" w:rsidRDefault="001E4308" w:rsidP="001E4308">
      <w:pPr>
        <w:jc w:val="both"/>
        <w:rPr>
          <w:sz w:val="24"/>
          <w:szCs w:val="24"/>
        </w:rPr>
      </w:pPr>
      <w:r>
        <w:rPr>
          <w:sz w:val="24"/>
          <w:szCs w:val="24"/>
        </w:rPr>
        <w:t>овладение). Глаголы-</w:t>
      </w:r>
      <w:r w:rsidRPr="00A22EE5">
        <w:rPr>
          <w:sz w:val="24"/>
          <w:szCs w:val="24"/>
        </w:rPr>
        <w:t>исключения. Изменение глаголов прошедшего времени по родам</w:t>
      </w:r>
    </w:p>
    <w:p w:rsidR="001E4308" w:rsidRPr="00A22EE5" w:rsidRDefault="001E4308" w:rsidP="001E4308">
      <w:pPr>
        <w:jc w:val="both"/>
        <w:rPr>
          <w:sz w:val="24"/>
          <w:szCs w:val="24"/>
        </w:rPr>
      </w:pPr>
      <w:r w:rsidRPr="00A22EE5">
        <w:rPr>
          <w:sz w:val="24"/>
          <w:szCs w:val="24"/>
        </w:rPr>
        <w:t>и числам. Морфологический разбор глаголов. Возвратные глаголы.</w:t>
      </w:r>
    </w:p>
    <w:p w:rsidR="001E4308" w:rsidRPr="00A22EE5" w:rsidRDefault="001E4308" w:rsidP="001E4308">
      <w:pPr>
        <w:jc w:val="both"/>
        <w:rPr>
          <w:sz w:val="24"/>
          <w:szCs w:val="24"/>
        </w:rPr>
      </w:pPr>
      <w:r w:rsidRPr="00A22EE5">
        <w:rPr>
          <w:i/>
          <w:iCs/>
          <w:sz w:val="24"/>
          <w:szCs w:val="24"/>
        </w:rPr>
        <w:t xml:space="preserve">Имя числительное. </w:t>
      </w:r>
      <w:r w:rsidRPr="00A22EE5">
        <w:rPr>
          <w:sz w:val="24"/>
          <w:szCs w:val="24"/>
        </w:rPr>
        <w:t>Признаки, значение и употребление в речи. Количественные и порядковые числительные.</w:t>
      </w:r>
    </w:p>
    <w:p w:rsidR="001E4308" w:rsidRPr="00A22EE5" w:rsidRDefault="001E4308" w:rsidP="001E4308">
      <w:pPr>
        <w:jc w:val="both"/>
        <w:rPr>
          <w:sz w:val="24"/>
          <w:szCs w:val="24"/>
        </w:rPr>
      </w:pPr>
      <w:r w:rsidRPr="00A22EE5">
        <w:rPr>
          <w:i/>
          <w:iCs/>
          <w:sz w:val="24"/>
          <w:szCs w:val="24"/>
        </w:rPr>
        <w:t xml:space="preserve">Наречие. </w:t>
      </w:r>
      <w:r w:rsidRPr="00A22EE5">
        <w:rPr>
          <w:sz w:val="24"/>
          <w:szCs w:val="24"/>
        </w:rPr>
        <w:t>Признаки, значение и употребление в речи. Виды наречия, образование</w:t>
      </w:r>
    </w:p>
    <w:p w:rsidR="001E4308" w:rsidRPr="00A22EE5" w:rsidRDefault="001E4308" w:rsidP="001E4308">
      <w:pPr>
        <w:jc w:val="both"/>
        <w:rPr>
          <w:sz w:val="24"/>
          <w:szCs w:val="24"/>
        </w:rPr>
      </w:pPr>
      <w:r w:rsidRPr="00A22EE5">
        <w:rPr>
          <w:sz w:val="24"/>
          <w:szCs w:val="24"/>
        </w:rPr>
        <w:t>наречий.</w:t>
      </w:r>
    </w:p>
    <w:p w:rsidR="001E4308" w:rsidRPr="00A22EE5" w:rsidRDefault="001E4308" w:rsidP="001E4308">
      <w:pPr>
        <w:jc w:val="both"/>
        <w:rPr>
          <w:sz w:val="24"/>
          <w:szCs w:val="24"/>
        </w:rPr>
      </w:pPr>
      <w:r w:rsidRPr="00A22EE5">
        <w:rPr>
          <w:i/>
          <w:iCs/>
          <w:sz w:val="24"/>
          <w:szCs w:val="24"/>
        </w:rPr>
        <w:t xml:space="preserve">Предлог. </w:t>
      </w:r>
      <w:r w:rsidRPr="00A22EE5">
        <w:rPr>
          <w:sz w:val="24"/>
          <w:szCs w:val="24"/>
        </w:rPr>
        <w:t>Знакомство с наиболее употребительными предлогами. Функция предлогов: образование падежных форм имен существительных и местоимений. Отличие предлогов от приставок.</w:t>
      </w:r>
    </w:p>
    <w:p w:rsidR="001E4308" w:rsidRPr="00A22EE5" w:rsidRDefault="001E4308" w:rsidP="001E4308">
      <w:pPr>
        <w:jc w:val="both"/>
        <w:rPr>
          <w:sz w:val="24"/>
          <w:szCs w:val="24"/>
        </w:rPr>
      </w:pPr>
      <w:r w:rsidRPr="00A22EE5">
        <w:rPr>
          <w:i/>
          <w:iCs/>
          <w:sz w:val="24"/>
          <w:szCs w:val="24"/>
        </w:rPr>
        <w:t xml:space="preserve">Союз. </w:t>
      </w:r>
      <w:r w:rsidRPr="00A22EE5">
        <w:rPr>
          <w:sz w:val="24"/>
          <w:szCs w:val="24"/>
        </w:rPr>
        <w:t xml:space="preserve">Союзы </w:t>
      </w:r>
      <w:r w:rsidRPr="00A22EE5">
        <w:rPr>
          <w:b/>
          <w:bCs/>
          <w:i/>
          <w:iCs/>
          <w:sz w:val="24"/>
          <w:szCs w:val="24"/>
        </w:rPr>
        <w:t xml:space="preserve">и, а, но, да, </w:t>
      </w:r>
      <w:r w:rsidRPr="00A22EE5">
        <w:rPr>
          <w:sz w:val="24"/>
          <w:szCs w:val="24"/>
        </w:rPr>
        <w:t>их роль в речи.</w:t>
      </w:r>
    </w:p>
    <w:p w:rsidR="001E4308" w:rsidRPr="00A22EE5" w:rsidRDefault="001E4308" w:rsidP="001E4308">
      <w:pPr>
        <w:jc w:val="both"/>
        <w:rPr>
          <w:sz w:val="24"/>
          <w:szCs w:val="24"/>
        </w:rPr>
      </w:pPr>
      <w:r w:rsidRPr="00A22EE5">
        <w:rPr>
          <w:i/>
          <w:iCs/>
          <w:sz w:val="24"/>
          <w:szCs w:val="24"/>
        </w:rPr>
        <w:t>Частица</w:t>
      </w:r>
      <w:r w:rsidRPr="00A22EE5">
        <w:rPr>
          <w:sz w:val="24"/>
          <w:szCs w:val="24"/>
        </w:rPr>
        <w:t xml:space="preserve">. Понятие о частицах (на ознакомительном уровне). Отрицательная частица </w:t>
      </w:r>
      <w:r w:rsidRPr="00A22EE5">
        <w:rPr>
          <w:b/>
          <w:bCs/>
          <w:i/>
          <w:iCs/>
          <w:sz w:val="24"/>
          <w:szCs w:val="24"/>
        </w:rPr>
        <w:t>не</w:t>
      </w:r>
      <w:r w:rsidRPr="00A22EE5">
        <w:rPr>
          <w:sz w:val="24"/>
          <w:szCs w:val="24"/>
        </w:rPr>
        <w:t xml:space="preserve">, правописание </w:t>
      </w:r>
      <w:r w:rsidRPr="00A22EE5">
        <w:rPr>
          <w:b/>
          <w:bCs/>
          <w:i/>
          <w:iCs/>
          <w:sz w:val="24"/>
          <w:szCs w:val="24"/>
        </w:rPr>
        <w:t xml:space="preserve">не </w:t>
      </w:r>
      <w:r w:rsidRPr="00A22EE5">
        <w:rPr>
          <w:sz w:val="24"/>
          <w:szCs w:val="24"/>
        </w:rPr>
        <w:t>с глаголами.</w:t>
      </w:r>
    </w:p>
    <w:p w:rsidR="001E4308" w:rsidRPr="00A22EE5" w:rsidRDefault="001E4308" w:rsidP="001E4308">
      <w:pPr>
        <w:jc w:val="both"/>
        <w:rPr>
          <w:sz w:val="24"/>
          <w:szCs w:val="24"/>
        </w:rPr>
      </w:pPr>
      <w:r w:rsidRPr="00A22EE5">
        <w:rPr>
          <w:i/>
          <w:iCs/>
          <w:sz w:val="24"/>
          <w:szCs w:val="24"/>
        </w:rPr>
        <w:t xml:space="preserve">Междометие </w:t>
      </w:r>
      <w:r>
        <w:rPr>
          <w:sz w:val="24"/>
          <w:szCs w:val="24"/>
        </w:rPr>
        <w:t>как средство эмоционально-</w:t>
      </w:r>
      <w:r w:rsidRPr="00A22EE5">
        <w:rPr>
          <w:sz w:val="24"/>
          <w:szCs w:val="24"/>
        </w:rPr>
        <w:t>экспрессивного выражения чувств.</w:t>
      </w:r>
    </w:p>
    <w:p w:rsidR="001E4308" w:rsidRPr="00A22EE5" w:rsidRDefault="001E4308" w:rsidP="001E4308">
      <w:pPr>
        <w:jc w:val="both"/>
        <w:rPr>
          <w:sz w:val="24"/>
          <w:szCs w:val="24"/>
        </w:rPr>
      </w:pPr>
      <w:r w:rsidRPr="00A22EE5">
        <w:rPr>
          <w:b/>
          <w:bCs/>
          <w:sz w:val="24"/>
          <w:szCs w:val="24"/>
        </w:rPr>
        <w:t>Синтаксис</w:t>
      </w:r>
      <w:r w:rsidRPr="00A22EE5">
        <w:rPr>
          <w:sz w:val="24"/>
          <w:szCs w:val="24"/>
        </w:rPr>
        <w:t xml:space="preserve">. Различение предложения, словосочетания, слова (осознание их сходства и различий). Различение предложений по цели высказывания: повествовательные, вопросительные и побудительные; по эмоциональной окраске (интонации): восклицательные и невосклицательные. Нахождение главных членов предложения (основы предложения): подлежащего и сказуемого. Различение главных и второстепенных членов предложения. Установление связи (при помощи смысловых вопросов) между словами в словосочетании (управление, примыкание, согласование) и предложении. Нахождение и самостоятельное составление предложений с однородными членами без союзов и с союзами </w:t>
      </w:r>
      <w:r w:rsidRPr="00A22EE5">
        <w:rPr>
          <w:b/>
          <w:bCs/>
          <w:i/>
          <w:iCs/>
          <w:sz w:val="24"/>
          <w:szCs w:val="24"/>
        </w:rPr>
        <w:t>и, а, но, да</w:t>
      </w:r>
      <w:r w:rsidRPr="00A22EE5">
        <w:rPr>
          <w:sz w:val="24"/>
          <w:szCs w:val="24"/>
        </w:rPr>
        <w:t>.</w:t>
      </w:r>
    </w:p>
    <w:p w:rsidR="001E4308" w:rsidRPr="00A22EE5" w:rsidRDefault="001E4308" w:rsidP="001E4308">
      <w:pPr>
        <w:jc w:val="both"/>
        <w:rPr>
          <w:sz w:val="24"/>
          <w:szCs w:val="24"/>
        </w:rPr>
      </w:pPr>
      <w:r w:rsidRPr="00A22EE5">
        <w:rPr>
          <w:sz w:val="24"/>
          <w:szCs w:val="24"/>
        </w:rPr>
        <w:t>Использование интонации перечисления в предложениях с однородными членами. Различение простых и сложных предложений.</w:t>
      </w:r>
    </w:p>
    <w:p w:rsidR="001E4308" w:rsidRPr="00A22EE5" w:rsidRDefault="001E4308" w:rsidP="001E4308">
      <w:pPr>
        <w:jc w:val="both"/>
        <w:rPr>
          <w:color w:val="000000"/>
          <w:sz w:val="24"/>
          <w:szCs w:val="24"/>
        </w:rPr>
      </w:pPr>
      <w:r w:rsidRPr="00A22EE5">
        <w:rPr>
          <w:b/>
          <w:bCs/>
          <w:sz w:val="24"/>
          <w:szCs w:val="24"/>
        </w:rPr>
        <w:t xml:space="preserve">Орфография и пунктуация. </w:t>
      </w:r>
      <w:r w:rsidRPr="00A22EE5">
        <w:rPr>
          <w:sz w:val="24"/>
          <w:szCs w:val="24"/>
        </w:rPr>
        <w:t>Формирование орфографической зоркости, использование разных способов написания в зависи</w:t>
      </w:r>
      <w:r w:rsidRPr="00A22EE5">
        <w:rPr>
          <w:color w:val="000000"/>
          <w:sz w:val="24"/>
          <w:szCs w:val="24"/>
        </w:rPr>
        <w:t>мости от места орфограммы в слове. Использование орфографического словаря.</w:t>
      </w:r>
    </w:p>
    <w:p w:rsidR="001E4308" w:rsidRPr="00A22EE5" w:rsidRDefault="001E4308" w:rsidP="001E4308">
      <w:pPr>
        <w:jc w:val="both"/>
        <w:rPr>
          <w:color w:val="000000"/>
          <w:sz w:val="24"/>
          <w:szCs w:val="24"/>
        </w:rPr>
      </w:pPr>
      <w:r w:rsidRPr="00A22EE5">
        <w:rPr>
          <w:color w:val="000000"/>
          <w:sz w:val="24"/>
          <w:szCs w:val="24"/>
        </w:rPr>
        <w:t>Применение правил правописания:</w:t>
      </w:r>
    </w:p>
    <w:p w:rsidR="001E4308" w:rsidRPr="00A22EE5" w:rsidRDefault="001E4308" w:rsidP="001E4308">
      <w:pPr>
        <w:jc w:val="both"/>
        <w:rPr>
          <w:color w:val="000000"/>
          <w:sz w:val="24"/>
          <w:szCs w:val="24"/>
        </w:rPr>
      </w:pPr>
      <w:r>
        <w:rPr>
          <w:color w:val="000000"/>
          <w:sz w:val="24"/>
          <w:szCs w:val="24"/>
        </w:rPr>
        <w:t xml:space="preserve">- </w:t>
      </w:r>
      <w:r w:rsidRPr="00A22EE5">
        <w:rPr>
          <w:color w:val="000000"/>
          <w:sz w:val="24"/>
          <w:szCs w:val="24"/>
        </w:rPr>
        <w:t xml:space="preserve">сочетания </w:t>
      </w:r>
      <w:r>
        <w:rPr>
          <w:b/>
          <w:bCs/>
          <w:i/>
          <w:iCs/>
          <w:color w:val="000000"/>
          <w:sz w:val="24"/>
          <w:szCs w:val="24"/>
        </w:rPr>
        <w:t xml:space="preserve">жи, </w:t>
      </w:r>
      <w:r w:rsidRPr="00A22EE5">
        <w:rPr>
          <w:b/>
          <w:bCs/>
          <w:i/>
          <w:iCs/>
          <w:color w:val="000000"/>
          <w:sz w:val="24"/>
          <w:szCs w:val="24"/>
        </w:rPr>
        <w:t>ши, ча</w:t>
      </w:r>
      <w:r>
        <w:rPr>
          <w:b/>
          <w:bCs/>
          <w:i/>
          <w:iCs/>
          <w:color w:val="000000"/>
          <w:sz w:val="24"/>
          <w:szCs w:val="24"/>
        </w:rPr>
        <w:t xml:space="preserve">, </w:t>
      </w:r>
      <w:r w:rsidRPr="00A22EE5">
        <w:rPr>
          <w:b/>
          <w:bCs/>
          <w:i/>
          <w:iCs/>
          <w:color w:val="000000"/>
          <w:sz w:val="24"/>
          <w:szCs w:val="24"/>
        </w:rPr>
        <w:t>ща, чу</w:t>
      </w:r>
      <w:r>
        <w:rPr>
          <w:b/>
          <w:bCs/>
          <w:i/>
          <w:iCs/>
          <w:color w:val="000000"/>
          <w:sz w:val="24"/>
          <w:szCs w:val="24"/>
        </w:rPr>
        <w:t xml:space="preserve">, </w:t>
      </w:r>
      <w:r w:rsidRPr="00A22EE5">
        <w:rPr>
          <w:b/>
          <w:bCs/>
          <w:i/>
          <w:iCs/>
          <w:color w:val="000000"/>
          <w:sz w:val="24"/>
          <w:szCs w:val="24"/>
        </w:rPr>
        <w:t xml:space="preserve">щу </w:t>
      </w:r>
      <w:r>
        <w:rPr>
          <w:color w:val="000000"/>
          <w:sz w:val="24"/>
          <w:szCs w:val="24"/>
        </w:rPr>
        <w:t>в положении под ударением</w:t>
      </w:r>
      <w:r w:rsidRPr="00A22EE5">
        <w:rPr>
          <w:color w:val="000000"/>
          <w:sz w:val="24"/>
          <w:szCs w:val="24"/>
        </w:rPr>
        <w:t>;</w:t>
      </w:r>
    </w:p>
    <w:p w:rsidR="001E4308" w:rsidRPr="00A22EE5" w:rsidRDefault="001E4308" w:rsidP="001E4308">
      <w:pPr>
        <w:jc w:val="both"/>
        <w:rPr>
          <w:color w:val="000000"/>
          <w:sz w:val="24"/>
          <w:szCs w:val="24"/>
        </w:rPr>
      </w:pPr>
      <w:r>
        <w:rPr>
          <w:color w:val="000000"/>
          <w:sz w:val="24"/>
          <w:szCs w:val="24"/>
        </w:rPr>
        <w:t>-</w:t>
      </w:r>
      <w:r w:rsidRPr="00A22EE5">
        <w:rPr>
          <w:color w:val="000000"/>
          <w:sz w:val="24"/>
          <w:szCs w:val="24"/>
        </w:rPr>
        <w:t xml:space="preserve"> сочетания </w:t>
      </w:r>
      <w:r w:rsidRPr="00A22EE5">
        <w:rPr>
          <w:b/>
          <w:bCs/>
          <w:i/>
          <w:iCs/>
          <w:color w:val="000000"/>
          <w:sz w:val="24"/>
          <w:szCs w:val="24"/>
        </w:rPr>
        <w:t>чк, чн, щн</w:t>
      </w:r>
      <w:r w:rsidRPr="00A22EE5">
        <w:rPr>
          <w:color w:val="000000"/>
          <w:sz w:val="24"/>
          <w:szCs w:val="24"/>
        </w:rPr>
        <w:t>;</w:t>
      </w:r>
    </w:p>
    <w:p w:rsidR="001E4308" w:rsidRPr="00A22EE5" w:rsidRDefault="001E4308" w:rsidP="001E4308">
      <w:pPr>
        <w:jc w:val="both"/>
        <w:rPr>
          <w:color w:val="000000"/>
          <w:sz w:val="24"/>
          <w:szCs w:val="24"/>
        </w:rPr>
      </w:pPr>
      <w:r>
        <w:rPr>
          <w:color w:val="000000"/>
          <w:sz w:val="24"/>
          <w:szCs w:val="24"/>
        </w:rPr>
        <w:t>-</w:t>
      </w:r>
      <w:r w:rsidRPr="00A22EE5">
        <w:rPr>
          <w:color w:val="000000"/>
          <w:sz w:val="24"/>
          <w:szCs w:val="24"/>
        </w:rPr>
        <w:t xml:space="preserve"> перенос слов;</w:t>
      </w:r>
    </w:p>
    <w:p w:rsidR="001E4308" w:rsidRPr="00A22EE5" w:rsidRDefault="001E4308" w:rsidP="001E4308">
      <w:pPr>
        <w:jc w:val="both"/>
        <w:rPr>
          <w:color w:val="000000"/>
          <w:sz w:val="24"/>
          <w:szCs w:val="24"/>
        </w:rPr>
      </w:pPr>
      <w:r>
        <w:rPr>
          <w:color w:val="000000"/>
          <w:sz w:val="24"/>
          <w:szCs w:val="24"/>
        </w:rPr>
        <w:t>-</w:t>
      </w:r>
      <w:r w:rsidRPr="00A22EE5">
        <w:rPr>
          <w:color w:val="000000"/>
          <w:sz w:val="24"/>
          <w:szCs w:val="24"/>
        </w:rPr>
        <w:t xml:space="preserve"> прописная буква в начале предложения, в именах собственных;</w:t>
      </w:r>
    </w:p>
    <w:p w:rsidR="001E4308" w:rsidRPr="00A22EE5" w:rsidRDefault="001E4308" w:rsidP="001E4308">
      <w:pPr>
        <w:jc w:val="both"/>
        <w:rPr>
          <w:color w:val="000000"/>
          <w:sz w:val="24"/>
          <w:szCs w:val="24"/>
        </w:rPr>
      </w:pPr>
      <w:r>
        <w:rPr>
          <w:color w:val="000000"/>
          <w:sz w:val="24"/>
          <w:szCs w:val="24"/>
        </w:rPr>
        <w:t>-</w:t>
      </w:r>
      <w:r w:rsidRPr="00A22EE5">
        <w:rPr>
          <w:color w:val="000000"/>
          <w:sz w:val="24"/>
          <w:szCs w:val="24"/>
        </w:rPr>
        <w:t xml:space="preserve"> проверяемые безударные гласные в корне слова;</w:t>
      </w:r>
    </w:p>
    <w:p w:rsidR="001E4308" w:rsidRPr="00A22EE5" w:rsidRDefault="001E4308" w:rsidP="001E4308">
      <w:pPr>
        <w:jc w:val="both"/>
        <w:rPr>
          <w:color w:val="000000"/>
          <w:sz w:val="24"/>
          <w:szCs w:val="24"/>
        </w:rPr>
      </w:pPr>
      <w:r>
        <w:rPr>
          <w:color w:val="000000"/>
          <w:sz w:val="24"/>
          <w:szCs w:val="24"/>
        </w:rPr>
        <w:t xml:space="preserve">- </w:t>
      </w:r>
      <w:r w:rsidRPr="00A22EE5">
        <w:rPr>
          <w:color w:val="000000"/>
          <w:sz w:val="24"/>
          <w:szCs w:val="24"/>
        </w:rPr>
        <w:t>парные звонкие и глухие согласные в корне слова;</w:t>
      </w:r>
    </w:p>
    <w:p w:rsidR="001E4308" w:rsidRPr="00A22EE5" w:rsidRDefault="001E4308" w:rsidP="001E4308">
      <w:pPr>
        <w:jc w:val="both"/>
        <w:rPr>
          <w:color w:val="000000"/>
          <w:sz w:val="24"/>
          <w:szCs w:val="24"/>
        </w:rPr>
      </w:pPr>
      <w:r>
        <w:rPr>
          <w:color w:val="000000"/>
          <w:sz w:val="24"/>
          <w:szCs w:val="24"/>
        </w:rPr>
        <w:t>-</w:t>
      </w:r>
      <w:r w:rsidRPr="00A22EE5">
        <w:rPr>
          <w:color w:val="000000"/>
          <w:sz w:val="24"/>
          <w:szCs w:val="24"/>
        </w:rPr>
        <w:t xml:space="preserve"> непроизносимые согласные;</w:t>
      </w:r>
    </w:p>
    <w:p w:rsidR="001E4308" w:rsidRPr="00A22EE5" w:rsidRDefault="001E4308" w:rsidP="001E4308">
      <w:pPr>
        <w:jc w:val="both"/>
        <w:rPr>
          <w:color w:val="000000"/>
          <w:sz w:val="24"/>
          <w:szCs w:val="24"/>
        </w:rPr>
      </w:pPr>
      <w:r>
        <w:rPr>
          <w:color w:val="000000"/>
          <w:sz w:val="24"/>
          <w:szCs w:val="24"/>
        </w:rPr>
        <w:lastRenderedPageBreak/>
        <w:t xml:space="preserve">- </w:t>
      </w:r>
      <w:r w:rsidRPr="00A22EE5">
        <w:rPr>
          <w:color w:val="000000"/>
          <w:sz w:val="24"/>
          <w:szCs w:val="24"/>
        </w:rPr>
        <w:t xml:space="preserve">соединительные буквы </w:t>
      </w:r>
      <w:r w:rsidRPr="00A22EE5">
        <w:rPr>
          <w:b/>
          <w:bCs/>
          <w:i/>
          <w:iCs/>
          <w:color w:val="000000"/>
          <w:sz w:val="24"/>
          <w:szCs w:val="24"/>
        </w:rPr>
        <w:t xml:space="preserve">о </w:t>
      </w:r>
      <w:r w:rsidRPr="00A22EE5">
        <w:rPr>
          <w:color w:val="000000"/>
          <w:sz w:val="24"/>
          <w:szCs w:val="24"/>
        </w:rPr>
        <w:t xml:space="preserve">и </w:t>
      </w:r>
      <w:r w:rsidRPr="00A22EE5">
        <w:rPr>
          <w:b/>
          <w:bCs/>
          <w:i/>
          <w:iCs/>
          <w:color w:val="000000"/>
          <w:sz w:val="24"/>
          <w:szCs w:val="24"/>
        </w:rPr>
        <w:t xml:space="preserve">е </w:t>
      </w:r>
      <w:r w:rsidRPr="00A22EE5">
        <w:rPr>
          <w:color w:val="000000"/>
          <w:sz w:val="24"/>
          <w:szCs w:val="24"/>
        </w:rPr>
        <w:t>в сложных словах;</w:t>
      </w:r>
    </w:p>
    <w:p w:rsidR="001E4308" w:rsidRPr="00A22EE5" w:rsidRDefault="001E4308" w:rsidP="001E4308">
      <w:pPr>
        <w:jc w:val="both"/>
        <w:rPr>
          <w:color w:val="000000"/>
          <w:sz w:val="24"/>
          <w:szCs w:val="24"/>
        </w:rPr>
      </w:pPr>
      <w:r>
        <w:rPr>
          <w:color w:val="000000"/>
          <w:sz w:val="24"/>
          <w:szCs w:val="24"/>
        </w:rPr>
        <w:t xml:space="preserve">- </w:t>
      </w:r>
      <w:r w:rsidRPr="00A22EE5">
        <w:rPr>
          <w:color w:val="000000"/>
          <w:sz w:val="24"/>
          <w:szCs w:val="24"/>
        </w:rPr>
        <w:t xml:space="preserve">буквы </w:t>
      </w:r>
      <w:r w:rsidRPr="00A22EE5">
        <w:rPr>
          <w:b/>
          <w:bCs/>
          <w:i/>
          <w:iCs/>
          <w:color w:val="000000"/>
          <w:sz w:val="24"/>
          <w:szCs w:val="24"/>
        </w:rPr>
        <w:t xml:space="preserve">о </w:t>
      </w:r>
      <w:r w:rsidRPr="00A22EE5">
        <w:rPr>
          <w:color w:val="000000"/>
          <w:sz w:val="24"/>
          <w:szCs w:val="24"/>
        </w:rPr>
        <w:t xml:space="preserve">и </w:t>
      </w:r>
      <w:r w:rsidRPr="00A22EE5">
        <w:rPr>
          <w:b/>
          <w:bCs/>
          <w:i/>
          <w:iCs/>
          <w:color w:val="000000"/>
          <w:sz w:val="24"/>
          <w:szCs w:val="24"/>
        </w:rPr>
        <w:t xml:space="preserve">е </w:t>
      </w:r>
      <w:r w:rsidRPr="00A22EE5">
        <w:rPr>
          <w:color w:val="000000"/>
          <w:sz w:val="24"/>
          <w:szCs w:val="24"/>
        </w:rPr>
        <w:t xml:space="preserve">после букв, обозначающих шипящие звуки и звук </w:t>
      </w:r>
      <w:r w:rsidRPr="00A22EE5">
        <w:rPr>
          <w:b/>
          <w:bCs/>
          <w:i/>
          <w:iCs/>
          <w:color w:val="000000"/>
          <w:sz w:val="24"/>
          <w:szCs w:val="24"/>
        </w:rPr>
        <w:t xml:space="preserve">ц </w:t>
      </w:r>
      <w:r w:rsidRPr="00A22EE5">
        <w:rPr>
          <w:color w:val="000000"/>
          <w:sz w:val="24"/>
          <w:szCs w:val="24"/>
        </w:rPr>
        <w:t>в окончаниях существительных;</w:t>
      </w:r>
    </w:p>
    <w:p w:rsidR="001E4308" w:rsidRPr="00A22EE5" w:rsidRDefault="001E4308" w:rsidP="001E4308">
      <w:pPr>
        <w:jc w:val="both"/>
        <w:rPr>
          <w:color w:val="000000"/>
          <w:sz w:val="24"/>
          <w:szCs w:val="24"/>
        </w:rPr>
      </w:pPr>
      <w:r>
        <w:rPr>
          <w:color w:val="000000"/>
          <w:sz w:val="24"/>
          <w:szCs w:val="24"/>
        </w:rPr>
        <w:t>-</w:t>
      </w:r>
      <w:r w:rsidRPr="00A22EE5">
        <w:rPr>
          <w:color w:val="000000"/>
          <w:sz w:val="24"/>
          <w:szCs w:val="24"/>
        </w:rPr>
        <w:t xml:space="preserve"> двойные согласные;</w:t>
      </w:r>
    </w:p>
    <w:p w:rsidR="001E4308" w:rsidRPr="00A22EE5" w:rsidRDefault="001E4308" w:rsidP="001E4308">
      <w:pPr>
        <w:jc w:val="both"/>
        <w:rPr>
          <w:color w:val="000000"/>
          <w:sz w:val="24"/>
          <w:szCs w:val="24"/>
        </w:rPr>
      </w:pPr>
      <w:r>
        <w:rPr>
          <w:color w:val="000000"/>
          <w:sz w:val="24"/>
          <w:szCs w:val="24"/>
        </w:rPr>
        <w:t>-</w:t>
      </w:r>
      <w:r w:rsidRPr="00A22EE5">
        <w:rPr>
          <w:color w:val="000000"/>
          <w:sz w:val="24"/>
          <w:szCs w:val="24"/>
        </w:rPr>
        <w:t xml:space="preserve"> непроверяемые гласные и согласные в корне слова;</w:t>
      </w:r>
    </w:p>
    <w:p w:rsidR="001E4308" w:rsidRPr="00A22EE5" w:rsidRDefault="001E4308" w:rsidP="001E4308">
      <w:pPr>
        <w:jc w:val="both"/>
        <w:rPr>
          <w:color w:val="000000"/>
          <w:sz w:val="24"/>
          <w:szCs w:val="24"/>
        </w:rPr>
      </w:pPr>
      <w:r>
        <w:rPr>
          <w:color w:val="000000"/>
          <w:sz w:val="24"/>
          <w:szCs w:val="24"/>
        </w:rPr>
        <w:t>-</w:t>
      </w:r>
      <w:r w:rsidRPr="00A22EE5">
        <w:rPr>
          <w:color w:val="000000"/>
          <w:sz w:val="24"/>
          <w:szCs w:val="24"/>
        </w:rPr>
        <w:t xml:space="preserve"> гласные и согласные звуки в неизменяемых на письме приставках;</w:t>
      </w:r>
    </w:p>
    <w:p w:rsidR="001E4308" w:rsidRPr="00A22EE5" w:rsidRDefault="001E4308" w:rsidP="001E4308">
      <w:pPr>
        <w:jc w:val="both"/>
        <w:rPr>
          <w:color w:val="000000"/>
          <w:sz w:val="24"/>
          <w:szCs w:val="24"/>
        </w:rPr>
      </w:pPr>
      <w:r>
        <w:rPr>
          <w:color w:val="000000"/>
          <w:sz w:val="24"/>
          <w:szCs w:val="24"/>
        </w:rPr>
        <w:t>-</w:t>
      </w:r>
      <w:r w:rsidRPr="00A22EE5">
        <w:rPr>
          <w:color w:val="000000"/>
          <w:sz w:val="24"/>
          <w:szCs w:val="24"/>
        </w:rPr>
        <w:t xml:space="preserve"> разделительные </w:t>
      </w:r>
      <w:r w:rsidRPr="00A22EE5">
        <w:rPr>
          <w:b/>
          <w:bCs/>
          <w:i/>
          <w:iCs/>
          <w:color w:val="000000"/>
          <w:sz w:val="24"/>
          <w:szCs w:val="24"/>
        </w:rPr>
        <w:t xml:space="preserve">ъ </w:t>
      </w:r>
      <w:r w:rsidRPr="00A22EE5">
        <w:rPr>
          <w:color w:val="000000"/>
          <w:sz w:val="24"/>
          <w:szCs w:val="24"/>
        </w:rPr>
        <w:t xml:space="preserve">и </w:t>
      </w:r>
      <w:r w:rsidRPr="00A22EE5">
        <w:rPr>
          <w:b/>
          <w:bCs/>
          <w:i/>
          <w:iCs/>
          <w:color w:val="000000"/>
          <w:sz w:val="24"/>
          <w:szCs w:val="24"/>
        </w:rPr>
        <w:t>ь</w:t>
      </w:r>
      <w:r w:rsidRPr="00A22EE5">
        <w:rPr>
          <w:color w:val="000000"/>
          <w:sz w:val="24"/>
          <w:szCs w:val="24"/>
        </w:rPr>
        <w:t>;</w:t>
      </w:r>
    </w:p>
    <w:p w:rsidR="001E4308" w:rsidRPr="00A22EE5" w:rsidRDefault="001E4308" w:rsidP="001E4308">
      <w:pPr>
        <w:jc w:val="both"/>
        <w:rPr>
          <w:color w:val="000000"/>
          <w:sz w:val="24"/>
          <w:szCs w:val="24"/>
        </w:rPr>
      </w:pPr>
      <w:r>
        <w:rPr>
          <w:color w:val="000000"/>
          <w:sz w:val="24"/>
          <w:szCs w:val="24"/>
        </w:rPr>
        <w:t>-</w:t>
      </w:r>
      <w:r w:rsidRPr="00A22EE5">
        <w:rPr>
          <w:color w:val="000000"/>
          <w:sz w:val="24"/>
          <w:szCs w:val="24"/>
        </w:rPr>
        <w:t xml:space="preserve"> мягкий знак </w:t>
      </w:r>
      <w:r w:rsidRPr="00A22EE5">
        <w:rPr>
          <w:b/>
          <w:bCs/>
          <w:i/>
          <w:iCs/>
          <w:color w:val="000000"/>
          <w:sz w:val="24"/>
          <w:szCs w:val="24"/>
        </w:rPr>
        <w:t xml:space="preserve">(ь) </w:t>
      </w:r>
      <w:r w:rsidRPr="00A22EE5">
        <w:rPr>
          <w:color w:val="000000"/>
          <w:sz w:val="24"/>
          <w:szCs w:val="24"/>
        </w:rPr>
        <w:t xml:space="preserve">после шипящих на конце имен существительных </w:t>
      </w:r>
      <w:r w:rsidRPr="00A22EE5">
        <w:rPr>
          <w:i/>
          <w:iCs/>
          <w:color w:val="000000"/>
          <w:sz w:val="24"/>
          <w:szCs w:val="24"/>
        </w:rPr>
        <w:t>(ночь, рожь,</w:t>
      </w:r>
      <w:r w:rsidRPr="00A22EE5">
        <w:rPr>
          <w:color w:val="000000"/>
          <w:sz w:val="24"/>
          <w:szCs w:val="24"/>
        </w:rPr>
        <w:t xml:space="preserve"> </w:t>
      </w:r>
      <w:r w:rsidRPr="00A22EE5">
        <w:rPr>
          <w:i/>
          <w:iCs/>
          <w:color w:val="000000"/>
          <w:sz w:val="24"/>
          <w:szCs w:val="24"/>
        </w:rPr>
        <w:t>мышь)</w:t>
      </w:r>
      <w:r w:rsidRPr="00A22EE5">
        <w:rPr>
          <w:color w:val="000000"/>
          <w:sz w:val="24"/>
          <w:szCs w:val="24"/>
        </w:rPr>
        <w:t>;</w:t>
      </w:r>
    </w:p>
    <w:p w:rsidR="001E4308" w:rsidRPr="00A22EE5" w:rsidRDefault="001E4308" w:rsidP="001E4308">
      <w:pPr>
        <w:jc w:val="both"/>
        <w:rPr>
          <w:color w:val="000000"/>
          <w:sz w:val="24"/>
          <w:szCs w:val="24"/>
        </w:rPr>
      </w:pPr>
      <w:r>
        <w:rPr>
          <w:color w:val="000000"/>
          <w:sz w:val="24"/>
          <w:szCs w:val="24"/>
        </w:rPr>
        <w:t xml:space="preserve">- </w:t>
      </w:r>
      <w:r w:rsidRPr="00A22EE5">
        <w:rPr>
          <w:color w:val="000000"/>
          <w:sz w:val="24"/>
          <w:szCs w:val="24"/>
        </w:rPr>
        <w:t xml:space="preserve">буквы </w:t>
      </w:r>
      <w:r w:rsidRPr="00A22EE5">
        <w:rPr>
          <w:b/>
          <w:bCs/>
          <w:i/>
          <w:iCs/>
          <w:color w:val="000000"/>
          <w:sz w:val="24"/>
          <w:szCs w:val="24"/>
        </w:rPr>
        <w:t xml:space="preserve">е </w:t>
      </w:r>
      <w:r w:rsidRPr="00A22EE5">
        <w:rPr>
          <w:color w:val="000000"/>
          <w:sz w:val="24"/>
          <w:szCs w:val="24"/>
        </w:rPr>
        <w:t xml:space="preserve">и </w:t>
      </w:r>
      <w:r w:rsidRPr="00A22EE5">
        <w:rPr>
          <w:b/>
          <w:bCs/>
          <w:i/>
          <w:iCs/>
          <w:color w:val="000000"/>
          <w:sz w:val="24"/>
          <w:szCs w:val="24"/>
        </w:rPr>
        <w:t xml:space="preserve">и </w:t>
      </w:r>
      <w:r w:rsidRPr="00A22EE5">
        <w:rPr>
          <w:color w:val="000000"/>
          <w:sz w:val="24"/>
          <w:szCs w:val="24"/>
        </w:rPr>
        <w:t xml:space="preserve">в суффиксах существительных </w:t>
      </w:r>
      <w:r>
        <w:rPr>
          <w:b/>
          <w:bCs/>
          <w:i/>
          <w:iCs/>
          <w:color w:val="000000"/>
          <w:sz w:val="24"/>
          <w:szCs w:val="24"/>
        </w:rPr>
        <w:t>ек</w:t>
      </w:r>
      <w:r w:rsidRPr="00A22EE5">
        <w:rPr>
          <w:b/>
          <w:bCs/>
          <w:i/>
          <w:iCs/>
          <w:color w:val="000000"/>
          <w:sz w:val="24"/>
          <w:szCs w:val="24"/>
        </w:rPr>
        <w:t xml:space="preserve"> </w:t>
      </w:r>
      <w:r w:rsidRPr="00A22EE5">
        <w:rPr>
          <w:color w:val="000000"/>
          <w:sz w:val="24"/>
          <w:szCs w:val="24"/>
        </w:rPr>
        <w:t xml:space="preserve">и </w:t>
      </w:r>
      <w:r>
        <w:rPr>
          <w:b/>
          <w:bCs/>
          <w:i/>
          <w:iCs/>
          <w:color w:val="000000"/>
          <w:sz w:val="24"/>
          <w:szCs w:val="24"/>
        </w:rPr>
        <w:t>ик</w:t>
      </w:r>
      <w:r w:rsidRPr="00A22EE5">
        <w:rPr>
          <w:b/>
          <w:bCs/>
          <w:i/>
          <w:iCs/>
          <w:color w:val="000000"/>
          <w:sz w:val="24"/>
          <w:szCs w:val="24"/>
        </w:rPr>
        <w:t xml:space="preserve">; </w:t>
      </w:r>
      <w:r w:rsidRPr="00A22EE5">
        <w:rPr>
          <w:color w:val="333333"/>
          <w:sz w:val="24"/>
          <w:szCs w:val="24"/>
        </w:rPr>
        <w:t xml:space="preserve"> </w:t>
      </w:r>
      <w:r w:rsidRPr="00A22EE5">
        <w:rPr>
          <w:color w:val="000000"/>
          <w:sz w:val="24"/>
          <w:szCs w:val="24"/>
        </w:rPr>
        <w:t xml:space="preserve">безударные падежные окончания имен существительных (кроме существительных на </w:t>
      </w:r>
      <w:r>
        <w:rPr>
          <w:b/>
          <w:bCs/>
          <w:i/>
          <w:iCs/>
          <w:color w:val="000000"/>
          <w:sz w:val="24"/>
          <w:szCs w:val="24"/>
        </w:rPr>
        <w:t xml:space="preserve">мя, ий, ья, ье, ия, ов, </w:t>
      </w:r>
      <w:r w:rsidRPr="00A22EE5">
        <w:rPr>
          <w:b/>
          <w:bCs/>
          <w:i/>
          <w:iCs/>
          <w:color w:val="000000"/>
          <w:sz w:val="24"/>
          <w:szCs w:val="24"/>
        </w:rPr>
        <w:t>ин</w:t>
      </w:r>
      <w:r w:rsidRPr="00A22EE5">
        <w:rPr>
          <w:color w:val="000000"/>
          <w:sz w:val="24"/>
          <w:szCs w:val="24"/>
        </w:rPr>
        <w:t>);</w:t>
      </w:r>
    </w:p>
    <w:p w:rsidR="001E4308" w:rsidRPr="00A22EE5" w:rsidRDefault="001E4308" w:rsidP="001E4308">
      <w:pPr>
        <w:jc w:val="both"/>
        <w:rPr>
          <w:color w:val="000000"/>
          <w:sz w:val="24"/>
          <w:szCs w:val="24"/>
        </w:rPr>
      </w:pPr>
      <w:r>
        <w:rPr>
          <w:color w:val="000000"/>
          <w:sz w:val="24"/>
          <w:szCs w:val="24"/>
        </w:rPr>
        <w:t>-</w:t>
      </w:r>
      <w:r w:rsidRPr="00A22EE5">
        <w:rPr>
          <w:color w:val="000000"/>
          <w:sz w:val="24"/>
          <w:szCs w:val="24"/>
        </w:rPr>
        <w:t xml:space="preserve"> буквы </w:t>
      </w:r>
      <w:r w:rsidRPr="00A22EE5">
        <w:rPr>
          <w:b/>
          <w:bCs/>
          <w:i/>
          <w:iCs/>
          <w:color w:val="000000"/>
          <w:sz w:val="24"/>
          <w:szCs w:val="24"/>
        </w:rPr>
        <w:t xml:space="preserve">о </w:t>
      </w:r>
      <w:r w:rsidRPr="00A22EE5">
        <w:rPr>
          <w:color w:val="000000"/>
          <w:sz w:val="24"/>
          <w:szCs w:val="24"/>
        </w:rPr>
        <w:t xml:space="preserve">и </w:t>
      </w:r>
      <w:r w:rsidRPr="00A22EE5">
        <w:rPr>
          <w:b/>
          <w:bCs/>
          <w:i/>
          <w:iCs/>
          <w:color w:val="000000"/>
          <w:sz w:val="24"/>
          <w:szCs w:val="24"/>
        </w:rPr>
        <w:t xml:space="preserve">е </w:t>
      </w:r>
      <w:r w:rsidRPr="00A22EE5">
        <w:rPr>
          <w:color w:val="000000"/>
          <w:sz w:val="24"/>
          <w:szCs w:val="24"/>
        </w:rPr>
        <w:t>на конце наречий;</w:t>
      </w:r>
    </w:p>
    <w:p w:rsidR="001E4308" w:rsidRPr="00A22EE5" w:rsidRDefault="001E4308" w:rsidP="001E4308">
      <w:pPr>
        <w:jc w:val="both"/>
        <w:rPr>
          <w:color w:val="000000"/>
          <w:sz w:val="24"/>
          <w:szCs w:val="24"/>
        </w:rPr>
      </w:pPr>
      <w:r>
        <w:rPr>
          <w:color w:val="000000"/>
          <w:sz w:val="24"/>
          <w:szCs w:val="24"/>
        </w:rPr>
        <w:t>-</w:t>
      </w:r>
      <w:r w:rsidRPr="00A22EE5">
        <w:rPr>
          <w:color w:val="000000"/>
          <w:sz w:val="24"/>
          <w:szCs w:val="24"/>
        </w:rPr>
        <w:t xml:space="preserve"> безударные окончания имен прилагательных;</w:t>
      </w:r>
    </w:p>
    <w:p w:rsidR="001E4308" w:rsidRPr="00A22EE5" w:rsidRDefault="001E4308" w:rsidP="001E4308">
      <w:pPr>
        <w:jc w:val="both"/>
        <w:rPr>
          <w:color w:val="000000"/>
          <w:sz w:val="24"/>
          <w:szCs w:val="24"/>
        </w:rPr>
      </w:pPr>
      <w:r>
        <w:rPr>
          <w:color w:val="000000"/>
          <w:sz w:val="24"/>
          <w:szCs w:val="24"/>
        </w:rPr>
        <w:t>-</w:t>
      </w:r>
      <w:r w:rsidRPr="00A22EE5">
        <w:rPr>
          <w:color w:val="000000"/>
          <w:sz w:val="24"/>
          <w:szCs w:val="24"/>
        </w:rPr>
        <w:t xml:space="preserve"> раздельное написание предлогов с личными местоимениями;</w:t>
      </w:r>
    </w:p>
    <w:p w:rsidR="001E4308" w:rsidRPr="00A22EE5" w:rsidRDefault="001E4308" w:rsidP="001E4308">
      <w:pPr>
        <w:jc w:val="both"/>
        <w:rPr>
          <w:color w:val="000000"/>
          <w:sz w:val="24"/>
          <w:szCs w:val="24"/>
        </w:rPr>
      </w:pPr>
      <w:r>
        <w:rPr>
          <w:color w:val="000000"/>
          <w:sz w:val="24"/>
          <w:szCs w:val="24"/>
        </w:rPr>
        <w:t>-</w:t>
      </w:r>
      <w:r w:rsidRPr="00A22EE5">
        <w:rPr>
          <w:color w:val="000000"/>
          <w:sz w:val="24"/>
          <w:szCs w:val="24"/>
        </w:rPr>
        <w:t xml:space="preserve"> правописание частицы </w:t>
      </w:r>
      <w:r w:rsidRPr="00A22EE5">
        <w:rPr>
          <w:b/>
          <w:bCs/>
          <w:i/>
          <w:iCs/>
          <w:color w:val="000000"/>
          <w:sz w:val="24"/>
          <w:szCs w:val="24"/>
        </w:rPr>
        <w:t xml:space="preserve">не </w:t>
      </w:r>
      <w:r w:rsidRPr="00A22EE5">
        <w:rPr>
          <w:color w:val="000000"/>
          <w:sz w:val="24"/>
          <w:szCs w:val="24"/>
        </w:rPr>
        <w:t>с глаголами;</w:t>
      </w:r>
    </w:p>
    <w:p w:rsidR="001E4308" w:rsidRPr="00A22EE5" w:rsidRDefault="001E4308" w:rsidP="001E4308">
      <w:pPr>
        <w:jc w:val="both"/>
        <w:rPr>
          <w:color w:val="000000"/>
          <w:sz w:val="24"/>
          <w:szCs w:val="24"/>
        </w:rPr>
      </w:pPr>
      <w:r>
        <w:rPr>
          <w:color w:val="000000"/>
          <w:sz w:val="24"/>
          <w:szCs w:val="24"/>
        </w:rPr>
        <w:t xml:space="preserve">- </w:t>
      </w:r>
      <w:r w:rsidRPr="00A22EE5">
        <w:rPr>
          <w:color w:val="000000"/>
          <w:sz w:val="24"/>
          <w:szCs w:val="24"/>
        </w:rPr>
        <w:t xml:space="preserve">мягкий знак </w:t>
      </w:r>
      <w:r w:rsidRPr="00A22EE5">
        <w:rPr>
          <w:b/>
          <w:bCs/>
          <w:i/>
          <w:iCs/>
          <w:color w:val="000000"/>
          <w:sz w:val="24"/>
          <w:szCs w:val="24"/>
        </w:rPr>
        <w:t xml:space="preserve">(ь) </w:t>
      </w:r>
      <w:r w:rsidRPr="00A22EE5">
        <w:rPr>
          <w:color w:val="000000"/>
          <w:sz w:val="24"/>
          <w:szCs w:val="24"/>
        </w:rPr>
        <w:t>после шипящих на конце глаг</w:t>
      </w:r>
      <w:r>
        <w:rPr>
          <w:color w:val="000000"/>
          <w:sz w:val="24"/>
          <w:szCs w:val="24"/>
        </w:rPr>
        <w:t>олов 2</w:t>
      </w:r>
      <w:r w:rsidRPr="00A22EE5">
        <w:rPr>
          <w:color w:val="000000"/>
          <w:sz w:val="24"/>
          <w:szCs w:val="24"/>
        </w:rPr>
        <w:t xml:space="preserve"> лица единственного числа </w:t>
      </w:r>
      <w:r w:rsidRPr="00A22EE5">
        <w:rPr>
          <w:i/>
          <w:iCs/>
          <w:color w:val="000000"/>
          <w:sz w:val="24"/>
          <w:szCs w:val="24"/>
        </w:rPr>
        <w:t>(пишешь, учишь)</w:t>
      </w:r>
      <w:r w:rsidRPr="00A22EE5">
        <w:rPr>
          <w:color w:val="000000"/>
          <w:sz w:val="24"/>
          <w:szCs w:val="24"/>
        </w:rPr>
        <w:t>;</w:t>
      </w:r>
    </w:p>
    <w:p w:rsidR="001E4308" w:rsidRPr="00A22EE5" w:rsidRDefault="001E4308" w:rsidP="001E4308">
      <w:pPr>
        <w:jc w:val="both"/>
        <w:rPr>
          <w:color w:val="000000"/>
          <w:sz w:val="24"/>
          <w:szCs w:val="24"/>
        </w:rPr>
      </w:pPr>
      <w:r>
        <w:rPr>
          <w:color w:val="000000"/>
          <w:sz w:val="24"/>
          <w:szCs w:val="24"/>
        </w:rPr>
        <w:t>-</w:t>
      </w:r>
      <w:r w:rsidRPr="00A22EE5">
        <w:rPr>
          <w:color w:val="000000"/>
          <w:sz w:val="24"/>
          <w:szCs w:val="24"/>
        </w:rPr>
        <w:t xml:space="preserve"> мягкий знак </w:t>
      </w:r>
      <w:r w:rsidRPr="00A22EE5">
        <w:rPr>
          <w:b/>
          <w:bCs/>
          <w:i/>
          <w:iCs/>
          <w:color w:val="000000"/>
          <w:sz w:val="24"/>
          <w:szCs w:val="24"/>
        </w:rPr>
        <w:t xml:space="preserve">(ь) </w:t>
      </w:r>
      <w:r w:rsidRPr="00A22EE5">
        <w:rPr>
          <w:color w:val="000000"/>
          <w:sz w:val="24"/>
          <w:szCs w:val="24"/>
        </w:rPr>
        <w:t xml:space="preserve">в глаголах в сочетании </w:t>
      </w:r>
      <w:r w:rsidRPr="00A22EE5">
        <w:rPr>
          <w:b/>
          <w:bCs/>
          <w:i/>
          <w:iCs/>
          <w:color w:val="000000"/>
          <w:sz w:val="24"/>
          <w:szCs w:val="24"/>
        </w:rPr>
        <w:t>ться</w:t>
      </w:r>
      <w:r w:rsidRPr="00A22EE5">
        <w:rPr>
          <w:color w:val="000000"/>
          <w:sz w:val="24"/>
          <w:szCs w:val="24"/>
        </w:rPr>
        <w:t>;</w:t>
      </w:r>
    </w:p>
    <w:p w:rsidR="001E4308" w:rsidRPr="00A22EE5" w:rsidRDefault="001E4308" w:rsidP="001E4308">
      <w:pPr>
        <w:jc w:val="both"/>
        <w:rPr>
          <w:color w:val="000000"/>
          <w:sz w:val="24"/>
          <w:szCs w:val="24"/>
        </w:rPr>
      </w:pPr>
      <w:r>
        <w:rPr>
          <w:color w:val="000000"/>
          <w:sz w:val="24"/>
          <w:szCs w:val="24"/>
        </w:rPr>
        <w:t xml:space="preserve">- </w:t>
      </w:r>
      <w:r w:rsidRPr="00A22EE5">
        <w:rPr>
          <w:color w:val="000000"/>
          <w:sz w:val="24"/>
          <w:szCs w:val="24"/>
        </w:rPr>
        <w:t>безударные личны</w:t>
      </w:r>
      <w:r>
        <w:rPr>
          <w:color w:val="000000"/>
          <w:sz w:val="24"/>
          <w:szCs w:val="24"/>
        </w:rPr>
        <w:t>е окончания глаголов и глаголов-</w:t>
      </w:r>
      <w:r w:rsidRPr="00A22EE5">
        <w:rPr>
          <w:color w:val="000000"/>
          <w:sz w:val="24"/>
          <w:szCs w:val="24"/>
        </w:rPr>
        <w:t>исключений;</w:t>
      </w:r>
    </w:p>
    <w:p w:rsidR="001E4308" w:rsidRPr="00A22EE5" w:rsidRDefault="001E4308" w:rsidP="001E4308">
      <w:pPr>
        <w:jc w:val="both"/>
        <w:rPr>
          <w:color w:val="000000"/>
          <w:sz w:val="24"/>
          <w:szCs w:val="24"/>
        </w:rPr>
      </w:pPr>
      <w:r>
        <w:rPr>
          <w:color w:val="000000"/>
          <w:sz w:val="24"/>
          <w:szCs w:val="24"/>
        </w:rPr>
        <w:t>-</w:t>
      </w:r>
      <w:r w:rsidRPr="00A22EE5">
        <w:rPr>
          <w:color w:val="000000"/>
          <w:sz w:val="24"/>
          <w:szCs w:val="24"/>
        </w:rPr>
        <w:t xml:space="preserve"> раздельное написание предлогов с другими словами;</w:t>
      </w:r>
    </w:p>
    <w:p w:rsidR="001E4308" w:rsidRPr="00A22EE5" w:rsidRDefault="001E4308" w:rsidP="001E4308">
      <w:pPr>
        <w:jc w:val="both"/>
        <w:rPr>
          <w:color w:val="000000"/>
          <w:sz w:val="24"/>
          <w:szCs w:val="24"/>
        </w:rPr>
      </w:pPr>
      <w:r>
        <w:rPr>
          <w:color w:val="000000"/>
          <w:sz w:val="24"/>
          <w:szCs w:val="24"/>
        </w:rPr>
        <w:t xml:space="preserve">- </w:t>
      </w:r>
      <w:r w:rsidRPr="00A22EE5">
        <w:rPr>
          <w:color w:val="000000"/>
          <w:sz w:val="24"/>
          <w:szCs w:val="24"/>
        </w:rPr>
        <w:t>знаки препинания в конце предложения: точка, вопросительный и восклицательный знаки;</w:t>
      </w:r>
    </w:p>
    <w:p w:rsidR="001E4308" w:rsidRPr="00A22EE5" w:rsidRDefault="001E4308" w:rsidP="001E4308">
      <w:pPr>
        <w:jc w:val="both"/>
        <w:rPr>
          <w:color w:val="000000"/>
          <w:sz w:val="24"/>
          <w:szCs w:val="24"/>
        </w:rPr>
      </w:pPr>
      <w:r>
        <w:rPr>
          <w:color w:val="000000"/>
          <w:sz w:val="24"/>
          <w:szCs w:val="24"/>
        </w:rPr>
        <w:t>-</w:t>
      </w:r>
      <w:r w:rsidRPr="00A22EE5">
        <w:rPr>
          <w:color w:val="000000"/>
          <w:sz w:val="24"/>
          <w:szCs w:val="24"/>
        </w:rPr>
        <w:t xml:space="preserve"> знаки препинания (запятая) в предложениях с однородными членами;</w:t>
      </w:r>
    </w:p>
    <w:p w:rsidR="001E4308" w:rsidRPr="00A22EE5" w:rsidRDefault="001E4308" w:rsidP="001E4308">
      <w:pPr>
        <w:jc w:val="both"/>
        <w:rPr>
          <w:color w:val="000000"/>
          <w:sz w:val="24"/>
          <w:szCs w:val="24"/>
        </w:rPr>
      </w:pPr>
      <w:r>
        <w:rPr>
          <w:color w:val="000000"/>
          <w:sz w:val="24"/>
          <w:szCs w:val="24"/>
        </w:rPr>
        <w:t>-</w:t>
      </w:r>
      <w:r w:rsidRPr="00A22EE5">
        <w:rPr>
          <w:color w:val="000000"/>
          <w:sz w:val="24"/>
          <w:szCs w:val="24"/>
        </w:rPr>
        <w:t xml:space="preserve"> знаки препинания (запятая) в сложных предложениях;</w:t>
      </w:r>
    </w:p>
    <w:p w:rsidR="001E4308" w:rsidRPr="00A22EE5" w:rsidRDefault="001E4308" w:rsidP="001E4308">
      <w:pPr>
        <w:jc w:val="both"/>
        <w:rPr>
          <w:color w:val="000000"/>
          <w:sz w:val="24"/>
          <w:szCs w:val="24"/>
        </w:rPr>
      </w:pPr>
      <w:r>
        <w:rPr>
          <w:color w:val="000000"/>
          <w:sz w:val="24"/>
          <w:szCs w:val="24"/>
        </w:rPr>
        <w:t xml:space="preserve">- </w:t>
      </w:r>
      <w:r w:rsidRPr="00A22EE5">
        <w:rPr>
          <w:color w:val="000000"/>
          <w:sz w:val="24"/>
          <w:szCs w:val="24"/>
        </w:rPr>
        <w:t>знаки препинания при оформлении диалога и прямой речи: тире, кавычки.</w:t>
      </w:r>
    </w:p>
    <w:p w:rsidR="001E4308" w:rsidRPr="00A22EE5" w:rsidRDefault="001E4308" w:rsidP="001E4308">
      <w:pPr>
        <w:jc w:val="both"/>
        <w:rPr>
          <w:color w:val="000000"/>
          <w:sz w:val="24"/>
          <w:szCs w:val="24"/>
        </w:rPr>
      </w:pPr>
      <w:r w:rsidRPr="00A22EE5">
        <w:rPr>
          <w:b/>
          <w:bCs/>
          <w:color w:val="000000"/>
          <w:sz w:val="24"/>
          <w:szCs w:val="24"/>
        </w:rPr>
        <w:t xml:space="preserve">Развитие речи. </w:t>
      </w:r>
      <w:r w:rsidRPr="00A22EE5">
        <w:rPr>
          <w:color w:val="000000"/>
          <w:sz w:val="24"/>
          <w:szCs w:val="24"/>
        </w:rPr>
        <w:t>Осознание ситуации общения: с какой целью, с кем и где происходит общение? Практическое овладение диалогической формой р</w:t>
      </w:r>
      <w:r>
        <w:rPr>
          <w:color w:val="000000"/>
          <w:sz w:val="24"/>
          <w:szCs w:val="24"/>
        </w:rPr>
        <w:t>ечи. Выражение собственного мне</w:t>
      </w:r>
      <w:r w:rsidRPr="00A22EE5">
        <w:rPr>
          <w:color w:val="000000"/>
          <w:sz w:val="24"/>
          <w:szCs w:val="24"/>
        </w:rPr>
        <w:t>ния, его аргументация. Овладение основными умениями ведения разговора (начать,</w:t>
      </w:r>
    </w:p>
    <w:p w:rsidR="001E4308" w:rsidRPr="00A22EE5" w:rsidRDefault="001E4308" w:rsidP="001E4308">
      <w:pPr>
        <w:jc w:val="both"/>
        <w:rPr>
          <w:color w:val="000000"/>
          <w:sz w:val="24"/>
          <w:szCs w:val="24"/>
        </w:rPr>
      </w:pPr>
      <w:r w:rsidRPr="00A22EE5">
        <w:rPr>
          <w:color w:val="000000"/>
          <w:sz w:val="24"/>
          <w:szCs w:val="24"/>
        </w:rPr>
        <w:t>поддержать, закончить разговор, привлечь внимание и т.п.). Овладение нормами речевого этикета в ситуациях учебного и бытового общения (приветствие, прощание, извинение, благодарность, обращение с просьбой).</w:t>
      </w:r>
    </w:p>
    <w:p w:rsidR="001E4308" w:rsidRPr="00A22EE5" w:rsidRDefault="001E4308" w:rsidP="001E4308">
      <w:pPr>
        <w:jc w:val="both"/>
        <w:rPr>
          <w:color w:val="000000"/>
          <w:sz w:val="24"/>
          <w:szCs w:val="24"/>
        </w:rPr>
      </w:pPr>
      <w:r w:rsidRPr="00A22EE5">
        <w:rPr>
          <w:color w:val="000000"/>
          <w:sz w:val="24"/>
          <w:szCs w:val="24"/>
        </w:rPr>
        <w:t>Практическое овладение устными монологическими высказываниями на определенную тему с использованием разных типов речи (рассуждение, описание, повествование).</w:t>
      </w:r>
    </w:p>
    <w:p w:rsidR="001E4308" w:rsidRPr="00A22EE5" w:rsidRDefault="001E4308" w:rsidP="001E4308">
      <w:pPr>
        <w:jc w:val="both"/>
        <w:rPr>
          <w:color w:val="000000"/>
          <w:sz w:val="24"/>
          <w:szCs w:val="24"/>
        </w:rPr>
      </w:pPr>
      <w:r w:rsidRPr="00A22EE5">
        <w:rPr>
          <w:color w:val="000000"/>
          <w:sz w:val="24"/>
          <w:szCs w:val="24"/>
        </w:rPr>
        <w:t>Текст. Наблюдение за признаками текста. Заглавие текста как отражение главной мысли или темы текста. Последовательность предложений в тексте. Абзацы как части текста. Понимание развития главной мысли от абзаца к абзацу. Восстановление деформированного текста. План текста. Составление планов к данным текстам. Создание собственных текстов по предложенным планам.</w:t>
      </w:r>
    </w:p>
    <w:p w:rsidR="001E4308" w:rsidRPr="00A22EE5" w:rsidRDefault="001E4308" w:rsidP="001E4308">
      <w:pPr>
        <w:jc w:val="both"/>
        <w:rPr>
          <w:color w:val="000000"/>
          <w:sz w:val="24"/>
          <w:szCs w:val="24"/>
        </w:rPr>
      </w:pPr>
      <w:r w:rsidRPr="00A22EE5">
        <w:rPr>
          <w:color w:val="000000"/>
          <w:sz w:val="24"/>
          <w:szCs w:val="24"/>
        </w:rPr>
        <w:t>Типы текстов: рассуждение, описание, повествование, их структура. Знакомство с жанрами письма и поздравления. Создание собственных текстов и корректирование заданных текстов с учетом точности, правильности, богатства и выразительности письменной речи; использование в текстах синонимов, антонимов, образных сравнений, фразеологизмов.</w:t>
      </w:r>
    </w:p>
    <w:p w:rsidR="001E4308" w:rsidRDefault="001E4308" w:rsidP="001E4308">
      <w:pPr>
        <w:jc w:val="both"/>
        <w:rPr>
          <w:color w:val="000000"/>
          <w:sz w:val="24"/>
          <w:szCs w:val="24"/>
        </w:rPr>
      </w:pPr>
      <w:r w:rsidRPr="00A22EE5">
        <w:rPr>
          <w:color w:val="000000"/>
          <w:sz w:val="24"/>
          <w:szCs w:val="24"/>
        </w:rPr>
        <w:t xml:space="preserve">Знакомство с основными видами изложений и сочинений: изложение подробное и выборочное, изложение с </w:t>
      </w:r>
      <w:r>
        <w:rPr>
          <w:color w:val="000000"/>
          <w:sz w:val="24"/>
          <w:szCs w:val="24"/>
        </w:rPr>
        <w:t>элементами сочинения, сочинение-повествование, сочинение-описание, сочинение-</w:t>
      </w:r>
      <w:r w:rsidRPr="00A22EE5">
        <w:rPr>
          <w:color w:val="000000"/>
          <w:sz w:val="24"/>
          <w:szCs w:val="24"/>
        </w:rPr>
        <w:t>рассуждение</w:t>
      </w:r>
      <w:r>
        <w:rPr>
          <w:color w:val="000000"/>
          <w:sz w:val="24"/>
          <w:szCs w:val="24"/>
        </w:rPr>
        <w:t>.</w:t>
      </w:r>
      <w:r w:rsidRPr="00A22EE5">
        <w:rPr>
          <w:color w:val="000000"/>
          <w:sz w:val="24"/>
          <w:szCs w:val="24"/>
        </w:rPr>
        <w:t xml:space="preserve">   Алгоритм написания изложения.</w:t>
      </w:r>
    </w:p>
    <w:p w:rsidR="00611DEC" w:rsidRPr="00611DEC" w:rsidRDefault="00611DEC" w:rsidP="00611DEC">
      <w:pPr>
        <w:jc w:val="center"/>
        <w:rPr>
          <w:b/>
          <w:i/>
          <w:color w:val="000000"/>
          <w:sz w:val="24"/>
          <w:szCs w:val="24"/>
        </w:rPr>
      </w:pPr>
      <w:r w:rsidRPr="00611DEC">
        <w:rPr>
          <w:b/>
          <w:color w:val="000000"/>
          <w:sz w:val="24"/>
          <w:szCs w:val="24"/>
        </w:rPr>
        <w:t>Требования к уровню подготовки</w:t>
      </w:r>
      <w:r>
        <w:rPr>
          <w:b/>
          <w:color w:val="000000"/>
          <w:sz w:val="24"/>
          <w:szCs w:val="24"/>
        </w:rPr>
        <w:t xml:space="preserve">( </w:t>
      </w:r>
      <w:r>
        <w:rPr>
          <w:b/>
          <w:i/>
          <w:color w:val="000000"/>
          <w:sz w:val="24"/>
          <w:szCs w:val="24"/>
        </w:rPr>
        <w:t>на повышенном уровне)</w:t>
      </w:r>
    </w:p>
    <w:p w:rsidR="00611DEC" w:rsidRPr="00F40EFA" w:rsidRDefault="00611DEC" w:rsidP="00611DEC">
      <w:pPr>
        <w:widowControl/>
        <w:shd w:val="clear" w:color="auto" w:fill="FFFFFF"/>
        <w:jc w:val="both"/>
        <w:rPr>
          <w:sz w:val="24"/>
          <w:szCs w:val="24"/>
        </w:rPr>
      </w:pPr>
      <w:r w:rsidRPr="00F40EFA">
        <w:rPr>
          <w:b/>
          <w:bCs/>
          <w:i/>
          <w:iCs/>
          <w:color w:val="000000"/>
          <w:sz w:val="24"/>
          <w:szCs w:val="24"/>
        </w:rPr>
        <w:t>Раздел «Фонетика и графика»</w:t>
      </w:r>
    </w:p>
    <w:p w:rsidR="00611DEC" w:rsidRPr="00F40EFA" w:rsidRDefault="00611DEC" w:rsidP="00611DEC">
      <w:pPr>
        <w:widowControl/>
        <w:shd w:val="clear" w:color="auto" w:fill="FFFFFF"/>
        <w:jc w:val="both"/>
        <w:rPr>
          <w:sz w:val="24"/>
          <w:szCs w:val="24"/>
        </w:rPr>
      </w:pPr>
      <w:r w:rsidRPr="00F40EFA">
        <w:rPr>
          <w:color w:val="000000"/>
          <w:sz w:val="24"/>
          <w:szCs w:val="24"/>
        </w:rPr>
        <w:t>Вып</w:t>
      </w:r>
      <w:r>
        <w:rPr>
          <w:color w:val="000000"/>
          <w:sz w:val="24"/>
          <w:szCs w:val="24"/>
        </w:rPr>
        <w:t>ускник должен уметь:</w:t>
      </w:r>
    </w:p>
    <w:p w:rsidR="00611DEC" w:rsidRPr="00F40EFA" w:rsidRDefault="00611DEC" w:rsidP="00611DEC">
      <w:pPr>
        <w:widowControl/>
        <w:shd w:val="clear" w:color="auto" w:fill="FFFFFF"/>
        <w:jc w:val="both"/>
        <w:rPr>
          <w:sz w:val="24"/>
          <w:szCs w:val="24"/>
        </w:rPr>
      </w:pPr>
      <w:r w:rsidRPr="00F40EFA">
        <w:rPr>
          <w:color w:val="000000"/>
          <w:sz w:val="24"/>
          <w:szCs w:val="24"/>
        </w:rPr>
        <w:t>•  различать звуки и буквы;</w:t>
      </w:r>
    </w:p>
    <w:p w:rsidR="00611DEC" w:rsidRPr="00F40EFA" w:rsidRDefault="00611DEC" w:rsidP="00611DEC">
      <w:pPr>
        <w:widowControl/>
        <w:shd w:val="clear" w:color="auto" w:fill="FFFFFF"/>
        <w:jc w:val="both"/>
        <w:rPr>
          <w:sz w:val="24"/>
          <w:szCs w:val="24"/>
        </w:rPr>
      </w:pPr>
      <w:r w:rsidRPr="00F40EFA">
        <w:rPr>
          <w:color w:val="000000"/>
          <w:sz w:val="24"/>
          <w:szCs w:val="24"/>
        </w:rPr>
        <w:t>•  характеризовать звуки русского и родного языков: глас</w:t>
      </w:r>
      <w:r w:rsidRPr="00F40EFA">
        <w:rPr>
          <w:color w:val="000000"/>
          <w:sz w:val="24"/>
          <w:szCs w:val="24"/>
        </w:rPr>
        <w:softHyphen/>
        <w:t>ные ударные/безударные; согласные твёрдые/мягкие, пар</w:t>
      </w:r>
      <w:r w:rsidRPr="00F40EFA">
        <w:rPr>
          <w:color w:val="000000"/>
          <w:sz w:val="24"/>
          <w:szCs w:val="24"/>
        </w:rPr>
        <w:softHyphen/>
        <w:t>ные/непарные твёрдые и мягкие; согласные звонкие/глухие, парные/непарные звонкие и глухие;</w:t>
      </w:r>
    </w:p>
    <w:p w:rsidR="00611DEC" w:rsidRPr="00F40EFA" w:rsidRDefault="00611DEC" w:rsidP="00611DEC">
      <w:pPr>
        <w:widowControl/>
        <w:shd w:val="clear" w:color="auto" w:fill="FFFFFF"/>
        <w:jc w:val="both"/>
        <w:rPr>
          <w:sz w:val="24"/>
          <w:szCs w:val="24"/>
        </w:rPr>
      </w:pPr>
      <w:r w:rsidRPr="00F40EFA">
        <w:rPr>
          <w:color w:val="000000"/>
          <w:sz w:val="24"/>
          <w:szCs w:val="24"/>
        </w:rPr>
        <w:t>•  знать последовательность букв в русском и родном ал</w:t>
      </w:r>
      <w:r w:rsidRPr="00F40EFA">
        <w:rPr>
          <w:color w:val="000000"/>
          <w:sz w:val="24"/>
          <w:szCs w:val="24"/>
        </w:rPr>
        <w:softHyphen/>
        <w:t>фавитах, пользоваться алфавитом для упорядочивания слов и поиска нужной информации.</w:t>
      </w:r>
    </w:p>
    <w:p w:rsidR="00611DEC" w:rsidRPr="00403D1B" w:rsidRDefault="00611DEC" w:rsidP="00611DEC">
      <w:pPr>
        <w:widowControl/>
        <w:shd w:val="clear" w:color="auto" w:fill="FFFFFF"/>
        <w:jc w:val="both"/>
        <w:rPr>
          <w:sz w:val="24"/>
          <w:szCs w:val="24"/>
        </w:rPr>
      </w:pPr>
      <w:r w:rsidRPr="00403D1B">
        <w:rPr>
          <w:iCs/>
          <w:color w:val="000000"/>
          <w:sz w:val="24"/>
          <w:szCs w:val="24"/>
        </w:rPr>
        <w:lastRenderedPageBreak/>
        <w:t>Выпускник получит возможность научиться проводить фонетико-графический (звуко-буквенный) разбор слова са</w:t>
      </w:r>
      <w:r w:rsidRPr="00403D1B">
        <w:rPr>
          <w:iCs/>
          <w:color w:val="000000"/>
          <w:sz w:val="24"/>
          <w:szCs w:val="24"/>
        </w:rPr>
        <w:softHyphen/>
        <w:t>мостоятельно по предложенному в учебнике алгоритму, оценивать правильность проведения фонетико-графического (звуко-буквенного) разбора слов.</w:t>
      </w:r>
    </w:p>
    <w:p w:rsidR="00611DEC" w:rsidRPr="00403D1B" w:rsidRDefault="00611DEC" w:rsidP="00611DEC">
      <w:pPr>
        <w:widowControl/>
        <w:shd w:val="clear" w:color="auto" w:fill="FFFFFF"/>
        <w:jc w:val="both"/>
        <w:rPr>
          <w:sz w:val="24"/>
          <w:szCs w:val="24"/>
        </w:rPr>
      </w:pPr>
    </w:p>
    <w:p w:rsidR="00611DEC" w:rsidRPr="00403D1B" w:rsidRDefault="00611DEC" w:rsidP="00611DEC">
      <w:pPr>
        <w:widowControl/>
        <w:shd w:val="clear" w:color="auto" w:fill="FFFFFF"/>
        <w:jc w:val="both"/>
        <w:rPr>
          <w:sz w:val="24"/>
          <w:szCs w:val="24"/>
        </w:rPr>
      </w:pPr>
      <w:r w:rsidRPr="00403D1B">
        <w:rPr>
          <w:b/>
          <w:bCs/>
          <w:iCs/>
          <w:color w:val="000000"/>
          <w:sz w:val="24"/>
          <w:szCs w:val="24"/>
        </w:rPr>
        <w:t>Раздел «Орфоэпия»</w:t>
      </w:r>
    </w:p>
    <w:p w:rsidR="00611DEC" w:rsidRPr="00403D1B" w:rsidRDefault="00611DEC" w:rsidP="00611DEC">
      <w:pPr>
        <w:widowControl/>
        <w:shd w:val="clear" w:color="auto" w:fill="FFFFFF"/>
        <w:jc w:val="both"/>
        <w:rPr>
          <w:sz w:val="24"/>
          <w:szCs w:val="24"/>
        </w:rPr>
      </w:pPr>
      <w:r w:rsidRPr="00403D1B">
        <w:rPr>
          <w:iCs/>
          <w:color w:val="000000"/>
          <w:sz w:val="24"/>
          <w:szCs w:val="24"/>
        </w:rPr>
        <w:t xml:space="preserve">•  соблюдать нормы русского и родного литературного тыка в собственной речи и оценивать соблюдение этих норм в речи собеседников (в объёме представленного </w:t>
      </w:r>
      <w:r w:rsidRPr="00403D1B">
        <w:rPr>
          <w:b/>
          <w:bCs/>
          <w:iCs/>
          <w:color w:val="000000"/>
          <w:sz w:val="24"/>
          <w:szCs w:val="24"/>
        </w:rPr>
        <w:t xml:space="preserve">в </w:t>
      </w:r>
      <w:r w:rsidRPr="00403D1B">
        <w:rPr>
          <w:iCs/>
          <w:color w:val="000000"/>
          <w:sz w:val="24"/>
          <w:szCs w:val="24"/>
        </w:rPr>
        <w:t>учебнике материала);</w:t>
      </w:r>
    </w:p>
    <w:p w:rsidR="00611DEC" w:rsidRPr="00403D1B" w:rsidRDefault="00611DEC" w:rsidP="00611DEC">
      <w:pPr>
        <w:widowControl/>
        <w:shd w:val="clear" w:color="auto" w:fill="FFFFFF"/>
        <w:jc w:val="both"/>
        <w:rPr>
          <w:sz w:val="24"/>
          <w:szCs w:val="24"/>
        </w:rPr>
      </w:pPr>
      <w:r w:rsidRPr="00403D1B">
        <w:rPr>
          <w:color w:val="000000"/>
          <w:sz w:val="24"/>
          <w:szCs w:val="24"/>
        </w:rPr>
        <w:t xml:space="preserve">•  </w:t>
      </w:r>
      <w:r w:rsidRPr="00403D1B">
        <w:rPr>
          <w:iCs/>
          <w:color w:val="000000"/>
          <w:sz w:val="24"/>
          <w:szCs w:val="24"/>
        </w:rPr>
        <w:t>находить при сомнении в правильности постановки ударения или произношения слова ответ самостоятельно (по словарю учебника) либо обращаться за помощью (к учителю, родителям и др.).</w:t>
      </w:r>
    </w:p>
    <w:p w:rsidR="00611DEC" w:rsidRPr="00F40EFA" w:rsidRDefault="00611DEC" w:rsidP="00611DEC">
      <w:pPr>
        <w:widowControl/>
        <w:shd w:val="clear" w:color="auto" w:fill="FFFFFF"/>
        <w:jc w:val="both"/>
        <w:rPr>
          <w:sz w:val="24"/>
          <w:szCs w:val="24"/>
        </w:rPr>
      </w:pPr>
      <w:r w:rsidRPr="00F40EFA">
        <w:rPr>
          <w:b/>
          <w:bCs/>
          <w:i/>
          <w:iCs/>
          <w:color w:val="000000"/>
          <w:sz w:val="24"/>
          <w:szCs w:val="24"/>
        </w:rPr>
        <w:t xml:space="preserve">Раздел «Состав слова (морфемика)» </w:t>
      </w:r>
    </w:p>
    <w:p w:rsidR="00611DEC" w:rsidRPr="00F40EFA" w:rsidRDefault="00611DEC" w:rsidP="00611DEC">
      <w:pPr>
        <w:widowControl/>
        <w:shd w:val="clear" w:color="auto" w:fill="FFFFFF"/>
        <w:jc w:val="both"/>
        <w:rPr>
          <w:sz w:val="24"/>
          <w:szCs w:val="24"/>
        </w:rPr>
      </w:pPr>
      <w:r w:rsidRPr="00F40EFA">
        <w:rPr>
          <w:color w:val="000000"/>
          <w:sz w:val="24"/>
          <w:szCs w:val="24"/>
        </w:rPr>
        <w:t>•  различать изменяемые и неизменяемые слова;</w:t>
      </w:r>
    </w:p>
    <w:p w:rsidR="00611DEC" w:rsidRPr="00F40EFA" w:rsidRDefault="00611DEC" w:rsidP="00611DEC">
      <w:pPr>
        <w:widowControl/>
        <w:shd w:val="clear" w:color="auto" w:fill="FFFFFF"/>
        <w:jc w:val="both"/>
        <w:rPr>
          <w:sz w:val="24"/>
          <w:szCs w:val="24"/>
        </w:rPr>
      </w:pPr>
      <w:r w:rsidRPr="00F40EFA">
        <w:rPr>
          <w:color w:val="000000"/>
          <w:sz w:val="24"/>
          <w:szCs w:val="24"/>
        </w:rPr>
        <w:t>•  различать родственные (однокоренные) слова и формы слова;</w:t>
      </w:r>
    </w:p>
    <w:p w:rsidR="00611DEC" w:rsidRPr="00F40EFA" w:rsidRDefault="00611DEC" w:rsidP="00611DEC">
      <w:pPr>
        <w:widowControl/>
        <w:shd w:val="clear" w:color="auto" w:fill="FFFFFF"/>
        <w:jc w:val="both"/>
        <w:rPr>
          <w:sz w:val="24"/>
          <w:szCs w:val="24"/>
        </w:rPr>
      </w:pPr>
      <w:r w:rsidRPr="00F40EFA">
        <w:rPr>
          <w:color w:val="000000"/>
          <w:sz w:val="24"/>
          <w:szCs w:val="24"/>
        </w:rPr>
        <w:t>•  находить в словах окончание, корень, приставку, суф</w:t>
      </w:r>
      <w:r w:rsidRPr="00F40EFA">
        <w:rPr>
          <w:color w:val="000000"/>
          <w:sz w:val="24"/>
          <w:szCs w:val="24"/>
        </w:rPr>
        <w:softHyphen/>
        <w:t>фикс.</w:t>
      </w:r>
    </w:p>
    <w:p w:rsidR="00611DEC" w:rsidRPr="00F40EFA" w:rsidRDefault="00611DEC" w:rsidP="00611DEC">
      <w:pPr>
        <w:widowControl/>
        <w:shd w:val="clear" w:color="auto" w:fill="FFFFFF"/>
        <w:jc w:val="both"/>
        <w:rPr>
          <w:sz w:val="24"/>
          <w:szCs w:val="24"/>
        </w:rPr>
      </w:pPr>
      <w:r w:rsidRPr="00F40EFA">
        <w:rPr>
          <w:b/>
          <w:bCs/>
          <w:i/>
          <w:iCs/>
          <w:color w:val="000000"/>
          <w:sz w:val="24"/>
          <w:szCs w:val="24"/>
        </w:rPr>
        <w:t>Раздел «Лексика»</w:t>
      </w:r>
    </w:p>
    <w:p w:rsidR="00611DEC" w:rsidRPr="00F40EFA" w:rsidRDefault="00611DEC" w:rsidP="00611DEC">
      <w:pPr>
        <w:widowControl/>
        <w:shd w:val="clear" w:color="auto" w:fill="FFFFFF"/>
        <w:jc w:val="both"/>
        <w:rPr>
          <w:sz w:val="24"/>
          <w:szCs w:val="24"/>
        </w:rPr>
      </w:pPr>
      <w:r w:rsidRPr="00F40EFA">
        <w:rPr>
          <w:color w:val="000000"/>
          <w:sz w:val="24"/>
          <w:szCs w:val="24"/>
        </w:rPr>
        <w:t>•  выявлять слова, значение которых требует уточнения;</w:t>
      </w:r>
    </w:p>
    <w:p w:rsidR="00611DEC" w:rsidRPr="00F40EFA" w:rsidRDefault="00611DEC" w:rsidP="00611DEC">
      <w:pPr>
        <w:widowControl/>
        <w:shd w:val="clear" w:color="auto" w:fill="FFFFFF"/>
        <w:jc w:val="both"/>
        <w:rPr>
          <w:sz w:val="24"/>
          <w:szCs w:val="24"/>
        </w:rPr>
      </w:pPr>
      <w:r w:rsidRPr="00F40EFA">
        <w:rPr>
          <w:color w:val="000000"/>
          <w:sz w:val="24"/>
          <w:szCs w:val="24"/>
        </w:rPr>
        <w:t>•  определять значение слова по тексту или уточнять с по</w:t>
      </w:r>
      <w:r w:rsidRPr="00F40EFA">
        <w:rPr>
          <w:color w:val="000000"/>
          <w:sz w:val="24"/>
          <w:szCs w:val="24"/>
        </w:rPr>
        <w:softHyphen/>
        <w:t>мощью толкового словаря.</w:t>
      </w:r>
    </w:p>
    <w:p w:rsidR="00611DEC" w:rsidRPr="00403D1B" w:rsidRDefault="00611DEC" w:rsidP="00611DEC">
      <w:pPr>
        <w:widowControl/>
        <w:shd w:val="clear" w:color="auto" w:fill="FFFFFF"/>
        <w:jc w:val="both"/>
        <w:rPr>
          <w:sz w:val="24"/>
          <w:szCs w:val="24"/>
        </w:rPr>
      </w:pPr>
      <w:r w:rsidRPr="00403D1B">
        <w:rPr>
          <w:color w:val="000000"/>
          <w:sz w:val="24"/>
          <w:szCs w:val="24"/>
        </w:rPr>
        <w:t xml:space="preserve">•  </w:t>
      </w:r>
      <w:r w:rsidRPr="00403D1B">
        <w:rPr>
          <w:iCs/>
          <w:color w:val="000000"/>
          <w:sz w:val="24"/>
          <w:szCs w:val="24"/>
        </w:rPr>
        <w:t>подбирать синонимы для устранения повторов в тексте;</w:t>
      </w:r>
    </w:p>
    <w:p w:rsidR="00611DEC" w:rsidRPr="00403D1B" w:rsidRDefault="00611DEC" w:rsidP="00611DEC">
      <w:pPr>
        <w:widowControl/>
        <w:shd w:val="clear" w:color="auto" w:fill="FFFFFF"/>
        <w:jc w:val="both"/>
        <w:rPr>
          <w:sz w:val="24"/>
          <w:szCs w:val="24"/>
        </w:rPr>
      </w:pPr>
      <w:r w:rsidRPr="00403D1B">
        <w:rPr>
          <w:iCs/>
          <w:color w:val="000000"/>
          <w:sz w:val="24"/>
          <w:szCs w:val="24"/>
        </w:rPr>
        <w:t>•  подбирать антонимы для точной характеристики предметов при их сравнении;</w:t>
      </w:r>
    </w:p>
    <w:p w:rsidR="00611DEC" w:rsidRPr="00403D1B" w:rsidRDefault="00611DEC" w:rsidP="00611DEC">
      <w:pPr>
        <w:widowControl/>
        <w:shd w:val="clear" w:color="auto" w:fill="FFFFFF"/>
        <w:jc w:val="both"/>
        <w:rPr>
          <w:sz w:val="24"/>
          <w:szCs w:val="24"/>
        </w:rPr>
      </w:pPr>
      <w:r w:rsidRPr="00403D1B">
        <w:rPr>
          <w:iCs/>
          <w:color w:val="000000"/>
          <w:sz w:val="24"/>
          <w:szCs w:val="24"/>
        </w:rPr>
        <w:t>•  различать употребление в тексте слов в прямом и переносном значении (простые случаи);</w:t>
      </w:r>
    </w:p>
    <w:p w:rsidR="00611DEC" w:rsidRPr="00403D1B" w:rsidRDefault="00611DEC" w:rsidP="00611DEC">
      <w:pPr>
        <w:widowControl/>
        <w:shd w:val="clear" w:color="auto" w:fill="FFFFFF"/>
        <w:jc w:val="both"/>
        <w:rPr>
          <w:sz w:val="24"/>
          <w:szCs w:val="24"/>
        </w:rPr>
      </w:pPr>
      <w:r w:rsidRPr="00403D1B">
        <w:rPr>
          <w:color w:val="000000"/>
          <w:sz w:val="24"/>
          <w:szCs w:val="24"/>
        </w:rPr>
        <w:t xml:space="preserve">•  </w:t>
      </w:r>
      <w:r w:rsidRPr="00403D1B">
        <w:rPr>
          <w:iCs/>
          <w:color w:val="000000"/>
          <w:sz w:val="24"/>
          <w:szCs w:val="24"/>
        </w:rPr>
        <w:t>оценивать уместность использования слов в тексте;</w:t>
      </w:r>
    </w:p>
    <w:p w:rsidR="00611DEC" w:rsidRPr="00403D1B" w:rsidRDefault="00611DEC" w:rsidP="00611DEC">
      <w:pPr>
        <w:widowControl/>
        <w:shd w:val="clear" w:color="auto" w:fill="FFFFFF"/>
        <w:jc w:val="both"/>
        <w:rPr>
          <w:sz w:val="24"/>
          <w:szCs w:val="24"/>
        </w:rPr>
      </w:pPr>
      <w:r w:rsidRPr="00403D1B">
        <w:rPr>
          <w:color w:val="000000"/>
          <w:sz w:val="24"/>
          <w:szCs w:val="24"/>
        </w:rPr>
        <w:t xml:space="preserve">•  </w:t>
      </w:r>
      <w:r w:rsidRPr="00403D1B">
        <w:rPr>
          <w:iCs/>
          <w:color w:val="000000"/>
          <w:sz w:val="24"/>
          <w:szCs w:val="24"/>
        </w:rPr>
        <w:t>выбирать слова из ряда предложенных для успешного решения коммуникативной задачи.</w:t>
      </w:r>
    </w:p>
    <w:p w:rsidR="00611DEC" w:rsidRPr="00F40EFA" w:rsidRDefault="00611DEC" w:rsidP="00611DEC">
      <w:pPr>
        <w:widowControl/>
        <w:shd w:val="clear" w:color="auto" w:fill="FFFFFF"/>
        <w:jc w:val="both"/>
        <w:rPr>
          <w:sz w:val="24"/>
          <w:szCs w:val="24"/>
        </w:rPr>
      </w:pPr>
      <w:r w:rsidRPr="00F40EFA">
        <w:rPr>
          <w:b/>
          <w:bCs/>
          <w:i/>
          <w:iCs/>
          <w:color w:val="000000"/>
          <w:sz w:val="24"/>
          <w:szCs w:val="24"/>
        </w:rPr>
        <w:t>Раздел «Морфология»</w:t>
      </w:r>
      <w:r w:rsidRPr="00F40EFA">
        <w:rPr>
          <w:color w:val="000000"/>
          <w:sz w:val="24"/>
          <w:szCs w:val="24"/>
        </w:rPr>
        <w:t>:</w:t>
      </w:r>
    </w:p>
    <w:p w:rsidR="00611DEC" w:rsidRPr="00F40EFA" w:rsidRDefault="00611DEC" w:rsidP="00611DEC">
      <w:pPr>
        <w:widowControl/>
        <w:shd w:val="clear" w:color="auto" w:fill="FFFFFF"/>
        <w:jc w:val="both"/>
        <w:rPr>
          <w:sz w:val="24"/>
          <w:szCs w:val="24"/>
        </w:rPr>
      </w:pPr>
      <w:r w:rsidRPr="00F40EFA">
        <w:rPr>
          <w:color w:val="000000"/>
          <w:sz w:val="24"/>
          <w:szCs w:val="24"/>
        </w:rPr>
        <w:t>•  определять грамматические признаки имён существи</w:t>
      </w:r>
      <w:r w:rsidRPr="00F40EFA">
        <w:rPr>
          <w:color w:val="000000"/>
          <w:sz w:val="24"/>
          <w:szCs w:val="24"/>
        </w:rPr>
        <w:softHyphen/>
        <w:t>тельных — род, число, падеж, склонение;</w:t>
      </w:r>
    </w:p>
    <w:p w:rsidR="00611DEC" w:rsidRPr="00F40EFA" w:rsidRDefault="00611DEC" w:rsidP="00611DEC">
      <w:pPr>
        <w:widowControl/>
        <w:shd w:val="clear" w:color="auto" w:fill="FFFFFF"/>
        <w:jc w:val="both"/>
        <w:rPr>
          <w:sz w:val="24"/>
          <w:szCs w:val="24"/>
        </w:rPr>
      </w:pPr>
      <w:r w:rsidRPr="00F40EFA">
        <w:rPr>
          <w:color w:val="000000"/>
          <w:sz w:val="24"/>
          <w:szCs w:val="24"/>
        </w:rPr>
        <w:t>•  определять грамматические признаки имён прилагатель</w:t>
      </w:r>
      <w:r w:rsidRPr="00F40EFA">
        <w:rPr>
          <w:color w:val="000000"/>
          <w:sz w:val="24"/>
          <w:szCs w:val="24"/>
        </w:rPr>
        <w:softHyphen/>
        <w:t>ных — род, число, падеж;</w:t>
      </w:r>
    </w:p>
    <w:p w:rsidR="00611DEC" w:rsidRPr="00F40EFA" w:rsidRDefault="00611DEC" w:rsidP="00611DEC">
      <w:pPr>
        <w:widowControl/>
        <w:shd w:val="clear" w:color="auto" w:fill="FFFFFF"/>
        <w:jc w:val="both"/>
        <w:rPr>
          <w:sz w:val="24"/>
          <w:szCs w:val="24"/>
        </w:rPr>
      </w:pPr>
      <w:r w:rsidRPr="00F40EFA">
        <w:rPr>
          <w:color w:val="000000"/>
          <w:sz w:val="24"/>
          <w:szCs w:val="24"/>
        </w:rPr>
        <w:t>•  определять грамматические признаки глаголов — число, время, род (в прошедшем времени), лицо (в настоящем и бу</w:t>
      </w:r>
      <w:r w:rsidRPr="00F40EFA">
        <w:rPr>
          <w:color w:val="000000"/>
          <w:sz w:val="24"/>
          <w:szCs w:val="24"/>
        </w:rPr>
        <w:softHyphen/>
        <w:t>дущем времени), спряжение.</w:t>
      </w:r>
    </w:p>
    <w:p w:rsidR="00611DEC" w:rsidRPr="00403D1B" w:rsidRDefault="00611DEC" w:rsidP="00611DEC">
      <w:pPr>
        <w:widowControl/>
        <w:shd w:val="clear" w:color="auto" w:fill="FFFFFF"/>
        <w:jc w:val="both"/>
        <w:rPr>
          <w:color w:val="000000"/>
          <w:sz w:val="24"/>
          <w:szCs w:val="24"/>
        </w:rPr>
      </w:pPr>
      <w:r w:rsidRPr="00F40EFA">
        <w:rPr>
          <w:i/>
          <w:iCs/>
          <w:color w:val="000000"/>
          <w:sz w:val="24"/>
          <w:szCs w:val="24"/>
        </w:rPr>
        <w:t xml:space="preserve">•  </w:t>
      </w:r>
      <w:r w:rsidRPr="00403D1B">
        <w:rPr>
          <w:iCs/>
          <w:color w:val="000000"/>
          <w:sz w:val="24"/>
          <w:szCs w:val="24"/>
        </w:rPr>
        <w:t>проводить морфологический разбор имён существи</w:t>
      </w:r>
      <w:r w:rsidRPr="00403D1B">
        <w:rPr>
          <w:iCs/>
          <w:color w:val="000000"/>
          <w:sz w:val="24"/>
          <w:szCs w:val="24"/>
        </w:rPr>
        <w:softHyphen/>
        <w:t>тельных, имён прилагательных, глаголов по предложенно</w:t>
      </w:r>
      <w:r w:rsidRPr="00403D1B">
        <w:rPr>
          <w:iCs/>
          <w:color w:val="000000"/>
          <w:sz w:val="24"/>
          <w:szCs w:val="24"/>
        </w:rPr>
        <w:softHyphen/>
        <w:t>му в учебнике алгоритму; оценивать правильность прове</w:t>
      </w:r>
      <w:r w:rsidRPr="00403D1B">
        <w:rPr>
          <w:iCs/>
          <w:color w:val="000000"/>
          <w:sz w:val="24"/>
          <w:szCs w:val="24"/>
        </w:rPr>
        <w:softHyphen/>
        <w:t>дения морфологического разбора:</w:t>
      </w:r>
      <w:r w:rsidRPr="00403D1B">
        <w:rPr>
          <w:color w:val="000000"/>
          <w:sz w:val="24"/>
          <w:szCs w:val="24"/>
        </w:rPr>
        <w:t xml:space="preserve"> </w:t>
      </w:r>
    </w:p>
    <w:p w:rsidR="00611DEC" w:rsidRPr="00403D1B" w:rsidRDefault="00611DEC" w:rsidP="00611DEC">
      <w:pPr>
        <w:widowControl/>
        <w:shd w:val="clear" w:color="auto" w:fill="FFFFFF"/>
        <w:jc w:val="both"/>
        <w:rPr>
          <w:sz w:val="24"/>
          <w:szCs w:val="24"/>
        </w:rPr>
      </w:pPr>
      <w:r w:rsidRPr="00403D1B">
        <w:rPr>
          <w:color w:val="000000"/>
          <w:sz w:val="24"/>
          <w:szCs w:val="24"/>
        </w:rPr>
        <w:t xml:space="preserve">•  </w:t>
      </w:r>
      <w:r w:rsidRPr="00403D1B">
        <w:rPr>
          <w:iCs/>
          <w:color w:val="000000"/>
          <w:sz w:val="24"/>
          <w:szCs w:val="24"/>
        </w:rPr>
        <w:t>находить в тексте такие части речи, как личные местоимения и наречия, предлоги вместе с существитель</w:t>
      </w:r>
      <w:r w:rsidRPr="00403D1B">
        <w:rPr>
          <w:iCs/>
          <w:color w:val="000000"/>
          <w:sz w:val="24"/>
          <w:szCs w:val="24"/>
        </w:rPr>
        <w:softHyphen/>
        <w:t>ными и личными местоимениями, к которым они отно</w:t>
      </w:r>
      <w:r w:rsidRPr="00403D1B">
        <w:rPr>
          <w:iCs/>
          <w:color w:val="000000"/>
          <w:sz w:val="24"/>
          <w:szCs w:val="24"/>
        </w:rPr>
        <w:softHyphen/>
        <w:t xml:space="preserve">сятся, союзы и, а, но, частицу </w:t>
      </w:r>
      <w:r w:rsidRPr="00403D1B">
        <w:rPr>
          <w:b/>
          <w:bCs/>
          <w:iCs/>
          <w:color w:val="000000"/>
          <w:sz w:val="24"/>
          <w:szCs w:val="24"/>
        </w:rPr>
        <w:t xml:space="preserve">не </w:t>
      </w:r>
      <w:r w:rsidRPr="00403D1B">
        <w:rPr>
          <w:iCs/>
          <w:color w:val="000000"/>
          <w:sz w:val="24"/>
          <w:szCs w:val="24"/>
        </w:rPr>
        <w:t>при глаголах.</w:t>
      </w:r>
    </w:p>
    <w:p w:rsidR="00611DEC" w:rsidRPr="00F40EFA" w:rsidRDefault="00611DEC" w:rsidP="00611DEC">
      <w:pPr>
        <w:widowControl/>
        <w:shd w:val="clear" w:color="auto" w:fill="FFFFFF"/>
        <w:jc w:val="both"/>
        <w:rPr>
          <w:sz w:val="24"/>
          <w:szCs w:val="24"/>
        </w:rPr>
      </w:pPr>
      <w:r w:rsidRPr="00F40EFA">
        <w:rPr>
          <w:b/>
          <w:bCs/>
          <w:i/>
          <w:iCs/>
          <w:color w:val="000000"/>
          <w:sz w:val="24"/>
          <w:szCs w:val="24"/>
        </w:rPr>
        <w:t xml:space="preserve">Раздел «Синтаксис» </w:t>
      </w:r>
    </w:p>
    <w:p w:rsidR="00611DEC" w:rsidRPr="00F40EFA" w:rsidRDefault="00611DEC" w:rsidP="00611DEC">
      <w:pPr>
        <w:widowControl/>
        <w:shd w:val="clear" w:color="auto" w:fill="FFFFFF"/>
        <w:jc w:val="both"/>
        <w:rPr>
          <w:sz w:val="24"/>
          <w:szCs w:val="24"/>
        </w:rPr>
      </w:pPr>
      <w:r w:rsidRPr="00F40EFA">
        <w:rPr>
          <w:color w:val="000000"/>
          <w:sz w:val="24"/>
          <w:szCs w:val="24"/>
        </w:rPr>
        <w:t>•  различать предложение, словосочетание, слово;</w:t>
      </w:r>
    </w:p>
    <w:p w:rsidR="00611DEC" w:rsidRPr="00F40EFA" w:rsidRDefault="00611DEC" w:rsidP="00611DEC">
      <w:pPr>
        <w:widowControl/>
        <w:shd w:val="clear" w:color="auto" w:fill="FFFFFF"/>
        <w:jc w:val="both"/>
        <w:rPr>
          <w:sz w:val="24"/>
          <w:szCs w:val="24"/>
        </w:rPr>
      </w:pPr>
      <w:r w:rsidRPr="00F40EFA">
        <w:rPr>
          <w:color w:val="000000"/>
          <w:sz w:val="24"/>
          <w:szCs w:val="24"/>
        </w:rPr>
        <w:t>•  устанавливать при помощи смысловых вопросов связь между словами в словосочетании и предложении;</w:t>
      </w:r>
    </w:p>
    <w:p w:rsidR="00611DEC" w:rsidRPr="00F40EFA" w:rsidRDefault="00611DEC" w:rsidP="00611DEC">
      <w:pPr>
        <w:widowControl/>
        <w:shd w:val="clear" w:color="auto" w:fill="FFFFFF"/>
        <w:jc w:val="both"/>
        <w:rPr>
          <w:sz w:val="24"/>
          <w:szCs w:val="24"/>
        </w:rPr>
      </w:pPr>
      <w:r w:rsidRPr="00F40EFA">
        <w:rPr>
          <w:color w:val="000000"/>
          <w:sz w:val="24"/>
          <w:szCs w:val="24"/>
        </w:rPr>
        <w:t>•  классифицировать предложения по цели высказывания, находить повествовательные/побудительные/вопросительные предложения;</w:t>
      </w:r>
    </w:p>
    <w:p w:rsidR="00611DEC" w:rsidRPr="00F40EFA" w:rsidRDefault="00611DEC" w:rsidP="00611DEC">
      <w:pPr>
        <w:widowControl/>
        <w:shd w:val="clear" w:color="auto" w:fill="FFFFFF"/>
        <w:jc w:val="both"/>
        <w:rPr>
          <w:sz w:val="24"/>
          <w:szCs w:val="24"/>
        </w:rPr>
      </w:pPr>
      <w:r w:rsidRPr="00F40EFA">
        <w:rPr>
          <w:color w:val="000000"/>
          <w:sz w:val="24"/>
          <w:szCs w:val="24"/>
        </w:rPr>
        <w:t>•  определять восклицательную/невосклицательную инто</w:t>
      </w:r>
      <w:r w:rsidRPr="00F40EFA">
        <w:rPr>
          <w:color w:val="000000"/>
          <w:sz w:val="24"/>
          <w:szCs w:val="24"/>
        </w:rPr>
        <w:softHyphen/>
        <w:t>нацию предложения;</w:t>
      </w:r>
    </w:p>
    <w:p w:rsidR="00611DEC" w:rsidRPr="00F40EFA" w:rsidRDefault="00611DEC" w:rsidP="00611DEC">
      <w:pPr>
        <w:widowControl/>
        <w:shd w:val="clear" w:color="auto" w:fill="FFFFFF"/>
        <w:jc w:val="both"/>
        <w:rPr>
          <w:sz w:val="24"/>
          <w:szCs w:val="24"/>
        </w:rPr>
      </w:pPr>
      <w:r w:rsidRPr="00F40EFA">
        <w:rPr>
          <w:color w:val="000000"/>
          <w:sz w:val="24"/>
          <w:szCs w:val="24"/>
        </w:rPr>
        <w:t>•  находить главные и второстепенные (без деления на ви</w:t>
      </w:r>
      <w:r w:rsidRPr="00F40EFA">
        <w:rPr>
          <w:color w:val="000000"/>
          <w:sz w:val="24"/>
          <w:szCs w:val="24"/>
        </w:rPr>
        <w:softHyphen/>
        <w:t>ды) члены предложения;</w:t>
      </w:r>
    </w:p>
    <w:p w:rsidR="00611DEC" w:rsidRDefault="00611DEC" w:rsidP="00611DEC">
      <w:pPr>
        <w:widowControl/>
        <w:shd w:val="clear" w:color="auto" w:fill="FFFFFF"/>
        <w:jc w:val="both"/>
        <w:rPr>
          <w:color w:val="000000"/>
          <w:sz w:val="24"/>
          <w:szCs w:val="24"/>
        </w:rPr>
      </w:pPr>
      <w:r w:rsidRPr="00F40EFA">
        <w:rPr>
          <w:color w:val="000000"/>
          <w:sz w:val="24"/>
          <w:szCs w:val="24"/>
        </w:rPr>
        <w:t xml:space="preserve">•  выделять предложения с однородными членами. </w:t>
      </w:r>
    </w:p>
    <w:p w:rsidR="00611DEC" w:rsidRPr="00403D1B" w:rsidRDefault="00611DEC" w:rsidP="00611DEC">
      <w:pPr>
        <w:widowControl/>
        <w:shd w:val="clear" w:color="auto" w:fill="FFFFFF"/>
        <w:jc w:val="both"/>
        <w:rPr>
          <w:sz w:val="24"/>
          <w:szCs w:val="24"/>
        </w:rPr>
      </w:pPr>
      <w:r w:rsidRPr="00F40EFA">
        <w:rPr>
          <w:color w:val="000000"/>
          <w:sz w:val="24"/>
          <w:szCs w:val="24"/>
        </w:rPr>
        <w:t xml:space="preserve">•  </w:t>
      </w:r>
      <w:r w:rsidRPr="00403D1B">
        <w:rPr>
          <w:iCs/>
          <w:color w:val="000000"/>
          <w:sz w:val="24"/>
          <w:szCs w:val="24"/>
        </w:rPr>
        <w:t xml:space="preserve">различать второстепенные члены предложения </w:t>
      </w:r>
      <w:r w:rsidRPr="00403D1B">
        <w:rPr>
          <w:color w:val="000000"/>
          <w:sz w:val="24"/>
          <w:szCs w:val="24"/>
        </w:rPr>
        <w:t xml:space="preserve">— </w:t>
      </w:r>
      <w:r w:rsidRPr="00403D1B">
        <w:rPr>
          <w:iCs/>
          <w:color w:val="000000"/>
          <w:sz w:val="24"/>
          <w:szCs w:val="24"/>
        </w:rPr>
        <w:t>определения, дополнения,  обстоятельства;</w:t>
      </w:r>
    </w:p>
    <w:p w:rsidR="00611DEC" w:rsidRPr="00403D1B" w:rsidRDefault="00611DEC" w:rsidP="00611DEC">
      <w:pPr>
        <w:widowControl/>
        <w:shd w:val="clear" w:color="auto" w:fill="FFFFFF"/>
        <w:jc w:val="both"/>
        <w:rPr>
          <w:sz w:val="24"/>
          <w:szCs w:val="24"/>
        </w:rPr>
      </w:pPr>
      <w:r w:rsidRPr="00403D1B">
        <w:rPr>
          <w:color w:val="000000"/>
          <w:sz w:val="24"/>
          <w:szCs w:val="24"/>
        </w:rPr>
        <w:t xml:space="preserve">•  </w:t>
      </w:r>
      <w:r w:rsidRPr="00403D1B">
        <w:rPr>
          <w:iCs/>
          <w:color w:val="000000"/>
          <w:sz w:val="24"/>
          <w:szCs w:val="24"/>
        </w:rPr>
        <w:t>выполнять в соответствии с предложенным в учебнике алгоритмом разбор простого предложения (по членам предло</w:t>
      </w:r>
      <w:r w:rsidRPr="00403D1B">
        <w:rPr>
          <w:iCs/>
          <w:color w:val="000000"/>
          <w:sz w:val="24"/>
          <w:szCs w:val="24"/>
        </w:rPr>
        <w:softHyphen/>
        <w:t>жения, синтаксический), оценивать правильность разбора;</w:t>
      </w:r>
    </w:p>
    <w:p w:rsidR="00611DEC" w:rsidRPr="00403D1B" w:rsidRDefault="00611DEC" w:rsidP="00611DEC">
      <w:pPr>
        <w:widowControl/>
        <w:shd w:val="clear" w:color="auto" w:fill="FFFFFF"/>
        <w:jc w:val="both"/>
        <w:rPr>
          <w:iCs/>
          <w:color w:val="000000"/>
          <w:sz w:val="24"/>
          <w:szCs w:val="24"/>
        </w:rPr>
      </w:pPr>
      <w:r w:rsidRPr="00403D1B">
        <w:rPr>
          <w:color w:val="000000"/>
          <w:sz w:val="24"/>
          <w:szCs w:val="24"/>
        </w:rPr>
        <w:t xml:space="preserve">•  </w:t>
      </w:r>
      <w:r w:rsidRPr="00403D1B">
        <w:rPr>
          <w:iCs/>
          <w:color w:val="000000"/>
          <w:sz w:val="24"/>
          <w:szCs w:val="24"/>
        </w:rPr>
        <w:t>различать простые и сложные предложения.</w:t>
      </w:r>
    </w:p>
    <w:p w:rsidR="00611DEC" w:rsidRPr="00F40EFA" w:rsidRDefault="00611DEC" w:rsidP="00611DEC">
      <w:pPr>
        <w:widowControl/>
        <w:shd w:val="clear" w:color="auto" w:fill="FFFFFF"/>
        <w:jc w:val="both"/>
        <w:rPr>
          <w:b/>
          <w:sz w:val="24"/>
          <w:szCs w:val="24"/>
        </w:rPr>
      </w:pPr>
      <w:r w:rsidRPr="00F40EFA">
        <w:rPr>
          <w:i/>
          <w:iCs/>
          <w:color w:val="000000"/>
          <w:sz w:val="24"/>
          <w:szCs w:val="24"/>
        </w:rPr>
        <w:t xml:space="preserve"> </w:t>
      </w:r>
      <w:r w:rsidRPr="00F40EFA">
        <w:rPr>
          <w:b/>
          <w:i/>
          <w:iCs/>
          <w:color w:val="000000"/>
          <w:sz w:val="24"/>
          <w:szCs w:val="24"/>
        </w:rPr>
        <w:t xml:space="preserve">Содержательная </w:t>
      </w:r>
      <w:r w:rsidRPr="00F40EFA">
        <w:rPr>
          <w:b/>
          <w:i/>
          <w:iCs/>
          <w:smallCaps/>
          <w:color w:val="000000"/>
          <w:sz w:val="24"/>
          <w:szCs w:val="24"/>
        </w:rPr>
        <w:t xml:space="preserve">линия </w:t>
      </w:r>
      <w:r w:rsidRPr="00F40EFA">
        <w:rPr>
          <w:b/>
          <w:i/>
          <w:iCs/>
          <w:color w:val="000000"/>
          <w:sz w:val="24"/>
          <w:szCs w:val="24"/>
        </w:rPr>
        <w:t>«Орфография и пунктуация»</w:t>
      </w:r>
    </w:p>
    <w:p w:rsidR="00611DEC" w:rsidRPr="00F40EFA" w:rsidRDefault="00611DEC" w:rsidP="00611DEC">
      <w:pPr>
        <w:widowControl/>
        <w:shd w:val="clear" w:color="auto" w:fill="FFFFFF"/>
        <w:jc w:val="both"/>
        <w:rPr>
          <w:sz w:val="24"/>
          <w:szCs w:val="24"/>
        </w:rPr>
      </w:pPr>
      <w:r w:rsidRPr="00F40EFA">
        <w:rPr>
          <w:color w:val="000000"/>
          <w:sz w:val="24"/>
          <w:szCs w:val="24"/>
        </w:rPr>
        <w:t>•  применять правила правописания (в объёме содержания курса);</w:t>
      </w:r>
    </w:p>
    <w:p w:rsidR="00611DEC" w:rsidRPr="00F40EFA" w:rsidRDefault="00611DEC" w:rsidP="00611DEC">
      <w:pPr>
        <w:widowControl/>
        <w:shd w:val="clear" w:color="auto" w:fill="FFFFFF"/>
        <w:jc w:val="both"/>
        <w:rPr>
          <w:sz w:val="24"/>
          <w:szCs w:val="24"/>
        </w:rPr>
      </w:pPr>
      <w:r w:rsidRPr="00F40EFA">
        <w:rPr>
          <w:color w:val="000000"/>
          <w:sz w:val="24"/>
          <w:szCs w:val="24"/>
        </w:rPr>
        <w:t>•  определять (уточнять) написание слова по орфографи</w:t>
      </w:r>
      <w:r w:rsidRPr="00F40EFA">
        <w:rPr>
          <w:color w:val="000000"/>
          <w:sz w:val="24"/>
          <w:szCs w:val="24"/>
        </w:rPr>
        <w:softHyphen/>
        <w:t>ческому словарю;</w:t>
      </w:r>
    </w:p>
    <w:p w:rsidR="00611DEC" w:rsidRPr="00F40EFA" w:rsidRDefault="00611DEC" w:rsidP="00611DEC">
      <w:pPr>
        <w:widowControl/>
        <w:shd w:val="clear" w:color="auto" w:fill="FFFFFF"/>
        <w:jc w:val="both"/>
        <w:rPr>
          <w:sz w:val="24"/>
          <w:szCs w:val="24"/>
        </w:rPr>
      </w:pPr>
      <w:r w:rsidRPr="00F40EFA">
        <w:rPr>
          <w:color w:val="000000"/>
          <w:sz w:val="24"/>
          <w:szCs w:val="24"/>
        </w:rPr>
        <w:t>•  безошибочно списывать текст объёмом 80—90 слов;</w:t>
      </w:r>
    </w:p>
    <w:p w:rsidR="00611DEC" w:rsidRPr="00F40EFA" w:rsidRDefault="00611DEC" w:rsidP="00611DEC">
      <w:pPr>
        <w:widowControl/>
        <w:shd w:val="clear" w:color="auto" w:fill="FFFFFF"/>
        <w:jc w:val="both"/>
        <w:rPr>
          <w:sz w:val="24"/>
          <w:szCs w:val="24"/>
        </w:rPr>
      </w:pPr>
      <w:r w:rsidRPr="00F40EFA">
        <w:rPr>
          <w:color w:val="000000"/>
          <w:sz w:val="24"/>
          <w:szCs w:val="24"/>
        </w:rPr>
        <w:lastRenderedPageBreak/>
        <w:t>•  писать под диктовку тексты объёмом 75—80 слов в соответствии с изученными правилами правописания;</w:t>
      </w:r>
    </w:p>
    <w:p w:rsidR="00611DEC" w:rsidRPr="00F40EFA" w:rsidRDefault="00611DEC" w:rsidP="00611DEC">
      <w:pPr>
        <w:widowControl/>
        <w:shd w:val="clear" w:color="auto" w:fill="FFFFFF"/>
        <w:jc w:val="both"/>
        <w:rPr>
          <w:sz w:val="24"/>
          <w:szCs w:val="24"/>
        </w:rPr>
      </w:pPr>
      <w:r w:rsidRPr="00F40EFA">
        <w:rPr>
          <w:color w:val="000000"/>
          <w:sz w:val="24"/>
          <w:szCs w:val="24"/>
        </w:rPr>
        <w:t>•  проверять собственный и предложенный текст, находить и исправлять орфографические и пунктуационные ошибки.</w:t>
      </w:r>
    </w:p>
    <w:p w:rsidR="00611DEC" w:rsidRPr="00403D1B" w:rsidRDefault="00611DEC" w:rsidP="00611DEC">
      <w:pPr>
        <w:widowControl/>
        <w:shd w:val="clear" w:color="auto" w:fill="FFFFFF"/>
        <w:jc w:val="both"/>
        <w:rPr>
          <w:sz w:val="24"/>
          <w:szCs w:val="24"/>
        </w:rPr>
      </w:pPr>
      <w:r w:rsidRPr="00F40EFA">
        <w:rPr>
          <w:color w:val="000000"/>
          <w:sz w:val="24"/>
          <w:szCs w:val="24"/>
        </w:rPr>
        <w:t xml:space="preserve">•  </w:t>
      </w:r>
      <w:r w:rsidRPr="00403D1B">
        <w:rPr>
          <w:iCs/>
          <w:color w:val="000000"/>
          <w:sz w:val="24"/>
          <w:szCs w:val="24"/>
        </w:rPr>
        <w:t>осознавать место возможного возникновения орфо</w:t>
      </w:r>
      <w:r w:rsidRPr="00403D1B">
        <w:rPr>
          <w:iCs/>
          <w:color w:val="000000"/>
          <w:sz w:val="24"/>
          <w:szCs w:val="24"/>
        </w:rPr>
        <w:softHyphen/>
        <w:t>графической ошибки;</w:t>
      </w:r>
    </w:p>
    <w:p w:rsidR="00611DEC" w:rsidRPr="00403D1B" w:rsidRDefault="00611DEC" w:rsidP="00611DEC">
      <w:pPr>
        <w:widowControl/>
        <w:shd w:val="clear" w:color="auto" w:fill="FFFFFF"/>
        <w:jc w:val="both"/>
        <w:rPr>
          <w:sz w:val="24"/>
          <w:szCs w:val="24"/>
        </w:rPr>
      </w:pPr>
      <w:r w:rsidRPr="00403D1B">
        <w:rPr>
          <w:color w:val="000000"/>
          <w:sz w:val="24"/>
          <w:szCs w:val="24"/>
        </w:rPr>
        <w:t xml:space="preserve">•  </w:t>
      </w:r>
      <w:r w:rsidRPr="00403D1B">
        <w:rPr>
          <w:iCs/>
          <w:color w:val="000000"/>
          <w:sz w:val="24"/>
          <w:szCs w:val="24"/>
        </w:rPr>
        <w:t>подбирать примеры с определённой орфограммой;</w:t>
      </w:r>
    </w:p>
    <w:p w:rsidR="00611DEC" w:rsidRPr="00403D1B" w:rsidRDefault="00611DEC" w:rsidP="00611DEC">
      <w:pPr>
        <w:widowControl/>
        <w:shd w:val="clear" w:color="auto" w:fill="FFFFFF"/>
        <w:jc w:val="both"/>
        <w:rPr>
          <w:sz w:val="24"/>
          <w:szCs w:val="24"/>
        </w:rPr>
      </w:pPr>
      <w:r w:rsidRPr="00403D1B">
        <w:rPr>
          <w:color w:val="000000"/>
          <w:sz w:val="24"/>
          <w:szCs w:val="24"/>
        </w:rPr>
        <w:t xml:space="preserve">•  </w:t>
      </w:r>
      <w:r w:rsidRPr="00403D1B">
        <w:rPr>
          <w:iCs/>
          <w:color w:val="000000"/>
          <w:sz w:val="24"/>
          <w:szCs w:val="24"/>
        </w:rPr>
        <w:t>при составлении собственных текстов перефразировать записываемое,   чтобы  избежать  орфографических пунктуационных ошибок;</w:t>
      </w:r>
    </w:p>
    <w:p w:rsidR="00611DEC" w:rsidRPr="00403D1B" w:rsidRDefault="00611DEC" w:rsidP="00611DEC">
      <w:pPr>
        <w:widowControl/>
        <w:shd w:val="clear" w:color="auto" w:fill="FFFFFF"/>
        <w:jc w:val="both"/>
        <w:rPr>
          <w:iCs/>
          <w:color w:val="000000"/>
          <w:sz w:val="24"/>
          <w:szCs w:val="24"/>
        </w:rPr>
      </w:pPr>
      <w:r w:rsidRPr="00403D1B">
        <w:rPr>
          <w:color w:val="000000"/>
          <w:sz w:val="24"/>
          <w:szCs w:val="24"/>
        </w:rPr>
        <w:t xml:space="preserve">•  </w:t>
      </w:r>
      <w:r w:rsidRPr="00403D1B">
        <w:rPr>
          <w:iCs/>
          <w:color w:val="000000"/>
          <w:sz w:val="24"/>
          <w:szCs w:val="24"/>
        </w:rPr>
        <w:t>при работе над ошибками осознавать причины появления ошибки и определять способы действий, помогают предотвратить её в последующих письменных работах.</w:t>
      </w:r>
    </w:p>
    <w:p w:rsidR="00611DEC" w:rsidRPr="00F40EFA" w:rsidRDefault="00611DEC" w:rsidP="00611DEC">
      <w:pPr>
        <w:widowControl/>
        <w:shd w:val="clear" w:color="auto" w:fill="FFFFFF"/>
        <w:jc w:val="both"/>
        <w:rPr>
          <w:color w:val="000000"/>
          <w:sz w:val="24"/>
          <w:szCs w:val="24"/>
        </w:rPr>
      </w:pPr>
      <w:r w:rsidRPr="00F40EFA">
        <w:rPr>
          <w:i/>
          <w:iCs/>
          <w:color w:val="000000"/>
          <w:sz w:val="24"/>
          <w:szCs w:val="24"/>
        </w:rPr>
        <w:t xml:space="preserve"> </w:t>
      </w:r>
      <w:r w:rsidRPr="00F40EFA">
        <w:rPr>
          <w:b/>
          <w:i/>
          <w:iCs/>
          <w:color w:val="000000"/>
          <w:sz w:val="24"/>
          <w:szCs w:val="24"/>
        </w:rPr>
        <w:t xml:space="preserve">Содержательная </w:t>
      </w:r>
      <w:r w:rsidRPr="00F40EFA">
        <w:rPr>
          <w:b/>
          <w:i/>
          <w:iCs/>
          <w:smallCaps/>
          <w:color w:val="000000"/>
          <w:sz w:val="24"/>
          <w:szCs w:val="24"/>
        </w:rPr>
        <w:t xml:space="preserve">линия </w:t>
      </w:r>
      <w:r w:rsidRPr="00F40EFA">
        <w:rPr>
          <w:b/>
          <w:i/>
          <w:iCs/>
          <w:color w:val="000000"/>
          <w:sz w:val="24"/>
          <w:szCs w:val="24"/>
        </w:rPr>
        <w:t>«Развитие речи»</w:t>
      </w:r>
      <w:r w:rsidRPr="00F40EFA">
        <w:rPr>
          <w:i/>
          <w:iCs/>
          <w:color w:val="000000"/>
          <w:sz w:val="24"/>
          <w:szCs w:val="24"/>
        </w:rPr>
        <w:t xml:space="preserve"> </w:t>
      </w:r>
    </w:p>
    <w:p w:rsidR="00611DEC" w:rsidRPr="00F40EFA" w:rsidRDefault="00611DEC" w:rsidP="00611DEC">
      <w:pPr>
        <w:widowControl/>
        <w:shd w:val="clear" w:color="auto" w:fill="FFFFFF"/>
        <w:jc w:val="both"/>
        <w:rPr>
          <w:sz w:val="24"/>
          <w:szCs w:val="24"/>
        </w:rPr>
      </w:pPr>
      <w:r w:rsidRPr="00F40EFA">
        <w:rPr>
          <w:color w:val="000000"/>
          <w:sz w:val="24"/>
          <w:szCs w:val="24"/>
        </w:rPr>
        <w:t>•  оценивать правильность (уместность) выбора языковых и неязыковых средств устного общения на уроке, в школе, в быту, со знакомыми и незнакомыми, с людьми разного воз</w:t>
      </w:r>
      <w:r w:rsidRPr="00F40EFA">
        <w:rPr>
          <w:color w:val="000000"/>
          <w:sz w:val="24"/>
          <w:szCs w:val="24"/>
        </w:rPr>
        <w:softHyphen/>
        <w:t>раста;</w:t>
      </w:r>
    </w:p>
    <w:p w:rsidR="00611DEC" w:rsidRPr="00F40EFA" w:rsidRDefault="00611DEC" w:rsidP="00611DEC">
      <w:pPr>
        <w:widowControl/>
        <w:shd w:val="clear" w:color="auto" w:fill="FFFFFF"/>
        <w:jc w:val="both"/>
        <w:rPr>
          <w:sz w:val="24"/>
          <w:szCs w:val="24"/>
        </w:rPr>
      </w:pPr>
      <w:r w:rsidRPr="00F40EFA">
        <w:rPr>
          <w:color w:val="000000"/>
          <w:sz w:val="24"/>
          <w:szCs w:val="24"/>
        </w:rPr>
        <w:t>•  соблюдать в повседневной жизни нормы речевого эти</w:t>
      </w:r>
      <w:r w:rsidRPr="00F40EFA">
        <w:rPr>
          <w:color w:val="000000"/>
          <w:sz w:val="24"/>
          <w:szCs w:val="24"/>
        </w:rPr>
        <w:softHyphen/>
        <w:t>кета и правила устного общения (умение слышать, точно реа</w:t>
      </w:r>
      <w:r w:rsidRPr="00F40EFA">
        <w:rPr>
          <w:color w:val="000000"/>
          <w:sz w:val="24"/>
          <w:szCs w:val="24"/>
        </w:rPr>
        <w:softHyphen/>
        <w:t>гировать на реплики, поддерживать разговор);</w:t>
      </w:r>
    </w:p>
    <w:p w:rsidR="00611DEC" w:rsidRPr="00F40EFA" w:rsidRDefault="00611DEC" w:rsidP="00611DEC">
      <w:pPr>
        <w:widowControl/>
        <w:shd w:val="clear" w:color="auto" w:fill="FFFFFF"/>
        <w:jc w:val="both"/>
        <w:rPr>
          <w:sz w:val="24"/>
          <w:szCs w:val="24"/>
        </w:rPr>
      </w:pPr>
      <w:r w:rsidRPr="00F40EFA">
        <w:rPr>
          <w:color w:val="000000"/>
          <w:sz w:val="24"/>
          <w:szCs w:val="24"/>
        </w:rPr>
        <w:t>•  выражать собственное мнение, аргументировать его с учётом ситуации общения;</w:t>
      </w:r>
    </w:p>
    <w:p w:rsidR="00611DEC" w:rsidRPr="00F40EFA" w:rsidRDefault="00611DEC" w:rsidP="00611DEC">
      <w:pPr>
        <w:widowControl/>
        <w:shd w:val="clear" w:color="auto" w:fill="FFFFFF"/>
        <w:jc w:val="both"/>
        <w:rPr>
          <w:sz w:val="24"/>
          <w:szCs w:val="24"/>
        </w:rPr>
      </w:pPr>
      <w:r w:rsidRPr="00F40EFA">
        <w:rPr>
          <w:color w:val="000000"/>
          <w:sz w:val="24"/>
          <w:szCs w:val="24"/>
        </w:rPr>
        <w:t>•  самостоятельно озаглавливать текст;</w:t>
      </w:r>
    </w:p>
    <w:p w:rsidR="00611DEC" w:rsidRPr="00F40EFA" w:rsidRDefault="00611DEC" w:rsidP="00611DEC">
      <w:pPr>
        <w:widowControl/>
        <w:shd w:val="clear" w:color="auto" w:fill="FFFFFF"/>
        <w:jc w:val="both"/>
        <w:rPr>
          <w:sz w:val="24"/>
          <w:szCs w:val="24"/>
        </w:rPr>
      </w:pPr>
      <w:r w:rsidRPr="00F40EFA">
        <w:rPr>
          <w:color w:val="000000"/>
          <w:sz w:val="24"/>
          <w:szCs w:val="24"/>
        </w:rPr>
        <w:t>•  составлять план текста;</w:t>
      </w:r>
    </w:p>
    <w:p w:rsidR="00611DEC" w:rsidRPr="00F40EFA" w:rsidRDefault="00611DEC" w:rsidP="00611DEC">
      <w:pPr>
        <w:widowControl/>
        <w:shd w:val="clear" w:color="auto" w:fill="FFFFFF"/>
        <w:jc w:val="both"/>
        <w:rPr>
          <w:sz w:val="24"/>
          <w:szCs w:val="24"/>
        </w:rPr>
      </w:pPr>
      <w:r w:rsidRPr="00F40EFA">
        <w:rPr>
          <w:color w:val="000000"/>
          <w:sz w:val="24"/>
          <w:szCs w:val="24"/>
        </w:rPr>
        <w:t>•  сочинять письма, поздравительные открытки, записки и другие небольшие тексты для конкретных ситуаций общения.</w:t>
      </w:r>
    </w:p>
    <w:p w:rsidR="00611DEC" w:rsidRPr="00403D1B" w:rsidRDefault="00611DEC" w:rsidP="00611DEC">
      <w:pPr>
        <w:widowControl/>
        <w:shd w:val="clear" w:color="auto" w:fill="FFFFFF"/>
        <w:jc w:val="both"/>
        <w:rPr>
          <w:sz w:val="24"/>
          <w:szCs w:val="24"/>
        </w:rPr>
      </w:pPr>
      <w:r w:rsidRPr="00F40EFA">
        <w:rPr>
          <w:color w:val="000000"/>
          <w:sz w:val="24"/>
          <w:szCs w:val="24"/>
        </w:rPr>
        <w:t xml:space="preserve">•  </w:t>
      </w:r>
      <w:r w:rsidRPr="00403D1B">
        <w:rPr>
          <w:iCs/>
          <w:color w:val="000000"/>
          <w:sz w:val="24"/>
          <w:szCs w:val="24"/>
        </w:rPr>
        <w:t>создавать тексты по предложенному заголовку;</w:t>
      </w:r>
    </w:p>
    <w:p w:rsidR="00611DEC" w:rsidRPr="00403D1B" w:rsidRDefault="00611DEC" w:rsidP="00611DEC">
      <w:pPr>
        <w:widowControl/>
        <w:shd w:val="clear" w:color="auto" w:fill="FFFFFF"/>
        <w:jc w:val="both"/>
        <w:rPr>
          <w:sz w:val="24"/>
          <w:szCs w:val="24"/>
        </w:rPr>
      </w:pPr>
      <w:r w:rsidRPr="00403D1B">
        <w:rPr>
          <w:color w:val="000000"/>
          <w:sz w:val="24"/>
          <w:szCs w:val="24"/>
        </w:rPr>
        <w:t xml:space="preserve">•  </w:t>
      </w:r>
      <w:r w:rsidRPr="00403D1B">
        <w:rPr>
          <w:iCs/>
          <w:color w:val="000000"/>
          <w:sz w:val="24"/>
          <w:szCs w:val="24"/>
        </w:rPr>
        <w:t>подробно или выборочно пересказывать текст;</w:t>
      </w:r>
    </w:p>
    <w:p w:rsidR="00611DEC" w:rsidRPr="00403D1B" w:rsidRDefault="00611DEC" w:rsidP="00611DEC">
      <w:pPr>
        <w:widowControl/>
        <w:shd w:val="clear" w:color="auto" w:fill="FFFFFF"/>
        <w:jc w:val="both"/>
        <w:rPr>
          <w:sz w:val="24"/>
          <w:szCs w:val="24"/>
        </w:rPr>
      </w:pPr>
      <w:r w:rsidRPr="00403D1B">
        <w:rPr>
          <w:color w:val="000000"/>
          <w:sz w:val="24"/>
          <w:szCs w:val="24"/>
        </w:rPr>
        <w:t xml:space="preserve">•  </w:t>
      </w:r>
      <w:r w:rsidRPr="00403D1B">
        <w:rPr>
          <w:iCs/>
          <w:color w:val="000000"/>
          <w:sz w:val="24"/>
          <w:szCs w:val="24"/>
        </w:rPr>
        <w:t>пересказывать текст от другого лица;</w:t>
      </w:r>
    </w:p>
    <w:p w:rsidR="00611DEC" w:rsidRPr="00403D1B" w:rsidRDefault="00611DEC" w:rsidP="00611DEC">
      <w:pPr>
        <w:widowControl/>
        <w:shd w:val="clear" w:color="auto" w:fill="FFFFFF"/>
        <w:jc w:val="both"/>
        <w:rPr>
          <w:sz w:val="24"/>
          <w:szCs w:val="24"/>
        </w:rPr>
      </w:pPr>
      <w:r w:rsidRPr="00403D1B">
        <w:rPr>
          <w:color w:val="000000"/>
          <w:sz w:val="24"/>
          <w:szCs w:val="24"/>
        </w:rPr>
        <w:t xml:space="preserve">•  </w:t>
      </w:r>
      <w:r w:rsidRPr="00403D1B">
        <w:rPr>
          <w:iCs/>
          <w:color w:val="000000"/>
          <w:sz w:val="24"/>
          <w:szCs w:val="24"/>
        </w:rPr>
        <w:t>составлять устный рассказ на определённую тему с использованием разных типов речи: описание, повествова</w:t>
      </w:r>
      <w:r w:rsidRPr="00403D1B">
        <w:rPr>
          <w:iCs/>
          <w:color w:val="000000"/>
          <w:sz w:val="24"/>
          <w:szCs w:val="24"/>
        </w:rPr>
        <w:softHyphen/>
        <w:t>ние, рассуждение;</w:t>
      </w:r>
    </w:p>
    <w:p w:rsidR="00611DEC" w:rsidRPr="00403D1B" w:rsidRDefault="00611DEC" w:rsidP="00611DEC">
      <w:pPr>
        <w:widowControl/>
        <w:shd w:val="clear" w:color="auto" w:fill="FFFFFF"/>
        <w:jc w:val="both"/>
        <w:rPr>
          <w:sz w:val="24"/>
          <w:szCs w:val="24"/>
        </w:rPr>
      </w:pPr>
      <w:r w:rsidRPr="00403D1B">
        <w:rPr>
          <w:iCs/>
          <w:color w:val="000000"/>
          <w:sz w:val="24"/>
          <w:szCs w:val="24"/>
        </w:rPr>
        <w:t>•  анализировать и корректировать тексты с нарушен</w:t>
      </w:r>
      <w:r w:rsidRPr="00403D1B">
        <w:rPr>
          <w:iCs/>
          <w:color w:val="000000"/>
          <w:sz w:val="24"/>
          <w:szCs w:val="24"/>
        </w:rPr>
        <w:softHyphen/>
        <w:t>ным порядком предложений, находить в тексте смысло</w:t>
      </w:r>
      <w:r w:rsidRPr="00403D1B">
        <w:rPr>
          <w:iCs/>
          <w:color w:val="000000"/>
          <w:sz w:val="24"/>
          <w:szCs w:val="24"/>
        </w:rPr>
        <w:softHyphen/>
        <w:t>вые пропуски;</w:t>
      </w:r>
    </w:p>
    <w:p w:rsidR="00611DEC" w:rsidRPr="00403D1B" w:rsidRDefault="00611DEC" w:rsidP="00611DEC">
      <w:pPr>
        <w:widowControl/>
        <w:shd w:val="clear" w:color="auto" w:fill="FFFFFF"/>
        <w:jc w:val="both"/>
        <w:rPr>
          <w:sz w:val="24"/>
          <w:szCs w:val="24"/>
        </w:rPr>
      </w:pPr>
      <w:r w:rsidRPr="00403D1B">
        <w:rPr>
          <w:color w:val="000000"/>
          <w:sz w:val="24"/>
          <w:szCs w:val="24"/>
        </w:rPr>
        <w:t xml:space="preserve">•  </w:t>
      </w:r>
      <w:r w:rsidRPr="00403D1B">
        <w:rPr>
          <w:iCs/>
          <w:color w:val="000000"/>
          <w:sz w:val="24"/>
          <w:szCs w:val="24"/>
        </w:rPr>
        <w:t>корректировать тексты, в которых допущены нару</w:t>
      </w:r>
      <w:r w:rsidRPr="00403D1B">
        <w:rPr>
          <w:iCs/>
          <w:color w:val="000000"/>
          <w:sz w:val="24"/>
          <w:szCs w:val="24"/>
        </w:rPr>
        <w:softHyphen/>
        <w:t>шения культуры речи;</w:t>
      </w:r>
    </w:p>
    <w:p w:rsidR="00611DEC" w:rsidRPr="00403D1B" w:rsidRDefault="00611DEC" w:rsidP="00611DEC">
      <w:pPr>
        <w:widowControl/>
        <w:shd w:val="clear" w:color="auto" w:fill="FFFFFF"/>
        <w:jc w:val="both"/>
        <w:rPr>
          <w:sz w:val="24"/>
          <w:szCs w:val="24"/>
        </w:rPr>
      </w:pPr>
      <w:r w:rsidRPr="00403D1B">
        <w:rPr>
          <w:color w:val="000000"/>
          <w:sz w:val="24"/>
          <w:szCs w:val="24"/>
        </w:rPr>
        <w:t xml:space="preserve">•  </w:t>
      </w:r>
      <w:r w:rsidRPr="00403D1B">
        <w:rPr>
          <w:iCs/>
          <w:color w:val="000000"/>
          <w:sz w:val="24"/>
          <w:szCs w:val="24"/>
        </w:rPr>
        <w:t>анализировать последовательность собственных действий при работе над изложениями и сочинениями и соотносить их с разработанным алгоритмом; оценивать правильность выполнения учебной задачи: соотносить собственный текст с исходным (для изложений) и с на</w:t>
      </w:r>
      <w:r w:rsidRPr="00403D1B">
        <w:rPr>
          <w:iCs/>
          <w:color w:val="000000"/>
          <w:sz w:val="24"/>
          <w:szCs w:val="24"/>
        </w:rPr>
        <w:softHyphen/>
        <w:t>значением, задачами, условиями общения (для самостоя</w:t>
      </w:r>
      <w:r w:rsidRPr="00403D1B">
        <w:rPr>
          <w:iCs/>
          <w:color w:val="000000"/>
          <w:sz w:val="24"/>
          <w:szCs w:val="24"/>
        </w:rPr>
        <w:softHyphen/>
        <w:t>тельно создаваемых текстов);</w:t>
      </w:r>
    </w:p>
    <w:p w:rsidR="00611DEC" w:rsidRPr="00403D1B" w:rsidRDefault="00611DEC" w:rsidP="00611DEC">
      <w:pPr>
        <w:widowControl/>
        <w:shd w:val="clear" w:color="auto" w:fill="FFFFFF"/>
        <w:jc w:val="both"/>
        <w:rPr>
          <w:iCs/>
          <w:color w:val="000000"/>
          <w:sz w:val="24"/>
          <w:szCs w:val="24"/>
        </w:rPr>
      </w:pPr>
      <w:r w:rsidRPr="00403D1B">
        <w:rPr>
          <w:color w:val="000000"/>
          <w:sz w:val="24"/>
          <w:szCs w:val="24"/>
        </w:rPr>
        <w:t xml:space="preserve">•  </w:t>
      </w:r>
      <w:r w:rsidRPr="00403D1B">
        <w:rPr>
          <w:iCs/>
          <w:color w:val="000000"/>
          <w:sz w:val="24"/>
          <w:szCs w:val="24"/>
        </w:rPr>
        <w:t>соблюдать нормы речевого взаимодействия при интер</w:t>
      </w:r>
      <w:r w:rsidRPr="00403D1B">
        <w:rPr>
          <w:iCs/>
          <w:color w:val="000000"/>
          <w:sz w:val="24"/>
          <w:szCs w:val="24"/>
        </w:rPr>
        <w:softHyphen/>
        <w:t>активном общении (</w:t>
      </w:r>
      <w:r w:rsidRPr="00403D1B">
        <w:rPr>
          <w:iCs/>
          <w:color w:val="000000"/>
          <w:sz w:val="24"/>
          <w:szCs w:val="24"/>
          <w:lang w:val="en-US"/>
        </w:rPr>
        <w:t>s</w:t>
      </w:r>
      <w:r w:rsidRPr="00403D1B">
        <w:rPr>
          <w:iCs/>
          <w:color w:val="000000"/>
          <w:sz w:val="24"/>
          <w:szCs w:val="24"/>
        </w:rPr>
        <w:t>т</w:t>
      </w:r>
      <w:r w:rsidRPr="00403D1B">
        <w:rPr>
          <w:iCs/>
          <w:color w:val="000000"/>
          <w:sz w:val="24"/>
          <w:szCs w:val="24"/>
          <w:lang w:val="en-US"/>
        </w:rPr>
        <w:t>s</w:t>
      </w:r>
      <w:r w:rsidRPr="00403D1B">
        <w:rPr>
          <w:iCs/>
          <w:color w:val="000000"/>
          <w:sz w:val="24"/>
          <w:szCs w:val="24"/>
        </w:rPr>
        <w:t>-сообщения, электронная почта, Интернет и другие виды и способы связи).</w:t>
      </w:r>
    </w:p>
    <w:p w:rsidR="00611DEC" w:rsidRPr="00A22EE5" w:rsidRDefault="00611DEC" w:rsidP="001E4308">
      <w:pPr>
        <w:jc w:val="both"/>
        <w:rPr>
          <w:color w:val="000000"/>
          <w:sz w:val="24"/>
          <w:szCs w:val="24"/>
        </w:rPr>
      </w:pPr>
    </w:p>
    <w:p w:rsidR="001E4308" w:rsidRPr="00A22EE5" w:rsidRDefault="001E4308" w:rsidP="001E4308">
      <w:pPr>
        <w:jc w:val="center"/>
        <w:rPr>
          <w:b/>
          <w:bCs/>
          <w:sz w:val="24"/>
          <w:szCs w:val="24"/>
        </w:rPr>
      </w:pPr>
      <w:r w:rsidRPr="00A22EE5">
        <w:rPr>
          <w:b/>
          <w:bCs/>
          <w:sz w:val="24"/>
          <w:szCs w:val="24"/>
        </w:rPr>
        <w:t>РЕЗУЛЬТАТЫ ИЗУЧЕНИЯ КУРСА</w:t>
      </w:r>
    </w:p>
    <w:p w:rsidR="001E4308" w:rsidRPr="00A22EE5" w:rsidRDefault="001E4308" w:rsidP="001E4308">
      <w:pPr>
        <w:jc w:val="both"/>
        <w:rPr>
          <w:sz w:val="24"/>
          <w:szCs w:val="24"/>
        </w:rPr>
      </w:pPr>
      <w:r w:rsidRPr="00A22EE5">
        <w:rPr>
          <w:sz w:val="24"/>
          <w:szCs w:val="24"/>
        </w:rPr>
        <w:t>Программа обеспечивает достижение выпускниками начальной школы личностных,</w:t>
      </w:r>
    </w:p>
    <w:p w:rsidR="001E4308" w:rsidRPr="00A22EE5" w:rsidRDefault="001E4308" w:rsidP="001E4308">
      <w:pPr>
        <w:jc w:val="both"/>
        <w:rPr>
          <w:sz w:val="24"/>
          <w:szCs w:val="24"/>
        </w:rPr>
      </w:pPr>
      <w:r w:rsidRPr="00A22EE5">
        <w:rPr>
          <w:sz w:val="24"/>
          <w:szCs w:val="24"/>
        </w:rPr>
        <w:t>метапредметных и предметных результатов.</w:t>
      </w:r>
    </w:p>
    <w:p w:rsidR="001E4308" w:rsidRPr="00A22EE5" w:rsidRDefault="001E4308" w:rsidP="001E4308">
      <w:pPr>
        <w:jc w:val="both"/>
        <w:rPr>
          <w:b/>
          <w:bCs/>
          <w:sz w:val="24"/>
          <w:szCs w:val="24"/>
        </w:rPr>
      </w:pPr>
      <w:r w:rsidRPr="00A22EE5">
        <w:rPr>
          <w:b/>
          <w:bCs/>
          <w:sz w:val="24"/>
          <w:szCs w:val="24"/>
        </w:rPr>
        <w:t>Личностные результаты:</w:t>
      </w:r>
    </w:p>
    <w:p w:rsidR="001E4308" w:rsidRPr="00A22EE5" w:rsidRDefault="001E4308" w:rsidP="001E4308">
      <w:pPr>
        <w:jc w:val="both"/>
        <w:rPr>
          <w:sz w:val="24"/>
          <w:szCs w:val="24"/>
        </w:rPr>
      </w:pPr>
      <w:r>
        <w:rPr>
          <w:sz w:val="24"/>
          <w:szCs w:val="24"/>
        </w:rPr>
        <w:t>-</w:t>
      </w:r>
      <w:r w:rsidRPr="00A22EE5">
        <w:rPr>
          <w:sz w:val="24"/>
          <w:szCs w:val="24"/>
        </w:rPr>
        <w:t xml:space="preserve"> формирование чувства гордости за свою Родину, российский народ и историю России, осознание своей этнической и национальной принадлежности;</w:t>
      </w:r>
    </w:p>
    <w:p w:rsidR="001E4308" w:rsidRPr="00A22EE5" w:rsidRDefault="001E4308" w:rsidP="001E4308">
      <w:pPr>
        <w:jc w:val="both"/>
        <w:rPr>
          <w:sz w:val="24"/>
          <w:szCs w:val="24"/>
        </w:rPr>
      </w:pPr>
      <w:r>
        <w:rPr>
          <w:sz w:val="24"/>
          <w:szCs w:val="24"/>
        </w:rPr>
        <w:t>-</w:t>
      </w:r>
      <w:r w:rsidRPr="00A22EE5">
        <w:rPr>
          <w:sz w:val="24"/>
          <w:szCs w:val="24"/>
        </w:rPr>
        <w:t xml:space="preserve"> формирование уважительного отношения к культуре других народов;</w:t>
      </w:r>
    </w:p>
    <w:p w:rsidR="001E4308" w:rsidRPr="00A22EE5" w:rsidRDefault="001E4308" w:rsidP="001E4308">
      <w:pPr>
        <w:jc w:val="both"/>
        <w:rPr>
          <w:sz w:val="24"/>
          <w:szCs w:val="24"/>
        </w:rPr>
      </w:pPr>
      <w:r>
        <w:rPr>
          <w:sz w:val="24"/>
          <w:szCs w:val="24"/>
        </w:rPr>
        <w:t xml:space="preserve">- </w:t>
      </w:r>
      <w:r w:rsidRPr="00A22EE5">
        <w:rPr>
          <w:sz w:val="24"/>
          <w:szCs w:val="24"/>
        </w:rPr>
        <w:t>формирование целостного, социально ориентированного взгл</w:t>
      </w:r>
      <w:r>
        <w:rPr>
          <w:sz w:val="24"/>
          <w:szCs w:val="24"/>
        </w:rPr>
        <w:t>яда на мир в его ор</w:t>
      </w:r>
      <w:r w:rsidRPr="00A22EE5">
        <w:rPr>
          <w:sz w:val="24"/>
          <w:szCs w:val="24"/>
        </w:rPr>
        <w:t>ганичном единстве и разнообразии природы, народов, культур;</w:t>
      </w:r>
    </w:p>
    <w:p w:rsidR="001E4308" w:rsidRPr="00A22EE5" w:rsidRDefault="001E4308" w:rsidP="001E4308">
      <w:pPr>
        <w:jc w:val="both"/>
        <w:rPr>
          <w:sz w:val="24"/>
          <w:szCs w:val="24"/>
        </w:rPr>
      </w:pPr>
      <w:r>
        <w:rPr>
          <w:sz w:val="24"/>
          <w:szCs w:val="24"/>
        </w:rPr>
        <w:t>-</w:t>
      </w:r>
      <w:r w:rsidRPr="00A22EE5">
        <w:rPr>
          <w:sz w:val="24"/>
          <w:szCs w:val="24"/>
        </w:rPr>
        <w:t xml:space="preserve"> принятие и освоение социальной роли обучающегося, развитие мотивов учебной</w:t>
      </w:r>
    </w:p>
    <w:p w:rsidR="001E4308" w:rsidRPr="00A22EE5" w:rsidRDefault="001E4308" w:rsidP="001E4308">
      <w:pPr>
        <w:jc w:val="both"/>
        <w:rPr>
          <w:sz w:val="24"/>
          <w:szCs w:val="24"/>
        </w:rPr>
      </w:pPr>
      <w:r w:rsidRPr="00A22EE5">
        <w:rPr>
          <w:sz w:val="24"/>
          <w:szCs w:val="24"/>
        </w:rPr>
        <w:t>деятельности и формирование личностного</w:t>
      </w:r>
      <w:r>
        <w:rPr>
          <w:sz w:val="24"/>
          <w:szCs w:val="24"/>
        </w:rPr>
        <w:t xml:space="preserve"> </w:t>
      </w:r>
      <w:r w:rsidRPr="00A22EE5">
        <w:rPr>
          <w:sz w:val="24"/>
          <w:szCs w:val="24"/>
        </w:rPr>
        <w:t>смысла учения;</w:t>
      </w:r>
    </w:p>
    <w:p w:rsidR="001E4308" w:rsidRPr="00A22EE5" w:rsidRDefault="001E4308" w:rsidP="001E4308">
      <w:pPr>
        <w:jc w:val="both"/>
        <w:rPr>
          <w:sz w:val="24"/>
          <w:szCs w:val="24"/>
        </w:rPr>
      </w:pPr>
      <w:r>
        <w:rPr>
          <w:sz w:val="24"/>
          <w:szCs w:val="24"/>
        </w:rPr>
        <w:t>-</w:t>
      </w:r>
      <w:r w:rsidRPr="00A22EE5">
        <w:rPr>
          <w:sz w:val="24"/>
          <w:szCs w:val="24"/>
        </w:rPr>
        <w:t xml:space="preserve"> формирование эстетических потребностей, ценностей и чувств;</w:t>
      </w:r>
    </w:p>
    <w:p w:rsidR="001E4308" w:rsidRPr="00A22EE5" w:rsidRDefault="001E4308" w:rsidP="001E4308">
      <w:pPr>
        <w:jc w:val="both"/>
        <w:rPr>
          <w:sz w:val="24"/>
          <w:szCs w:val="24"/>
        </w:rPr>
      </w:pPr>
      <w:r>
        <w:rPr>
          <w:sz w:val="24"/>
          <w:szCs w:val="24"/>
        </w:rPr>
        <w:t xml:space="preserve">- </w:t>
      </w:r>
      <w:r w:rsidRPr="00A22EE5">
        <w:rPr>
          <w:sz w:val="24"/>
          <w:szCs w:val="24"/>
        </w:rPr>
        <w:t>развитие этических чувств, до</w:t>
      </w:r>
      <w:r>
        <w:rPr>
          <w:sz w:val="24"/>
          <w:szCs w:val="24"/>
        </w:rPr>
        <w:t>брожелательности и эмоционально-</w:t>
      </w:r>
      <w:r w:rsidRPr="00A22EE5">
        <w:rPr>
          <w:sz w:val="24"/>
          <w:szCs w:val="24"/>
        </w:rPr>
        <w:t>нравственной отзывчивости, понимания чувств других людей и сопереживания им;</w:t>
      </w:r>
    </w:p>
    <w:p w:rsidR="001E4308" w:rsidRPr="00A22EE5" w:rsidRDefault="001E4308" w:rsidP="001E4308">
      <w:pPr>
        <w:jc w:val="both"/>
        <w:rPr>
          <w:sz w:val="24"/>
          <w:szCs w:val="24"/>
        </w:rPr>
      </w:pPr>
      <w:r>
        <w:rPr>
          <w:sz w:val="24"/>
          <w:szCs w:val="24"/>
        </w:rPr>
        <w:t xml:space="preserve">- </w:t>
      </w:r>
      <w:r w:rsidRPr="00A22EE5">
        <w:rPr>
          <w:sz w:val="24"/>
          <w:szCs w:val="24"/>
        </w:rPr>
        <w:t>развитие навыков сотрудничества со сверстниками в разных социальных ситуациях, умения не создавать конфликтов и находить выходы из спорных ситуаций.</w:t>
      </w:r>
    </w:p>
    <w:p w:rsidR="001E4308" w:rsidRPr="00A22EE5" w:rsidRDefault="001E4308" w:rsidP="001E4308">
      <w:pPr>
        <w:jc w:val="both"/>
        <w:rPr>
          <w:b/>
          <w:bCs/>
          <w:sz w:val="24"/>
          <w:szCs w:val="24"/>
        </w:rPr>
      </w:pPr>
      <w:r w:rsidRPr="00A22EE5">
        <w:rPr>
          <w:b/>
          <w:bCs/>
          <w:sz w:val="24"/>
          <w:szCs w:val="24"/>
        </w:rPr>
        <w:t>Метапредметные результаты:</w:t>
      </w:r>
    </w:p>
    <w:p w:rsidR="001E4308" w:rsidRPr="00A22EE5" w:rsidRDefault="001E4308" w:rsidP="001E4308">
      <w:pPr>
        <w:jc w:val="both"/>
        <w:rPr>
          <w:sz w:val="24"/>
          <w:szCs w:val="24"/>
        </w:rPr>
      </w:pPr>
      <w:r>
        <w:rPr>
          <w:sz w:val="24"/>
          <w:szCs w:val="24"/>
        </w:rPr>
        <w:lastRenderedPageBreak/>
        <w:t xml:space="preserve">- </w:t>
      </w:r>
      <w:r w:rsidRPr="00A22EE5">
        <w:rPr>
          <w:sz w:val="24"/>
          <w:szCs w:val="24"/>
        </w:rPr>
        <w:t>овладение способностью принимать и сохранять цели и задачи учебной деятельности, поиска средств ее осуществления;</w:t>
      </w:r>
    </w:p>
    <w:p w:rsidR="001E4308" w:rsidRPr="00A22EE5" w:rsidRDefault="001E4308" w:rsidP="001E4308">
      <w:pPr>
        <w:jc w:val="both"/>
        <w:rPr>
          <w:sz w:val="24"/>
          <w:szCs w:val="24"/>
        </w:rPr>
      </w:pPr>
      <w:r>
        <w:rPr>
          <w:sz w:val="24"/>
          <w:szCs w:val="24"/>
        </w:rPr>
        <w:t xml:space="preserve">- </w:t>
      </w:r>
      <w:r w:rsidRPr="00A22EE5">
        <w:rPr>
          <w:sz w:val="24"/>
          <w:szCs w:val="24"/>
        </w:rPr>
        <w:t>освоение способов решения проблем творческого и поискового характера;</w:t>
      </w:r>
    </w:p>
    <w:p w:rsidR="001E4308" w:rsidRPr="00A22EE5" w:rsidRDefault="001E4308" w:rsidP="001E4308">
      <w:pPr>
        <w:jc w:val="both"/>
        <w:rPr>
          <w:sz w:val="24"/>
          <w:szCs w:val="24"/>
        </w:rPr>
      </w:pPr>
      <w:r>
        <w:rPr>
          <w:sz w:val="24"/>
          <w:szCs w:val="24"/>
        </w:rPr>
        <w:t xml:space="preserve">- </w:t>
      </w:r>
      <w:r w:rsidRPr="00A22EE5">
        <w:rPr>
          <w:sz w:val="24"/>
          <w:szCs w:val="24"/>
        </w:rPr>
        <w:t>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1E4308" w:rsidRPr="00A22EE5" w:rsidRDefault="001E4308" w:rsidP="001E4308">
      <w:pPr>
        <w:jc w:val="both"/>
        <w:rPr>
          <w:sz w:val="24"/>
          <w:szCs w:val="24"/>
        </w:rPr>
      </w:pPr>
      <w:r>
        <w:rPr>
          <w:sz w:val="24"/>
          <w:szCs w:val="24"/>
        </w:rPr>
        <w:t>-</w:t>
      </w:r>
      <w:r w:rsidRPr="00A22EE5">
        <w:rPr>
          <w:sz w:val="24"/>
          <w:szCs w:val="24"/>
        </w:rPr>
        <w:t xml:space="preserve"> освоение начальных форм познавательной и личностной рефлексии;</w:t>
      </w:r>
    </w:p>
    <w:p w:rsidR="001E4308" w:rsidRPr="00A22EE5" w:rsidRDefault="001E4308" w:rsidP="001E4308">
      <w:pPr>
        <w:jc w:val="both"/>
        <w:rPr>
          <w:sz w:val="24"/>
          <w:szCs w:val="24"/>
        </w:rPr>
      </w:pPr>
      <w:r>
        <w:rPr>
          <w:sz w:val="24"/>
          <w:szCs w:val="24"/>
        </w:rPr>
        <w:t>- использование знаково-</w:t>
      </w:r>
      <w:r w:rsidRPr="00A22EE5">
        <w:rPr>
          <w:sz w:val="24"/>
          <w:szCs w:val="24"/>
        </w:rPr>
        <w:t>символических средств представления информации для создания моделей изучаемых объектов и процессов, схем решения учебных и практических задач;</w:t>
      </w:r>
    </w:p>
    <w:p w:rsidR="001E4308" w:rsidRPr="00A22EE5" w:rsidRDefault="001E4308" w:rsidP="001E4308">
      <w:pPr>
        <w:jc w:val="both"/>
        <w:rPr>
          <w:sz w:val="24"/>
          <w:szCs w:val="24"/>
        </w:rPr>
      </w:pPr>
      <w:r>
        <w:rPr>
          <w:sz w:val="24"/>
          <w:szCs w:val="24"/>
        </w:rPr>
        <w:t xml:space="preserve">- </w:t>
      </w:r>
      <w:r w:rsidRPr="00A22EE5">
        <w:rPr>
          <w:sz w:val="24"/>
          <w:szCs w:val="24"/>
        </w:rPr>
        <w:t>активное использование речевых средств для решения коммуникативных и познавательных задач;</w:t>
      </w:r>
    </w:p>
    <w:p w:rsidR="001E4308" w:rsidRPr="00A22EE5" w:rsidRDefault="001E4308" w:rsidP="001E4308">
      <w:pPr>
        <w:jc w:val="both"/>
        <w:rPr>
          <w:sz w:val="24"/>
          <w:szCs w:val="24"/>
        </w:rPr>
      </w:pPr>
      <w:r>
        <w:rPr>
          <w:sz w:val="24"/>
          <w:szCs w:val="24"/>
        </w:rPr>
        <w:t>-</w:t>
      </w:r>
      <w:r w:rsidRPr="00A22EE5">
        <w:rPr>
          <w:sz w:val="24"/>
          <w:szCs w:val="24"/>
        </w:rPr>
        <w:t xml:space="preserve"> использование различных способов поиска (в справочных источниках, у взрослого), сбора, анализа информации;</w:t>
      </w:r>
    </w:p>
    <w:p w:rsidR="001E4308" w:rsidRPr="00A22EE5" w:rsidRDefault="001E4308" w:rsidP="001E4308">
      <w:pPr>
        <w:jc w:val="both"/>
        <w:rPr>
          <w:sz w:val="24"/>
          <w:szCs w:val="24"/>
        </w:rPr>
      </w:pPr>
      <w:r>
        <w:rPr>
          <w:sz w:val="24"/>
          <w:szCs w:val="24"/>
        </w:rPr>
        <w:t>-</w:t>
      </w:r>
      <w:r w:rsidRPr="00A22EE5">
        <w:rPr>
          <w:sz w:val="24"/>
          <w:szCs w:val="24"/>
        </w:rPr>
        <w:t xml:space="preserve"> овладение навыками смыслового чтения текстов различных стилей и жанров в соответствии с целями и задачами; осознанное построение речевого высказывания в соответствии с задачами коммуникации и составление текстов в устной и письменной форме;</w:t>
      </w:r>
    </w:p>
    <w:p w:rsidR="001E4308" w:rsidRPr="00A22EE5" w:rsidRDefault="001E4308" w:rsidP="001E4308">
      <w:pPr>
        <w:jc w:val="both"/>
        <w:rPr>
          <w:sz w:val="24"/>
          <w:szCs w:val="24"/>
        </w:rPr>
      </w:pPr>
      <w:r>
        <w:rPr>
          <w:sz w:val="24"/>
          <w:szCs w:val="24"/>
        </w:rPr>
        <w:t>-</w:t>
      </w:r>
      <w:r w:rsidRPr="00A22EE5">
        <w:rPr>
          <w:sz w:val="24"/>
          <w:szCs w:val="24"/>
        </w:rPr>
        <w:t xml:space="preserve"> овладение логическими действиями сравнения, анализа, синтеза, обобщения, классификации по родовидовым признакам, установление </w:t>
      </w:r>
      <w:r>
        <w:rPr>
          <w:sz w:val="24"/>
          <w:szCs w:val="24"/>
        </w:rPr>
        <w:t>аналогий и причинно-</w:t>
      </w:r>
      <w:r w:rsidRPr="00A22EE5">
        <w:rPr>
          <w:sz w:val="24"/>
          <w:szCs w:val="24"/>
        </w:rPr>
        <w:t>следственных связей, построение рассуждений, отнесение к известным понятиям;</w:t>
      </w:r>
    </w:p>
    <w:p w:rsidR="001E4308" w:rsidRPr="00A22EE5" w:rsidRDefault="001E4308" w:rsidP="001E4308">
      <w:pPr>
        <w:jc w:val="both"/>
        <w:rPr>
          <w:sz w:val="24"/>
          <w:szCs w:val="24"/>
        </w:rPr>
      </w:pPr>
      <w:r>
        <w:rPr>
          <w:sz w:val="24"/>
          <w:szCs w:val="24"/>
        </w:rPr>
        <w:t>-</w:t>
      </w:r>
      <w:r w:rsidRPr="00A22EE5">
        <w:rPr>
          <w:sz w:val="24"/>
          <w:szCs w:val="24"/>
        </w:rPr>
        <w:t xml:space="preserve"> готов</w:t>
      </w:r>
      <w:r>
        <w:rPr>
          <w:sz w:val="24"/>
          <w:szCs w:val="24"/>
        </w:rPr>
        <w:t>ность слушать собеседника и вес</w:t>
      </w:r>
      <w:r w:rsidRPr="00A22EE5">
        <w:rPr>
          <w:sz w:val="24"/>
          <w:szCs w:val="24"/>
        </w:rPr>
        <w:t>ти диалог,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w:t>
      </w:r>
    </w:p>
    <w:p w:rsidR="001E4308" w:rsidRPr="00A22EE5" w:rsidRDefault="001E4308" w:rsidP="001E4308">
      <w:pPr>
        <w:jc w:val="both"/>
        <w:rPr>
          <w:sz w:val="24"/>
          <w:szCs w:val="24"/>
        </w:rPr>
      </w:pPr>
      <w:r>
        <w:rPr>
          <w:sz w:val="24"/>
          <w:szCs w:val="24"/>
        </w:rPr>
        <w:t xml:space="preserve">- </w:t>
      </w:r>
      <w:r w:rsidRPr="00A22EE5">
        <w:rPr>
          <w:sz w:val="24"/>
          <w:szCs w:val="24"/>
        </w:rPr>
        <w:t>готовность конструктивно разрешать конфликты посредством учета интересов сторон и сотрудничества;</w:t>
      </w:r>
    </w:p>
    <w:p w:rsidR="001E4308" w:rsidRPr="00A22EE5" w:rsidRDefault="001E4308" w:rsidP="001E4308">
      <w:pPr>
        <w:jc w:val="both"/>
        <w:rPr>
          <w:sz w:val="24"/>
          <w:szCs w:val="24"/>
        </w:rPr>
      </w:pPr>
      <w:r>
        <w:rPr>
          <w:sz w:val="24"/>
          <w:szCs w:val="24"/>
        </w:rPr>
        <w:t xml:space="preserve">- </w:t>
      </w:r>
      <w:r w:rsidRPr="00A22EE5">
        <w:rPr>
          <w:sz w:val="24"/>
          <w:szCs w:val="24"/>
        </w:rPr>
        <w:t>умение договариваться о распределении функций и ролей в совместной деятельности, осуществлять взаимный контроль в совместной деятельности;</w:t>
      </w:r>
    </w:p>
    <w:p w:rsidR="001E4308" w:rsidRPr="00A22EE5" w:rsidRDefault="001E4308" w:rsidP="001E4308">
      <w:pPr>
        <w:jc w:val="both"/>
        <w:rPr>
          <w:sz w:val="24"/>
          <w:szCs w:val="24"/>
        </w:rPr>
      </w:pPr>
      <w:r>
        <w:rPr>
          <w:sz w:val="24"/>
          <w:szCs w:val="24"/>
        </w:rPr>
        <w:t xml:space="preserve">- </w:t>
      </w:r>
      <w:r w:rsidRPr="00A22EE5">
        <w:rPr>
          <w:sz w:val="24"/>
          <w:szCs w:val="24"/>
        </w:rPr>
        <w:t>овладение базовыми предметными и межпредметными понятиями, отражающими существенные связи и отношения между объектами и процессами.</w:t>
      </w:r>
    </w:p>
    <w:p w:rsidR="001E4308" w:rsidRPr="00A22EE5" w:rsidRDefault="001E4308" w:rsidP="001E4308">
      <w:pPr>
        <w:jc w:val="both"/>
        <w:rPr>
          <w:b/>
          <w:bCs/>
          <w:sz w:val="24"/>
          <w:szCs w:val="24"/>
        </w:rPr>
      </w:pPr>
      <w:r w:rsidRPr="00A22EE5">
        <w:rPr>
          <w:b/>
          <w:bCs/>
          <w:sz w:val="24"/>
          <w:szCs w:val="24"/>
        </w:rPr>
        <w:t>Предметные результаты:</w:t>
      </w:r>
    </w:p>
    <w:p w:rsidR="001E4308" w:rsidRPr="00A22EE5" w:rsidRDefault="001E4308" w:rsidP="001E4308">
      <w:pPr>
        <w:jc w:val="both"/>
        <w:rPr>
          <w:sz w:val="24"/>
          <w:szCs w:val="24"/>
        </w:rPr>
      </w:pPr>
      <w:r>
        <w:rPr>
          <w:sz w:val="24"/>
          <w:szCs w:val="24"/>
        </w:rPr>
        <w:t>-</w:t>
      </w:r>
      <w:r w:rsidRPr="00A22EE5">
        <w:rPr>
          <w:sz w:val="24"/>
          <w:szCs w:val="24"/>
        </w:rPr>
        <w:t xml:space="preserve"> 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1E4308" w:rsidRPr="00A22EE5" w:rsidRDefault="001E4308" w:rsidP="001E4308">
      <w:pPr>
        <w:jc w:val="both"/>
        <w:rPr>
          <w:sz w:val="24"/>
          <w:szCs w:val="24"/>
        </w:rPr>
      </w:pPr>
      <w:r>
        <w:rPr>
          <w:sz w:val="24"/>
          <w:szCs w:val="24"/>
        </w:rPr>
        <w:t>-</w:t>
      </w:r>
      <w:r w:rsidRPr="00A22EE5">
        <w:rPr>
          <w:sz w:val="24"/>
          <w:szCs w:val="24"/>
        </w:rPr>
        <w:t xml:space="preserve"> понимание обучающимися того, что язык представляет собой явление национальной культуры и основное средство человеческого общения, осознание значения</w:t>
      </w:r>
    </w:p>
    <w:p w:rsidR="001E4308" w:rsidRPr="00A22EE5" w:rsidRDefault="001E4308" w:rsidP="001E4308">
      <w:pPr>
        <w:jc w:val="both"/>
        <w:rPr>
          <w:sz w:val="24"/>
          <w:szCs w:val="24"/>
        </w:rPr>
      </w:pPr>
      <w:r w:rsidRPr="00A22EE5">
        <w:rPr>
          <w:sz w:val="24"/>
          <w:szCs w:val="24"/>
        </w:rPr>
        <w:t>русского языка как государственного языка Российской Федерации, языка межнационального общения;</w:t>
      </w:r>
    </w:p>
    <w:p w:rsidR="001E4308" w:rsidRPr="00A22EE5" w:rsidRDefault="001E4308" w:rsidP="001E4308">
      <w:pPr>
        <w:jc w:val="both"/>
        <w:rPr>
          <w:sz w:val="24"/>
          <w:szCs w:val="24"/>
        </w:rPr>
      </w:pPr>
      <w:r>
        <w:rPr>
          <w:sz w:val="24"/>
          <w:szCs w:val="24"/>
        </w:rPr>
        <w:t>-</w:t>
      </w:r>
      <w:r w:rsidRPr="00A22EE5">
        <w:rPr>
          <w:sz w:val="24"/>
          <w:szCs w:val="24"/>
        </w:rPr>
        <w:t xml:space="preserve"> сформированность позитивного отношения к правильной устной и письменной речи как показателю общей культуры и гражданской позиции человека;</w:t>
      </w:r>
    </w:p>
    <w:p w:rsidR="001E4308" w:rsidRPr="00A22EE5" w:rsidRDefault="001E4308" w:rsidP="001E4308">
      <w:pPr>
        <w:jc w:val="both"/>
        <w:rPr>
          <w:sz w:val="24"/>
          <w:szCs w:val="24"/>
        </w:rPr>
      </w:pPr>
      <w:r>
        <w:rPr>
          <w:sz w:val="24"/>
          <w:szCs w:val="24"/>
        </w:rPr>
        <w:t>-</w:t>
      </w:r>
      <w:r w:rsidRPr="00A22EE5">
        <w:rPr>
          <w:sz w:val="24"/>
          <w:szCs w:val="24"/>
        </w:rPr>
        <w:t xml:space="preserve"> владение первоначальными представлениями о нормах русского и родного литературного языка (орфоэпических, лексических, грамматических) и правилах речевого этикета; умение ориентироваться в целях, задачах, средствах и условиях общения, выбирать адекватные языковые средства для успешного решения коммуникативных задач;</w:t>
      </w:r>
    </w:p>
    <w:p w:rsidR="001E4308" w:rsidRPr="00A22EE5" w:rsidRDefault="001E4308" w:rsidP="001E4308">
      <w:pPr>
        <w:jc w:val="both"/>
        <w:rPr>
          <w:sz w:val="24"/>
          <w:szCs w:val="24"/>
        </w:rPr>
      </w:pPr>
      <w:r>
        <w:rPr>
          <w:sz w:val="24"/>
          <w:szCs w:val="24"/>
        </w:rPr>
        <w:t>-</w:t>
      </w:r>
      <w:r w:rsidRPr="00A22EE5">
        <w:rPr>
          <w:sz w:val="24"/>
          <w:szCs w:val="24"/>
        </w:rPr>
        <w:t xml:space="preserve"> осознание безошибочного письма как одного из проявлений собственного уровня культуры, умение применять орфографические правила и правила постановки знаков препинания (в объеме изученного) при записи собственных и предложенных текстов; умение проверять написанное;</w:t>
      </w:r>
    </w:p>
    <w:p w:rsidR="00D65E22" w:rsidRPr="00DC299B" w:rsidRDefault="001E4308" w:rsidP="00DC299B">
      <w:pPr>
        <w:jc w:val="both"/>
        <w:rPr>
          <w:sz w:val="24"/>
          <w:szCs w:val="24"/>
        </w:rPr>
      </w:pPr>
      <w:r>
        <w:rPr>
          <w:sz w:val="24"/>
          <w:szCs w:val="24"/>
        </w:rPr>
        <w:t>-</w:t>
      </w:r>
      <w:r w:rsidRPr="00A22EE5">
        <w:rPr>
          <w:sz w:val="24"/>
          <w:szCs w:val="24"/>
        </w:rPr>
        <w:t xml:space="preserve"> овладение учебными действиями с языковыми единицами и умение использовать знания для решения познавательных, практических и коммуникативных задач.</w:t>
      </w:r>
    </w:p>
    <w:p w:rsidR="00403D1B" w:rsidRDefault="00403D1B" w:rsidP="00D65E22">
      <w:pPr>
        <w:pStyle w:val="ab"/>
        <w:jc w:val="center"/>
        <w:rPr>
          <w:b/>
          <w:sz w:val="28"/>
          <w:szCs w:val="28"/>
        </w:rPr>
      </w:pPr>
    </w:p>
    <w:p w:rsidR="00403D1B" w:rsidRDefault="00403D1B" w:rsidP="00D65E22">
      <w:pPr>
        <w:pStyle w:val="ab"/>
        <w:jc w:val="center"/>
        <w:rPr>
          <w:b/>
          <w:sz w:val="28"/>
          <w:szCs w:val="28"/>
        </w:rPr>
      </w:pPr>
    </w:p>
    <w:p w:rsidR="00D65E22" w:rsidRPr="005E75C5" w:rsidRDefault="00D65E22" w:rsidP="00403D1B">
      <w:pPr>
        <w:pStyle w:val="ab"/>
        <w:spacing w:before="0" w:after="0"/>
        <w:jc w:val="center"/>
        <w:rPr>
          <w:b/>
          <w:sz w:val="28"/>
          <w:szCs w:val="28"/>
        </w:rPr>
      </w:pPr>
      <w:r w:rsidRPr="005E75C5">
        <w:rPr>
          <w:b/>
          <w:sz w:val="28"/>
          <w:szCs w:val="28"/>
        </w:rPr>
        <w:lastRenderedPageBreak/>
        <w:t>Обучение грамоте</w:t>
      </w:r>
    </w:p>
    <w:p w:rsidR="00D900EC" w:rsidRPr="00D65E22" w:rsidRDefault="00D900EC" w:rsidP="00403D1B">
      <w:pPr>
        <w:pStyle w:val="ab"/>
        <w:spacing w:before="0" w:after="0"/>
        <w:jc w:val="center"/>
        <w:rPr>
          <w:b/>
        </w:rPr>
      </w:pPr>
      <w:r>
        <w:rPr>
          <w:b/>
        </w:rPr>
        <w:t>Автор: Н.В. Нечаева</w:t>
      </w:r>
    </w:p>
    <w:p w:rsidR="009B3718" w:rsidRPr="00DF059E" w:rsidRDefault="0079171A" w:rsidP="00DF059E">
      <w:pPr>
        <w:rPr>
          <w:sz w:val="24"/>
          <w:szCs w:val="24"/>
        </w:rPr>
      </w:pPr>
      <w:r w:rsidRPr="00403D1B">
        <w:rPr>
          <w:sz w:val="24"/>
          <w:szCs w:val="24"/>
        </w:rPr>
        <w:t xml:space="preserve">            </w:t>
      </w:r>
      <w:r w:rsidR="00D65E22" w:rsidRPr="00403D1B">
        <w:rPr>
          <w:sz w:val="24"/>
          <w:szCs w:val="24"/>
        </w:rPr>
        <w:t>Изучение русского языка в начальной школе представляет собой первый этап системы</w:t>
      </w:r>
      <w:r w:rsidR="00D65E22" w:rsidRPr="009B3718">
        <w:t xml:space="preserve"> </w:t>
      </w:r>
      <w:r w:rsidR="00D65E22" w:rsidRPr="00DF059E">
        <w:rPr>
          <w:sz w:val="24"/>
          <w:szCs w:val="24"/>
        </w:rPr>
        <w:t xml:space="preserve">лингвистического образования и речевого развития учащихся, который начинается с вводного интегрированного курса обучения грамоте. На уроках обучения грамоте учащиеся получают первичные сведения о речи, языке и литературе, расширяют свой кругозор, активно используют в различных учебных ситуациях внутреннюю и внешнюю речь (устную и письменную). Дети овладевают начертанием букв русского алфавита, учатся правильному соединению их друг с другом, упражняются в письме буквосочетаний в слогах, словах, предложениях. В период обучения грамоте наряду с формированием основ элементарного графического навыка и навыка чтения у первоклассников совершенствуется фонематический слух, обогащается и активизируется словарь, развивается интеллектуальная и познавательная активность, осуществляется грамматико-орфографическая пропедевтика. После обучения грамоте начинается раздельное изучение литературного чтения и русского языка. </w:t>
      </w:r>
      <w:r w:rsidR="001E4308" w:rsidRPr="00DF059E">
        <w:rPr>
          <w:sz w:val="24"/>
          <w:szCs w:val="24"/>
        </w:rPr>
        <w:t xml:space="preserve"> </w:t>
      </w:r>
    </w:p>
    <w:p w:rsidR="00DF059E" w:rsidRPr="00DF059E" w:rsidRDefault="0079171A" w:rsidP="00DF059E">
      <w:pPr>
        <w:rPr>
          <w:sz w:val="24"/>
          <w:szCs w:val="24"/>
        </w:rPr>
      </w:pPr>
      <w:r w:rsidRPr="00DF059E">
        <w:rPr>
          <w:rStyle w:val="ac"/>
          <w:sz w:val="24"/>
          <w:szCs w:val="24"/>
        </w:rPr>
        <w:t>Общая характеристика учебного предмета.</w:t>
      </w:r>
      <w:r w:rsidRPr="00DF059E">
        <w:rPr>
          <w:sz w:val="24"/>
          <w:szCs w:val="24"/>
        </w:rPr>
        <w:br/>
        <w:t xml:space="preserve">         Изучение литературного чтения и русского языка в 1 классе начинается вводным интегрированным курсом «Обучение грамоте»: его продолжительность (приблизительно) 23 учебные недели по 9 ч в неделю (объединяются часы учебного плана по русскому языку и литературному чтению), что определяется темпом обучаемости, индивидуальными особенностями учащихся и спецификой используемых учебных средств. Обучение письму идет параллельно с обучением чтению с учетом требований координации устной и письменной речи. В программе содержание обучения грамоте представлено соответственно в курсе как литературного чтения, так и русского языка. </w:t>
      </w:r>
      <w:r w:rsidRPr="00DF059E">
        <w:rPr>
          <w:sz w:val="24"/>
          <w:szCs w:val="24"/>
        </w:rPr>
        <w:br/>
        <w:t xml:space="preserve">         Интегрированный курс «Обучение грамоте и письму» рассчитан на 207 ч. из них: 115 ч. - предмет «Русский язык» 92 ч. - предмет «Литературное чтение».</w:t>
      </w:r>
      <w:r w:rsidRPr="00DF059E">
        <w:rPr>
          <w:sz w:val="24"/>
          <w:szCs w:val="24"/>
        </w:rPr>
        <w:br/>
        <w:t xml:space="preserve">        Обучение письму идет параллельно с обучением чтению с учетом принципа координации устной и письменной речи. Дети овладевают начертанием новой буквы, учатся соединять ее с ранее изученными буквами, упражняются в письме буквосочетаний, в слогах, словах, предложениях.</w:t>
      </w:r>
      <w:r w:rsidRPr="00DF059E">
        <w:rPr>
          <w:sz w:val="24"/>
          <w:szCs w:val="24"/>
        </w:rPr>
        <w:br/>
        <w:t>Наряду с формированием основ элементарного графического навыка и навыка чтения расширяется кругозор детей, развиваются речевые умения, обогащается и активизируется словарь, совершенствуется фонематический слух, осуществляется грамматико-орфографическая пропедевтика.</w:t>
      </w:r>
      <w:r w:rsidRPr="00DF059E">
        <w:rPr>
          <w:sz w:val="24"/>
          <w:szCs w:val="24"/>
        </w:rPr>
        <w:br/>
      </w:r>
      <w:r w:rsidRPr="00DF059E">
        <w:rPr>
          <w:rStyle w:val="af0"/>
          <w:b/>
          <w:sz w:val="24"/>
          <w:szCs w:val="24"/>
        </w:rPr>
        <w:t xml:space="preserve">       Цель курса</w:t>
      </w:r>
      <w:r w:rsidRPr="00DF059E">
        <w:rPr>
          <w:sz w:val="24"/>
          <w:szCs w:val="24"/>
        </w:rPr>
        <w:t xml:space="preserve"> – обучение первоначальному чтению и письму на основе ознакомления учащихся с наиболее общими закономерностями устройства и функционирования графической системы русского языка, оптимальное развитие каждого ребенка на основе педагогической поддержки его индивидуальности в условиях специально организованной учебной деятельности.</w:t>
      </w:r>
      <w:r w:rsidRPr="00DF059E">
        <w:rPr>
          <w:sz w:val="24"/>
          <w:szCs w:val="24"/>
        </w:rPr>
        <w:br/>
        <w:t>Теоретической основой обучения грамоте (чтению и письму) является звуковой аналитико-синтетический принцип в его современной интерпретации.</w:t>
      </w:r>
      <w:r w:rsidRPr="00DF059E">
        <w:rPr>
          <w:b/>
          <w:sz w:val="24"/>
          <w:szCs w:val="24"/>
        </w:rPr>
        <w:t xml:space="preserve"> </w:t>
      </w:r>
      <w:r w:rsidRPr="00DF059E">
        <w:rPr>
          <w:b/>
          <w:sz w:val="24"/>
          <w:szCs w:val="24"/>
        </w:rPr>
        <w:br/>
      </w:r>
      <w:r w:rsidRPr="00DF059E">
        <w:rPr>
          <w:rStyle w:val="af0"/>
          <w:b/>
          <w:sz w:val="24"/>
          <w:szCs w:val="24"/>
        </w:rPr>
        <w:t xml:space="preserve">       Задачи курса:</w:t>
      </w:r>
      <w:r w:rsidRPr="00DF059E">
        <w:rPr>
          <w:rStyle w:val="af0"/>
          <w:sz w:val="24"/>
          <w:szCs w:val="24"/>
        </w:rPr>
        <w:t xml:space="preserve"> </w:t>
      </w:r>
      <w:r w:rsidRPr="00DF059E">
        <w:rPr>
          <w:sz w:val="24"/>
          <w:szCs w:val="24"/>
        </w:rPr>
        <w:br/>
        <w:t>- овладение умениями воспроизводить вслух звуковую форму слова на основе условных моделей разного уровня абстракции, перекодировать фонетическую запись речи в соответствующие буквы, воссоздавать звуковую форму слова по его буквенной модели;</w:t>
      </w:r>
      <w:r w:rsidRPr="00DF059E">
        <w:rPr>
          <w:sz w:val="24"/>
          <w:szCs w:val="24"/>
        </w:rPr>
        <w:br/>
        <w:t>- овладение графическим действием как основой обще учебных умений в период усвоения грамоты;</w:t>
      </w:r>
      <w:r w:rsidRPr="00DF059E">
        <w:rPr>
          <w:sz w:val="24"/>
          <w:szCs w:val="24"/>
        </w:rPr>
        <w:br/>
        <w:t>- формирование первоначальных представлений об основных единицах системы русского языка (звук, слово, словосочетание, предложение, текст);</w:t>
      </w:r>
      <w:r w:rsidRPr="00DF059E">
        <w:rPr>
          <w:sz w:val="24"/>
          <w:szCs w:val="24"/>
        </w:rPr>
        <w:br/>
        <w:t>- развитие фонематического слуха, культуры звукопроизношения, обогащение словарного запаса детей;</w:t>
      </w:r>
      <w:r w:rsidRPr="00DF059E">
        <w:rPr>
          <w:sz w:val="24"/>
          <w:szCs w:val="24"/>
        </w:rPr>
        <w:br/>
        <w:t>- развитие коммуникативных умений: ориентироваться в книге, участвовать в диалоге, строить монологические высказывания.</w:t>
      </w:r>
      <w:r w:rsidRPr="00DF059E">
        <w:rPr>
          <w:sz w:val="24"/>
          <w:szCs w:val="24"/>
        </w:rPr>
        <w:br/>
      </w:r>
      <w:r w:rsidRPr="00DF059E">
        <w:rPr>
          <w:sz w:val="24"/>
          <w:szCs w:val="24"/>
        </w:rPr>
        <w:lastRenderedPageBreak/>
        <w:t>- воспитание интереса к чтению и книге, обогащение нравственного опыта младших школьников, формирование представлений о добре и зле, развитие нравственных чувств.</w:t>
      </w:r>
    </w:p>
    <w:p w:rsidR="00DF059E" w:rsidRPr="00DF059E" w:rsidRDefault="002F363C" w:rsidP="00DF059E">
      <w:pPr>
        <w:rPr>
          <w:sz w:val="24"/>
          <w:szCs w:val="24"/>
        </w:rPr>
      </w:pPr>
      <w:r w:rsidRPr="00DF059E">
        <w:rPr>
          <w:sz w:val="24"/>
          <w:szCs w:val="24"/>
        </w:rPr>
        <w:t>Подготовительный этап</w:t>
      </w:r>
    </w:p>
    <w:p w:rsidR="00DF059E" w:rsidRPr="00DF059E" w:rsidRDefault="002F363C" w:rsidP="00DF059E">
      <w:pPr>
        <w:rPr>
          <w:sz w:val="24"/>
          <w:szCs w:val="24"/>
        </w:rPr>
      </w:pPr>
      <w:r w:rsidRPr="00DF059E">
        <w:rPr>
          <w:sz w:val="24"/>
          <w:szCs w:val="24"/>
        </w:rPr>
        <w:t>О речи (устной и письменной). Общее представление о языке.Предложение и слово. Членение речи на предложения, предложения на слова, слова на слоги с использованием графических схем.Слог, ударение. Деление слов на слоги; ударение в словах (выделение голосом, длительное и более сильное произнесение одного из слогов в слове), определение количества слогов в слове.</w:t>
      </w:r>
      <w:r w:rsidRPr="00DF059E">
        <w:rPr>
          <w:sz w:val="24"/>
          <w:szCs w:val="24"/>
        </w:rPr>
        <w:br/>
        <w:t>      Звуки и буквы. Представление о звуке, различение на слух и при произношении гласных и согласных (твердых и мягких, глухих и звонких) звуков: отсутствие или наличие преграды в полости рта, наличие или отсутствие голоса, слогообразующая роль гласных. Выделение в словах отдельных звуков (гласных и согласных), звуко-слоговой анализ слов (установление количества звуков в слове, их характера, последовательности), выделение ударных слогов, соотнесение слышимого и произносимого слова со схемой-моделью, отражающей его звуко-слоговую структуру.</w:t>
      </w:r>
      <w:r w:rsidRPr="00DF059E">
        <w:rPr>
          <w:sz w:val="24"/>
          <w:szCs w:val="24"/>
        </w:rPr>
        <w:br/>
        <w:t>      </w:t>
      </w:r>
      <w:r w:rsidRPr="00DF059E">
        <w:rPr>
          <w:sz w:val="24"/>
          <w:szCs w:val="24"/>
        </w:rPr>
        <w:tab/>
        <w:t>Самостоятельный подбор слов с заданным звуком, нахождение соответствий между произносимыми (а впоследствии и читаемыми) словами и предъявленными звуко-слоговыми схемами-моделями.</w:t>
      </w:r>
      <w:r w:rsidRPr="00DF059E">
        <w:rPr>
          <w:sz w:val="24"/>
          <w:szCs w:val="24"/>
        </w:rPr>
        <w:br/>
        <w:t>      </w:t>
      </w:r>
      <w:r w:rsidRPr="00DF059E">
        <w:rPr>
          <w:sz w:val="24"/>
          <w:szCs w:val="24"/>
        </w:rPr>
        <w:tab/>
        <w:t>Знакомство с буквами пяти гласных звуков а, о, и, ы, у, узнавание букв по их характерным признакам (изолированно и в составе слова, в различных позициях), правильное соотнесение звуков и букв.</w:t>
      </w:r>
    </w:p>
    <w:p w:rsidR="002F363C" w:rsidRPr="00DF059E" w:rsidRDefault="002F363C" w:rsidP="00DF059E">
      <w:pPr>
        <w:rPr>
          <w:sz w:val="24"/>
          <w:szCs w:val="24"/>
        </w:rPr>
      </w:pPr>
      <w:r w:rsidRPr="00DF059E">
        <w:rPr>
          <w:sz w:val="24"/>
          <w:szCs w:val="24"/>
        </w:rPr>
        <w:t xml:space="preserve">Букварный (основной) период </w:t>
      </w:r>
    </w:p>
    <w:p w:rsidR="002F363C" w:rsidRPr="00DF059E" w:rsidRDefault="002F363C" w:rsidP="00DF059E">
      <w:pPr>
        <w:rPr>
          <w:sz w:val="24"/>
          <w:szCs w:val="24"/>
        </w:rPr>
      </w:pPr>
      <w:r w:rsidRPr="00DF059E">
        <w:rPr>
          <w:sz w:val="24"/>
          <w:szCs w:val="24"/>
        </w:rPr>
        <w:tab/>
        <w:t>Обучение чтению. Согласные и гласные звуки и буквы, ознакомление со способами обозначения твердости и мягкости согласных. Чтение слогов-«слияний» с ориентировкой на гласную букву, чтение слогов с изученными буквами. Составление из букв и слогов разрезной азбуки или печатание слов (после предварительного звуко-слогового анализа, а затем и без него), их чтение.</w:t>
      </w:r>
      <w:r w:rsidRPr="00DF059E">
        <w:rPr>
          <w:sz w:val="24"/>
          <w:szCs w:val="24"/>
        </w:rPr>
        <w:br/>
        <w:t>      </w:t>
      </w:r>
      <w:r w:rsidRPr="00DF059E">
        <w:rPr>
          <w:sz w:val="24"/>
          <w:szCs w:val="24"/>
        </w:rPr>
        <w:tab/>
        <w:t>Постепенное обучение осознанному, правильному и плавному слоговому чтению вслух отдельных слов, коротких предложений и небольших текстов, доступных детям по содержанию, на основе правильного и относительно быстрого узнавания букв, определения ориентиров в читаемом слове, места ударения в нем.</w:t>
      </w:r>
    </w:p>
    <w:p w:rsidR="002F363C" w:rsidRPr="00DF059E" w:rsidRDefault="002F363C" w:rsidP="00DF059E">
      <w:pPr>
        <w:rPr>
          <w:sz w:val="24"/>
          <w:szCs w:val="24"/>
        </w:rPr>
      </w:pPr>
      <w:r w:rsidRPr="00DF059E">
        <w:rPr>
          <w:sz w:val="24"/>
          <w:szCs w:val="24"/>
        </w:rPr>
        <w:tab/>
        <w:t>Знакомство с правилами гигиены чтения. Умение читать отдельные слова орфографически, т. е. так, как они пишутся, и так, как они произносятся, т. е. орфоэпически.</w:t>
      </w:r>
    </w:p>
    <w:p w:rsidR="002F363C" w:rsidRPr="00DF059E" w:rsidRDefault="002F363C" w:rsidP="00DF059E">
      <w:pPr>
        <w:rPr>
          <w:sz w:val="24"/>
          <w:szCs w:val="24"/>
        </w:rPr>
      </w:pPr>
      <w:r w:rsidRPr="00DF059E">
        <w:rPr>
          <w:sz w:val="24"/>
          <w:szCs w:val="24"/>
        </w:rPr>
        <w:tab/>
        <w:t>Обучение письму. Выработка правильной осанки, наклонного расположения тетради на парте и умения держать карандаш и ручку при письме и рисовании.</w:t>
      </w:r>
    </w:p>
    <w:p w:rsidR="002F363C" w:rsidRPr="00DF059E" w:rsidRDefault="002F363C" w:rsidP="00DF059E">
      <w:pPr>
        <w:rPr>
          <w:sz w:val="24"/>
          <w:szCs w:val="24"/>
        </w:rPr>
      </w:pPr>
      <w:r w:rsidRPr="00DF059E">
        <w:rPr>
          <w:sz w:val="24"/>
          <w:szCs w:val="24"/>
        </w:rPr>
        <w:tab/>
        <w:t>Подготовительные упражнения для развития глазомера, кисти руки и мелких мышц пальцев: обводка и штриховка контуров, соединение линий и фигур, рисование и раскрашивание узоров и бордюров непрерывным движением руки.</w:t>
      </w:r>
    </w:p>
    <w:p w:rsidR="002F363C" w:rsidRPr="00DF059E" w:rsidRDefault="002F363C" w:rsidP="00DF059E">
      <w:pPr>
        <w:rPr>
          <w:sz w:val="24"/>
          <w:szCs w:val="24"/>
        </w:rPr>
      </w:pPr>
      <w:r w:rsidRPr="00DF059E">
        <w:rPr>
          <w:sz w:val="24"/>
          <w:szCs w:val="24"/>
        </w:rPr>
        <w:tab/>
        <w:t>Знакомство с начертанием всех больших (заглавных) и маленьких (строчных) букв, основными типами их соединений. Обозначение звуков соответствующими буквами рукописного шрифта. Выработка связного и ритмичного написания букв и их соединений в словах, правильное расположение букв и слов на строке. Запись слов и предложений после их предварительного звукослогового анализа. Списывание слов и предложений с образцов (сначала с рукописного, а затем с печатного текста). Проверка написанного при помощи сличения с текстом-образцом и послогового орфографического чтения написанных слов.</w:t>
      </w:r>
    </w:p>
    <w:p w:rsidR="002F363C" w:rsidRPr="00DF059E" w:rsidRDefault="002F363C" w:rsidP="00DF059E">
      <w:pPr>
        <w:rPr>
          <w:sz w:val="24"/>
          <w:szCs w:val="24"/>
        </w:rPr>
      </w:pPr>
      <w:r w:rsidRPr="00DF059E">
        <w:rPr>
          <w:sz w:val="24"/>
          <w:szCs w:val="24"/>
        </w:rPr>
        <w:tab/>
        <w:t>Письмо под диктовку слов, написание которых не расходится с произношением, и предложений.</w:t>
      </w:r>
      <w:r w:rsidRPr="00DF059E">
        <w:rPr>
          <w:sz w:val="24"/>
          <w:szCs w:val="24"/>
        </w:rPr>
        <w:br/>
        <w:t>      </w:t>
      </w:r>
      <w:r w:rsidRPr="00DF059E">
        <w:rPr>
          <w:sz w:val="24"/>
          <w:szCs w:val="24"/>
        </w:rPr>
        <w:tab/>
        <w:t>Правильное оформление написанных предложений (большая буква в начале предложения, точка, восклицательный или вопросительный знак в конце). Выработка умения писать большую букву в именах людей и кличках животных. Привлечение внимания детей к словам, написание которых расходится с произношением (безударные гласные, сочетания жи — ши, ча — ща, чу — щу). Знакомство с правилами гигиены письма.</w:t>
      </w:r>
    </w:p>
    <w:p w:rsidR="002F363C" w:rsidRPr="00DF059E" w:rsidRDefault="002F363C" w:rsidP="00DF059E">
      <w:pPr>
        <w:rPr>
          <w:sz w:val="24"/>
          <w:szCs w:val="24"/>
        </w:rPr>
      </w:pPr>
      <w:r w:rsidRPr="00DF059E">
        <w:rPr>
          <w:sz w:val="24"/>
          <w:szCs w:val="24"/>
        </w:rPr>
        <w:lastRenderedPageBreak/>
        <w:tab/>
        <w:t>Развитие устной речи. Звуковая культура речи. Развитие у детей внимания к звуковой стороне слышимой речи (своей и чужой), слуховой памяти и речевого аппарата. Совершенствование общих речевых навыков; обучение неторопливому темпу и ритму речи, правильному речевому дыханию, умеренной громкости и правильному интонированию.</w:t>
      </w:r>
    </w:p>
    <w:p w:rsidR="002F363C" w:rsidRPr="00DF059E" w:rsidRDefault="002F363C" w:rsidP="00DF059E">
      <w:pPr>
        <w:rPr>
          <w:sz w:val="24"/>
          <w:szCs w:val="24"/>
        </w:rPr>
      </w:pPr>
      <w:r w:rsidRPr="00DF059E">
        <w:rPr>
          <w:sz w:val="24"/>
          <w:szCs w:val="24"/>
        </w:rPr>
        <w:tab/>
        <w:t>Совершенствование произношения слов, особенно сложных по звукослоговой структуре, в соответствии с нормами орфоэпии, с соблюдением ударения. Правильное произнесение всех звуков родного языка, особенно различение их на слух, верное употребление сходных звуков, наиболее часто смешиваемых детьми: л – р, с – з, щ – ж, п – б, с – ш и т. д. (изолированное произнесение в словах, фразах и скороговорках). Исправление недостатков произнесения некоторых звуков, обусловленных отклонениями в речевом развитии детей.</w:t>
      </w:r>
    </w:p>
    <w:p w:rsidR="002F363C" w:rsidRPr="00DF059E" w:rsidRDefault="002F363C" w:rsidP="00DF059E">
      <w:pPr>
        <w:rPr>
          <w:sz w:val="24"/>
          <w:szCs w:val="24"/>
        </w:rPr>
      </w:pPr>
      <w:r w:rsidRPr="00DF059E">
        <w:rPr>
          <w:sz w:val="24"/>
          <w:szCs w:val="24"/>
        </w:rPr>
        <w:tab/>
        <w:t>Работа над словом. Уточнение, обогащение и активизация словаря детей. Правильное употребление слов – названий предметов, признаков, действий и объяснение их значения. Объединение и различие по существенным признакам предметов, правильное употребление видовых и родовых слов-названий. Проведение логических упражнений. Умение быстро находить нужное слово, наиболее точно выражающее мысль, приводя его в грамматически верное сочетание с другими словами. Воспитание чуткости к смысловым оттенкам слов, различие и понимание простейших случаев многозначности слов, омонимии, подбор синонимов и антонимов (без использования терминов). Обучение пониманию образных выражений в художественном тексте.</w:t>
      </w:r>
      <w:r w:rsidRPr="00DF059E">
        <w:rPr>
          <w:sz w:val="24"/>
          <w:szCs w:val="24"/>
        </w:rPr>
        <w:br/>
        <w:t>      </w:t>
      </w:r>
      <w:r w:rsidRPr="00DF059E">
        <w:rPr>
          <w:sz w:val="24"/>
          <w:szCs w:val="24"/>
        </w:rPr>
        <w:tab/>
        <w:t>Выработка умений пользоваться словом в правильной грамматической форме, борьба с засорением речи нелитературными словами (диалектизмами, просторечиями).</w:t>
      </w:r>
      <w:r w:rsidRPr="00DF059E">
        <w:rPr>
          <w:sz w:val="24"/>
          <w:szCs w:val="24"/>
        </w:rPr>
        <w:br/>
        <w:t>      </w:t>
      </w:r>
      <w:r w:rsidRPr="00DF059E">
        <w:rPr>
          <w:sz w:val="24"/>
          <w:szCs w:val="24"/>
        </w:rPr>
        <w:tab/>
        <w:t>Работа над предложением и связной устной речью. Совершенствование речевых умений, полученных детьми до школы. Обдумывание предстоящего ответа на вопросы учителя, точное его формулирование, использование в ответе предложений различного типа. Пересказ знакомой сказки или небольшого рассказа без пропусков, повторений и перестановок частей текста (по вопросам учителя).</w:t>
      </w:r>
      <w:r w:rsidRPr="00DF059E">
        <w:rPr>
          <w:sz w:val="24"/>
          <w:szCs w:val="24"/>
        </w:rPr>
        <w:br/>
        <w:t>      </w:t>
      </w:r>
      <w:r w:rsidRPr="00DF059E">
        <w:rPr>
          <w:sz w:val="24"/>
          <w:szCs w:val="24"/>
        </w:rPr>
        <w:tab/>
        <w:t>Составление по картинке или серии картинок текста, определенного количества предложений, объединенных общей темой, или небольшого рассказа с соблюдением логики развития сюжета.</w:t>
      </w:r>
      <w:r w:rsidRPr="00DF059E">
        <w:rPr>
          <w:sz w:val="24"/>
          <w:szCs w:val="24"/>
        </w:rPr>
        <w:br/>
        <w:t>      </w:t>
      </w:r>
      <w:r w:rsidRPr="00DF059E">
        <w:rPr>
          <w:sz w:val="24"/>
          <w:szCs w:val="24"/>
        </w:rPr>
        <w:tab/>
        <w:t>Ответы на вопросы по прочитанным предложениям и текстам.</w:t>
      </w:r>
    </w:p>
    <w:p w:rsidR="002F363C" w:rsidRPr="00DF059E" w:rsidRDefault="002F363C" w:rsidP="00DF059E">
      <w:pPr>
        <w:rPr>
          <w:sz w:val="24"/>
          <w:szCs w:val="24"/>
        </w:rPr>
      </w:pPr>
      <w:r w:rsidRPr="00DF059E">
        <w:rPr>
          <w:sz w:val="24"/>
          <w:szCs w:val="24"/>
        </w:rPr>
        <w:tab/>
        <w:t>Рисование с помощью учителя словесной картинки с использованием нескольких прочитанных слов, предложений, объединенных ситуативно. Дополнение сюжета, самостоятельное придумывание событий, предшествующих изображенным или последующих.</w:t>
      </w:r>
    </w:p>
    <w:p w:rsidR="002F363C" w:rsidRPr="00DF059E" w:rsidRDefault="002F363C" w:rsidP="00DF059E">
      <w:pPr>
        <w:rPr>
          <w:sz w:val="24"/>
          <w:szCs w:val="24"/>
        </w:rPr>
      </w:pPr>
      <w:r w:rsidRPr="00DF059E">
        <w:rPr>
          <w:sz w:val="24"/>
          <w:szCs w:val="24"/>
        </w:rPr>
        <w:tab/>
        <w:t>Составление рассказов о простых случаях из собственной жизни по аналогии с прочитанным или по сюжету, предложенному учителем.</w:t>
      </w:r>
    </w:p>
    <w:p w:rsidR="002F363C" w:rsidRPr="00DF059E" w:rsidRDefault="002F363C" w:rsidP="00DF059E">
      <w:pPr>
        <w:rPr>
          <w:sz w:val="24"/>
          <w:szCs w:val="24"/>
        </w:rPr>
      </w:pPr>
      <w:r w:rsidRPr="00DF059E">
        <w:rPr>
          <w:sz w:val="24"/>
          <w:szCs w:val="24"/>
        </w:rPr>
        <w:tab/>
        <w:t>Развернутое объяснение загадок, заучивание наизусть стихотворений, потешек, песенок, считалок и воспроизведение их с соблюдением интонации, диктуемой содержанием.</w:t>
      </w:r>
      <w:r w:rsidRPr="00DF059E">
        <w:rPr>
          <w:sz w:val="24"/>
          <w:szCs w:val="24"/>
        </w:rPr>
        <w:br/>
        <w:t>      </w:t>
      </w:r>
      <w:r w:rsidRPr="00DF059E">
        <w:rPr>
          <w:sz w:val="24"/>
          <w:szCs w:val="24"/>
        </w:rPr>
        <w:tab/>
        <w:t>Развитие грамматически правильной речи детей, ее точности, полноты, эмоциональности, последовательности и содержательности при изложении собственных рассказов и при пересказе текста.</w:t>
      </w:r>
      <w:r w:rsidRPr="00DF059E">
        <w:rPr>
          <w:sz w:val="24"/>
          <w:szCs w:val="24"/>
        </w:rPr>
        <w:br/>
        <w:t>      Воспитание внимательного, доброжелательного отношения к ответам и рассказам других детей.</w:t>
      </w:r>
    </w:p>
    <w:p w:rsidR="002F363C" w:rsidRPr="00DF059E" w:rsidRDefault="002F363C" w:rsidP="00DF059E">
      <w:pPr>
        <w:rPr>
          <w:sz w:val="24"/>
          <w:szCs w:val="24"/>
        </w:rPr>
      </w:pPr>
      <w:r w:rsidRPr="00DF059E">
        <w:rPr>
          <w:sz w:val="24"/>
          <w:szCs w:val="24"/>
        </w:rPr>
        <w:tab/>
        <w:t>Послебукварный период. Письмо. Чтение. Развитие речи. Чтение</w:t>
      </w:r>
    </w:p>
    <w:p w:rsidR="002F363C" w:rsidRPr="00DF059E" w:rsidRDefault="002F363C" w:rsidP="00DF059E">
      <w:pPr>
        <w:rPr>
          <w:sz w:val="24"/>
          <w:szCs w:val="24"/>
        </w:rPr>
      </w:pPr>
      <w:r w:rsidRPr="00DF059E">
        <w:rPr>
          <w:sz w:val="24"/>
          <w:szCs w:val="24"/>
        </w:rPr>
        <w:t>      </w:t>
      </w:r>
      <w:r w:rsidRPr="00DF059E">
        <w:rPr>
          <w:sz w:val="24"/>
          <w:szCs w:val="24"/>
        </w:rPr>
        <w:tab/>
        <w:t>Обобщение, систематизация, закрепление знаний, умений и навыков, приобретенных в процессе обучения грамоте.</w:t>
      </w:r>
    </w:p>
    <w:p w:rsidR="002F363C" w:rsidRPr="00DF059E" w:rsidRDefault="002F363C" w:rsidP="00DF059E">
      <w:pPr>
        <w:rPr>
          <w:sz w:val="24"/>
          <w:szCs w:val="24"/>
        </w:rPr>
      </w:pPr>
      <w:r w:rsidRPr="00DF059E">
        <w:rPr>
          <w:sz w:val="24"/>
          <w:szCs w:val="24"/>
        </w:rPr>
        <w:tab/>
        <w:t>Чтение небольших художественных произведений А. Пушкина, Л. Толстого, Б. Житкова, К. Чуковского, С. Маршака, В. Осеевой, С. Михалкова, А. Барто о природе, детях, труде, Родине и т. д. Совершенствование навыка чтения.</w:t>
      </w:r>
    </w:p>
    <w:p w:rsidR="002F363C" w:rsidRPr="00DF059E" w:rsidRDefault="002F363C" w:rsidP="00DF059E">
      <w:pPr>
        <w:rPr>
          <w:sz w:val="24"/>
          <w:szCs w:val="24"/>
        </w:rPr>
      </w:pPr>
      <w:r w:rsidRPr="00DF059E">
        <w:rPr>
          <w:sz w:val="24"/>
          <w:szCs w:val="24"/>
        </w:rPr>
        <w:tab/>
        <w:t xml:space="preserve">Русский язык. Практическое применение правил о правописании </w:t>
      </w:r>
      <w:r w:rsidRPr="00DF059E">
        <w:rPr>
          <w:i/>
          <w:iCs/>
          <w:sz w:val="24"/>
          <w:szCs w:val="24"/>
        </w:rPr>
        <w:t>жи — ши, ча — ща, чу — щу</w:t>
      </w:r>
      <w:r w:rsidRPr="00DF059E">
        <w:rPr>
          <w:sz w:val="24"/>
          <w:szCs w:val="24"/>
        </w:rPr>
        <w:t xml:space="preserve">, о большой букве в именах людей и кличках животных, в названиях городов, сел, деревень, улиц, рек, о написании предложений (большая буква в начале предложения, точка, </w:t>
      </w:r>
      <w:r w:rsidRPr="00DF059E">
        <w:rPr>
          <w:sz w:val="24"/>
          <w:szCs w:val="24"/>
        </w:rPr>
        <w:lastRenderedPageBreak/>
        <w:t xml:space="preserve">вопросительный, восклицательный знаки в конце предложений), о переносе слов с буквой в середине слова, с </w:t>
      </w:r>
      <w:r w:rsidRPr="00DF059E">
        <w:rPr>
          <w:i/>
          <w:iCs/>
          <w:sz w:val="24"/>
          <w:szCs w:val="24"/>
        </w:rPr>
        <w:t>ь</w:t>
      </w:r>
      <w:r w:rsidRPr="00DF059E">
        <w:rPr>
          <w:sz w:val="24"/>
          <w:szCs w:val="24"/>
        </w:rPr>
        <w:t xml:space="preserve"> в середине слова, о постановке ударения.</w:t>
      </w:r>
    </w:p>
    <w:p w:rsidR="002F363C" w:rsidRPr="00DF059E" w:rsidRDefault="002F363C" w:rsidP="00DF059E">
      <w:pPr>
        <w:rPr>
          <w:sz w:val="24"/>
          <w:szCs w:val="24"/>
        </w:rPr>
      </w:pPr>
      <w:r w:rsidRPr="00DF059E">
        <w:rPr>
          <w:sz w:val="24"/>
          <w:szCs w:val="24"/>
        </w:rPr>
        <w:tab/>
        <w:t>Речь и ее значение в жизни человека. Знакомство с текстом и его значение. Наблюдения за особенностями устной речи. Сопоставление текста и отдельных предложений. Озаглавливание небольшого текста.</w:t>
      </w:r>
    </w:p>
    <w:p w:rsidR="002F363C" w:rsidRPr="00DF059E" w:rsidRDefault="002F363C" w:rsidP="00DF059E">
      <w:pPr>
        <w:rPr>
          <w:sz w:val="24"/>
          <w:szCs w:val="24"/>
        </w:rPr>
      </w:pPr>
      <w:r w:rsidRPr="00DF059E">
        <w:rPr>
          <w:sz w:val="24"/>
          <w:szCs w:val="24"/>
        </w:rPr>
        <w:tab/>
        <w:t>Составление предложений на определенную тему (о маме, о школе, о детях и т. п.) по картине, устных небольших рассказов по сюжетным картинкам, по личным наблюдениям детей (по вопросам учителя), по пословице и др.</w:t>
      </w:r>
    </w:p>
    <w:p w:rsidR="002F363C" w:rsidRPr="00DF059E" w:rsidRDefault="002F363C" w:rsidP="00DF059E">
      <w:pPr>
        <w:rPr>
          <w:sz w:val="24"/>
          <w:szCs w:val="24"/>
        </w:rPr>
      </w:pPr>
      <w:r w:rsidRPr="00DF059E">
        <w:rPr>
          <w:sz w:val="24"/>
          <w:szCs w:val="24"/>
        </w:rPr>
        <w:tab/>
        <w:t>Речевая этика. Культура общения. Слова, используемые при приветствии и прощании.</w:t>
      </w:r>
      <w:r w:rsidRPr="00DF059E">
        <w:rPr>
          <w:sz w:val="24"/>
          <w:szCs w:val="24"/>
        </w:rPr>
        <w:br/>
        <w:t>      </w:t>
      </w:r>
      <w:r w:rsidRPr="00DF059E">
        <w:rPr>
          <w:sz w:val="24"/>
          <w:szCs w:val="24"/>
        </w:rPr>
        <w:tab/>
        <w:t>Письмо под диктовку слов, написание которых не расходится с произношением, и предложений, состоящих из таких слов. Наблюдение за словами, написание которых расходится с произношением. Упражнения детей в связности, ритмичности написания букв, слогов, слов и небольших предложений. Закрепление гигиенических навыков письма: правильная посадка, положение тетради, ручки и т. д. Работа над формами букв (сходство и различия элементов в буквах) и их соединений в словах.</w:t>
      </w:r>
    </w:p>
    <w:p w:rsidR="002F363C" w:rsidRPr="00DF059E" w:rsidRDefault="002F363C" w:rsidP="00DF059E">
      <w:pPr>
        <w:rPr>
          <w:sz w:val="24"/>
          <w:szCs w:val="24"/>
        </w:rPr>
      </w:pPr>
      <w:r w:rsidRPr="00DF059E">
        <w:rPr>
          <w:sz w:val="24"/>
          <w:szCs w:val="24"/>
        </w:rPr>
        <w:tab/>
        <w:t>Выполнение заданий к упражнениям, которые даны в учебнике «Русский язык». Упражнения в звуко-слоговом и звуко-буквенном анализе слов, в составлении слов и предложений по слоговой таблице (шифрование, расшифровывание), упражнения в преобразовании слов, их чтение. Простейшие пересказы прочитанного по предложенному плану, по условным смысловым вехам (о чем буду рассказывать, с чего начну, что скажу потом, ..., чем закончу). Самостоятельные устные рассказы по рисунку или серии рисунков.</w:t>
      </w:r>
    </w:p>
    <w:p w:rsidR="002F363C" w:rsidRPr="00DF059E" w:rsidRDefault="002F363C" w:rsidP="00DF059E">
      <w:pPr>
        <w:rPr>
          <w:sz w:val="24"/>
          <w:szCs w:val="24"/>
        </w:rPr>
      </w:pPr>
      <w:r w:rsidRPr="00DF059E">
        <w:rPr>
          <w:sz w:val="24"/>
          <w:szCs w:val="24"/>
        </w:rPr>
        <w:tab/>
        <w:t xml:space="preserve">Речевые ситуации с включением слов, употребляемых при приветствии и прощании, при выражении извинения и благодарности. </w:t>
      </w:r>
    </w:p>
    <w:p w:rsidR="002C7C9D" w:rsidRPr="00DF059E" w:rsidRDefault="002C7C9D" w:rsidP="00DF059E">
      <w:pPr>
        <w:rPr>
          <w:sz w:val="24"/>
          <w:szCs w:val="24"/>
        </w:rPr>
      </w:pPr>
      <w:r w:rsidRPr="00DF059E">
        <w:rPr>
          <w:iCs/>
          <w:sz w:val="24"/>
          <w:szCs w:val="24"/>
        </w:rPr>
        <w:t>Основные требования к результатам учащихся к концу 1 класса</w:t>
      </w:r>
    </w:p>
    <w:p w:rsidR="002C7C9D" w:rsidRPr="00DF059E" w:rsidRDefault="002C7C9D" w:rsidP="00DF059E">
      <w:pPr>
        <w:rPr>
          <w:i/>
          <w:iCs/>
          <w:sz w:val="24"/>
          <w:szCs w:val="24"/>
        </w:rPr>
      </w:pPr>
      <w:r w:rsidRPr="00DF059E">
        <w:rPr>
          <w:i/>
          <w:iCs/>
          <w:sz w:val="24"/>
          <w:szCs w:val="24"/>
        </w:rPr>
        <w:t>      </w:t>
      </w:r>
      <w:r w:rsidRPr="00DF059E">
        <w:rPr>
          <w:i/>
          <w:iCs/>
          <w:sz w:val="24"/>
          <w:szCs w:val="24"/>
        </w:rPr>
        <w:tab/>
        <w:t>Обучающиеся должны знать:</w:t>
      </w:r>
    </w:p>
    <w:p w:rsidR="002C7C9D" w:rsidRPr="00DF059E" w:rsidRDefault="002C7C9D" w:rsidP="00DF059E">
      <w:pPr>
        <w:rPr>
          <w:sz w:val="24"/>
          <w:szCs w:val="24"/>
        </w:rPr>
      </w:pPr>
      <w:r w:rsidRPr="00DF059E">
        <w:rPr>
          <w:sz w:val="24"/>
          <w:szCs w:val="24"/>
        </w:rPr>
        <w:tab/>
        <w:t>все звуки и буквы русского языка, осознавать их основные различия (звуки слышим и произносим, буквы видим и пишем).</w:t>
      </w:r>
    </w:p>
    <w:p w:rsidR="002C7C9D" w:rsidRPr="00DF059E" w:rsidRDefault="002C7C9D" w:rsidP="00DF059E">
      <w:pPr>
        <w:rPr>
          <w:i/>
          <w:iCs/>
          <w:sz w:val="24"/>
          <w:szCs w:val="24"/>
        </w:rPr>
      </w:pPr>
      <w:r w:rsidRPr="00DF059E">
        <w:rPr>
          <w:sz w:val="24"/>
          <w:szCs w:val="24"/>
        </w:rPr>
        <w:tab/>
      </w:r>
      <w:r w:rsidRPr="00DF059E">
        <w:rPr>
          <w:i/>
          <w:iCs/>
          <w:sz w:val="24"/>
          <w:szCs w:val="24"/>
        </w:rPr>
        <w:t>Обучающиеся должны уметь:</w:t>
      </w:r>
    </w:p>
    <w:p w:rsidR="002C7C9D" w:rsidRPr="00DF059E" w:rsidRDefault="002C7C9D" w:rsidP="00DF059E">
      <w:pPr>
        <w:rPr>
          <w:sz w:val="24"/>
          <w:szCs w:val="24"/>
        </w:rPr>
      </w:pPr>
      <w:r w:rsidRPr="00DF059E">
        <w:rPr>
          <w:sz w:val="24"/>
          <w:szCs w:val="24"/>
        </w:rPr>
        <w:t>вычленять отдельные звуки в словах, определять их последовательность, различать гласные и согласные звуки и буквы, их обозначающие;</w:t>
      </w:r>
    </w:p>
    <w:p w:rsidR="002C7C9D" w:rsidRPr="00DF059E" w:rsidRDefault="002C7C9D" w:rsidP="00DF059E">
      <w:pPr>
        <w:rPr>
          <w:sz w:val="24"/>
          <w:szCs w:val="24"/>
        </w:rPr>
      </w:pPr>
      <w:r w:rsidRPr="00DF059E">
        <w:rPr>
          <w:sz w:val="24"/>
          <w:szCs w:val="24"/>
        </w:rPr>
        <w:t>правильно называть мягкие и твердые звуки в слове и вне слова;</w:t>
      </w:r>
    </w:p>
    <w:p w:rsidR="002C7C9D" w:rsidRPr="00DF059E" w:rsidRDefault="002C7C9D" w:rsidP="00DF059E">
      <w:pPr>
        <w:rPr>
          <w:sz w:val="24"/>
          <w:szCs w:val="24"/>
        </w:rPr>
      </w:pPr>
      <w:r w:rsidRPr="00DF059E">
        <w:rPr>
          <w:sz w:val="24"/>
          <w:szCs w:val="24"/>
        </w:rPr>
        <w:t>знать способы их буквенного обозначения;</w:t>
      </w:r>
    </w:p>
    <w:p w:rsidR="002C7C9D" w:rsidRPr="00DF059E" w:rsidRDefault="002C7C9D" w:rsidP="00DF059E">
      <w:pPr>
        <w:rPr>
          <w:sz w:val="24"/>
          <w:szCs w:val="24"/>
        </w:rPr>
      </w:pPr>
      <w:r w:rsidRPr="00DF059E">
        <w:rPr>
          <w:sz w:val="24"/>
          <w:szCs w:val="24"/>
        </w:rPr>
        <w:t>обозначать на письме мягкость согласных звуков гласными буквами (е, ё, ю, я, и) и мягким знаком;</w:t>
      </w:r>
    </w:p>
    <w:p w:rsidR="002C7C9D" w:rsidRPr="00DF059E" w:rsidRDefault="002C7C9D" w:rsidP="00DF059E">
      <w:pPr>
        <w:rPr>
          <w:sz w:val="24"/>
          <w:szCs w:val="24"/>
        </w:rPr>
      </w:pPr>
      <w:r w:rsidRPr="00DF059E">
        <w:rPr>
          <w:sz w:val="24"/>
          <w:szCs w:val="24"/>
        </w:rPr>
        <w:t>определять место ударения в слове;</w:t>
      </w:r>
    </w:p>
    <w:p w:rsidR="002C7C9D" w:rsidRPr="00DF059E" w:rsidRDefault="002C7C9D" w:rsidP="00DF059E">
      <w:pPr>
        <w:rPr>
          <w:sz w:val="24"/>
          <w:szCs w:val="24"/>
        </w:rPr>
      </w:pPr>
      <w:r w:rsidRPr="00DF059E">
        <w:rPr>
          <w:sz w:val="24"/>
          <w:szCs w:val="24"/>
        </w:rPr>
        <w:t>вычленять слова из предложений;</w:t>
      </w:r>
    </w:p>
    <w:p w:rsidR="002C7C9D" w:rsidRPr="00DF059E" w:rsidRDefault="002C7C9D" w:rsidP="00DF059E">
      <w:pPr>
        <w:rPr>
          <w:sz w:val="24"/>
          <w:szCs w:val="24"/>
        </w:rPr>
      </w:pPr>
      <w:r w:rsidRPr="00DF059E">
        <w:rPr>
          <w:sz w:val="24"/>
          <w:szCs w:val="24"/>
        </w:rPr>
        <w:t>четко, без искажений писать строчные и заглавные буквы, их соединения в слогах и словах;</w:t>
      </w:r>
    </w:p>
    <w:p w:rsidR="002C7C9D" w:rsidRPr="00DF059E" w:rsidRDefault="002C7C9D" w:rsidP="00DF059E">
      <w:pPr>
        <w:rPr>
          <w:sz w:val="24"/>
          <w:szCs w:val="24"/>
        </w:rPr>
      </w:pPr>
      <w:r w:rsidRPr="00DF059E">
        <w:rPr>
          <w:sz w:val="24"/>
          <w:szCs w:val="24"/>
        </w:rPr>
        <w:t>правильно списывать слова и предложения, написанные печатным и рукописным шрифтом;</w:t>
      </w:r>
    </w:p>
    <w:p w:rsidR="002C7C9D" w:rsidRPr="00DF059E" w:rsidRDefault="002C7C9D" w:rsidP="00DF059E">
      <w:pPr>
        <w:rPr>
          <w:sz w:val="24"/>
          <w:szCs w:val="24"/>
        </w:rPr>
      </w:pPr>
      <w:r w:rsidRPr="00DF059E">
        <w:rPr>
          <w:sz w:val="24"/>
          <w:szCs w:val="24"/>
        </w:rPr>
        <w:t>грамотно (без пропусков, искажений букв) писать под диктовку слова, предложения из 3–5 слов, написание которых не расходится с произношением;</w:t>
      </w:r>
    </w:p>
    <w:p w:rsidR="002C7C9D" w:rsidRPr="00DF059E" w:rsidRDefault="002C7C9D" w:rsidP="00DF059E">
      <w:pPr>
        <w:rPr>
          <w:sz w:val="24"/>
          <w:szCs w:val="24"/>
        </w:rPr>
      </w:pPr>
      <w:r w:rsidRPr="00DF059E">
        <w:rPr>
          <w:sz w:val="24"/>
          <w:szCs w:val="24"/>
        </w:rPr>
        <w:t>употреблять большую букву в начале, точку в конце предложения;</w:t>
      </w:r>
    </w:p>
    <w:p w:rsidR="002C7C9D" w:rsidRPr="00DF059E" w:rsidRDefault="002C7C9D" w:rsidP="00DF059E">
      <w:pPr>
        <w:rPr>
          <w:sz w:val="24"/>
          <w:szCs w:val="24"/>
        </w:rPr>
      </w:pPr>
      <w:r w:rsidRPr="00DF059E">
        <w:rPr>
          <w:sz w:val="24"/>
          <w:szCs w:val="24"/>
        </w:rPr>
        <w:t>устно составлять 3–5 предложений на определенную тему;</w:t>
      </w:r>
    </w:p>
    <w:p w:rsidR="002C7C9D" w:rsidRPr="00DF059E" w:rsidRDefault="002C7C9D" w:rsidP="00DF059E">
      <w:pPr>
        <w:rPr>
          <w:sz w:val="24"/>
          <w:szCs w:val="24"/>
        </w:rPr>
      </w:pPr>
      <w:r w:rsidRPr="00DF059E">
        <w:rPr>
          <w:sz w:val="24"/>
          <w:szCs w:val="24"/>
        </w:rPr>
        <w:t>знать гигиенические правила письма;</w:t>
      </w:r>
    </w:p>
    <w:p w:rsidR="002C7C9D" w:rsidRPr="00DF059E" w:rsidRDefault="002C7C9D" w:rsidP="00DF059E">
      <w:pPr>
        <w:rPr>
          <w:sz w:val="24"/>
          <w:szCs w:val="24"/>
        </w:rPr>
      </w:pPr>
      <w:r w:rsidRPr="00DF059E">
        <w:rPr>
          <w:sz w:val="24"/>
          <w:szCs w:val="24"/>
        </w:rPr>
        <w:t>правильно писать формы букв и соединения между ними;</w:t>
      </w:r>
    </w:p>
    <w:p w:rsidR="002C7C9D" w:rsidRPr="00DF059E" w:rsidRDefault="002C7C9D" w:rsidP="00DF059E">
      <w:pPr>
        <w:rPr>
          <w:sz w:val="24"/>
          <w:szCs w:val="24"/>
        </w:rPr>
      </w:pPr>
      <w:r w:rsidRPr="00DF059E">
        <w:rPr>
          <w:sz w:val="24"/>
          <w:szCs w:val="24"/>
        </w:rPr>
        <w:t>уметь прочитать слово орфографически и орфоэпически и на этой основе установить, так ли данное слово пишется, как оно произносится, в какой части слова находится буква или буквы, обозначающие несовпадение.</w:t>
      </w:r>
    </w:p>
    <w:p w:rsidR="002C7C9D" w:rsidRPr="00DF059E" w:rsidRDefault="002C7C9D" w:rsidP="00DF059E">
      <w:pPr>
        <w:rPr>
          <w:sz w:val="24"/>
          <w:szCs w:val="24"/>
        </w:rPr>
      </w:pPr>
      <w:r w:rsidRPr="00DF059E">
        <w:rPr>
          <w:sz w:val="24"/>
          <w:szCs w:val="24"/>
        </w:rPr>
        <w:tab/>
        <w:t>Упражнения по каллиграфии и связной речи проводятся на уроках русского языка в процессе изучения всего программного материала.</w:t>
      </w:r>
    </w:p>
    <w:p w:rsidR="005E75C5" w:rsidRDefault="005E75C5" w:rsidP="00DF059E">
      <w:pPr>
        <w:rPr>
          <w:b/>
          <w:sz w:val="28"/>
          <w:szCs w:val="28"/>
        </w:rPr>
      </w:pPr>
    </w:p>
    <w:p w:rsidR="005E75C5" w:rsidRDefault="005E75C5" w:rsidP="00F14494">
      <w:pPr>
        <w:jc w:val="center"/>
        <w:rPr>
          <w:b/>
          <w:sz w:val="28"/>
          <w:szCs w:val="28"/>
        </w:rPr>
      </w:pPr>
    </w:p>
    <w:p w:rsidR="00403D1B" w:rsidRDefault="00403D1B" w:rsidP="00F14494">
      <w:pPr>
        <w:jc w:val="center"/>
        <w:rPr>
          <w:b/>
          <w:sz w:val="28"/>
          <w:szCs w:val="28"/>
        </w:rPr>
      </w:pPr>
    </w:p>
    <w:p w:rsidR="00F14494" w:rsidRPr="00F14494" w:rsidRDefault="00F14494" w:rsidP="00403D1B">
      <w:pPr>
        <w:jc w:val="center"/>
        <w:rPr>
          <w:b/>
          <w:sz w:val="28"/>
          <w:szCs w:val="28"/>
        </w:rPr>
      </w:pPr>
      <w:r w:rsidRPr="00F14494">
        <w:rPr>
          <w:b/>
          <w:sz w:val="28"/>
          <w:szCs w:val="28"/>
        </w:rPr>
        <w:lastRenderedPageBreak/>
        <w:t>Математика</w:t>
      </w:r>
    </w:p>
    <w:p w:rsidR="00D65E22" w:rsidRDefault="00D900EC" w:rsidP="00403D1B">
      <w:pPr>
        <w:pStyle w:val="ab"/>
        <w:jc w:val="center"/>
      </w:pPr>
      <w:r w:rsidRPr="00D900EC">
        <w:rPr>
          <w:b/>
        </w:rPr>
        <w:t>Авторы:</w:t>
      </w:r>
      <w:r>
        <w:t xml:space="preserve"> И.И. Аргинс</w:t>
      </w:r>
      <w:r w:rsidR="00403D1B">
        <w:t>кая, С.Н. Кормишина</w:t>
      </w:r>
    </w:p>
    <w:p w:rsidR="00D65E22" w:rsidRDefault="00D65E22" w:rsidP="00BF5340">
      <w:pPr>
        <w:pStyle w:val="ab"/>
        <w:spacing w:before="0" w:after="0"/>
      </w:pPr>
      <w:r>
        <w:t xml:space="preserve">Курс математики, являясь частью системы развивающего обучения Л.В. Занкова, отражает характерные ее черты, сохраняя при этом свою специфику. Содержание курса направлено на решение следующих задач, предусмотренных ФГОС 2009 г. и отражающих планируемые результаты обучения математике в начальных классах: </w:t>
      </w:r>
      <w:r>
        <w:br/>
        <w:t>- научить использовать начальные математические знания для описания окружающих предметов, процессов, явлений, оценки количественных и пространственных отношений;</w:t>
      </w:r>
      <w:r>
        <w:br/>
        <w:t xml:space="preserve">- создать условия для овладения основами логического и алгоритмического мышления, пространственного воображения и математической речи, приобретения навыков измерения, пересчета, прикидки и оценки, наглядного представления о записи и выполнении алгоритмов; </w:t>
      </w:r>
      <w:r>
        <w:br/>
        <w:t xml:space="preserve">- приобрести начальный опыт применения математических знаний для решения учебно-познавательных и учебно-практических задач; </w:t>
      </w:r>
      <w:r>
        <w:br/>
        <w:t>- научить выполнять устно и письменно арифметические действия с числами и числовыми выражениями, решать текстовые задачи, действовать в соответствии с алгоритмом и строить простейшие алгоритмы, исследовать, распознавать и изображать геометрические фигуры, работать с таблицами, схемами и диаграммами, цепочками, совокупностями, представлять и интерпретировать данные.</w:t>
      </w:r>
      <w:r w:rsidR="00403D1B">
        <w:t xml:space="preserve">                                                                                                        </w:t>
      </w:r>
      <w:r>
        <w:t>Решению названных задач способствует особое структурирование определенного в программе материала.</w:t>
      </w:r>
      <w:r w:rsidR="00403D1B">
        <w:t xml:space="preserve">                                                                                                                                          </w:t>
      </w:r>
      <w:r>
        <w:t>Курс математики построен на интеграции нескольких линий: арифметики, алгебры, геометрии и истории математики. На уроках ученики раскрывают объективно существующие взаимосвязи, в основе которых лежит понятие числа. Пересчитывая количество предметов и обозначая это количество цифрами, дети овладевают одним из метапредметных умений - счетом. Числа участвуют в действиях (сложение, вычитание, умножение, деление); демонстрируют результаты измерений (длины, массы, площади, объема, вместимости, времени); выражают зависимости между величинами в задачах и т.д. Содержание заданий, а также результаты счета и измерений представляются в виде таблиц, диаграмм, схем. Числа используются для характеристики и построения геометрических фигур, в задачах на вычисление геометрических величин. Числа помогают установить свойства арифметических действий, знакомят с алгебраическими понятиями: выражение, уравнение, неравенство. Знакомство с историей возникновения чисел, возможность записывать числа, используя современную и исторические системы нумерации, создают представление о математике как науке, расширяющей общий и математический кругозор ученика, формируют интерес к ней, позволяют строить преподавание математики как непрерывный процесс активного познания мира.</w:t>
      </w:r>
      <w:r w:rsidR="00403D1B">
        <w:t xml:space="preserve"> </w:t>
      </w:r>
      <w:r>
        <w:t>Таким образом, цели, поставленные перед преподаванием математики, достигаются в ходе осознания связи между необходимостью описания и объяснения предметов, процессов, явлений окружающего мира и возможностью это сделать, используя количественные и пространственные отношения. Сочетание обязательного содержания и сверхсодержания (см. программу курса), а также многоаспектная структура заданий и дифференцированная система помощи создают условия для мотивации продуктивной познавательной деятельности у всех обучающихся, в том числе и одаренных и тех, кому требуется педагогическая поддержка. Содержательную основу для такой деятельности составляют логические задачи, задачи с неоднозначным ответом, с недостающими или избыточными данными, представление заданий в разных формах (рисунки, схемы, чертежи, таблицы, диаграммы и т.д.), которые способствуют развитию критичности мышления, интереса к умственному труду.</w:t>
      </w:r>
      <w:r w:rsidR="00403D1B">
        <w:t xml:space="preserve">            </w:t>
      </w:r>
      <w:r>
        <w:t xml:space="preserve">Программа разработана в соответствии с требованиями Федерального государственного образовательного стандарта начального общего образования, Примерной программой по математике для начальной школы и направлена на достижение обучающимися личностных, метапредметных (регулятивных, познавательных и коммуникативных) и предметных </w:t>
      </w:r>
      <w:r>
        <w:lastRenderedPageBreak/>
        <w:t>результатов.</w:t>
      </w:r>
      <w:r w:rsidR="00403D1B">
        <w:t xml:space="preserve">                                                                                                                                 </w:t>
      </w:r>
      <w:r>
        <w:t xml:space="preserve">Основным содержанием программы по математике в начальной школе является понятие </w:t>
      </w:r>
      <w:r w:rsidRPr="00403D1B">
        <w:rPr>
          <w:rStyle w:val="af0"/>
          <w:i w:val="0"/>
        </w:rPr>
        <w:t>натурального числа и действий с этими числами.</w:t>
      </w:r>
      <w:r>
        <w:rPr>
          <w:rStyle w:val="af0"/>
        </w:rPr>
        <w:t xml:space="preserve"> </w:t>
      </w:r>
    </w:p>
    <w:p w:rsidR="00D65E22" w:rsidRDefault="00D65E22" w:rsidP="00BF5340">
      <w:pPr>
        <w:pStyle w:val="ab"/>
        <w:spacing w:before="0" w:after="0"/>
      </w:pPr>
      <w:r>
        <w:t>В 1 классе натуральное число возникает как инвариантная характеристика класса равномощных конечных множеств, а инструментом отношений между ними становится установление взаимно-однозначного соответствия между элементами множеств. На этой основе формируются понятия об отношениях «больше», «меньше», «равно» как между множествами, так и соответствующими им числами.</w:t>
      </w:r>
    </w:p>
    <w:p w:rsidR="00D65E22" w:rsidRDefault="00D65E22" w:rsidP="00BF5340">
      <w:pPr>
        <w:pStyle w:val="ab"/>
        <w:spacing w:before="0" w:after="0"/>
      </w:pPr>
      <w:r>
        <w:t>Изучение однозначных натуральных чисел завершается их упорядочиванием и знакомством с началом натурального ряда и его свойствами.</w:t>
      </w:r>
    </w:p>
    <w:p w:rsidR="00D65E22" w:rsidRDefault="00D65E22" w:rsidP="00BF5340">
      <w:pPr>
        <w:pStyle w:val="ab"/>
        <w:spacing w:before="0" w:after="0"/>
      </w:pPr>
      <w:r>
        <w:t>Расширение понятия числа происходит в ходе знакомства с дробными (3 кл.), а также целыми положительными и отрицательными числами (4 кл.). Основными направлениями работы при этом являются: осознание тех жизненных ситуаций, которые привели к необходимости введения новых чисел, выделение детьми таких ситуаций в окружающем их мире (температура воздуха, высота гор, глубина морей), относительность использования этих новых чисел как в жизни, так и в математике.</w:t>
      </w:r>
    </w:p>
    <w:p w:rsidR="00D65E22" w:rsidRDefault="00D65E22" w:rsidP="00BF5340">
      <w:pPr>
        <w:pStyle w:val="ab"/>
        <w:spacing w:before="0" w:after="0"/>
      </w:pPr>
      <w:r>
        <w:t>В 1 классе дети знакомятся и с интерпретацией числа как результата отношения</w:t>
      </w:r>
      <w:r>
        <w:rPr>
          <w:rStyle w:val="af0"/>
        </w:rPr>
        <w:t xml:space="preserve"> величины</w:t>
      </w:r>
      <w:r>
        <w:t xml:space="preserve"> к выбранной мерке.</w:t>
      </w:r>
    </w:p>
    <w:p w:rsidR="00D65E22" w:rsidRDefault="00D65E22" w:rsidP="00BF5340">
      <w:pPr>
        <w:pStyle w:val="ab"/>
        <w:spacing w:before="0" w:after="0"/>
      </w:pPr>
      <w:r>
        <w:t>Это происходит при изучении таких величин, как «длина», а в последующие годы обучения в начальной школе - «масса», «вместимость», «время» (2 кл.), «площадь», «величина углов» (3 кл.) и «объем» (4 кл.). Эти два подхода к натуральному числу сосуществуют на протяжении всего начального обучения, завершаясь обобщением, в результате которого создаются условия для введения понятий точного и приближенного значений числа.</w:t>
      </w:r>
    </w:p>
    <w:p w:rsidR="00D65E22" w:rsidRDefault="00D65E22" w:rsidP="00BF5340">
      <w:pPr>
        <w:pStyle w:val="ab"/>
        <w:spacing w:before="0" w:after="0"/>
      </w:pPr>
      <w:r>
        <w:t xml:space="preserve">Основой первоначального знакомства с действиями </w:t>
      </w:r>
      <w:r>
        <w:rPr>
          <w:rStyle w:val="af0"/>
        </w:rPr>
        <w:t>сложения</w:t>
      </w:r>
      <w:r>
        <w:t xml:space="preserve"> и </w:t>
      </w:r>
      <w:r>
        <w:rPr>
          <w:rStyle w:val="af0"/>
        </w:rPr>
        <w:t>вычитания</w:t>
      </w:r>
      <w:r>
        <w:t xml:space="preserve"> является работа с группами предметов (множествами). Сложение рассматривается как объединение двух (или нескольких) групп в одну, вычитание - как разбиение группы на две. Такой подход позволяет, с одной стороны, построить познавательную деятельность детей на наиболее продуктивных для данной возрастной группы наглядно-действенном и наглядно-образном уровнях мышления, а с другой стороны, с первых шагов знакомства с действиями сложения и вычитания установить связь между ними. В процессе выполнения операций над группами предметов вводятся соответствующие символика и терминология.</w:t>
      </w:r>
    </w:p>
    <w:p w:rsidR="00D65E22" w:rsidRDefault="00D65E22" w:rsidP="00BF5340">
      <w:pPr>
        <w:pStyle w:val="ab"/>
        <w:spacing w:before="0" w:after="0"/>
      </w:pPr>
      <w:r>
        <w:t>В дальнейшем сложение рассматривается как действие, позволяющее увеличить число на несколько единиц, вычитание - как действие, позволяющее уменьшить число на несколько единиц, а также как действие, устанавливающее количественную разницу между двумя числами, т.е. отвечающее на вопрос, на сколько одно число больше (меньше) другого (1 кл.).</w:t>
      </w:r>
    </w:p>
    <w:p w:rsidR="00D65E22" w:rsidRDefault="00D65E22" w:rsidP="00BF5340">
      <w:pPr>
        <w:pStyle w:val="ab"/>
        <w:spacing w:before="0" w:after="0"/>
      </w:pPr>
      <w:r>
        <w:t>Важными аспектами при изучении арифметических действий являются знакомство с составом чисел первых двух десятков и составление таблицы сложения (1 кл.) и таблицы умножения (2 кл.).</w:t>
      </w:r>
    </w:p>
    <w:p w:rsidR="00D65E22" w:rsidRDefault="00D65E22" w:rsidP="00BF5340">
      <w:pPr>
        <w:pStyle w:val="ab"/>
        <w:spacing w:before="0" w:after="0"/>
      </w:pPr>
      <w:r>
        <w:t>Внетабличное сложение и вычитание (2 кл.) строится на выделении и осознании основных положений, лежащих в фундаменте алгоритма их выполнения: поразрядности выполнения каждой из этих операций и использования таблицы сложения для вычислений в каждом разряде. Такой же подход используется при выполнении внетабличного умножения и деления (3 кл.) с применением таблицы умножения.</w:t>
      </w:r>
    </w:p>
    <w:p w:rsidR="00D65E22" w:rsidRDefault="00D65E22" w:rsidP="00BF5340">
      <w:pPr>
        <w:pStyle w:val="ab"/>
        <w:spacing w:before="0" w:after="0"/>
      </w:pPr>
      <w:r>
        <w:rPr>
          <w:rStyle w:val="af0"/>
        </w:rPr>
        <w:t>Умножение</w:t>
      </w:r>
      <w:r>
        <w:t xml:space="preserve"> рассматривается как действие, заменяющее сложение в случаях равенства слагаемых, а </w:t>
      </w:r>
      <w:r>
        <w:rPr>
          <w:rStyle w:val="af0"/>
        </w:rPr>
        <w:t>деление</w:t>
      </w:r>
      <w:r>
        <w:t xml:space="preserve"> - как действие, обратное умножению, с помощью которого по значению произведения и одному множителю можно узнать другой множитель. Затем умножение и деление представляются и как действия, позволяющие увеличить или уменьшить число в несколько раз, а деление - как действие, с помощью которого можно узнать, во сколько раз одно число больше (меньше) другого. В связи с решением задач рассматриваются также случаи, приводящие к делению на равные части и к делению по содержанию.</w:t>
      </w:r>
    </w:p>
    <w:p w:rsidR="00D65E22" w:rsidRDefault="00D65E22" w:rsidP="00BF5340">
      <w:pPr>
        <w:pStyle w:val="ab"/>
        <w:spacing w:before="0" w:after="0"/>
      </w:pPr>
      <w:r>
        <w:t>В курсе математики изучаются основные свойства арифметических действий и их приложения:</w:t>
      </w:r>
    </w:p>
    <w:p w:rsidR="00D65E22" w:rsidRDefault="00D65E22" w:rsidP="00BF5340">
      <w:pPr>
        <w:pStyle w:val="ab"/>
        <w:spacing w:before="0" w:after="0"/>
      </w:pPr>
      <w:r>
        <w:t>- переместительное свойство сложения и умножения;</w:t>
      </w:r>
    </w:p>
    <w:p w:rsidR="00D65E22" w:rsidRDefault="00D65E22" w:rsidP="00BF5340">
      <w:pPr>
        <w:pStyle w:val="ab"/>
        <w:spacing w:before="0" w:after="0"/>
      </w:pPr>
      <w:r>
        <w:lastRenderedPageBreak/>
        <w:t>- сочетательное свойство сложения и умножения;</w:t>
      </w:r>
    </w:p>
    <w:p w:rsidR="00D65E22" w:rsidRDefault="00D65E22" w:rsidP="00BF5340">
      <w:pPr>
        <w:pStyle w:val="ab"/>
        <w:spacing w:before="0" w:after="0"/>
      </w:pPr>
      <w:r>
        <w:t>- распределительное свойство умножения относительно сложения.</w:t>
      </w:r>
    </w:p>
    <w:p w:rsidR="00D65E22" w:rsidRDefault="00D65E22" w:rsidP="00BF5340">
      <w:pPr>
        <w:pStyle w:val="ab"/>
        <w:spacing w:before="0" w:after="0"/>
      </w:pPr>
      <w:r>
        <w:t>Применение этих свойств и их следствий позволяет составлять алгоритмы умножения и деления многозначных чисел на однозначное число и формировать навыки рациональных вычислений.</w:t>
      </w:r>
    </w:p>
    <w:p w:rsidR="00D65E22" w:rsidRDefault="00D65E22" w:rsidP="00BF5340">
      <w:pPr>
        <w:pStyle w:val="ab"/>
        <w:spacing w:before="0" w:after="0"/>
      </w:pPr>
      <w:r>
        <w:t xml:space="preserve">Знакомство с понятиями </w:t>
      </w:r>
      <w:r>
        <w:rPr>
          <w:rStyle w:val="af0"/>
        </w:rPr>
        <w:t xml:space="preserve">равенства, неравенства, выражения </w:t>
      </w:r>
      <w:r>
        <w:t>(1 кл.) и активная работа с ними позволяют расширить объем этих понятий в последующих классах. Рассмотрение ситуаций, в которых неизвестен один из компонентов арифметического действия, приводит к появлению равенств с неизвестным числом - уравнений (2 кл.). Аналогично в третьем классе помимо числовых неравенств появляются</w:t>
      </w:r>
      <w:r>
        <w:rPr>
          <w:rStyle w:val="af0"/>
        </w:rPr>
        <w:t xml:space="preserve"> неравенства с переменной</w:t>
      </w:r>
      <w:r>
        <w:t>, а наряду с нахождением значений числовых выражений ученики находят значения</w:t>
      </w:r>
      <w:r>
        <w:rPr>
          <w:rStyle w:val="af0"/>
        </w:rPr>
        <w:t xml:space="preserve"> буквенных выражений</w:t>
      </w:r>
      <w:r>
        <w:t xml:space="preserve"> при заданных значениях этой переменной.</w:t>
      </w:r>
    </w:p>
    <w:p w:rsidR="00D65E22" w:rsidRDefault="00D65E22" w:rsidP="00BF5340">
      <w:pPr>
        <w:pStyle w:val="ab"/>
        <w:spacing w:before="0" w:after="0"/>
      </w:pPr>
      <w:r>
        <w:rPr>
          <w:rStyle w:val="af0"/>
        </w:rPr>
        <w:t>Текстовые задачи</w:t>
      </w:r>
      <w:r>
        <w:t xml:space="preserve"> являются важным разделом в преподавании математики. Умение решать их базируется на основе анализа той ситуации, которая отражена в данной конкретной задаче, и перевода ее на язык математических отношений.</w:t>
      </w:r>
    </w:p>
    <w:p w:rsidR="00D65E22" w:rsidRDefault="00D65E22" w:rsidP="00BF5340">
      <w:pPr>
        <w:pStyle w:val="ab"/>
        <w:spacing w:before="0" w:after="0"/>
      </w:pPr>
      <w:r>
        <w:t>Для формирования истинного умения решать задачи ученики прежде всего должны научиться исследовать текст, находить в нем нужную информацию, определять, является ли предложенный текст задачей, при этом выделяя в нем основные признаки этого вида заданий и его составные элементы и устанавливая между ними связи, определять количество действий, необходимое для получения ответа на вопрос задачи, выбирать действия и их порядок, обосновав свой выбор.</w:t>
      </w:r>
    </w:p>
    <w:p w:rsidR="00D65E22" w:rsidRDefault="00D65E22" w:rsidP="00BF5340">
      <w:pPr>
        <w:pStyle w:val="ab"/>
        <w:spacing w:before="0" w:after="0"/>
      </w:pPr>
      <w:r>
        <w:t>В ходе обучения в начальной школе ученикам предстоит решать задачи, содержащие отношения «больше на (в) …», «меньше на (в) …»; задачи, содержащие зависимости, характеризующие процессы: движения (скорость, время, расстояние), работы (производительность труда, время, объем работы); задачи на расчет стоимости (цена, количество, стоимость), задачи на нахождение периодов времени (начало, конец, продолжительность события); а также задачи на нахождение части целого и целого по его доле.</w:t>
      </w:r>
    </w:p>
    <w:p w:rsidR="00D65E22" w:rsidRDefault="00D65E22" w:rsidP="00BF5340">
      <w:pPr>
        <w:pStyle w:val="ab"/>
        <w:spacing w:before="0" w:after="0"/>
      </w:pPr>
      <w:r>
        <w:t>Решение этих задач объединяет содержание курса математики с содержанием других предметов, построенных на текстовой основе, и особенно с курсами русского языка, литературного чтения и окружающего мира. Глубокая работа с каждым словом в тексте задачи является косвенным фактором, способствующим формированию и другого метапредметного умения - «вчитывания» в формулировки заданий и их понимания.</w:t>
      </w:r>
    </w:p>
    <w:p w:rsidR="00D65E22" w:rsidRDefault="00D65E22" w:rsidP="00BF5340">
      <w:pPr>
        <w:pStyle w:val="ab"/>
        <w:spacing w:before="0" w:after="0"/>
      </w:pPr>
      <w:r>
        <w:t xml:space="preserve">Значительное место в программе по математике для начальной школы занимает </w:t>
      </w:r>
      <w:r>
        <w:rPr>
          <w:rStyle w:val="af0"/>
        </w:rPr>
        <w:t>геометрический материал</w:t>
      </w:r>
      <w:r>
        <w:t>, что объясняется двумя основными причинами. Во-первых, работа с геометрическими объектами, за которыми стоят реальные объекты природы и сделанные человеком, позволяет, опираясь на актуальные для младшего школьника наглядно-действенный и наглядно-образный уровни познавательной деятельности, подниматься на абстрактный словесно-логический уровень; во-вторых, способствует более эффективной подготовке учеников к изучению систематического курса геометрии.</w:t>
      </w:r>
    </w:p>
    <w:p w:rsidR="00D65E22" w:rsidRDefault="00D65E22" w:rsidP="00BF5340">
      <w:pPr>
        <w:pStyle w:val="ab"/>
        <w:spacing w:before="0" w:after="0"/>
      </w:pPr>
      <w:r>
        <w:t>Изучение геометрических фигур начинается со знакомства с точкой и линией и рассмотрения их взаимного расположения. Сравнение разных видов линий приводит к появлению различных многоугольников, а затем - к знакомству с пространственными фигурами.</w:t>
      </w:r>
      <w:r>
        <w:rPr>
          <w:rStyle w:val="af0"/>
        </w:rPr>
        <w:t xml:space="preserve"> Геометрические величины</w:t>
      </w:r>
      <w:r>
        <w:t xml:space="preserve"> (длина, площадь, объем) изучаются на основе единого алгоритма, базирующегося на сравнении объектов и применении различных мерок. Умение строить различные геометрические фигуры и развертки пространственных фигур, находить площади и объемы этих фигур необходимо при выполнении различных поделок на уроках технологии, а также в жизни.</w:t>
      </w:r>
    </w:p>
    <w:p w:rsidR="00D65E22" w:rsidRDefault="00D65E22" w:rsidP="00BF5340">
      <w:pPr>
        <w:pStyle w:val="ab"/>
        <w:spacing w:before="0" w:after="0"/>
      </w:pPr>
      <w:r>
        <w:t>Изучение линии величин завершается в 4 классе составлением таблиц мер изученных величин и соотношений между ними, а также сравнением этих таблиц между собой и с десятичной системой счисления.</w:t>
      </w:r>
    </w:p>
    <w:p w:rsidR="00D65E22" w:rsidRDefault="00D65E22" w:rsidP="00BF5340">
      <w:pPr>
        <w:pStyle w:val="ab"/>
        <w:spacing w:before="0" w:after="0"/>
      </w:pPr>
      <w:r>
        <w:lastRenderedPageBreak/>
        <w:t xml:space="preserve">Работа по </w:t>
      </w:r>
      <w:r>
        <w:rPr>
          <w:rStyle w:val="af0"/>
        </w:rPr>
        <w:t>поиску, пониманию, интерпретации, представлению информации</w:t>
      </w:r>
      <w:r>
        <w:t xml:space="preserve"> начинается с 1 класса. На изучаемом математическом материале ученики устанавливают истинность или ложность утверждений. На простейших примерах учатся читать и дополнять таблицы и диаграммы, кодировать информацию в знаково-символической форме, составлять краткие записи задач в виде графических и знаковых схем. Ученики получают возможность научиться поиску способа решения задачи с помощью логических рассуждений, оформляя их в виде схемы. Диаграммы и схемы усложняются в последующих классах в двух направлениях: во-первых, увеличивается количество символов в схемах, во-вторых, они приобретают все более абстрактную форму (в соответствии с уровнем развития абстрактного мышления учащихся). В первом классе ученикам диаграммы предлагаются только для чтения, в дальнейшем детям предлагается дополнить диаграммы своими данными или подписями. Таблицы применяются в самых разных ситуациях: в качестве краткой записи условия задач, в качестве формы записи решения задач, как источник информации об изменении компонентов действия и для представления данных, собранных в результате несложных исследований.</w:t>
      </w:r>
    </w:p>
    <w:p w:rsidR="00D65E22" w:rsidRDefault="00D65E22" w:rsidP="00BF5340">
      <w:pPr>
        <w:pStyle w:val="ab"/>
        <w:spacing w:before="0" w:after="0"/>
      </w:pPr>
      <w:r>
        <w:t>Эта линия работы поддерживается программами и учебниками всех учебных предметов.</w:t>
      </w:r>
    </w:p>
    <w:p w:rsidR="00D65E22" w:rsidRDefault="00D65E22" w:rsidP="00BF5340">
      <w:pPr>
        <w:pStyle w:val="ab"/>
        <w:spacing w:before="0" w:after="0"/>
      </w:pPr>
      <w:r>
        <w:t>Таким образом, содержание курса математики построено с учетом межпредметной, внутрипредметной и надпредметной интеграции, что создает условия для организации учебно-исследовательской деятельности ребенка и способствует его личностному развитию.</w:t>
      </w:r>
    </w:p>
    <w:p w:rsidR="002F363C" w:rsidRPr="002F363C" w:rsidRDefault="002F363C" w:rsidP="00BF5340">
      <w:pPr>
        <w:pStyle w:val="ab"/>
        <w:spacing w:before="0" w:after="0"/>
        <w:jc w:val="center"/>
        <w:rPr>
          <w:b/>
        </w:rPr>
      </w:pPr>
      <w:r w:rsidRPr="002F363C">
        <w:rPr>
          <w:b/>
        </w:rPr>
        <w:t>Требования к уровню подготовки</w:t>
      </w:r>
    </w:p>
    <w:p w:rsidR="002F363C" w:rsidRPr="00F40EFA" w:rsidRDefault="002F363C" w:rsidP="00BF5340">
      <w:pPr>
        <w:widowControl/>
        <w:shd w:val="clear" w:color="auto" w:fill="FFFFFF"/>
        <w:jc w:val="both"/>
        <w:rPr>
          <w:b/>
          <w:sz w:val="24"/>
          <w:szCs w:val="24"/>
        </w:rPr>
      </w:pPr>
      <w:r w:rsidRPr="00F40EFA">
        <w:rPr>
          <w:b/>
          <w:i/>
          <w:iCs/>
          <w:color w:val="000000"/>
          <w:sz w:val="24"/>
          <w:szCs w:val="24"/>
        </w:rPr>
        <w:t>Числа и величины</w:t>
      </w:r>
    </w:p>
    <w:p w:rsidR="002F363C" w:rsidRPr="002F363C" w:rsidRDefault="002F363C" w:rsidP="00BF5340">
      <w:pPr>
        <w:widowControl/>
        <w:shd w:val="clear" w:color="auto" w:fill="FFFFFF"/>
        <w:jc w:val="both"/>
        <w:rPr>
          <w:b/>
          <w:sz w:val="24"/>
          <w:szCs w:val="24"/>
        </w:rPr>
      </w:pPr>
      <w:r w:rsidRPr="002F363C">
        <w:rPr>
          <w:b/>
          <w:color w:val="000000"/>
          <w:sz w:val="24"/>
          <w:szCs w:val="24"/>
        </w:rPr>
        <w:t>Выпускник должен уметь:</w:t>
      </w:r>
    </w:p>
    <w:p w:rsidR="002F363C" w:rsidRPr="00F40EFA" w:rsidRDefault="002F363C" w:rsidP="00BF5340">
      <w:pPr>
        <w:widowControl/>
        <w:shd w:val="clear" w:color="auto" w:fill="FFFFFF"/>
        <w:jc w:val="both"/>
        <w:rPr>
          <w:sz w:val="24"/>
          <w:szCs w:val="24"/>
        </w:rPr>
      </w:pPr>
      <w:r w:rsidRPr="00F40EFA">
        <w:rPr>
          <w:color w:val="000000"/>
          <w:sz w:val="24"/>
          <w:szCs w:val="24"/>
        </w:rPr>
        <w:t>•   читать, записывать, сравнивать, упорядочивать числа от нуля до миллиона;</w:t>
      </w:r>
    </w:p>
    <w:p w:rsidR="002F363C" w:rsidRPr="00F40EFA" w:rsidRDefault="002F363C" w:rsidP="00BF5340">
      <w:pPr>
        <w:widowControl/>
        <w:shd w:val="clear" w:color="auto" w:fill="FFFFFF"/>
        <w:jc w:val="both"/>
        <w:rPr>
          <w:sz w:val="24"/>
          <w:szCs w:val="24"/>
        </w:rPr>
      </w:pPr>
      <w:r w:rsidRPr="00F40EFA">
        <w:rPr>
          <w:color w:val="000000"/>
          <w:sz w:val="24"/>
          <w:szCs w:val="24"/>
        </w:rPr>
        <w:t>•   устанавливать закономерность — правило, по которому составлена числовая последовательность, и составлять после</w:t>
      </w:r>
      <w:r w:rsidRPr="00F40EFA">
        <w:rPr>
          <w:color w:val="000000"/>
          <w:sz w:val="24"/>
          <w:szCs w:val="24"/>
        </w:rPr>
        <w:softHyphen/>
        <w:t>довательность по заданному или самостоятельно выбранному правилу (увеличение/уменьшение числа на несколько единиц, увеличение/уменьшение числа в несколько раз);</w:t>
      </w:r>
    </w:p>
    <w:p w:rsidR="002F363C" w:rsidRPr="00F40EFA" w:rsidRDefault="002F363C" w:rsidP="00BF5340">
      <w:pPr>
        <w:widowControl/>
        <w:shd w:val="clear" w:color="auto" w:fill="FFFFFF"/>
        <w:jc w:val="both"/>
        <w:rPr>
          <w:sz w:val="24"/>
          <w:szCs w:val="24"/>
        </w:rPr>
      </w:pPr>
      <w:r w:rsidRPr="00F40EFA">
        <w:rPr>
          <w:color w:val="000000"/>
          <w:sz w:val="24"/>
          <w:szCs w:val="24"/>
        </w:rPr>
        <w:t>•   группировать числа по заданному или самостоятельно установленному признаку;</w:t>
      </w:r>
    </w:p>
    <w:p w:rsidR="002F363C" w:rsidRPr="00F40EFA" w:rsidRDefault="002F363C" w:rsidP="00BF5340">
      <w:pPr>
        <w:widowControl/>
        <w:shd w:val="clear" w:color="auto" w:fill="FFFFFF"/>
        <w:jc w:val="both"/>
        <w:rPr>
          <w:sz w:val="24"/>
          <w:szCs w:val="24"/>
        </w:rPr>
      </w:pPr>
      <w:r w:rsidRPr="00F40EFA">
        <w:rPr>
          <w:color w:val="000000"/>
          <w:sz w:val="24"/>
          <w:szCs w:val="24"/>
        </w:rPr>
        <w:t>•   читать и записывать величины (массу, время, длину, площадь, скорость), используя основные единицы измерения  и соотношения между ними (килограмм — грамм; год — месяц — неделя — сутки — час — минута, минута — секунда; километр — метр, метр — дециметр, дециметр — сантиметр, метр — сантиметр, сантиметр — миллиметр), срав</w:t>
      </w:r>
      <w:r w:rsidRPr="00F40EFA">
        <w:rPr>
          <w:color w:val="000000"/>
          <w:sz w:val="24"/>
          <w:szCs w:val="24"/>
        </w:rPr>
        <w:softHyphen/>
        <w:t>нивать названные величины, выполнять арифметические действия с этими величинами.</w:t>
      </w:r>
    </w:p>
    <w:p w:rsidR="002F363C" w:rsidRPr="00BF5340" w:rsidRDefault="002F363C" w:rsidP="00BF5340">
      <w:pPr>
        <w:widowControl/>
        <w:shd w:val="clear" w:color="auto" w:fill="FFFFFF"/>
        <w:jc w:val="both"/>
        <w:rPr>
          <w:sz w:val="24"/>
          <w:szCs w:val="24"/>
        </w:rPr>
      </w:pPr>
      <w:r w:rsidRPr="00BF5340">
        <w:rPr>
          <w:color w:val="000000"/>
          <w:sz w:val="24"/>
          <w:szCs w:val="24"/>
        </w:rPr>
        <w:t xml:space="preserve">•   </w:t>
      </w:r>
      <w:r w:rsidRPr="00BF5340">
        <w:rPr>
          <w:iCs/>
          <w:color w:val="000000"/>
          <w:sz w:val="24"/>
          <w:szCs w:val="24"/>
        </w:rPr>
        <w:t>классифицировать числа по одному или нескольким основаниям, объяснять свои действия;</w:t>
      </w:r>
    </w:p>
    <w:p w:rsidR="002F363C" w:rsidRPr="00BF5340" w:rsidRDefault="002F363C" w:rsidP="00BF5340">
      <w:pPr>
        <w:widowControl/>
        <w:shd w:val="clear" w:color="auto" w:fill="FFFFFF"/>
        <w:jc w:val="both"/>
        <w:rPr>
          <w:iCs/>
          <w:color w:val="000000"/>
          <w:sz w:val="24"/>
          <w:szCs w:val="24"/>
        </w:rPr>
      </w:pPr>
      <w:r w:rsidRPr="00BF5340">
        <w:rPr>
          <w:iCs/>
          <w:color w:val="000000"/>
          <w:sz w:val="24"/>
          <w:szCs w:val="24"/>
        </w:rPr>
        <w:t>•  выбирать единицу для измерения данной величины (дли</w:t>
      </w:r>
      <w:r w:rsidRPr="00BF5340">
        <w:rPr>
          <w:iCs/>
          <w:color w:val="000000"/>
          <w:sz w:val="24"/>
          <w:szCs w:val="24"/>
        </w:rPr>
        <w:softHyphen/>
        <w:t>ны, массы, площади, времени), объяснять свои действия.</w:t>
      </w:r>
    </w:p>
    <w:p w:rsidR="002F363C" w:rsidRPr="00F40EFA" w:rsidRDefault="002F363C" w:rsidP="00BF5340">
      <w:pPr>
        <w:widowControl/>
        <w:shd w:val="clear" w:color="auto" w:fill="FFFFFF"/>
        <w:jc w:val="both"/>
        <w:rPr>
          <w:sz w:val="24"/>
          <w:szCs w:val="24"/>
        </w:rPr>
      </w:pPr>
    </w:p>
    <w:p w:rsidR="002F363C" w:rsidRPr="00F40EFA" w:rsidRDefault="002F363C" w:rsidP="00BF5340">
      <w:pPr>
        <w:widowControl/>
        <w:shd w:val="clear" w:color="auto" w:fill="FFFFFF"/>
        <w:jc w:val="both"/>
        <w:rPr>
          <w:b/>
          <w:sz w:val="24"/>
          <w:szCs w:val="24"/>
        </w:rPr>
      </w:pPr>
      <w:r w:rsidRPr="00F40EFA">
        <w:rPr>
          <w:i/>
          <w:iCs/>
          <w:color w:val="000000"/>
          <w:sz w:val="24"/>
          <w:szCs w:val="24"/>
        </w:rPr>
        <w:t xml:space="preserve"> </w:t>
      </w:r>
      <w:r w:rsidRPr="00F40EFA">
        <w:rPr>
          <w:b/>
          <w:i/>
          <w:iCs/>
          <w:color w:val="000000"/>
          <w:sz w:val="24"/>
          <w:szCs w:val="24"/>
        </w:rPr>
        <w:t>Арифметические действия</w:t>
      </w:r>
    </w:p>
    <w:p w:rsidR="002F363C" w:rsidRPr="00F40EFA" w:rsidRDefault="002F363C" w:rsidP="00BF5340">
      <w:pPr>
        <w:widowControl/>
        <w:shd w:val="clear" w:color="auto" w:fill="FFFFFF"/>
        <w:jc w:val="both"/>
        <w:rPr>
          <w:sz w:val="24"/>
          <w:szCs w:val="24"/>
        </w:rPr>
      </w:pPr>
      <w:r w:rsidRPr="00F40EFA">
        <w:rPr>
          <w:color w:val="000000"/>
          <w:sz w:val="24"/>
          <w:szCs w:val="24"/>
        </w:rPr>
        <w:t>•   выполнять письменно действия с многозначными числами (сложение, вычитание, умножение и деление на однозначное, двузначное числа в пределах 10 000) с использова</w:t>
      </w:r>
      <w:r w:rsidRPr="00F40EFA">
        <w:rPr>
          <w:color w:val="000000"/>
          <w:sz w:val="24"/>
          <w:szCs w:val="24"/>
        </w:rPr>
        <w:softHyphen/>
        <w:t>нием таблиц сложения и умножения чисел, алгоритмов пись</w:t>
      </w:r>
      <w:r w:rsidRPr="00F40EFA">
        <w:rPr>
          <w:color w:val="000000"/>
          <w:sz w:val="24"/>
          <w:szCs w:val="24"/>
        </w:rPr>
        <w:softHyphen/>
        <w:t>менных арифметических действий (в том числе деления с остатком);</w:t>
      </w:r>
    </w:p>
    <w:p w:rsidR="002F363C" w:rsidRPr="00F40EFA" w:rsidRDefault="002F363C" w:rsidP="00BF5340">
      <w:pPr>
        <w:widowControl/>
        <w:shd w:val="clear" w:color="auto" w:fill="FFFFFF"/>
        <w:jc w:val="both"/>
        <w:rPr>
          <w:sz w:val="24"/>
          <w:szCs w:val="24"/>
        </w:rPr>
      </w:pPr>
      <w:r w:rsidRPr="00F40EFA">
        <w:rPr>
          <w:color w:val="000000"/>
          <w:sz w:val="24"/>
          <w:szCs w:val="24"/>
        </w:rPr>
        <w:t>•    выполнять устно сложение, вычитание, умножение и целение однозначных, двузначных и трёхзначных чисел в слу</w:t>
      </w:r>
      <w:r w:rsidRPr="00F40EFA">
        <w:rPr>
          <w:color w:val="000000"/>
          <w:sz w:val="24"/>
          <w:szCs w:val="24"/>
        </w:rPr>
        <w:softHyphen/>
        <w:t>чаях, сводимых к действиям в пределах 100 (в том числе с нулём и числом 1);</w:t>
      </w:r>
    </w:p>
    <w:p w:rsidR="002F363C" w:rsidRPr="00F40EFA" w:rsidRDefault="002F363C" w:rsidP="00BF5340">
      <w:pPr>
        <w:widowControl/>
        <w:shd w:val="clear" w:color="auto" w:fill="FFFFFF"/>
        <w:jc w:val="both"/>
        <w:rPr>
          <w:sz w:val="24"/>
          <w:szCs w:val="24"/>
        </w:rPr>
      </w:pPr>
      <w:r w:rsidRPr="00F40EFA">
        <w:rPr>
          <w:color w:val="000000"/>
          <w:sz w:val="24"/>
          <w:szCs w:val="24"/>
        </w:rPr>
        <w:t>•    выделять неизвестный компонент арифметического действия и находить его значение;</w:t>
      </w:r>
    </w:p>
    <w:p w:rsidR="002F363C" w:rsidRPr="00F40EFA" w:rsidRDefault="002F363C" w:rsidP="00BF5340">
      <w:pPr>
        <w:widowControl/>
        <w:shd w:val="clear" w:color="auto" w:fill="FFFFFF"/>
        <w:jc w:val="both"/>
        <w:rPr>
          <w:sz w:val="24"/>
          <w:szCs w:val="24"/>
        </w:rPr>
      </w:pPr>
      <w:r w:rsidRPr="00F40EFA">
        <w:rPr>
          <w:color w:val="000000"/>
          <w:sz w:val="24"/>
          <w:szCs w:val="24"/>
        </w:rPr>
        <w:t>•   вычислять значение числового выражения (содержащего 2—3 арифметических действия, со скобками и без скобок).</w:t>
      </w:r>
    </w:p>
    <w:p w:rsidR="002F363C" w:rsidRPr="00BF5340" w:rsidRDefault="002F363C" w:rsidP="00BF5340">
      <w:pPr>
        <w:widowControl/>
        <w:shd w:val="clear" w:color="auto" w:fill="FFFFFF"/>
        <w:jc w:val="both"/>
        <w:rPr>
          <w:sz w:val="24"/>
          <w:szCs w:val="24"/>
        </w:rPr>
      </w:pPr>
      <w:r w:rsidRPr="00F40EFA">
        <w:rPr>
          <w:color w:val="000000"/>
          <w:sz w:val="24"/>
          <w:szCs w:val="24"/>
        </w:rPr>
        <w:t xml:space="preserve">•   </w:t>
      </w:r>
      <w:r w:rsidRPr="00BF5340">
        <w:rPr>
          <w:iCs/>
          <w:color w:val="000000"/>
          <w:sz w:val="24"/>
          <w:szCs w:val="24"/>
        </w:rPr>
        <w:t>выполнять действия с величинами;</w:t>
      </w:r>
    </w:p>
    <w:p w:rsidR="002F363C" w:rsidRPr="00BF5340" w:rsidRDefault="002F363C" w:rsidP="00BF5340">
      <w:pPr>
        <w:widowControl/>
        <w:shd w:val="clear" w:color="auto" w:fill="FFFFFF"/>
        <w:jc w:val="both"/>
        <w:rPr>
          <w:sz w:val="24"/>
          <w:szCs w:val="24"/>
        </w:rPr>
      </w:pPr>
      <w:r w:rsidRPr="00BF5340">
        <w:rPr>
          <w:color w:val="000000"/>
          <w:sz w:val="24"/>
          <w:szCs w:val="24"/>
        </w:rPr>
        <w:t xml:space="preserve">•    </w:t>
      </w:r>
      <w:r w:rsidRPr="00BF5340">
        <w:rPr>
          <w:iCs/>
          <w:color w:val="000000"/>
          <w:sz w:val="24"/>
          <w:szCs w:val="24"/>
        </w:rPr>
        <w:t>использовать свойства арифметических действий для удобства вычислений;</w:t>
      </w:r>
    </w:p>
    <w:p w:rsidR="002F363C" w:rsidRPr="00BF5340" w:rsidRDefault="002F363C" w:rsidP="00BF5340">
      <w:pPr>
        <w:widowControl/>
        <w:shd w:val="clear" w:color="auto" w:fill="FFFFFF"/>
        <w:jc w:val="both"/>
        <w:rPr>
          <w:iCs/>
          <w:color w:val="000000"/>
          <w:sz w:val="24"/>
          <w:szCs w:val="24"/>
        </w:rPr>
      </w:pPr>
      <w:r w:rsidRPr="00BF5340">
        <w:rPr>
          <w:color w:val="000000"/>
          <w:sz w:val="24"/>
          <w:szCs w:val="24"/>
        </w:rPr>
        <w:t xml:space="preserve">•   </w:t>
      </w:r>
      <w:r w:rsidRPr="00BF5340">
        <w:rPr>
          <w:iCs/>
          <w:color w:val="000000"/>
          <w:sz w:val="24"/>
          <w:szCs w:val="24"/>
        </w:rPr>
        <w:t>проводить проверку правильности вычислений (с по</w:t>
      </w:r>
      <w:r w:rsidRPr="00BF5340">
        <w:rPr>
          <w:iCs/>
          <w:color w:val="000000"/>
          <w:sz w:val="24"/>
          <w:szCs w:val="24"/>
        </w:rPr>
        <w:softHyphen/>
        <w:t>мощью обратного действия, прикидки и оценки результа</w:t>
      </w:r>
      <w:r w:rsidRPr="00BF5340">
        <w:rPr>
          <w:iCs/>
          <w:color w:val="000000"/>
          <w:sz w:val="24"/>
          <w:szCs w:val="24"/>
        </w:rPr>
        <w:softHyphen/>
        <w:t xml:space="preserve">та действия). </w:t>
      </w:r>
    </w:p>
    <w:p w:rsidR="002F363C" w:rsidRPr="00F40EFA" w:rsidRDefault="002F363C" w:rsidP="00BF5340">
      <w:pPr>
        <w:widowControl/>
        <w:shd w:val="clear" w:color="auto" w:fill="FFFFFF"/>
        <w:jc w:val="both"/>
        <w:rPr>
          <w:b/>
          <w:i/>
          <w:iCs/>
          <w:color w:val="000000"/>
          <w:sz w:val="24"/>
          <w:szCs w:val="24"/>
        </w:rPr>
      </w:pPr>
    </w:p>
    <w:p w:rsidR="002F363C" w:rsidRPr="00F40EFA" w:rsidRDefault="002F363C" w:rsidP="00BF5340">
      <w:pPr>
        <w:widowControl/>
        <w:shd w:val="clear" w:color="auto" w:fill="FFFFFF"/>
        <w:jc w:val="both"/>
        <w:rPr>
          <w:b/>
          <w:sz w:val="24"/>
          <w:szCs w:val="24"/>
        </w:rPr>
      </w:pPr>
      <w:r w:rsidRPr="00F40EFA">
        <w:rPr>
          <w:b/>
          <w:i/>
          <w:iCs/>
          <w:color w:val="000000"/>
          <w:sz w:val="24"/>
          <w:szCs w:val="24"/>
        </w:rPr>
        <w:lastRenderedPageBreak/>
        <w:t xml:space="preserve">  Работа с текстовыми задачами</w:t>
      </w:r>
    </w:p>
    <w:p w:rsidR="002F363C" w:rsidRPr="00F40EFA" w:rsidRDefault="002F363C" w:rsidP="00BF5340">
      <w:pPr>
        <w:widowControl/>
        <w:shd w:val="clear" w:color="auto" w:fill="FFFFFF"/>
        <w:jc w:val="both"/>
        <w:rPr>
          <w:sz w:val="24"/>
          <w:szCs w:val="24"/>
        </w:rPr>
      </w:pPr>
      <w:r w:rsidRPr="00F40EFA">
        <w:rPr>
          <w:color w:val="000000"/>
          <w:sz w:val="24"/>
          <w:szCs w:val="24"/>
        </w:rPr>
        <w:t>•   анализировать задачу, устанавливать зависимость между величинами, взаимосвязь между условием и вопросом задачи, определять количество и порядок действий для решения за</w:t>
      </w:r>
      <w:r w:rsidRPr="00F40EFA">
        <w:rPr>
          <w:color w:val="000000"/>
          <w:sz w:val="24"/>
          <w:szCs w:val="24"/>
        </w:rPr>
        <w:softHyphen/>
        <w:t>дачи, выбирать и объяснять выбор действий;</w:t>
      </w:r>
    </w:p>
    <w:p w:rsidR="002F363C" w:rsidRPr="00F40EFA" w:rsidRDefault="002F363C" w:rsidP="00BF5340">
      <w:pPr>
        <w:widowControl/>
        <w:shd w:val="clear" w:color="auto" w:fill="FFFFFF"/>
        <w:jc w:val="both"/>
        <w:rPr>
          <w:sz w:val="24"/>
          <w:szCs w:val="24"/>
        </w:rPr>
      </w:pPr>
      <w:r w:rsidRPr="00F40EFA">
        <w:rPr>
          <w:color w:val="000000"/>
          <w:sz w:val="24"/>
          <w:szCs w:val="24"/>
        </w:rPr>
        <w:t>•    решать учебные задачи и задачи, связанные с повсе</w:t>
      </w:r>
      <w:r w:rsidRPr="00F40EFA">
        <w:rPr>
          <w:color w:val="000000"/>
          <w:sz w:val="24"/>
          <w:szCs w:val="24"/>
        </w:rPr>
        <w:softHyphen/>
        <w:t>дневной жизнью, арифметическим способом (в 1—2 дейст</w:t>
      </w:r>
      <w:r w:rsidRPr="00F40EFA">
        <w:rPr>
          <w:color w:val="000000"/>
          <w:sz w:val="24"/>
          <w:szCs w:val="24"/>
        </w:rPr>
        <w:softHyphen/>
        <w:t>вия);</w:t>
      </w:r>
    </w:p>
    <w:p w:rsidR="002F363C" w:rsidRPr="00BF5340" w:rsidRDefault="002F363C" w:rsidP="00BF5340">
      <w:pPr>
        <w:widowControl/>
        <w:shd w:val="clear" w:color="auto" w:fill="FFFFFF"/>
        <w:jc w:val="both"/>
        <w:rPr>
          <w:sz w:val="24"/>
          <w:szCs w:val="24"/>
        </w:rPr>
      </w:pPr>
      <w:r w:rsidRPr="00BF5340">
        <w:rPr>
          <w:i/>
          <w:color w:val="000000"/>
          <w:sz w:val="24"/>
          <w:szCs w:val="24"/>
        </w:rPr>
        <w:t xml:space="preserve">•   </w:t>
      </w:r>
      <w:r w:rsidRPr="00BF5340">
        <w:rPr>
          <w:iCs/>
          <w:color w:val="000000"/>
          <w:sz w:val="24"/>
          <w:szCs w:val="24"/>
        </w:rPr>
        <w:t>решать задачи на нахождение доли величины и ве</w:t>
      </w:r>
      <w:r w:rsidRPr="00BF5340">
        <w:rPr>
          <w:iCs/>
          <w:color w:val="000000"/>
          <w:sz w:val="24"/>
          <w:szCs w:val="24"/>
        </w:rPr>
        <w:softHyphen/>
        <w:t>личины по значению её доли (половина, треть, четверть, пятая, десятая часть);</w:t>
      </w:r>
    </w:p>
    <w:p w:rsidR="002F363C" w:rsidRPr="00BF5340" w:rsidRDefault="002F363C" w:rsidP="00BF5340">
      <w:pPr>
        <w:widowControl/>
        <w:shd w:val="clear" w:color="auto" w:fill="FFFFFF"/>
        <w:jc w:val="both"/>
        <w:rPr>
          <w:sz w:val="24"/>
          <w:szCs w:val="24"/>
        </w:rPr>
      </w:pPr>
      <w:r w:rsidRPr="00BF5340">
        <w:rPr>
          <w:color w:val="000000"/>
          <w:sz w:val="24"/>
          <w:szCs w:val="24"/>
        </w:rPr>
        <w:t xml:space="preserve">•  </w:t>
      </w:r>
      <w:r w:rsidRPr="00BF5340">
        <w:rPr>
          <w:iCs/>
          <w:color w:val="000000"/>
          <w:sz w:val="24"/>
          <w:szCs w:val="24"/>
        </w:rPr>
        <w:t>решать задачи в 3</w:t>
      </w:r>
      <w:r w:rsidRPr="00BF5340">
        <w:rPr>
          <w:color w:val="000000"/>
          <w:sz w:val="24"/>
          <w:szCs w:val="24"/>
        </w:rPr>
        <w:t>—</w:t>
      </w:r>
      <w:r w:rsidRPr="00BF5340">
        <w:rPr>
          <w:iCs/>
          <w:color w:val="000000"/>
          <w:sz w:val="24"/>
          <w:szCs w:val="24"/>
        </w:rPr>
        <w:t>4 действия;</w:t>
      </w:r>
    </w:p>
    <w:p w:rsidR="002F363C" w:rsidRPr="00BF5340" w:rsidRDefault="002F363C" w:rsidP="00BF5340">
      <w:pPr>
        <w:widowControl/>
        <w:shd w:val="clear" w:color="auto" w:fill="FFFFFF"/>
        <w:jc w:val="both"/>
        <w:rPr>
          <w:iCs/>
          <w:color w:val="000000"/>
          <w:sz w:val="24"/>
          <w:szCs w:val="24"/>
        </w:rPr>
      </w:pPr>
      <w:r w:rsidRPr="00BF5340">
        <w:rPr>
          <w:iCs/>
          <w:color w:val="000000"/>
          <w:sz w:val="24"/>
          <w:szCs w:val="24"/>
        </w:rPr>
        <w:t>•   находить разные способы решения задачи.</w:t>
      </w:r>
    </w:p>
    <w:p w:rsidR="002F363C" w:rsidRPr="00F40EFA" w:rsidRDefault="002F363C" w:rsidP="00BF5340">
      <w:pPr>
        <w:widowControl/>
        <w:shd w:val="clear" w:color="auto" w:fill="FFFFFF"/>
        <w:jc w:val="both"/>
        <w:rPr>
          <w:b/>
          <w:sz w:val="24"/>
          <w:szCs w:val="24"/>
        </w:rPr>
      </w:pPr>
    </w:p>
    <w:p w:rsidR="002F363C" w:rsidRPr="00F40EFA" w:rsidRDefault="002F363C" w:rsidP="00BF5340">
      <w:pPr>
        <w:widowControl/>
        <w:shd w:val="clear" w:color="auto" w:fill="FFFFFF"/>
        <w:jc w:val="both"/>
        <w:rPr>
          <w:b/>
          <w:sz w:val="24"/>
          <w:szCs w:val="24"/>
        </w:rPr>
      </w:pPr>
      <w:r w:rsidRPr="00F40EFA">
        <w:rPr>
          <w:b/>
          <w:i/>
          <w:iCs/>
          <w:color w:val="000000"/>
          <w:sz w:val="24"/>
          <w:szCs w:val="24"/>
        </w:rPr>
        <w:t xml:space="preserve"> Пространственные отношения. Геометрические фигуры</w:t>
      </w:r>
    </w:p>
    <w:p w:rsidR="002F363C" w:rsidRPr="00F40EFA" w:rsidRDefault="002F363C" w:rsidP="00BF5340">
      <w:pPr>
        <w:widowControl/>
        <w:shd w:val="clear" w:color="auto" w:fill="FFFFFF"/>
        <w:jc w:val="both"/>
        <w:rPr>
          <w:sz w:val="24"/>
          <w:szCs w:val="24"/>
        </w:rPr>
      </w:pPr>
      <w:r w:rsidRPr="00F40EFA">
        <w:rPr>
          <w:color w:val="000000"/>
          <w:sz w:val="24"/>
          <w:szCs w:val="24"/>
        </w:rPr>
        <w:t>•   описывать взаимное расположение предметов в прост</w:t>
      </w:r>
      <w:r w:rsidRPr="00F40EFA">
        <w:rPr>
          <w:color w:val="000000"/>
          <w:sz w:val="24"/>
          <w:szCs w:val="24"/>
        </w:rPr>
        <w:softHyphen/>
        <w:t>ранстве и на плоскости;</w:t>
      </w:r>
    </w:p>
    <w:p w:rsidR="002F363C" w:rsidRPr="00F40EFA" w:rsidRDefault="002F363C" w:rsidP="00BF5340">
      <w:pPr>
        <w:widowControl/>
        <w:shd w:val="clear" w:color="auto" w:fill="FFFFFF"/>
        <w:jc w:val="both"/>
        <w:rPr>
          <w:sz w:val="24"/>
          <w:szCs w:val="24"/>
        </w:rPr>
      </w:pPr>
      <w:r w:rsidRPr="00F40EFA">
        <w:rPr>
          <w:color w:val="000000"/>
          <w:sz w:val="24"/>
          <w:szCs w:val="24"/>
        </w:rPr>
        <w:t>•   распознавать, называть, изображать геометрические фи</w:t>
      </w:r>
      <w:r w:rsidRPr="00F40EFA">
        <w:rPr>
          <w:color w:val="000000"/>
          <w:sz w:val="24"/>
          <w:szCs w:val="24"/>
        </w:rPr>
        <w:softHyphen/>
        <w:t>гуры (точка, отрезок, ломаная, прямой угол, многоугольник, треугольник, прямоугольник, квадрат, окружность, крут);</w:t>
      </w:r>
    </w:p>
    <w:p w:rsidR="002F363C" w:rsidRPr="00F40EFA" w:rsidRDefault="002F363C" w:rsidP="00BF5340">
      <w:pPr>
        <w:widowControl/>
        <w:shd w:val="clear" w:color="auto" w:fill="FFFFFF"/>
        <w:jc w:val="both"/>
        <w:rPr>
          <w:sz w:val="24"/>
          <w:szCs w:val="24"/>
        </w:rPr>
      </w:pPr>
      <w:r w:rsidRPr="00F40EFA">
        <w:rPr>
          <w:color w:val="000000"/>
          <w:sz w:val="24"/>
          <w:szCs w:val="24"/>
        </w:rPr>
        <w:t>•   выполнять построение геометрических фигур с задан</w:t>
      </w:r>
      <w:r w:rsidRPr="00F40EFA">
        <w:rPr>
          <w:color w:val="000000"/>
          <w:sz w:val="24"/>
          <w:szCs w:val="24"/>
        </w:rPr>
        <w:softHyphen/>
        <w:t>ными измерениями (отрезок, квадрат, прямоугольник) с по</w:t>
      </w:r>
      <w:r w:rsidRPr="00F40EFA">
        <w:rPr>
          <w:color w:val="000000"/>
          <w:sz w:val="24"/>
          <w:szCs w:val="24"/>
        </w:rPr>
        <w:softHyphen/>
        <w:t>мощью линейки, угольника;</w:t>
      </w:r>
    </w:p>
    <w:p w:rsidR="002F363C" w:rsidRPr="00F40EFA" w:rsidRDefault="002F363C" w:rsidP="00BF5340">
      <w:pPr>
        <w:widowControl/>
        <w:shd w:val="clear" w:color="auto" w:fill="FFFFFF"/>
        <w:jc w:val="both"/>
        <w:rPr>
          <w:sz w:val="24"/>
          <w:szCs w:val="24"/>
        </w:rPr>
      </w:pPr>
      <w:r w:rsidRPr="00F40EFA">
        <w:rPr>
          <w:color w:val="000000"/>
          <w:sz w:val="24"/>
          <w:szCs w:val="24"/>
        </w:rPr>
        <w:t>•   использовать свойства прямоугольника и квадрата решения задач;</w:t>
      </w:r>
    </w:p>
    <w:p w:rsidR="002F363C" w:rsidRPr="00F40EFA" w:rsidRDefault="002F363C" w:rsidP="00BF5340">
      <w:pPr>
        <w:widowControl/>
        <w:shd w:val="clear" w:color="auto" w:fill="FFFFFF"/>
        <w:jc w:val="both"/>
        <w:rPr>
          <w:sz w:val="24"/>
          <w:szCs w:val="24"/>
        </w:rPr>
      </w:pPr>
      <w:r w:rsidRPr="00F40EFA">
        <w:rPr>
          <w:color w:val="000000"/>
          <w:sz w:val="24"/>
          <w:szCs w:val="24"/>
        </w:rPr>
        <w:t>•  распознавать и называть геометрические тела (куб, шар);</w:t>
      </w:r>
    </w:p>
    <w:p w:rsidR="002F363C" w:rsidRPr="00F40EFA" w:rsidRDefault="002F363C" w:rsidP="00BF5340">
      <w:pPr>
        <w:widowControl/>
        <w:shd w:val="clear" w:color="auto" w:fill="FFFFFF"/>
        <w:jc w:val="both"/>
        <w:rPr>
          <w:sz w:val="24"/>
          <w:szCs w:val="24"/>
        </w:rPr>
      </w:pPr>
      <w:r w:rsidRPr="00F40EFA">
        <w:rPr>
          <w:color w:val="000000"/>
          <w:sz w:val="24"/>
          <w:szCs w:val="24"/>
        </w:rPr>
        <w:t>•   соотносить реальные объекты с моделями геометричес</w:t>
      </w:r>
      <w:r w:rsidRPr="00F40EFA">
        <w:rPr>
          <w:color w:val="000000"/>
          <w:sz w:val="24"/>
          <w:szCs w:val="24"/>
        </w:rPr>
        <w:softHyphen/>
        <w:t>ких фигур.</w:t>
      </w:r>
    </w:p>
    <w:p w:rsidR="002F363C" w:rsidRPr="00BF5340" w:rsidRDefault="002F363C" w:rsidP="00BF5340">
      <w:pPr>
        <w:widowControl/>
        <w:shd w:val="clear" w:color="auto" w:fill="FFFFFF"/>
        <w:jc w:val="both"/>
        <w:rPr>
          <w:sz w:val="24"/>
          <w:szCs w:val="24"/>
        </w:rPr>
      </w:pPr>
      <w:r w:rsidRPr="00BF5340">
        <w:rPr>
          <w:iCs/>
          <w:color w:val="000000"/>
          <w:sz w:val="24"/>
          <w:szCs w:val="24"/>
        </w:rPr>
        <w:t>распозна</w:t>
      </w:r>
      <w:r w:rsidRPr="00BF5340">
        <w:rPr>
          <w:iCs/>
          <w:color w:val="000000"/>
          <w:sz w:val="24"/>
          <w:szCs w:val="24"/>
        </w:rPr>
        <w:softHyphen/>
        <w:t>вать, различать и называть геометрические тела: парал</w:t>
      </w:r>
      <w:r w:rsidRPr="00BF5340">
        <w:rPr>
          <w:iCs/>
          <w:color w:val="000000"/>
          <w:sz w:val="24"/>
          <w:szCs w:val="24"/>
        </w:rPr>
        <w:softHyphen/>
        <w:t>лелепипед, пирамиду, цилиндр, конус.</w:t>
      </w:r>
    </w:p>
    <w:p w:rsidR="002F363C" w:rsidRPr="00F40EFA" w:rsidRDefault="002F363C" w:rsidP="00BF5340">
      <w:pPr>
        <w:widowControl/>
        <w:shd w:val="clear" w:color="auto" w:fill="FFFFFF"/>
        <w:jc w:val="both"/>
        <w:rPr>
          <w:i/>
          <w:iCs/>
          <w:color w:val="000000"/>
          <w:sz w:val="24"/>
          <w:szCs w:val="24"/>
        </w:rPr>
      </w:pPr>
    </w:p>
    <w:p w:rsidR="002F363C" w:rsidRPr="00F40EFA" w:rsidRDefault="002F363C" w:rsidP="00BF5340">
      <w:pPr>
        <w:widowControl/>
        <w:shd w:val="clear" w:color="auto" w:fill="FFFFFF"/>
        <w:jc w:val="both"/>
        <w:rPr>
          <w:b/>
          <w:sz w:val="24"/>
          <w:szCs w:val="24"/>
        </w:rPr>
      </w:pPr>
      <w:r w:rsidRPr="00F40EFA">
        <w:rPr>
          <w:i/>
          <w:iCs/>
          <w:color w:val="000000"/>
          <w:sz w:val="24"/>
          <w:szCs w:val="24"/>
        </w:rPr>
        <w:t xml:space="preserve"> </w:t>
      </w:r>
      <w:r w:rsidRPr="00F40EFA">
        <w:rPr>
          <w:b/>
          <w:i/>
          <w:iCs/>
          <w:color w:val="000000"/>
          <w:sz w:val="24"/>
          <w:szCs w:val="24"/>
        </w:rPr>
        <w:t>Геометрические величины</w:t>
      </w:r>
    </w:p>
    <w:p w:rsidR="002F363C" w:rsidRPr="00F40EFA" w:rsidRDefault="002F363C" w:rsidP="00BF5340">
      <w:pPr>
        <w:widowControl/>
        <w:shd w:val="clear" w:color="auto" w:fill="FFFFFF"/>
        <w:jc w:val="both"/>
        <w:rPr>
          <w:sz w:val="24"/>
          <w:szCs w:val="24"/>
        </w:rPr>
      </w:pPr>
      <w:r w:rsidRPr="00F40EFA">
        <w:rPr>
          <w:color w:val="000000"/>
          <w:sz w:val="24"/>
          <w:szCs w:val="24"/>
        </w:rPr>
        <w:t>•   измерять длину отрезка;</w:t>
      </w:r>
    </w:p>
    <w:p w:rsidR="002F363C" w:rsidRPr="00F40EFA" w:rsidRDefault="002F363C" w:rsidP="00BF5340">
      <w:pPr>
        <w:widowControl/>
        <w:shd w:val="clear" w:color="auto" w:fill="FFFFFF"/>
        <w:jc w:val="both"/>
        <w:rPr>
          <w:sz w:val="24"/>
          <w:szCs w:val="24"/>
        </w:rPr>
      </w:pPr>
      <w:r w:rsidRPr="00F40EFA">
        <w:rPr>
          <w:color w:val="000000"/>
          <w:sz w:val="24"/>
          <w:szCs w:val="24"/>
        </w:rPr>
        <w:t>•    вычислять периметр треугольника,  прямоугольника квадрата, площадь прямоугольника и квадрата;</w:t>
      </w:r>
    </w:p>
    <w:p w:rsidR="002F363C" w:rsidRPr="00F40EFA" w:rsidRDefault="002F363C" w:rsidP="00BF5340">
      <w:pPr>
        <w:widowControl/>
        <w:shd w:val="clear" w:color="auto" w:fill="FFFFFF"/>
        <w:jc w:val="both"/>
        <w:rPr>
          <w:sz w:val="24"/>
          <w:szCs w:val="24"/>
        </w:rPr>
      </w:pPr>
      <w:r w:rsidRPr="00F40EFA">
        <w:rPr>
          <w:color w:val="000000"/>
          <w:sz w:val="24"/>
          <w:szCs w:val="24"/>
        </w:rPr>
        <w:t>•   оценивать размеры геометрических объектов, расстоя</w:t>
      </w:r>
      <w:r w:rsidRPr="00F40EFA">
        <w:rPr>
          <w:color w:val="000000"/>
          <w:sz w:val="24"/>
          <w:szCs w:val="24"/>
        </w:rPr>
        <w:softHyphen/>
        <w:t>ния приближённо (на глаз).</w:t>
      </w:r>
    </w:p>
    <w:p w:rsidR="002F363C" w:rsidRPr="00BF5340" w:rsidRDefault="002F363C" w:rsidP="00BF5340">
      <w:pPr>
        <w:widowControl/>
        <w:shd w:val="clear" w:color="auto" w:fill="FFFFFF"/>
        <w:jc w:val="both"/>
        <w:rPr>
          <w:sz w:val="24"/>
          <w:szCs w:val="24"/>
        </w:rPr>
      </w:pPr>
      <w:r w:rsidRPr="00BF5340">
        <w:rPr>
          <w:iCs/>
          <w:color w:val="000000"/>
          <w:sz w:val="24"/>
          <w:szCs w:val="24"/>
        </w:rPr>
        <w:t>вычислять периметр и площадь различных фигур прямоугольной формы</w:t>
      </w:r>
    </w:p>
    <w:p w:rsidR="002F363C" w:rsidRPr="00F40EFA" w:rsidRDefault="002F363C" w:rsidP="00BF5340">
      <w:pPr>
        <w:widowControl/>
        <w:shd w:val="clear" w:color="auto" w:fill="FFFFFF"/>
        <w:jc w:val="both"/>
        <w:rPr>
          <w:i/>
          <w:iCs/>
          <w:color w:val="000000"/>
          <w:sz w:val="24"/>
          <w:szCs w:val="24"/>
        </w:rPr>
      </w:pPr>
    </w:p>
    <w:p w:rsidR="002F363C" w:rsidRPr="00F40EFA" w:rsidRDefault="002F363C" w:rsidP="00BF5340">
      <w:pPr>
        <w:widowControl/>
        <w:shd w:val="clear" w:color="auto" w:fill="FFFFFF"/>
        <w:jc w:val="both"/>
        <w:rPr>
          <w:b/>
          <w:sz w:val="24"/>
          <w:szCs w:val="24"/>
        </w:rPr>
      </w:pPr>
      <w:r w:rsidRPr="00F40EFA">
        <w:rPr>
          <w:i/>
          <w:iCs/>
          <w:color w:val="000000"/>
          <w:sz w:val="24"/>
          <w:szCs w:val="24"/>
        </w:rPr>
        <w:t xml:space="preserve"> </w:t>
      </w:r>
      <w:r w:rsidRPr="00F40EFA">
        <w:rPr>
          <w:b/>
          <w:i/>
          <w:iCs/>
          <w:color w:val="000000"/>
          <w:sz w:val="24"/>
          <w:szCs w:val="24"/>
        </w:rPr>
        <w:t>Работа с информацией</w:t>
      </w:r>
    </w:p>
    <w:p w:rsidR="002F363C" w:rsidRPr="00F40EFA" w:rsidRDefault="002F363C" w:rsidP="00BF5340">
      <w:pPr>
        <w:widowControl/>
        <w:shd w:val="clear" w:color="auto" w:fill="FFFFFF"/>
        <w:jc w:val="both"/>
        <w:rPr>
          <w:sz w:val="24"/>
          <w:szCs w:val="24"/>
        </w:rPr>
      </w:pPr>
      <w:r w:rsidRPr="00F40EFA">
        <w:rPr>
          <w:color w:val="000000"/>
          <w:sz w:val="24"/>
          <w:szCs w:val="24"/>
        </w:rPr>
        <w:t>•  читать несложные готовые таблицы;</w:t>
      </w:r>
    </w:p>
    <w:p w:rsidR="002F363C" w:rsidRPr="00F40EFA" w:rsidRDefault="002F363C" w:rsidP="00BF5340">
      <w:pPr>
        <w:widowControl/>
        <w:shd w:val="clear" w:color="auto" w:fill="FFFFFF"/>
        <w:jc w:val="both"/>
        <w:rPr>
          <w:sz w:val="24"/>
          <w:szCs w:val="24"/>
        </w:rPr>
      </w:pPr>
      <w:r w:rsidRPr="00F40EFA">
        <w:rPr>
          <w:color w:val="000000"/>
          <w:sz w:val="24"/>
          <w:szCs w:val="24"/>
        </w:rPr>
        <w:t>•  заполнять несложные готовые таблицы;</w:t>
      </w:r>
    </w:p>
    <w:p w:rsidR="002F363C" w:rsidRPr="002F363C" w:rsidRDefault="002F363C" w:rsidP="00BF5340">
      <w:pPr>
        <w:widowControl/>
        <w:shd w:val="clear" w:color="auto" w:fill="FFFFFF"/>
        <w:jc w:val="both"/>
        <w:rPr>
          <w:color w:val="000000"/>
          <w:sz w:val="24"/>
          <w:szCs w:val="24"/>
        </w:rPr>
      </w:pPr>
      <w:r w:rsidRPr="00F40EFA">
        <w:rPr>
          <w:color w:val="000000"/>
          <w:sz w:val="24"/>
          <w:szCs w:val="24"/>
        </w:rPr>
        <w:t>•  читать несложные готовые столбчатые диаграммы.</w:t>
      </w:r>
    </w:p>
    <w:p w:rsidR="002F363C" w:rsidRPr="00BF5340" w:rsidRDefault="002F363C" w:rsidP="00BF5340">
      <w:pPr>
        <w:widowControl/>
        <w:shd w:val="clear" w:color="auto" w:fill="FFFFFF"/>
        <w:jc w:val="both"/>
        <w:rPr>
          <w:sz w:val="24"/>
          <w:szCs w:val="24"/>
        </w:rPr>
      </w:pPr>
      <w:r w:rsidRPr="00BF5340">
        <w:rPr>
          <w:iCs/>
          <w:color w:val="000000"/>
          <w:sz w:val="24"/>
          <w:szCs w:val="24"/>
        </w:rPr>
        <w:t>•  читать несложные готовые круговые диаграммы;</w:t>
      </w:r>
    </w:p>
    <w:p w:rsidR="002F363C" w:rsidRPr="00BF5340" w:rsidRDefault="002F363C" w:rsidP="00BF5340">
      <w:pPr>
        <w:widowControl/>
        <w:shd w:val="clear" w:color="auto" w:fill="FFFFFF"/>
        <w:jc w:val="both"/>
        <w:rPr>
          <w:sz w:val="24"/>
          <w:szCs w:val="24"/>
        </w:rPr>
      </w:pPr>
      <w:r w:rsidRPr="00BF5340">
        <w:rPr>
          <w:color w:val="000000"/>
          <w:sz w:val="24"/>
          <w:szCs w:val="24"/>
        </w:rPr>
        <w:t xml:space="preserve">•  </w:t>
      </w:r>
      <w:r w:rsidRPr="00BF5340">
        <w:rPr>
          <w:iCs/>
          <w:color w:val="000000"/>
          <w:sz w:val="24"/>
          <w:szCs w:val="24"/>
        </w:rPr>
        <w:t>достраивать несложную готовую столбчатую диа</w:t>
      </w:r>
      <w:r w:rsidRPr="00BF5340">
        <w:rPr>
          <w:iCs/>
          <w:color w:val="000000"/>
          <w:sz w:val="24"/>
          <w:szCs w:val="24"/>
        </w:rPr>
        <w:softHyphen/>
        <w:t>грамму;</w:t>
      </w:r>
    </w:p>
    <w:p w:rsidR="002F363C" w:rsidRPr="00BF5340" w:rsidRDefault="002F363C" w:rsidP="00BF5340">
      <w:pPr>
        <w:widowControl/>
        <w:shd w:val="clear" w:color="auto" w:fill="FFFFFF"/>
        <w:jc w:val="both"/>
        <w:rPr>
          <w:sz w:val="24"/>
          <w:szCs w:val="24"/>
        </w:rPr>
      </w:pPr>
      <w:r w:rsidRPr="00BF5340">
        <w:rPr>
          <w:color w:val="000000"/>
          <w:sz w:val="24"/>
          <w:szCs w:val="24"/>
        </w:rPr>
        <w:t xml:space="preserve">•   </w:t>
      </w:r>
      <w:r w:rsidRPr="00BF5340">
        <w:rPr>
          <w:iCs/>
          <w:color w:val="000000"/>
          <w:sz w:val="24"/>
          <w:szCs w:val="24"/>
        </w:rPr>
        <w:t>сравнивать и обобщать информацию, представлен</w:t>
      </w:r>
      <w:r w:rsidRPr="00BF5340">
        <w:rPr>
          <w:iCs/>
          <w:color w:val="000000"/>
          <w:sz w:val="24"/>
          <w:szCs w:val="24"/>
        </w:rPr>
        <w:softHyphen/>
        <w:t>ную в строках и столбцах несложных таблиц и диаграмм;</w:t>
      </w:r>
    </w:p>
    <w:p w:rsidR="002F363C" w:rsidRPr="00BF5340" w:rsidRDefault="002F363C" w:rsidP="00BF5340">
      <w:pPr>
        <w:widowControl/>
        <w:shd w:val="clear" w:color="auto" w:fill="FFFFFF"/>
        <w:jc w:val="both"/>
        <w:rPr>
          <w:sz w:val="24"/>
          <w:szCs w:val="24"/>
        </w:rPr>
      </w:pPr>
      <w:r w:rsidRPr="00BF5340">
        <w:rPr>
          <w:iCs/>
          <w:color w:val="000000"/>
          <w:sz w:val="24"/>
          <w:szCs w:val="24"/>
        </w:rPr>
        <w:t>•  распознавать одну и ту же информацию, представ</w:t>
      </w:r>
      <w:r w:rsidRPr="00BF5340">
        <w:rPr>
          <w:iCs/>
          <w:color w:val="000000"/>
          <w:sz w:val="24"/>
          <w:szCs w:val="24"/>
        </w:rPr>
        <w:softHyphen/>
        <w:t>ленную в разной форме (таблицы и диаграммы);</w:t>
      </w:r>
    </w:p>
    <w:p w:rsidR="002F363C" w:rsidRPr="00BF5340" w:rsidRDefault="002F363C" w:rsidP="00BF5340">
      <w:pPr>
        <w:widowControl/>
        <w:shd w:val="clear" w:color="auto" w:fill="FFFFFF"/>
        <w:jc w:val="both"/>
        <w:rPr>
          <w:sz w:val="24"/>
          <w:szCs w:val="24"/>
        </w:rPr>
      </w:pPr>
      <w:r w:rsidRPr="00BF5340">
        <w:rPr>
          <w:color w:val="000000"/>
          <w:sz w:val="24"/>
          <w:szCs w:val="24"/>
        </w:rPr>
        <w:t xml:space="preserve">•  </w:t>
      </w:r>
      <w:r w:rsidRPr="00BF5340">
        <w:rPr>
          <w:iCs/>
          <w:color w:val="000000"/>
          <w:sz w:val="24"/>
          <w:szCs w:val="24"/>
        </w:rPr>
        <w:t>планировать несложные исследования, собирать и представлять полученную информацию с помощью таблиц и диаграмм;</w:t>
      </w:r>
    </w:p>
    <w:p w:rsidR="002F363C" w:rsidRPr="00BF5340" w:rsidRDefault="002F363C" w:rsidP="00BF5340">
      <w:pPr>
        <w:widowControl/>
        <w:shd w:val="clear" w:color="auto" w:fill="FFFFFF"/>
        <w:jc w:val="both"/>
        <w:rPr>
          <w:iCs/>
          <w:color w:val="000000"/>
          <w:sz w:val="24"/>
          <w:szCs w:val="24"/>
        </w:rPr>
      </w:pPr>
      <w:r w:rsidRPr="00BF5340">
        <w:rPr>
          <w:color w:val="000000"/>
          <w:sz w:val="24"/>
          <w:szCs w:val="24"/>
        </w:rPr>
        <w:t xml:space="preserve">•  </w:t>
      </w:r>
      <w:r w:rsidRPr="00BF5340">
        <w:rPr>
          <w:iCs/>
          <w:color w:val="000000"/>
          <w:sz w:val="24"/>
          <w:szCs w:val="24"/>
        </w:rPr>
        <w:t>интерпретировать информацию, полученную при про</w:t>
      </w:r>
      <w:r w:rsidRPr="00BF5340">
        <w:rPr>
          <w:iCs/>
          <w:color w:val="000000"/>
          <w:sz w:val="24"/>
          <w:szCs w:val="24"/>
        </w:rPr>
        <w:softHyphen/>
        <w:t>ведении несложных исследований (объяснять, сравнивать и обобщать данные, делать выводы и прогнозы).</w:t>
      </w:r>
    </w:p>
    <w:p w:rsidR="002F363C" w:rsidRPr="00F40EFA" w:rsidRDefault="002F363C" w:rsidP="002F363C">
      <w:pPr>
        <w:widowControl/>
        <w:shd w:val="clear" w:color="auto" w:fill="FFFFFF"/>
        <w:jc w:val="both"/>
        <w:rPr>
          <w:sz w:val="24"/>
          <w:szCs w:val="24"/>
        </w:rPr>
      </w:pPr>
    </w:p>
    <w:p w:rsidR="00DF059E" w:rsidRDefault="00DF059E" w:rsidP="00D900EC">
      <w:pPr>
        <w:spacing w:line="360" w:lineRule="auto"/>
        <w:ind w:firstLine="709"/>
        <w:jc w:val="center"/>
        <w:rPr>
          <w:b/>
          <w:sz w:val="24"/>
          <w:szCs w:val="24"/>
        </w:rPr>
      </w:pPr>
    </w:p>
    <w:p w:rsidR="00DF059E" w:rsidRDefault="00DF059E" w:rsidP="00D900EC">
      <w:pPr>
        <w:spacing w:line="360" w:lineRule="auto"/>
        <w:ind w:firstLine="709"/>
        <w:jc w:val="center"/>
        <w:rPr>
          <w:b/>
          <w:sz w:val="24"/>
          <w:szCs w:val="24"/>
        </w:rPr>
      </w:pPr>
    </w:p>
    <w:p w:rsidR="00DF059E" w:rsidRDefault="00DF059E" w:rsidP="00D900EC">
      <w:pPr>
        <w:spacing w:line="360" w:lineRule="auto"/>
        <w:ind w:firstLine="709"/>
        <w:jc w:val="center"/>
        <w:rPr>
          <w:b/>
          <w:sz w:val="24"/>
          <w:szCs w:val="24"/>
        </w:rPr>
      </w:pPr>
    </w:p>
    <w:p w:rsidR="00DF059E" w:rsidRDefault="00DF059E" w:rsidP="00D900EC">
      <w:pPr>
        <w:spacing w:line="360" w:lineRule="auto"/>
        <w:ind w:firstLine="709"/>
        <w:jc w:val="center"/>
        <w:rPr>
          <w:b/>
          <w:sz w:val="24"/>
          <w:szCs w:val="24"/>
        </w:rPr>
      </w:pPr>
    </w:p>
    <w:p w:rsidR="00DF059E" w:rsidRDefault="00DF059E" w:rsidP="00BF5340">
      <w:pPr>
        <w:spacing w:line="360" w:lineRule="auto"/>
        <w:rPr>
          <w:b/>
          <w:sz w:val="24"/>
          <w:szCs w:val="24"/>
        </w:rPr>
      </w:pPr>
    </w:p>
    <w:p w:rsidR="00D900EC" w:rsidRPr="00BF5340" w:rsidRDefault="00D900EC" w:rsidP="00D900EC">
      <w:pPr>
        <w:spacing w:line="360" w:lineRule="auto"/>
        <w:ind w:firstLine="709"/>
        <w:jc w:val="center"/>
        <w:rPr>
          <w:b/>
          <w:sz w:val="28"/>
          <w:szCs w:val="28"/>
        </w:rPr>
      </w:pPr>
      <w:r w:rsidRPr="00BF5340">
        <w:rPr>
          <w:b/>
          <w:sz w:val="28"/>
          <w:szCs w:val="28"/>
        </w:rPr>
        <w:lastRenderedPageBreak/>
        <w:t>Предметная область «Информатика»</w:t>
      </w:r>
    </w:p>
    <w:p w:rsidR="00D900EC" w:rsidRPr="00D900EC" w:rsidRDefault="00D900EC" w:rsidP="00BF5340">
      <w:pPr>
        <w:spacing w:line="360" w:lineRule="auto"/>
        <w:ind w:firstLine="709"/>
        <w:jc w:val="center"/>
        <w:rPr>
          <w:sz w:val="24"/>
          <w:szCs w:val="24"/>
        </w:rPr>
      </w:pPr>
      <w:r w:rsidRPr="00D900EC">
        <w:rPr>
          <w:b/>
          <w:sz w:val="24"/>
          <w:szCs w:val="24"/>
        </w:rPr>
        <w:t>Авторы:</w:t>
      </w:r>
      <w:r>
        <w:rPr>
          <w:sz w:val="24"/>
          <w:szCs w:val="24"/>
        </w:rPr>
        <w:t xml:space="preserve"> </w:t>
      </w:r>
      <w:r w:rsidR="005E75C5">
        <w:rPr>
          <w:sz w:val="24"/>
          <w:szCs w:val="24"/>
        </w:rPr>
        <w:t>Горячев</w:t>
      </w:r>
    </w:p>
    <w:p w:rsidR="00D900EC" w:rsidRPr="00D900EC" w:rsidRDefault="00D900EC" w:rsidP="00D900EC">
      <w:pPr>
        <w:spacing w:line="360" w:lineRule="auto"/>
        <w:ind w:firstLine="709"/>
        <w:jc w:val="center"/>
        <w:rPr>
          <w:b/>
          <w:sz w:val="24"/>
          <w:szCs w:val="24"/>
        </w:rPr>
      </w:pPr>
      <w:r w:rsidRPr="00D900EC">
        <w:rPr>
          <w:b/>
          <w:sz w:val="24"/>
          <w:szCs w:val="24"/>
        </w:rPr>
        <w:t>Пояснительная записка</w:t>
      </w:r>
    </w:p>
    <w:p w:rsidR="00D900EC" w:rsidRPr="005E75C5" w:rsidRDefault="00D900EC" w:rsidP="005E75C5">
      <w:pPr>
        <w:rPr>
          <w:sz w:val="24"/>
          <w:szCs w:val="24"/>
        </w:rPr>
      </w:pPr>
      <w:r w:rsidRPr="005E75C5">
        <w:rPr>
          <w:sz w:val="24"/>
          <w:szCs w:val="24"/>
        </w:rPr>
        <w:t>Наше время предъявляет к людям новые требования. Объем информации, которую каждому из нас приходится перерабатывать, растет изо дня в день. Средства информационных и коммуникационных технологий (ИКТ), которыми мы пользуемся (от справочников, телефона, стиральных машин до компьютеров), становятся все более сложными и требуют от нас больших знаний и умений для работы с ними. Поэтому особую актуальность сегодня приобретает информационная культура, многие элементы которой должны войти уже в начальное образование. Информационная культура — это система общих знаний, представлений, взглядов, установок, стереотипов поведения, позволяющих человеку правильно строить свое поведение в информационной области: искать информацию в нужном месте, воспринимать, собирать, представлять и передавать ее нужным образом. Это понятие находится в ряду таких понятий, как «художественная культура», «культура поведения» и т. п. К информационной культуре относится умение пользоваться источниками информации — справочниками, словарями, энциклопедиями, расписанием поездов, программой телевизионных передач и др. К ней же можно отнести и умение вести телефонный разговор, и умение смотреть (и не смотреть) телевизор, и умение записать свой адрес и вести записную книжку.</w:t>
      </w:r>
    </w:p>
    <w:p w:rsidR="00D900EC" w:rsidRPr="005E75C5" w:rsidRDefault="00D900EC" w:rsidP="005E75C5">
      <w:pPr>
        <w:rPr>
          <w:sz w:val="24"/>
          <w:szCs w:val="24"/>
        </w:rPr>
      </w:pPr>
      <w:r w:rsidRPr="005E75C5">
        <w:rPr>
          <w:sz w:val="24"/>
          <w:szCs w:val="24"/>
        </w:rPr>
        <w:t>В современном начальном и среднем образовании постепенно происходит смещение приоритетов. Выработка информационной культуры становится одним из основных приоритетов в целях современного образования, естественно, меняется и подход к изучению информатики в школе. Российские тенденции развития в этой области образования соответствуют мировым:</w:t>
      </w:r>
      <w:r w:rsidRPr="005E75C5">
        <w:rPr>
          <w:sz w:val="24"/>
          <w:szCs w:val="24"/>
        </w:rPr>
        <w:br/>
        <w:t>      • Сокращается объем осваиваемых школьниками рутинных технологических знаний и умений, непосредственно связанных с используемыми ИКТ. Школьники знакомятся с интуитивно ясными средствами стандартного интерфейса, после чего особенности работы с конкретными программными средами и техническими устройствами могут осваиваться ими самостоятельно в ходе их применения.</w:t>
      </w:r>
      <w:r w:rsidRPr="005E75C5">
        <w:rPr>
          <w:sz w:val="24"/>
          <w:szCs w:val="24"/>
        </w:rPr>
        <w:br/>
        <w:t>      • Изучение информатики и информационных технологий в рамках отдельного предмета разгружается за счет практической отработки умений и навыков в ходе изучения всех общеобразовательных дисциплин, во внеучебной и внешкольной деятельности; основным вариантом изучения становится полная интеграция содержания информатики и информационных технологий в математике, технологии, других школьных дисциплинах без выделения отдельного предмета.</w:t>
      </w:r>
      <w:r w:rsidRPr="005E75C5">
        <w:rPr>
          <w:sz w:val="24"/>
          <w:szCs w:val="24"/>
        </w:rPr>
        <w:br/>
        <w:t>      • Происходит отказ от обязательного освоения школьниками сред и языков профессионального программирования.</w:t>
      </w:r>
      <w:r w:rsidRPr="005E75C5">
        <w:rPr>
          <w:sz w:val="24"/>
          <w:szCs w:val="24"/>
        </w:rPr>
        <w:br/>
        <w:t>      • Расширяется изложение вопросов социальной информатики (этические, экологические и правовые вопросы работы с информацией).</w:t>
      </w:r>
    </w:p>
    <w:p w:rsidR="00D900EC" w:rsidRPr="005E75C5" w:rsidRDefault="00D900EC" w:rsidP="005E75C5">
      <w:pPr>
        <w:rPr>
          <w:sz w:val="24"/>
          <w:szCs w:val="24"/>
        </w:rPr>
      </w:pPr>
      <w:r w:rsidRPr="005E75C5">
        <w:rPr>
          <w:sz w:val="24"/>
          <w:szCs w:val="24"/>
        </w:rPr>
        <w:t>• Начало изучения информатики переносится в начальную школу, что приводит к повышению эффективности учебной деятельности школьников на последующих ступенях обучения и тем самым способствует разгрузке учащихся.</w:t>
      </w:r>
    </w:p>
    <w:p w:rsidR="00D900EC" w:rsidRPr="005E75C5" w:rsidRDefault="00D900EC" w:rsidP="005E75C5">
      <w:pPr>
        <w:rPr>
          <w:sz w:val="24"/>
          <w:szCs w:val="24"/>
        </w:rPr>
      </w:pPr>
      <w:r w:rsidRPr="005E75C5">
        <w:rPr>
          <w:b/>
          <w:i/>
          <w:sz w:val="24"/>
          <w:szCs w:val="24"/>
        </w:rPr>
        <w:t>Задача курса</w:t>
      </w:r>
      <w:r w:rsidRPr="005E75C5">
        <w:rPr>
          <w:sz w:val="24"/>
          <w:szCs w:val="24"/>
        </w:rPr>
        <w:t xml:space="preserve"> и связи с другими предметными областями. Перечисленные тенденции были учтены авторами при создании курса «Информатика в начальной школе». Курс объединяет теоретическую информатику, социальную информатику и информационные технологии и закладывает базис для основных информационных и коммуникативных знаний высокого уровня, дает учащимся навыки использования компьютера и другие информационно-технологические знания и навыки, лежащие в основе информационной культуры.</w:t>
      </w:r>
    </w:p>
    <w:p w:rsidR="00D900EC" w:rsidRPr="005E75C5" w:rsidRDefault="00D900EC" w:rsidP="005E75C5">
      <w:pPr>
        <w:rPr>
          <w:sz w:val="24"/>
          <w:szCs w:val="24"/>
        </w:rPr>
      </w:pPr>
      <w:r w:rsidRPr="005E75C5">
        <w:rPr>
          <w:sz w:val="24"/>
          <w:szCs w:val="24"/>
        </w:rPr>
        <w:t>Этот курс служит также существенным подспорьем в развитии новой грамотности, содержание которой значительно шире классических «трех навыков», соответствующих традиционному содержанию начального образования: читать, писать, считать.</w:t>
      </w:r>
      <w:r w:rsidRPr="005E75C5">
        <w:rPr>
          <w:sz w:val="24"/>
          <w:szCs w:val="24"/>
        </w:rPr>
        <w:br/>
      </w:r>
      <w:r w:rsidRPr="005E75C5">
        <w:rPr>
          <w:sz w:val="24"/>
          <w:szCs w:val="24"/>
        </w:rPr>
        <w:lastRenderedPageBreak/>
        <w:t>      </w:t>
      </w:r>
      <w:r w:rsidRPr="005E75C5">
        <w:rPr>
          <w:sz w:val="24"/>
          <w:szCs w:val="24"/>
        </w:rPr>
        <w:tab/>
        <w:t>Имеется в виду расширение понятий чтения (активный поиск всех разновидностей и типов информации, ее восприятие и анализ), письма (создание информационных объектов различных типов, установление связей (ссылок) между различными объектами, организация информации надлежащим образом) и счета (проектирование и конструирование объектов и действий; различные построения, в том числе логические, в графических и телесных средах, естественным образом представляющих основные объекты теории вычислений и математики конечных объектов).</w:t>
      </w:r>
      <w:r w:rsidRPr="005E75C5">
        <w:rPr>
          <w:sz w:val="24"/>
          <w:szCs w:val="24"/>
        </w:rPr>
        <w:br/>
        <w:t>      </w:t>
      </w:r>
      <w:r w:rsidRPr="005E75C5">
        <w:rPr>
          <w:sz w:val="24"/>
          <w:szCs w:val="24"/>
        </w:rPr>
        <w:tab/>
        <w:t>Новая грамотность – сочетание осваиваемых детьми основных лингвистических, логико-вычислительных и коммуникативных навыков, умения работать с определенными материалами, орудиями умственного и физического труда, способности выполнять операции и процедуры, т. е. внутренних и внешних технологий, – служит базой последующих этапов и сфер обучения.</w:t>
      </w:r>
      <w:r w:rsidRPr="005E75C5">
        <w:rPr>
          <w:sz w:val="24"/>
          <w:szCs w:val="24"/>
        </w:rPr>
        <w:br/>
        <w:t>      </w:t>
      </w:r>
      <w:r w:rsidRPr="005E75C5">
        <w:rPr>
          <w:sz w:val="24"/>
          <w:szCs w:val="24"/>
        </w:rPr>
        <w:tab/>
        <w:t>Характерно, что в связи с изменением места и роли образовательной области «Информатика» в школе меняются не только образовательные технологии, но и сама структура предметных областей. Постепенно информатика, бывшая некогда периферийной дисциплиной, находит свое значимое место в школьном обучении. Изучение курса «Информатика в начальной школе» поддерживает другие дисциплины, способствует общему развитию детей и их умению ориентироваться в окружающем мире. Основные идеи курса находят свое отражение и в других школьных предметах, поэтому данный курс вполне может войти в базовое ядро обучения в начальной школе. При этом, по мнению авторов, работа с компьютером является полезным и важным дополнением, но не необходимой частью для достижения главных целей курса.</w:t>
      </w:r>
    </w:p>
    <w:p w:rsidR="00D900EC" w:rsidRPr="005E75C5" w:rsidRDefault="00D900EC" w:rsidP="005E75C5">
      <w:pPr>
        <w:rPr>
          <w:sz w:val="24"/>
          <w:szCs w:val="24"/>
        </w:rPr>
      </w:pPr>
      <w:r w:rsidRPr="005E75C5">
        <w:rPr>
          <w:sz w:val="24"/>
          <w:szCs w:val="24"/>
        </w:rPr>
        <w:t>Авторы курса считают, что его изучение параллельно с основными курсами русского языка и математики позволяет существенно повысить качество освоения традиционных тем в этих курсах за счет формирования у учащихся еще одной, «информатической» точки зрения и развития их мыслительных и коммуникативных способностей.</w:t>
      </w:r>
    </w:p>
    <w:p w:rsidR="00D900EC" w:rsidRPr="005E75C5" w:rsidRDefault="00D900EC" w:rsidP="005E75C5">
      <w:pPr>
        <w:rPr>
          <w:sz w:val="24"/>
          <w:szCs w:val="24"/>
        </w:rPr>
      </w:pPr>
      <w:r w:rsidRPr="005E75C5">
        <w:rPr>
          <w:sz w:val="24"/>
          <w:szCs w:val="24"/>
        </w:rPr>
        <w:t>Одна из задач курса информатики в начальной школе – научить ребят:</w:t>
      </w:r>
    </w:p>
    <w:p w:rsidR="00D900EC" w:rsidRPr="005E75C5" w:rsidRDefault="00D900EC" w:rsidP="005E75C5">
      <w:pPr>
        <w:rPr>
          <w:sz w:val="24"/>
          <w:szCs w:val="24"/>
        </w:rPr>
      </w:pPr>
      <w:r w:rsidRPr="005E75C5">
        <w:rPr>
          <w:sz w:val="24"/>
          <w:szCs w:val="24"/>
        </w:rPr>
        <w:t>• работать в рамках заданной среды по четко оговоренным правилам;</w:t>
      </w:r>
      <w:r w:rsidRPr="005E75C5">
        <w:rPr>
          <w:sz w:val="24"/>
          <w:szCs w:val="24"/>
        </w:rPr>
        <w:br/>
        <w:t>• ориентироваться в потоке информации: просматривать, сортировать, искать необходимые сведения;</w:t>
      </w:r>
    </w:p>
    <w:p w:rsidR="00D900EC" w:rsidRPr="005E75C5" w:rsidRDefault="00D900EC" w:rsidP="005E75C5">
      <w:pPr>
        <w:rPr>
          <w:sz w:val="24"/>
          <w:szCs w:val="24"/>
        </w:rPr>
      </w:pPr>
      <w:r w:rsidRPr="005E75C5">
        <w:rPr>
          <w:sz w:val="24"/>
          <w:szCs w:val="24"/>
        </w:rPr>
        <w:t>• читать и понимать задание, рассуждать, доказывать свою точку зрения;</w:t>
      </w:r>
      <w:r w:rsidRPr="005E75C5">
        <w:rPr>
          <w:sz w:val="24"/>
          <w:szCs w:val="24"/>
        </w:rPr>
        <w:br/>
        <w:t>• работать с графически представленной информацией: таблицей, схемой и т. п.;</w:t>
      </w:r>
      <w:r w:rsidRPr="005E75C5">
        <w:rPr>
          <w:sz w:val="24"/>
          <w:szCs w:val="24"/>
        </w:rPr>
        <w:br/>
        <w:t>• планировать собственную и групповую работу, ориентируясь на поставленную цель, проверять и корректировать планы;</w:t>
      </w:r>
    </w:p>
    <w:p w:rsidR="00D900EC" w:rsidRPr="005E75C5" w:rsidRDefault="00D900EC" w:rsidP="005E75C5">
      <w:pPr>
        <w:rPr>
          <w:sz w:val="24"/>
          <w:szCs w:val="24"/>
        </w:rPr>
      </w:pPr>
      <w:r w:rsidRPr="005E75C5">
        <w:rPr>
          <w:sz w:val="24"/>
          <w:szCs w:val="24"/>
        </w:rPr>
        <w:t>• анализировать языковые объекты;</w:t>
      </w:r>
    </w:p>
    <w:p w:rsidR="00D900EC" w:rsidRPr="005E75C5" w:rsidRDefault="00D900EC" w:rsidP="005E75C5">
      <w:pPr>
        <w:rPr>
          <w:sz w:val="24"/>
          <w:szCs w:val="24"/>
        </w:rPr>
      </w:pPr>
      <w:r w:rsidRPr="005E75C5">
        <w:rPr>
          <w:sz w:val="24"/>
          <w:szCs w:val="24"/>
        </w:rPr>
        <w:t>• использовать законы формальной логики в мыслительной деятельности.</w:t>
      </w:r>
    </w:p>
    <w:p w:rsidR="00D900EC" w:rsidRPr="005E75C5" w:rsidRDefault="00D900EC" w:rsidP="005E75C5">
      <w:pPr>
        <w:rPr>
          <w:sz w:val="24"/>
          <w:szCs w:val="24"/>
        </w:rPr>
      </w:pPr>
      <w:r w:rsidRPr="005E75C5">
        <w:rPr>
          <w:sz w:val="24"/>
          <w:szCs w:val="24"/>
        </w:rPr>
        <w:t>Курс рассчитан на три года в объеме 34 часа в год и предполагает возможность изучения при отсутствии компьютеров в школе. Однако если оснащенность школы позволяет, можно сочетать изучение информатики в рамках этого курса с занятиями по информационным технологиям. Эти занятия также могут проводиться до 34 часов в год, и программа таких занятий разработана. Независимость этих частей друг от друга дает возможность реализовать различные варианты изучения курса в зависимости от технических возможностей и желания школы. В случае если оснащенность школы позволяет ученикам начальной школы посещать компьютерный класс, а плотность расписания не дает возможности проводить больше одного урока информатики в неделю (34 часа в год), можно организовать уроки смешанного типа. В таком случае часть урока ребята могут работать с учебником, а остальное время — за компьютером. При таком типе уроков время для изучения теоретической части можно экономить за счет проведения уроков, интегрированных с другими предметами.</w:t>
      </w:r>
    </w:p>
    <w:p w:rsidR="00D900EC" w:rsidRPr="005E75C5" w:rsidRDefault="00D900EC" w:rsidP="005E75C5">
      <w:pPr>
        <w:rPr>
          <w:sz w:val="24"/>
          <w:szCs w:val="24"/>
        </w:rPr>
      </w:pPr>
      <w:r w:rsidRPr="005E75C5">
        <w:rPr>
          <w:sz w:val="24"/>
          <w:szCs w:val="24"/>
        </w:rPr>
        <w:t>Программа курса «Информатика в начальной школе» соответствует рекомендациям ЮНЕСКО-ИФИП «Информатика в начальном образовании».</w:t>
      </w:r>
    </w:p>
    <w:p w:rsidR="00D900EC" w:rsidRPr="005E75C5" w:rsidRDefault="00D900EC" w:rsidP="005E75C5">
      <w:pPr>
        <w:rPr>
          <w:sz w:val="24"/>
          <w:szCs w:val="24"/>
        </w:rPr>
      </w:pPr>
      <w:r w:rsidRPr="005E75C5">
        <w:rPr>
          <w:sz w:val="24"/>
          <w:szCs w:val="24"/>
        </w:rPr>
        <w:t xml:space="preserve">Организация учебного процесса. Авторские идеи, положенные в основу курса, требуют не только иного материала для своего воплощения, но и иной организации урока. Основная </w:t>
      </w:r>
      <w:r w:rsidRPr="005E75C5">
        <w:rPr>
          <w:sz w:val="24"/>
          <w:szCs w:val="24"/>
        </w:rPr>
        <w:lastRenderedPageBreak/>
        <w:t>модель урока курса  — это самостоятельная работа учащегося с учебником-тетрадью, изучение им листов определений и дальнейшее решение задач. Приветствуется обращение учащегося к учителю за индивидуальной помощью-консультацией в сложных ситуациях. Такая модель урока поддерживается спецификой учебника-тетради, который содержит полную информацию, необходимую для решения любой задачи. Роль учителя при этом состоит в том, что он индивидуально обсуждает ход решения той или иной задачи с теми учащимися, которые столкнулись с трудностями, просматривает решения задач и комментирует их. Кроме того, задача учителя как консультанта состоит не только в индивидуальной и групповой помощи при решении или толковании сложных заданий, но и в правильной организации обсуждения по итогам решения, в организации проектной деятельности внутри какой-либо темы или задания, в умении вовремя подхватить и развить инициативу учащихся по расширению и углублению разбираемого задания.</w:t>
      </w:r>
      <w:r w:rsidRPr="005E75C5">
        <w:rPr>
          <w:sz w:val="24"/>
          <w:szCs w:val="24"/>
        </w:rPr>
        <w:br/>
        <w:t>      </w:t>
      </w:r>
      <w:r w:rsidRPr="005E75C5">
        <w:rPr>
          <w:sz w:val="24"/>
          <w:szCs w:val="24"/>
        </w:rPr>
        <w:tab/>
        <w:t>Такая организация урока позволяет детям учиться и развивать свои способности более охотно и эффективно, чем при традиционной форме проведения уроков. Построение учебника-тетради ориентировано именно на такую модель урока. Все новые понятия вводятся при помощи графических примеров, простых и понятных детям. При этом курс не теряет ни логической четкости, ни математической точности. Листы определений и формулировки заданий учебника не допускают неопределенности, неоднозначности и одинаково понимаются всеми учениками и учителем — все участники учебного процесса играют по общим правилам. Это является условием успешной самостоятельной работы ученика с курсом, а также результативности помощи учителя и при необходимости родителей.</w:t>
      </w:r>
    </w:p>
    <w:p w:rsidR="00D900EC" w:rsidRPr="005E75C5" w:rsidRDefault="00D900EC" w:rsidP="005E75C5">
      <w:pPr>
        <w:rPr>
          <w:sz w:val="24"/>
          <w:szCs w:val="24"/>
        </w:rPr>
      </w:pPr>
      <w:r w:rsidRPr="005E75C5">
        <w:rPr>
          <w:sz w:val="24"/>
          <w:szCs w:val="24"/>
        </w:rPr>
        <w:t>Наряду с самостоятельной работой учащихся важным видом учебной деятельности является групповое обсуждение, в котором фигурирует заданный кем-то вопрос, неожиданное решение или трудность, с которой столкнулись некоторые дети. Учитель старается вовлечь в такое обсуждение наибольшее число детей.</w:t>
      </w:r>
    </w:p>
    <w:p w:rsidR="00D900EC" w:rsidRPr="005E75C5" w:rsidRDefault="00D900EC" w:rsidP="005E75C5">
      <w:pPr>
        <w:rPr>
          <w:sz w:val="24"/>
          <w:szCs w:val="24"/>
        </w:rPr>
      </w:pPr>
      <w:r w:rsidRPr="005E75C5">
        <w:rPr>
          <w:sz w:val="24"/>
          <w:szCs w:val="24"/>
        </w:rPr>
        <w:t>Важной составляющей курса являются также проектные уроки. Проектная деятельность отличается от обычного урока как постановкой целей, так и организацией. Это групповая работа ребят по выполнению общей задачи. В процессе таких уроков ребята учатся координировать и планировать общую работу, общаться друг с другом. Групповая проектная работа учащихся может иметь самые разнообразные воплощения в зависимости от конкретной задачи для каждого проекта.</w:t>
      </w:r>
      <w:r w:rsidRPr="005E75C5">
        <w:rPr>
          <w:sz w:val="24"/>
          <w:szCs w:val="24"/>
        </w:rPr>
        <w:br/>
        <w:t>      </w:t>
      </w:r>
      <w:r w:rsidRPr="005E75C5">
        <w:rPr>
          <w:sz w:val="24"/>
          <w:szCs w:val="24"/>
        </w:rPr>
        <w:tab/>
      </w:r>
      <w:r w:rsidRPr="005E75C5">
        <w:rPr>
          <w:b/>
          <w:sz w:val="24"/>
          <w:szCs w:val="24"/>
        </w:rPr>
        <w:t>Общее содержание курса.</w:t>
      </w:r>
      <w:r w:rsidRPr="005E75C5">
        <w:rPr>
          <w:sz w:val="24"/>
          <w:szCs w:val="24"/>
        </w:rPr>
        <w:t xml:space="preserve"> Информатические разделы математики в современной начальной школе тесно связаны с другими начальными разделами математики, поддерживают их изучение. Перемещение центра тяжести математического образования в направлении объектов и задач информатики является объективной тенденцией развития математики. Математические основы информатики во многих отношениях являются естественным полем формирования общих учебных навыков и развития общих мыслительно-коммуникативных способностей ребенка.</w:t>
      </w:r>
      <w:r w:rsidRPr="005E75C5">
        <w:rPr>
          <w:sz w:val="24"/>
          <w:szCs w:val="24"/>
        </w:rPr>
        <w:br/>
        <w:t>      </w:t>
      </w:r>
      <w:r w:rsidRPr="005E75C5">
        <w:rPr>
          <w:sz w:val="24"/>
          <w:szCs w:val="24"/>
        </w:rPr>
        <w:tab/>
        <w:t>В ходе освоения курса важные фрагменты математических основ информатики осваиваются учащимися в наглядной графической и телесной (трехмерной) форме, этот процесс достаточно легко вписывается в формат обучения в начальной школе.</w:t>
      </w:r>
    </w:p>
    <w:p w:rsidR="00D900EC" w:rsidRPr="005E75C5" w:rsidRDefault="00D900EC" w:rsidP="005E75C5">
      <w:pPr>
        <w:rPr>
          <w:sz w:val="24"/>
          <w:szCs w:val="24"/>
        </w:rPr>
      </w:pPr>
      <w:r w:rsidRPr="005E75C5">
        <w:rPr>
          <w:sz w:val="24"/>
          <w:szCs w:val="24"/>
        </w:rPr>
        <w:t>В основу построения курса положен следующий ряд принципов:</w:t>
      </w:r>
      <w:r w:rsidRPr="005E75C5">
        <w:rPr>
          <w:sz w:val="24"/>
          <w:szCs w:val="24"/>
        </w:rPr>
        <w:br/>
        <w:t>      • ясные правила игры, одинаково понимаемые учителем и учеником;</w:t>
      </w:r>
      <w:r w:rsidRPr="005E75C5">
        <w:rPr>
          <w:sz w:val="24"/>
          <w:szCs w:val="24"/>
        </w:rPr>
        <w:br/>
        <w:t>      • графические и телесные объекты учебной деятельности;</w:t>
      </w:r>
      <w:r w:rsidRPr="005E75C5">
        <w:rPr>
          <w:sz w:val="24"/>
          <w:szCs w:val="24"/>
        </w:rPr>
        <w:br/>
        <w:t>      • введение всего спектра основных понятий современной компьютерной математики на материале графических примеров, а не в виде формальных определений для заучивания;</w:t>
      </w:r>
      <w:r w:rsidRPr="005E75C5">
        <w:rPr>
          <w:sz w:val="24"/>
          <w:szCs w:val="24"/>
        </w:rPr>
        <w:br/>
        <w:t>      • использование человеческих языков как основной области реальных приложений математических конструкций.</w:t>
      </w:r>
    </w:p>
    <w:p w:rsidR="00D900EC" w:rsidRPr="005E75C5" w:rsidRDefault="00D900EC" w:rsidP="005E75C5">
      <w:pPr>
        <w:rPr>
          <w:sz w:val="24"/>
          <w:szCs w:val="24"/>
        </w:rPr>
      </w:pPr>
      <w:r w:rsidRPr="005E75C5">
        <w:rPr>
          <w:sz w:val="24"/>
          <w:szCs w:val="24"/>
        </w:rPr>
        <w:t xml:space="preserve">Представление о правилах игры, явных и неявных, существенно для работы в классе. И создатели курса (математики и лингвисты), и учителя, и дети, работающие с учебником, — все играют по одним и тем же правилам, правилам математики и информатики. Ведь гроссмейстер выигрывает партию у любителя не потому, что его «назначили» гроссмейстером, — правда в </w:t>
      </w:r>
      <w:r w:rsidRPr="005E75C5">
        <w:rPr>
          <w:sz w:val="24"/>
          <w:szCs w:val="24"/>
        </w:rPr>
        <w:lastRenderedPageBreak/>
        <w:t>шахматах для всех одна. Задача, которую авторы ставят с первых уроков перед учителем и детьми, — договориться о правилах игры, т. е. правилах, принципах, законах совместной деятельности. На протяжении всей работы с курсом необходимо ясное и явное понимание этих правил детьми. Такие правила часто считаются в школе самоочевидными и потому несущественными, при этом иногда служат причиной учебной неуспешности. Понимание ребенком того, что значит правильно или неправильно решенная задача, — важнейший элемент всего учебного процесса. Авторы стараются как можно более ясно и явно формулировать все условия и ограничения каждой задачи. Суждение о том, правильно решена задача или нет, в равной степени должно быть доступно и ребенку, и учителю.</w:t>
      </w:r>
    </w:p>
    <w:p w:rsidR="00D900EC" w:rsidRPr="005E75C5" w:rsidRDefault="00D900EC" w:rsidP="005E75C5">
      <w:pPr>
        <w:rPr>
          <w:sz w:val="24"/>
          <w:szCs w:val="24"/>
        </w:rPr>
      </w:pPr>
      <w:r w:rsidRPr="005E75C5">
        <w:rPr>
          <w:sz w:val="24"/>
          <w:szCs w:val="24"/>
        </w:rPr>
        <w:t>Сравнение математики с игрой по формальным правилам и построение философии математики на этой основе принадлежит Давиду Гильберту, одному из крупнейших математиков конца ХIХ -начала ХХ века. В информатическом контексте такое сравнение особенно плодотворно – конечно, не в связи с компьютерными играми, а в связи с общим стилем взаимодействия человека с компьютером, когда компьютер действует по правилам, не воспринимая обширного и не всегда четкого окружения, в котором живет человек.</w:t>
      </w:r>
    </w:p>
    <w:p w:rsidR="00D900EC" w:rsidRPr="005E75C5" w:rsidRDefault="00D900EC" w:rsidP="005E75C5">
      <w:pPr>
        <w:rPr>
          <w:sz w:val="24"/>
          <w:szCs w:val="24"/>
        </w:rPr>
      </w:pPr>
      <w:r w:rsidRPr="005E75C5">
        <w:rPr>
          <w:sz w:val="24"/>
          <w:szCs w:val="24"/>
        </w:rPr>
        <w:t>Одна из основных задач курса, как и всего обучения в школе, — это освоение языка. В ходе работы над курсом постепенно вводятся ключевые слова и выражения, которые важны потому, что систематически используются в текстах учебных материалов, причем с точно определенным и фиксированным смыслом, понятным и одинаковым для всех детей и учителя. Для всех ключевых слов авторы стараются максимально подробно и ясно для ребенка (а также для учителя и родителей) разъяснить, проиллюстрировать и зафиксировать их смысл. Очень важно, чтобы относительно каждого ключевого слова у учителя с детьми было фиксированное и одинаковое понимание, что это слово значит.</w:t>
      </w:r>
    </w:p>
    <w:p w:rsidR="00D900EC" w:rsidRPr="005E75C5" w:rsidRDefault="00D900EC" w:rsidP="005E75C5">
      <w:pPr>
        <w:rPr>
          <w:sz w:val="24"/>
          <w:szCs w:val="24"/>
        </w:rPr>
      </w:pPr>
      <w:r w:rsidRPr="005E75C5">
        <w:rPr>
          <w:sz w:val="24"/>
          <w:szCs w:val="24"/>
        </w:rPr>
        <w:t>Курс тесно связан с образовательными областями «Математика» и «Языки». Однако и с другими школьными дисциплинами он имеет достаточно много точек соприкосновения. Так, в процессе решения задач курса ученики пользуются географической картой, работают с родословными царей, фигурками животных и т. п. Таким образом, курс можно использовать для интеграции предметных областей и установления более тесных межпредметных связей, а также иллюстрации специфики практических задач, которые, как правило, выходят за рамки какой-либо учебной дисциплины.</w:t>
      </w:r>
    </w:p>
    <w:p w:rsidR="00D900EC" w:rsidRPr="005E75C5" w:rsidRDefault="00D900EC" w:rsidP="005E75C5">
      <w:pPr>
        <w:rPr>
          <w:sz w:val="24"/>
          <w:szCs w:val="24"/>
        </w:rPr>
      </w:pPr>
      <w:r w:rsidRPr="005E75C5">
        <w:rPr>
          <w:sz w:val="24"/>
          <w:szCs w:val="24"/>
        </w:rPr>
        <w:t>Математико-информатическое содержание курса. Отдельное внимание следует уделить терминологии, используемой в курсе. В курсе используется система базовых понятий современной информатики, в наибольшей степени соответствующая задачам продолжения образования в средней, старшей школе и затем в вузе. Речь идет о таких понятиях, как цепочка, мешок, бусина, дерево и др.</w:t>
      </w:r>
      <w:r w:rsidRPr="005E75C5">
        <w:rPr>
          <w:sz w:val="24"/>
          <w:szCs w:val="24"/>
        </w:rPr>
        <w:br/>
        <w:t>      </w:t>
      </w:r>
      <w:r w:rsidRPr="005E75C5">
        <w:rPr>
          <w:sz w:val="24"/>
          <w:szCs w:val="24"/>
        </w:rPr>
        <w:tab/>
        <w:t>Понятие цепочка (англ. string) относится к числу наиболее часто используемых базовых научных понятий информатики (именно научных, в какой-то степени практических, технологических, инженерных, а не методических понятий обучения информатике). Для этого понятия в русском языке могут использоваться различные термины, в частности «слово», «конечная последовательность», «кортеж» (обычно в математическом контексте), «строка» (как правило, в несколько ином смысле), однако термин цепочка является наиболее употребительным и, по мнению авторов, наиболее подходящим для курса.</w:t>
      </w:r>
    </w:p>
    <w:p w:rsidR="00D900EC" w:rsidRPr="005E75C5" w:rsidRDefault="00D900EC" w:rsidP="005E75C5">
      <w:pPr>
        <w:rPr>
          <w:sz w:val="24"/>
          <w:szCs w:val="24"/>
        </w:rPr>
      </w:pPr>
      <w:r w:rsidRPr="005E75C5">
        <w:rPr>
          <w:sz w:val="24"/>
          <w:szCs w:val="24"/>
        </w:rPr>
        <w:t>С термином бусина ситуация иная, ему в научном и технологическом языке соответствуют термины символ, элемент (цепочки), буква. Этот термин не применяется в научной литературе. Тем не менее авторы используют его в курсе. Это связано прежде всего с необходимостью установить устойчивую связь между общим понятием и его конкретной реализацией в виде графических и телесных объектов. При этом авторы считают, что переход на последующих этапах обучения к стандартным (и различным в разных изложениях и контекстах) терминам трудностей у учащихся не вызывает.</w:t>
      </w:r>
      <w:r w:rsidRPr="005E75C5">
        <w:rPr>
          <w:sz w:val="24"/>
          <w:szCs w:val="24"/>
        </w:rPr>
        <w:br/>
        <w:t>      </w:t>
      </w:r>
      <w:r w:rsidRPr="005E75C5">
        <w:rPr>
          <w:sz w:val="24"/>
          <w:szCs w:val="24"/>
        </w:rPr>
        <w:tab/>
        <w:t xml:space="preserve">Понятие мешок (англ. bag) используется в информатике так же, как и в учебнике-тетради. Его отличие от понятия «множество» просто и формально: в множество каждый элемент может входить или не входить, а в мешок он может не входить, входить один, два, три </w:t>
      </w:r>
      <w:r w:rsidRPr="005E75C5">
        <w:rPr>
          <w:sz w:val="24"/>
          <w:szCs w:val="24"/>
        </w:rPr>
        <w:lastRenderedPageBreak/>
        <w:t>раза и т. д. Например, мешок букв слова МАМУ содержит две буквы М, одну букву А и одну букву У. Это понятие при работе в области конечных объектов часто бывает удобнее, чем понятие множество. Его использование в начальной школе имеет и методические преимущества: оно легче воспринимается детьми, чем понятие множества; оно более непосредственно связано с понятием числа и т. д. С другой стороны, на последующих этапах обучения разница между этими двумя понятиями становится малосущественной.</w:t>
      </w:r>
      <w:r w:rsidRPr="005E75C5">
        <w:rPr>
          <w:sz w:val="24"/>
          <w:szCs w:val="24"/>
        </w:rPr>
        <w:br/>
        <w:t>      </w:t>
      </w:r>
      <w:r w:rsidRPr="005E75C5">
        <w:rPr>
          <w:sz w:val="24"/>
          <w:szCs w:val="24"/>
        </w:rPr>
        <w:tab/>
        <w:t>Понятие дерево также одно из важнейших базовых понятий современной информатики, чаще используемое в научном и образовательном языке, чем понятие произвольного графа.</w:t>
      </w:r>
      <w:r w:rsidRPr="005E75C5">
        <w:rPr>
          <w:sz w:val="24"/>
          <w:szCs w:val="24"/>
        </w:rPr>
        <w:br/>
        <w:t>      </w:t>
      </w:r>
      <w:r w:rsidRPr="005E75C5">
        <w:rPr>
          <w:sz w:val="24"/>
          <w:szCs w:val="24"/>
        </w:rPr>
        <w:tab/>
        <w:t>Объекты, базовые операции и отношения на них:</w:t>
      </w:r>
    </w:p>
    <w:p w:rsidR="00D900EC" w:rsidRPr="005E75C5" w:rsidRDefault="00D900EC" w:rsidP="005E75C5">
      <w:pPr>
        <w:rPr>
          <w:sz w:val="24"/>
          <w:szCs w:val="24"/>
        </w:rPr>
      </w:pPr>
      <w:r w:rsidRPr="005E75C5">
        <w:rPr>
          <w:sz w:val="24"/>
          <w:szCs w:val="24"/>
        </w:rPr>
        <w:t>•  атомарные объекты — символы различных алфавитов; одинаковость; свойства — цвет, форма;</w:t>
      </w:r>
      <w:r w:rsidRPr="005E75C5">
        <w:rPr>
          <w:sz w:val="24"/>
          <w:szCs w:val="24"/>
        </w:rPr>
        <w:br/>
        <w:t>• цепочки (конечные последовательности) — одинаковость; порядковая нумерация, следование; соединение цепочки цепочек; алфавитный порядок букв, лексикографический порядок слов;</w:t>
      </w:r>
      <w:r w:rsidRPr="005E75C5">
        <w:rPr>
          <w:sz w:val="24"/>
          <w:szCs w:val="24"/>
        </w:rPr>
        <w:br/>
        <w:t>• мешки (множества, в которых элементы могут повторяться) — одинаковость; ссыпание цепочки в мешок, раскрытие цепочки мешков;</w:t>
      </w:r>
    </w:p>
    <w:p w:rsidR="00D900EC" w:rsidRPr="005E75C5" w:rsidRDefault="00D900EC" w:rsidP="005E75C5">
      <w:pPr>
        <w:rPr>
          <w:sz w:val="24"/>
          <w:szCs w:val="24"/>
        </w:rPr>
      </w:pPr>
      <w:r w:rsidRPr="005E75C5">
        <w:rPr>
          <w:sz w:val="24"/>
          <w:szCs w:val="24"/>
        </w:rPr>
        <w:t>• таблицы (одно- и двумерные таблицы мешка);</w:t>
      </w:r>
    </w:p>
    <w:p w:rsidR="00D900EC" w:rsidRPr="005E75C5" w:rsidRDefault="00D900EC" w:rsidP="005E75C5">
      <w:pPr>
        <w:rPr>
          <w:sz w:val="24"/>
          <w:szCs w:val="24"/>
        </w:rPr>
      </w:pPr>
      <w:r w:rsidRPr="005E75C5">
        <w:rPr>
          <w:sz w:val="24"/>
          <w:szCs w:val="24"/>
        </w:rPr>
        <w:t>• деревья, включая упорядоченные;</w:t>
      </w:r>
    </w:p>
    <w:p w:rsidR="00D900EC" w:rsidRPr="005E75C5" w:rsidRDefault="00D900EC" w:rsidP="005E75C5">
      <w:pPr>
        <w:rPr>
          <w:sz w:val="24"/>
          <w:szCs w:val="24"/>
        </w:rPr>
      </w:pPr>
      <w:r w:rsidRPr="005E75C5">
        <w:rPr>
          <w:sz w:val="24"/>
          <w:szCs w:val="24"/>
        </w:rPr>
        <w:t>• разбиения плоскости; число областей.</w:t>
      </w:r>
    </w:p>
    <w:p w:rsidR="00D900EC" w:rsidRPr="005E75C5" w:rsidRDefault="00D900EC" w:rsidP="005E75C5">
      <w:pPr>
        <w:rPr>
          <w:sz w:val="24"/>
          <w:szCs w:val="24"/>
        </w:rPr>
      </w:pPr>
      <w:r w:rsidRPr="005E75C5">
        <w:rPr>
          <w:sz w:val="24"/>
          <w:szCs w:val="24"/>
        </w:rPr>
        <w:t>Языки:</w:t>
      </w:r>
      <w:r w:rsidRPr="005E75C5">
        <w:rPr>
          <w:sz w:val="24"/>
          <w:szCs w:val="24"/>
        </w:rPr>
        <w:br/>
        <w:t>• объекты и их имена;</w:t>
      </w:r>
    </w:p>
    <w:p w:rsidR="00D900EC" w:rsidRPr="005E75C5" w:rsidRDefault="00D900EC" w:rsidP="005E75C5">
      <w:pPr>
        <w:rPr>
          <w:sz w:val="24"/>
          <w:szCs w:val="24"/>
        </w:rPr>
      </w:pPr>
      <w:r w:rsidRPr="005E75C5">
        <w:rPr>
          <w:sz w:val="24"/>
          <w:szCs w:val="24"/>
        </w:rPr>
        <w:t>• утверждения; истинностные значения: истина, ложь, неизвестно; утверждения, не имеющие смысла для данного объекта;</w:t>
      </w:r>
    </w:p>
    <w:p w:rsidR="00D900EC" w:rsidRPr="005E75C5" w:rsidRDefault="00D900EC" w:rsidP="005E75C5">
      <w:pPr>
        <w:rPr>
          <w:sz w:val="24"/>
          <w:szCs w:val="24"/>
        </w:rPr>
      </w:pPr>
      <w:r w:rsidRPr="005E75C5">
        <w:rPr>
          <w:sz w:val="24"/>
          <w:szCs w:val="24"/>
        </w:rPr>
        <w:t>• понятия «все», «каждый» (по отношению к утверждениям и объектам).</w:t>
      </w:r>
    </w:p>
    <w:p w:rsidR="00D900EC" w:rsidRPr="005E75C5" w:rsidRDefault="00D900EC" w:rsidP="005E75C5">
      <w:pPr>
        <w:rPr>
          <w:sz w:val="24"/>
          <w:szCs w:val="24"/>
        </w:rPr>
      </w:pPr>
      <w:r w:rsidRPr="005E75C5">
        <w:rPr>
          <w:sz w:val="24"/>
          <w:szCs w:val="24"/>
        </w:rPr>
        <w:t>Процессы:</w:t>
      </w:r>
      <w:r w:rsidRPr="005E75C5">
        <w:rPr>
          <w:sz w:val="24"/>
          <w:szCs w:val="24"/>
        </w:rPr>
        <w:br/>
        <w:t>• проверка утверждения для объекта;</w:t>
      </w:r>
    </w:p>
    <w:p w:rsidR="00D900EC" w:rsidRPr="005E75C5" w:rsidRDefault="00D900EC" w:rsidP="005E75C5">
      <w:pPr>
        <w:rPr>
          <w:sz w:val="24"/>
          <w:szCs w:val="24"/>
        </w:rPr>
      </w:pPr>
      <w:r w:rsidRPr="005E75C5">
        <w:rPr>
          <w:sz w:val="24"/>
          <w:szCs w:val="24"/>
        </w:rPr>
        <w:t>• последовательный просмотр объектов цепочки и мешка;</w:t>
      </w:r>
    </w:p>
    <w:p w:rsidR="00D900EC" w:rsidRPr="005E75C5" w:rsidRDefault="00D900EC" w:rsidP="005E75C5">
      <w:pPr>
        <w:rPr>
          <w:sz w:val="24"/>
          <w:szCs w:val="24"/>
        </w:rPr>
      </w:pPr>
      <w:r w:rsidRPr="005E75C5">
        <w:rPr>
          <w:sz w:val="24"/>
          <w:szCs w:val="24"/>
        </w:rPr>
        <w:t>• порождение натурального ряда;</w:t>
      </w:r>
    </w:p>
    <w:p w:rsidR="00D900EC" w:rsidRPr="005E75C5" w:rsidRDefault="00D900EC" w:rsidP="005E75C5">
      <w:pPr>
        <w:rPr>
          <w:sz w:val="24"/>
          <w:szCs w:val="24"/>
        </w:rPr>
      </w:pPr>
      <w:r w:rsidRPr="005E75C5">
        <w:rPr>
          <w:sz w:val="24"/>
          <w:szCs w:val="24"/>
        </w:rPr>
        <w:t>• чередование операций двух процессов; пересчет объектов;</w:t>
      </w:r>
    </w:p>
    <w:p w:rsidR="00D900EC" w:rsidRPr="005E75C5" w:rsidRDefault="00D900EC" w:rsidP="005E75C5">
      <w:pPr>
        <w:rPr>
          <w:sz w:val="24"/>
          <w:szCs w:val="24"/>
        </w:rPr>
      </w:pPr>
      <w:r w:rsidRPr="005E75C5">
        <w:rPr>
          <w:sz w:val="24"/>
          <w:szCs w:val="24"/>
        </w:rPr>
        <w:t>• выполнение цепочки команд;</w:t>
      </w:r>
    </w:p>
    <w:p w:rsidR="00D900EC" w:rsidRPr="005E75C5" w:rsidRDefault="00D900EC" w:rsidP="005E75C5">
      <w:pPr>
        <w:rPr>
          <w:sz w:val="24"/>
          <w:szCs w:val="24"/>
        </w:rPr>
      </w:pPr>
      <w:r w:rsidRPr="005E75C5">
        <w:rPr>
          <w:sz w:val="24"/>
          <w:szCs w:val="24"/>
        </w:rPr>
        <w:t>• построение объекта по описанию – системе (мешку) условий;</w:t>
      </w:r>
    </w:p>
    <w:p w:rsidR="00D900EC" w:rsidRPr="005E75C5" w:rsidRDefault="00D900EC" w:rsidP="005E75C5">
      <w:pPr>
        <w:rPr>
          <w:sz w:val="24"/>
          <w:szCs w:val="24"/>
        </w:rPr>
      </w:pPr>
      <w:r w:rsidRPr="005E75C5">
        <w:rPr>
          <w:sz w:val="24"/>
          <w:szCs w:val="24"/>
        </w:rPr>
        <w:t>• перебор последовательных возможностей, дерево перебора, построение всех объектов, удовлетворяющих данной системе условий;</w:t>
      </w:r>
    </w:p>
    <w:p w:rsidR="00D900EC" w:rsidRPr="005E75C5" w:rsidRDefault="00D900EC" w:rsidP="005E75C5">
      <w:pPr>
        <w:rPr>
          <w:sz w:val="24"/>
          <w:szCs w:val="24"/>
        </w:rPr>
      </w:pPr>
      <w:r w:rsidRPr="005E75C5">
        <w:rPr>
          <w:sz w:val="24"/>
          <w:szCs w:val="24"/>
        </w:rPr>
        <w:t>• выявление несуществования путем полного перебора;</w:t>
      </w:r>
    </w:p>
    <w:p w:rsidR="00D900EC" w:rsidRPr="005E75C5" w:rsidRDefault="00D900EC" w:rsidP="005E75C5">
      <w:pPr>
        <w:rPr>
          <w:sz w:val="24"/>
          <w:szCs w:val="24"/>
        </w:rPr>
      </w:pPr>
      <w:r w:rsidRPr="005E75C5">
        <w:rPr>
          <w:sz w:val="24"/>
          <w:szCs w:val="24"/>
        </w:rPr>
        <w:t>• игра, позиции, ходы, правила, дерево игры, стратегия в игре;</w:t>
      </w:r>
    </w:p>
    <w:p w:rsidR="00D900EC" w:rsidRPr="005E75C5" w:rsidRDefault="00D900EC" w:rsidP="005E75C5">
      <w:pPr>
        <w:rPr>
          <w:sz w:val="24"/>
          <w:szCs w:val="24"/>
        </w:rPr>
      </w:pPr>
      <w:r w:rsidRPr="005E75C5">
        <w:rPr>
          <w:sz w:val="24"/>
          <w:szCs w:val="24"/>
        </w:rPr>
        <w:t>• алгоритмическое выполнение базовых операций над основными объектами;</w:t>
      </w:r>
      <w:r w:rsidRPr="005E75C5">
        <w:rPr>
          <w:sz w:val="24"/>
          <w:szCs w:val="24"/>
        </w:rPr>
        <w:br/>
        <w:t> • процессы сортировки;</w:t>
      </w:r>
    </w:p>
    <w:p w:rsidR="00D900EC" w:rsidRPr="005E75C5" w:rsidRDefault="00D900EC" w:rsidP="005E75C5">
      <w:pPr>
        <w:rPr>
          <w:sz w:val="24"/>
          <w:szCs w:val="24"/>
        </w:rPr>
      </w:pPr>
      <w:r w:rsidRPr="005E75C5">
        <w:rPr>
          <w:sz w:val="24"/>
          <w:szCs w:val="24"/>
        </w:rPr>
        <w:t>• параллельные процессы;</w:t>
      </w:r>
    </w:p>
    <w:p w:rsidR="00D900EC" w:rsidRPr="005E75C5" w:rsidRDefault="00D900EC" w:rsidP="005E75C5">
      <w:pPr>
        <w:rPr>
          <w:sz w:val="24"/>
          <w:szCs w:val="24"/>
        </w:rPr>
      </w:pPr>
      <w:r w:rsidRPr="005E75C5">
        <w:rPr>
          <w:sz w:val="24"/>
          <w:szCs w:val="24"/>
        </w:rPr>
        <w:t>• частично заданные объекты, индуктивные построения объектов;</w:t>
      </w:r>
    </w:p>
    <w:p w:rsidR="00D900EC" w:rsidRPr="005E75C5" w:rsidRDefault="00D900EC" w:rsidP="005E75C5">
      <w:pPr>
        <w:rPr>
          <w:sz w:val="24"/>
          <w:szCs w:val="24"/>
        </w:rPr>
      </w:pPr>
      <w:r w:rsidRPr="005E75C5">
        <w:rPr>
          <w:sz w:val="24"/>
          <w:szCs w:val="24"/>
        </w:rPr>
        <w:t>• метод последовательного приближения;</w:t>
      </w:r>
    </w:p>
    <w:p w:rsidR="00D900EC" w:rsidRPr="005E75C5" w:rsidRDefault="00D900EC" w:rsidP="005E75C5">
      <w:pPr>
        <w:rPr>
          <w:sz w:val="24"/>
          <w:szCs w:val="24"/>
        </w:rPr>
      </w:pPr>
      <w:r w:rsidRPr="005E75C5">
        <w:rPr>
          <w:sz w:val="24"/>
          <w:szCs w:val="24"/>
        </w:rPr>
        <w:t>• разбиение задачи на подзадачи; соединение решений.</w:t>
      </w:r>
    </w:p>
    <w:p w:rsidR="00D900EC" w:rsidRPr="005E75C5" w:rsidRDefault="00D900EC" w:rsidP="005E75C5">
      <w:pPr>
        <w:rPr>
          <w:sz w:val="24"/>
          <w:szCs w:val="24"/>
        </w:rPr>
      </w:pPr>
      <w:r w:rsidRPr="005E75C5">
        <w:rPr>
          <w:sz w:val="24"/>
          <w:szCs w:val="24"/>
        </w:rPr>
        <w:t>Реальные объекты, языки и процессы (в качестве реальных языков используются различные языки народов мира, для некоторых только алфавиты):</w:t>
      </w:r>
    </w:p>
    <w:p w:rsidR="00D900EC" w:rsidRPr="005E75C5" w:rsidRDefault="00D900EC" w:rsidP="005E75C5">
      <w:pPr>
        <w:rPr>
          <w:sz w:val="24"/>
          <w:szCs w:val="24"/>
        </w:rPr>
      </w:pPr>
      <w:r w:rsidRPr="005E75C5">
        <w:rPr>
          <w:sz w:val="24"/>
          <w:szCs w:val="24"/>
        </w:rPr>
        <w:t>• алфавитные цепочки русского и других языков; дефис, апостроф; имена букв;</w:t>
      </w:r>
    </w:p>
    <w:p w:rsidR="00D900EC" w:rsidRPr="005E75C5" w:rsidRDefault="00D900EC" w:rsidP="005E75C5">
      <w:pPr>
        <w:rPr>
          <w:sz w:val="24"/>
          <w:szCs w:val="24"/>
        </w:rPr>
      </w:pPr>
      <w:r w:rsidRPr="005E75C5">
        <w:rPr>
          <w:sz w:val="24"/>
          <w:szCs w:val="24"/>
        </w:rPr>
        <w:t>• словари – орфографические, толковые, двуязычные; полная и частичная характеризация понятия;</w:t>
      </w:r>
    </w:p>
    <w:p w:rsidR="00D900EC" w:rsidRPr="005E75C5" w:rsidRDefault="00D900EC" w:rsidP="005E75C5">
      <w:pPr>
        <w:rPr>
          <w:sz w:val="24"/>
          <w:szCs w:val="24"/>
        </w:rPr>
      </w:pPr>
      <w:r w:rsidRPr="005E75C5">
        <w:rPr>
          <w:sz w:val="24"/>
          <w:szCs w:val="24"/>
        </w:rPr>
        <w:t>• генеалогические деревья;</w:t>
      </w:r>
    </w:p>
    <w:p w:rsidR="00D900EC" w:rsidRPr="005E75C5" w:rsidRDefault="00D900EC" w:rsidP="005E75C5">
      <w:pPr>
        <w:rPr>
          <w:sz w:val="24"/>
          <w:szCs w:val="24"/>
        </w:rPr>
      </w:pPr>
      <w:r w:rsidRPr="005E75C5">
        <w:rPr>
          <w:sz w:val="24"/>
          <w:szCs w:val="24"/>
        </w:rPr>
        <w:t>• базовые операции с реальными мешками и цепочками;</w:t>
      </w:r>
    </w:p>
    <w:p w:rsidR="00D900EC" w:rsidRPr="005E75C5" w:rsidRDefault="00D900EC" w:rsidP="005E75C5">
      <w:pPr>
        <w:rPr>
          <w:sz w:val="24"/>
          <w:szCs w:val="24"/>
        </w:rPr>
      </w:pPr>
      <w:r w:rsidRPr="005E75C5">
        <w:rPr>
          <w:sz w:val="24"/>
          <w:szCs w:val="24"/>
        </w:rPr>
        <w:t>• реальные сортировки;</w:t>
      </w:r>
    </w:p>
    <w:p w:rsidR="00D900EC" w:rsidRPr="005E75C5" w:rsidRDefault="00D900EC" w:rsidP="005E75C5">
      <w:pPr>
        <w:rPr>
          <w:sz w:val="24"/>
          <w:szCs w:val="24"/>
        </w:rPr>
      </w:pPr>
      <w:r w:rsidRPr="005E75C5">
        <w:rPr>
          <w:sz w:val="24"/>
          <w:szCs w:val="24"/>
        </w:rPr>
        <w:t>• реальные игры («Крестики-нолики», «Сим» и др.);</w:t>
      </w:r>
    </w:p>
    <w:p w:rsidR="00D900EC" w:rsidRPr="005E75C5" w:rsidRDefault="00D900EC" w:rsidP="005E75C5">
      <w:pPr>
        <w:rPr>
          <w:sz w:val="24"/>
          <w:szCs w:val="24"/>
        </w:rPr>
      </w:pPr>
      <w:r w:rsidRPr="005E75C5">
        <w:rPr>
          <w:sz w:val="24"/>
          <w:szCs w:val="24"/>
        </w:rPr>
        <w:t>• турниры и соревнования.</w:t>
      </w:r>
    </w:p>
    <w:p w:rsidR="00D900EC" w:rsidRPr="005E75C5" w:rsidRDefault="00D900EC" w:rsidP="005E75C5">
      <w:pPr>
        <w:rPr>
          <w:b/>
          <w:sz w:val="24"/>
          <w:szCs w:val="24"/>
        </w:rPr>
      </w:pPr>
      <w:r w:rsidRPr="005E75C5">
        <w:rPr>
          <w:sz w:val="24"/>
          <w:szCs w:val="24"/>
        </w:rPr>
        <w:t xml:space="preserve">  </w:t>
      </w:r>
      <w:r w:rsidRPr="005E75C5">
        <w:rPr>
          <w:b/>
          <w:sz w:val="24"/>
          <w:szCs w:val="24"/>
        </w:rPr>
        <w:t>Требования к знаниям и умениям учащихся</w:t>
      </w:r>
    </w:p>
    <w:p w:rsidR="00D900EC" w:rsidRPr="005E75C5" w:rsidRDefault="00D900EC" w:rsidP="005E75C5">
      <w:pPr>
        <w:rPr>
          <w:b/>
          <w:sz w:val="24"/>
          <w:szCs w:val="24"/>
        </w:rPr>
      </w:pPr>
      <w:r w:rsidRPr="005E75C5">
        <w:rPr>
          <w:b/>
          <w:sz w:val="24"/>
          <w:szCs w:val="24"/>
        </w:rPr>
        <w:lastRenderedPageBreak/>
        <w:t>2 класс</w:t>
      </w:r>
    </w:p>
    <w:p w:rsidR="00D900EC" w:rsidRPr="005E75C5" w:rsidRDefault="00D900EC" w:rsidP="005E75C5">
      <w:pPr>
        <w:rPr>
          <w:sz w:val="24"/>
          <w:szCs w:val="24"/>
        </w:rPr>
      </w:pPr>
      <w:r w:rsidRPr="005E75C5">
        <w:rPr>
          <w:sz w:val="24"/>
          <w:szCs w:val="24"/>
        </w:rPr>
        <w:t>Учащиеся должны:</w:t>
      </w:r>
    </w:p>
    <w:p w:rsidR="00D900EC" w:rsidRPr="005E75C5" w:rsidRDefault="00D900EC" w:rsidP="005E75C5">
      <w:pPr>
        <w:rPr>
          <w:sz w:val="24"/>
          <w:szCs w:val="24"/>
        </w:rPr>
      </w:pPr>
      <w:r w:rsidRPr="005E75C5">
        <w:rPr>
          <w:sz w:val="24"/>
          <w:szCs w:val="24"/>
        </w:rPr>
        <w:t>• иметь представление об общих правилах игры: правилах работы с учебником (листы определений и задачи), правилах работы в проектах и др.;</w:t>
      </w:r>
    </w:p>
    <w:p w:rsidR="00D900EC" w:rsidRPr="005E75C5" w:rsidRDefault="00D900EC" w:rsidP="005E75C5">
      <w:pPr>
        <w:rPr>
          <w:sz w:val="24"/>
          <w:szCs w:val="24"/>
        </w:rPr>
      </w:pPr>
      <w:r w:rsidRPr="005E75C5">
        <w:rPr>
          <w:sz w:val="24"/>
          <w:szCs w:val="24"/>
        </w:rPr>
        <w:t>• иметь представление об условии задачи как системе ограничений, уметь последовательно выполнять указания инструкции;</w:t>
      </w:r>
    </w:p>
    <w:p w:rsidR="00D900EC" w:rsidRPr="005E75C5" w:rsidRDefault="00D900EC" w:rsidP="005E75C5">
      <w:pPr>
        <w:rPr>
          <w:sz w:val="24"/>
          <w:szCs w:val="24"/>
        </w:rPr>
      </w:pPr>
      <w:r w:rsidRPr="005E75C5">
        <w:rPr>
          <w:sz w:val="24"/>
          <w:szCs w:val="24"/>
        </w:rPr>
        <w:t>• иметь представление о разбиении задачи на подзадачи и возможности ее коллективного решения;</w:t>
      </w:r>
      <w:r w:rsidRPr="005E75C5">
        <w:rPr>
          <w:sz w:val="24"/>
          <w:szCs w:val="24"/>
        </w:rPr>
        <w:br/>
        <w:t>      • иметь представление о базисных объектах курса (бусины, буквы и пр.) и их основных свойствах (одинаковость, форма, цвет бусин и пр.);</w:t>
      </w:r>
    </w:p>
    <w:p w:rsidR="00D900EC" w:rsidRPr="005E75C5" w:rsidRDefault="00D900EC" w:rsidP="005E75C5">
      <w:pPr>
        <w:rPr>
          <w:sz w:val="24"/>
          <w:szCs w:val="24"/>
        </w:rPr>
      </w:pPr>
      <w:r w:rsidRPr="005E75C5">
        <w:rPr>
          <w:sz w:val="24"/>
          <w:szCs w:val="24"/>
        </w:rPr>
        <w:t>• иметь представление об основных структурах курса: цепочках (конечных последовательностях) и мешках (мультимножествах) и их свойствах (одинаковость, взаимное расположение бусин в цепочке, принадлежность бусины к мешку или цепочке);</w:t>
      </w:r>
      <w:r w:rsidRPr="005E75C5">
        <w:rPr>
          <w:sz w:val="24"/>
          <w:szCs w:val="24"/>
        </w:rPr>
        <w:br/>
        <w:t>      • уметь использовать и строить цепочки и мешки; строить или достраивать объект по заданным свойствам, выделять нужный объект или несколько объектов по заданным свойствам;</w:t>
      </w:r>
      <w:r w:rsidRPr="005E75C5">
        <w:rPr>
          <w:sz w:val="24"/>
          <w:szCs w:val="24"/>
        </w:rPr>
        <w:br/>
        <w:t>      • оперировать понятиями все, каждый, следующий, предыдущий;</w:t>
      </w:r>
      <w:r w:rsidRPr="005E75C5">
        <w:rPr>
          <w:sz w:val="24"/>
          <w:szCs w:val="24"/>
        </w:rPr>
        <w:br/>
        <w:t>      • иметь представление о началах классификации, уметь использовать и строить одномерные таблицы мешка, сортировать объекты по одному признаку;</w:t>
      </w:r>
      <w:r w:rsidRPr="005E75C5">
        <w:rPr>
          <w:sz w:val="24"/>
          <w:szCs w:val="24"/>
        </w:rPr>
        <w:br/>
        <w:t>      • иметь представление о началах топологии: выделение областей картинки, подсчитывание количества областей картинки;</w:t>
      </w:r>
    </w:p>
    <w:p w:rsidR="00D900EC" w:rsidRPr="005E75C5" w:rsidRDefault="00D900EC" w:rsidP="005E75C5">
      <w:pPr>
        <w:rPr>
          <w:sz w:val="24"/>
          <w:szCs w:val="24"/>
        </w:rPr>
      </w:pPr>
      <w:r w:rsidRPr="005E75C5">
        <w:rPr>
          <w:sz w:val="24"/>
          <w:szCs w:val="24"/>
        </w:rPr>
        <w:t>• иметь представление об имени объекта и его значении;</w:t>
      </w:r>
    </w:p>
    <w:p w:rsidR="00D900EC" w:rsidRPr="005E75C5" w:rsidRDefault="00D900EC" w:rsidP="005E75C5">
      <w:pPr>
        <w:rPr>
          <w:sz w:val="24"/>
          <w:szCs w:val="24"/>
        </w:rPr>
      </w:pPr>
      <w:r w:rsidRPr="005E75C5">
        <w:rPr>
          <w:sz w:val="24"/>
          <w:szCs w:val="24"/>
        </w:rPr>
        <w:t>• иметь представление о логических значениях утверждений для данного объекта: истинность, ложность, неопределенность; иметь представление о ситуациях, в которых утверждение не имеет смысла для данного объекта; уметь строить утверждение с заданным значением для данного объекта;</w:t>
      </w:r>
      <w:r w:rsidRPr="005E75C5">
        <w:rPr>
          <w:sz w:val="24"/>
          <w:szCs w:val="24"/>
        </w:rPr>
        <w:br/>
        <w:t>      • иметь представление об алфавитном и лексикографическом (словарном) порядке; уметь найти нужное слово в словаре любого объема;</w:t>
      </w:r>
    </w:p>
    <w:p w:rsidR="00D900EC" w:rsidRPr="005E75C5" w:rsidRDefault="00D900EC" w:rsidP="005E75C5">
      <w:pPr>
        <w:rPr>
          <w:sz w:val="24"/>
          <w:szCs w:val="24"/>
        </w:rPr>
      </w:pPr>
      <w:r w:rsidRPr="005E75C5">
        <w:rPr>
          <w:sz w:val="24"/>
          <w:szCs w:val="24"/>
        </w:rPr>
        <w:t>• уметь самостоятельно проверить соответствие результата выполнения задачи поставленному условию;</w:t>
      </w:r>
    </w:p>
    <w:p w:rsidR="00D900EC" w:rsidRPr="005E75C5" w:rsidRDefault="00D900EC" w:rsidP="005E75C5">
      <w:pPr>
        <w:rPr>
          <w:sz w:val="24"/>
          <w:szCs w:val="24"/>
        </w:rPr>
      </w:pPr>
      <w:r w:rsidRPr="005E75C5">
        <w:rPr>
          <w:sz w:val="24"/>
          <w:szCs w:val="24"/>
        </w:rPr>
        <w:t>• уметь строить информационные и материальные объекты по инструкции и собственному замыслу (в том числе из заданных блоков);</w:t>
      </w:r>
    </w:p>
    <w:p w:rsidR="00D900EC" w:rsidRPr="005E75C5" w:rsidRDefault="00D900EC" w:rsidP="005E75C5">
      <w:pPr>
        <w:rPr>
          <w:sz w:val="24"/>
          <w:szCs w:val="24"/>
        </w:rPr>
      </w:pPr>
      <w:r w:rsidRPr="005E75C5">
        <w:rPr>
          <w:sz w:val="24"/>
          <w:szCs w:val="24"/>
        </w:rPr>
        <w:t>• участвовать в коллективном обсуждении и совместной деятельности, понимать и строго соблюдать установленные правила игры.</w:t>
      </w:r>
    </w:p>
    <w:p w:rsidR="00D900EC" w:rsidRPr="005E75C5" w:rsidRDefault="00D900EC" w:rsidP="005E75C5">
      <w:pPr>
        <w:rPr>
          <w:b/>
          <w:sz w:val="24"/>
          <w:szCs w:val="24"/>
        </w:rPr>
      </w:pPr>
      <w:r w:rsidRPr="005E75C5">
        <w:rPr>
          <w:sz w:val="24"/>
          <w:szCs w:val="24"/>
        </w:rPr>
        <w:t>      </w:t>
      </w:r>
      <w:r w:rsidRPr="005E75C5">
        <w:rPr>
          <w:b/>
          <w:sz w:val="24"/>
          <w:szCs w:val="24"/>
        </w:rPr>
        <w:t>3 класс</w:t>
      </w:r>
    </w:p>
    <w:p w:rsidR="00D900EC" w:rsidRPr="005E75C5" w:rsidRDefault="00D900EC" w:rsidP="005E75C5">
      <w:pPr>
        <w:rPr>
          <w:sz w:val="24"/>
          <w:szCs w:val="24"/>
        </w:rPr>
      </w:pPr>
      <w:r w:rsidRPr="005E75C5">
        <w:rPr>
          <w:sz w:val="24"/>
          <w:szCs w:val="24"/>
        </w:rPr>
        <w:t>Учащиеся должны:</w:t>
      </w:r>
    </w:p>
    <w:p w:rsidR="00D900EC" w:rsidRPr="005E75C5" w:rsidRDefault="00D900EC" w:rsidP="005E75C5">
      <w:pPr>
        <w:rPr>
          <w:sz w:val="24"/>
          <w:szCs w:val="24"/>
        </w:rPr>
      </w:pPr>
      <w:r w:rsidRPr="005E75C5">
        <w:rPr>
          <w:sz w:val="24"/>
          <w:szCs w:val="24"/>
        </w:rPr>
        <w:t>• иметь представление об исполнителях, уметь строить для них простейшие линейные программы;</w:t>
      </w:r>
      <w:r w:rsidRPr="005E75C5">
        <w:rPr>
          <w:sz w:val="24"/>
          <w:szCs w:val="24"/>
        </w:rPr>
        <w:br/>
        <w:t>      • уметь использовать и строить программы с конструкциями повторения;</w:t>
      </w:r>
      <w:r w:rsidRPr="005E75C5">
        <w:rPr>
          <w:sz w:val="24"/>
          <w:szCs w:val="24"/>
        </w:rPr>
        <w:br/>
        <w:t>      • иметь представление об индуктивном построении цепочки, оперировать понятиями после каждой бусины, перед каждой бусиной, уметь строить цепочки по индуктивному описанию;</w:t>
      </w:r>
      <w:r w:rsidRPr="005E75C5">
        <w:rPr>
          <w:sz w:val="24"/>
          <w:szCs w:val="24"/>
        </w:rPr>
        <w:br/>
        <w:t>      • иметь представление о толковании слов, смысле текста, полном, неполном и избыточном толковании;</w:t>
      </w:r>
      <w:r w:rsidRPr="005E75C5">
        <w:rPr>
          <w:sz w:val="24"/>
          <w:szCs w:val="24"/>
        </w:rPr>
        <w:br/>
        <w:t>      • использовать и строить двумерные таблицы для мешка, строить мешок по его двумерной таблице;</w:t>
      </w:r>
      <w:r w:rsidRPr="005E75C5">
        <w:rPr>
          <w:sz w:val="24"/>
          <w:szCs w:val="24"/>
        </w:rPr>
        <w:br/>
        <w:t>      • иметь представление об операциях на цепочках и мешках: склеивание цепочки цепочек, раскрытие цепочки мешков;</w:t>
      </w:r>
    </w:p>
    <w:p w:rsidR="00D900EC" w:rsidRPr="005E75C5" w:rsidRDefault="00D900EC" w:rsidP="005E75C5">
      <w:pPr>
        <w:rPr>
          <w:sz w:val="24"/>
          <w:szCs w:val="24"/>
        </w:rPr>
      </w:pPr>
      <w:r w:rsidRPr="005E75C5">
        <w:rPr>
          <w:sz w:val="24"/>
          <w:szCs w:val="24"/>
        </w:rPr>
        <w:t>• иметь представление о дереве и его структуре, использовать и строить деревья по их описаниям; использовать и строить деревья для классификации, выбора действий, создания собственного семейного дерева, описания предков и потомков; иметь представление о деревьях и таблицах турниров и соревнований;</w:t>
      </w:r>
    </w:p>
    <w:p w:rsidR="00D900EC" w:rsidRPr="005E75C5" w:rsidRDefault="00D900EC" w:rsidP="005E75C5">
      <w:pPr>
        <w:rPr>
          <w:sz w:val="24"/>
          <w:szCs w:val="24"/>
        </w:rPr>
      </w:pPr>
      <w:r w:rsidRPr="005E75C5">
        <w:rPr>
          <w:sz w:val="24"/>
          <w:szCs w:val="24"/>
        </w:rPr>
        <w:t>• строить мешок всех путей дерева, строить дерево по мешку всех его путей;</w:t>
      </w:r>
      <w:r w:rsidRPr="005E75C5">
        <w:rPr>
          <w:sz w:val="24"/>
          <w:szCs w:val="24"/>
        </w:rPr>
        <w:br/>
      </w:r>
      <w:r w:rsidRPr="005E75C5">
        <w:rPr>
          <w:sz w:val="24"/>
          <w:szCs w:val="24"/>
        </w:rPr>
        <w:lastRenderedPageBreak/>
        <w:t>      • иметь представление об алгоритме сортировки слиянием;</w:t>
      </w:r>
      <w:r w:rsidRPr="005E75C5">
        <w:rPr>
          <w:sz w:val="24"/>
          <w:szCs w:val="24"/>
        </w:rPr>
        <w:br/>
        <w:t>      • иметь представление о процедуре поиска одинаковых мешков из большого числа разных;</w:t>
      </w:r>
      <w:r w:rsidRPr="005E75C5">
        <w:rPr>
          <w:sz w:val="24"/>
          <w:szCs w:val="24"/>
        </w:rPr>
        <w:br/>
        <w:t>      • иметь представление об информационных технологиях в окружающем мире, помимо компьютеров; уметь пользоваться телефоном, справочниками, словарями и пр.;</w:t>
      </w:r>
      <w:r w:rsidRPr="005E75C5">
        <w:rPr>
          <w:sz w:val="24"/>
          <w:szCs w:val="24"/>
        </w:rPr>
        <w:br/>
        <w:t>      • уметь самостоятельно проверять соответствие результата выполнения задачи (включая перечисляемые задачи) поставленному условию, строить пример объекта, отвечающего требованию «принадлежать к определенному классу» по описанию данного класса.</w:t>
      </w:r>
    </w:p>
    <w:p w:rsidR="00D900EC" w:rsidRPr="005E75C5" w:rsidRDefault="00D900EC" w:rsidP="005E75C5">
      <w:pPr>
        <w:rPr>
          <w:b/>
          <w:sz w:val="24"/>
          <w:szCs w:val="24"/>
        </w:rPr>
      </w:pPr>
      <w:r w:rsidRPr="005E75C5">
        <w:rPr>
          <w:sz w:val="24"/>
          <w:szCs w:val="24"/>
        </w:rPr>
        <w:t>      </w:t>
      </w:r>
      <w:r w:rsidRPr="005E75C5">
        <w:rPr>
          <w:b/>
          <w:sz w:val="24"/>
          <w:szCs w:val="24"/>
        </w:rPr>
        <w:t>4 класс</w:t>
      </w:r>
    </w:p>
    <w:p w:rsidR="00D900EC" w:rsidRPr="005E75C5" w:rsidRDefault="00D900EC" w:rsidP="005E75C5">
      <w:pPr>
        <w:rPr>
          <w:sz w:val="24"/>
          <w:szCs w:val="24"/>
        </w:rPr>
      </w:pPr>
      <w:r w:rsidRPr="005E75C5">
        <w:rPr>
          <w:sz w:val="24"/>
          <w:szCs w:val="24"/>
        </w:rPr>
        <w:t>Учащиеся должны:</w:t>
      </w:r>
    </w:p>
    <w:p w:rsidR="00D900EC" w:rsidRPr="005E75C5" w:rsidRDefault="00D900EC" w:rsidP="005E75C5">
      <w:pPr>
        <w:rPr>
          <w:sz w:val="24"/>
          <w:szCs w:val="24"/>
        </w:rPr>
      </w:pPr>
      <w:r w:rsidRPr="005E75C5">
        <w:rPr>
          <w:sz w:val="24"/>
          <w:szCs w:val="24"/>
        </w:rPr>
        <w:t>• иметь представление о цепочке выполнения программ и дереве выполнения программ, использовать и строить цепочки и деревья выполнения программ, строить программу по результату ее выполнения исполнителем;</w:t>
      </w:r>
    </w:p>
    <w:p w:rsidR="00D900EC" w:rsidRPr="005E75C5" w:rsidRDefault="00D900EC" w:rsidP="005E75C5">
      <w:pPr>
        <w:rPr>
          <w:sz w:val="24"/>
          <w:szCs w:val="24"/>
        </w:rPr>
      </w:pPr>
      <w:r w:rsidRPr="005E75C5">
        <w:rPr>
          <w:sz w:val="24"/>
          <w:szCs w:val="24"/>
        </w:rPr>
        <w:t>• иметь представление об играх с полной информацией, правилах игры, цепочке позиций игры, дереве игры;</w:t>
      </w:r>
    </w:p>
    <w:p w:rsidR="00D900EC" w:rsidRPr="005E75C5" w:rsidRDefault="00D900EC" w:rsidP="005E75C5">
      <w:pPr>
        <w:rPr>
          <w:sz w:val="24"/>
          <w:szCs w:val="24"/>
        </w:rPr>
      </w:pPr>
      <w:r w:rsidRPr="005E75C5">
        <w:rPr>
          <w:sz w:val="24"/>
          <w:szCs w:val="24"/>
        </w:rPr>
        <w:t>• уметь использовать и строить дерево игры или часть дерева игры с полной информацией;</w:t>
      </w:r>
      <w:r w:rsidRPr="005E75C5">
        <w:rPr>
          <w:sz w:val="24"/>
          <w:szCs w:val="24"/>
        </w:rPr>
        <w:br/>
        <w:t>      • иметь представление о выявлении, построении и использовании выигрышных стратегий в играх с полной информацией;</w:t>
      </w:r>
    </w:p>
    <w:p w:rsidR="00D900EC" w:rsidRPr="005E75C5" w:rsidRDefault="00D900EC" w:rsidP="005E75C5">
      <w:pPr>
        <w:rPr>
          <w:sz w:val="24"/>
          <w:szCs w:val="24"/>
        </w:rPr>
      </w:pPr>
      <w:r w:rsidRPr="005E75C5">
        <w:rPr>
          <w:sz w:val="24"/>
          <w:szCs w:val="24"/>
        </w:rPr>
        <w:t>• использовать деревья для решения задач, иметь представление о переборе вариантов по дереву, построении дерева всех слов данной длины из букв данного мешка;</w:t>
      </w:r>
    </w:p>
    <w:p w:rsidR="00D900EC" w:rsidRPr="005E75C5" w:rsidRDefault="00D900EC" w:rsidP="005E75C5">
      <w:pPr>
        <w:rPr>
          <w:sz w:val="24"/>
          <w:szCs w:val="24"/>
        </w:rPr>
      </w:pPr>
      <w:r w:rsidRPr="005E75C5">
        <w:rPr>
          <w:sz w:val="24"/>
          <w:szCs w:val="24"/>
        </w:rPr>
        <w:t>• иметь представление о методе последовательного приближения;</w:t>
      </w:r>
    </w:p>
    <w:p w:rsidR="00D900EC" w:rsidRPr="005E75C5" w:rsidRDefault="00D900EC" w:rsidP="005E75C5">
      <w:pPr>
        <w:rPr>
          <w:sz w:val="24"/>
          <w:szCs w:val="24"/>
        </w:rPr>
      </w:pPr>
      <w:r w:rsidRPr="005E75C5">
        <w:rPr>
          <w:sz w:val="24"/>
          <w:szCs w:val="24"/>
        </w:rPr>
        <w:t>• иметь представление о дереве вычисления арифметического выражения со скобками и без скобок;</w:t>
      </w:r>
      <w:r w:rsidRPr="005E75C5">
        <w:rPr>
          <w:sz w:val="24"/>
          <w:szCs w:val="24"/>
        </w:rPr>
        <w:br/>
        <w:t>      </w:t>
      </w:r>
      <w:r w:rsidRPr="005E75C5">
        <w:rPr>
          <w:sz w:val="24"/>
          <w:szCs w:val="24"/>
        </w:rPr>
        <w:tab/>
        <w:t>• иметь представление о лингвистических задачах, уметь решать простейшие из них.</w:t>
      </w:r>
    </w:p>
    <w:p w:rsidR="00D900EC" w:rsidRPr="005E75C5" w:rsidRDefault="00D900EC" w:rsidP="005E75C5">
      <w:pPr>
        <w:rPr>
          <w:b/>
          <w:bCs/>
          <w:sz w:val="24"/>
          <w:szCs w:val="24"/>
        </w:rPr>
      </w:pPr>
    </w:p>
    <w:p w:rsidR="00D900EC" w:rsidRPr="005E75C5" w:rsidRDefault="00D900EC" w:rsidP="005E75C5">
      <w:pPr>
        <w:rPr>
          <w:sz w:val="24"/>
          <w:szCs w:val="24"/>
        </w:rPr>
      </w:pPr>
    </w:p>
    <w:p w:rsidR="002F363C" w:rsidRPr="005E75C5" w:rsidRDefault="002F363C" w:rsidP="005E75C5">
      <w:pPr>
        <w:rPr>
          <w:sz w:val="24"/>
          <w:szCs w:val="24"/>
        </w:rPr>
      </w:pPr>
    </w:p>
    <w:p w:rsidR="00D65E22" w:rsidRPr="005E75C5" w:rsidRDefault="00D65E22" w:rsidP="005E75C5">
      <w:pPr>
        <w:rPr>
          <w:sz w:val="24"/>
          <w:szCs w:val="24"/>
        </w:rPr>
      </w:pPr>
      <w:r w:rsidRPr="005E75C5">
        <w:rPr>
          <w:sz w:val="24"/>
          <w:szCs w:val="24"/>
        </w:rPr>
        <w:t> </w:t>
      </w:r>
    </w:p>
    <w:p w:rsidR="00D900EC" w:rsidRPr="005E75C5" w:rsidRDefault="00D900EC" w:rsidP="005E75C5">
      <w:pPr>
        <w:rPr>
          <w:sz w:val="24"/>
          <w:szCs w:val="24"/>
        </w:rPr>
      </w:pPr>
    </w:p>
    <w:p w:rsidR="00D900EC" w:rsidRPr="005E75C5" w:rsidRDefault="00D900EC" w:rsidP="005E75C5">
      <w:pPr>
        <w:rPr>
          <w:sz w:val="24"/>
          <w:szCs w:val="24"/>
        </w:rPr>
      </w:pPr>
    </w:p>
    <w:p w:rsidR="00D900EC" w:rsidRPr="005E75C5" w:rsidRDefault="00D900EC" w:rsidP="005E75C5">
      <w:pPr>
        <w:rPr>
          <w:sz w:val="24"/>
          <w:szCs w:val="24"/>
        </w:rPr>
      </w:pPr>
    </w:p>
    <w:p w:rsidR="00D900EC" w:rsidRPr="005E75C5" w:rsidRDefault="00D900EC" w:rsidP="005E75C5">
      <w:pPr>
        <w:rPr>
          <w:sz w:val="24"/>
          <w:szCs w:val="24"/>
        </w:rPr>
      </w:pPr>
    </w:p>
    <w:p w:rsidR="00D900EC" w:rsidRDefault="00D900EC" w:rsidP="005E75C5">
      <w:pPr>
        <w:rPr>
          <w:sz w:val="24"/>
          <w:szCs w:val="24"/>
        </w:rPr>
      </w:pPr>
    </w:p>
    <w:p w:rsidR="005E75C5" w:rsidRDefault="005E75C5" w:rsidP="005E75C5">
      <w:pPr>
        <w:rPr>
          <w:sz w:val="24"/>
          <w:szCs w:val="24"/>
        </w:rPr>
      </w:pPr>
    </w:p>
    <w:p w:rsidR="005E75C5" w:rsidRDefault="005E75C5" w:rsidP="005E75C5">
      <w:pPr>
        <w:rPr>
          <w:sz w:val="24"/>
          <w:szCs w:val="24"/>
        </w:rPr>
      </w:pPr>
    </w:p>
    <w:p w:rsidR="005E75C5" w:rsidRDefault="005E75C5" w:rsidP="005E75C5">
      <w:pPr>
        <w:rPr>
          <w:sz w:val="24"/>
          <w:szCs w:val="24"/>
        </w:rPr>
      </w:pPr>
    </w:p>
    <w:p w:rsidR="005E75C5" w:rsidRDefault="005E75C5" w:rsidP="005E75C5">
      <w:pPr>
        <w:rPr>
          <w:sz w:val="24"/>
          <w:szCs w:val="24"/>
        </w:rPr>
      </w:pPr>
    </w:p>
    <w:p w:rsidR="005E75C5" w:rsidRDefault="005E75C5" w:rsidP="005E75C5">
      <w:pPr>
        <w:rPr>
          <w:sz w:val="24"/>
          <w:szCs w:val="24"/>
        </w:rPr>
      </w:pPr>
    </w:p>
    <w:p w:rsidR="005E75C5" w:rsidRDefault="005E75C5" w:rsidP="005E75C5">
      <w:pPr>
        <w:rPr>
          <w:sz w:val="24"/>
          <w:szCs w:val="24"/>
        </w:rPr>
      </w:pPr>
    </w:p>
    <w:p w:rsidR="00DF059E" w:rsidRDefault="00DF059E" w:rsidP="005E75C5">
      <w:pPr>
        <w:rPr>
          <w:sz w:val="24"/>
          <w:szCs w:val="24"/>
        </w:rPr>
      </w:pPr>
    </w:p>
    <w:p w:rsidR="00DF059E" w:rsidRDefault="00DF059E" w:rsidP="005E75C5">
      <w:pPr>
        <w:rPr>
          <w:sz w:val="24"/>
          <w:szCs w:val="24"/>
        </w:rPr>
      </w:pPr>
    </w:p>
    <w:p w:rsidR="00DF059E" w:rsidRDefault="00DF059E" w:rsidP="005E75C5">
      <w:pPr>
        <w:rPr>
          <w:sz w:val="24"/>
          <w:szCs w:val="24"/>
        </w:rPr>
      </w:pPr>
    </w:p>
    <w:p w:rsidR="00DF059E" w:rsidRDefault="00DF059E" w:rsidP="005E75C5">
      <w:pPr>
        <w:rPr>
          <w:sz w:val="24"/>
          <w:szCs w:val="24"/>
        </w:rPr>
      </w:pPr>
    </w:p>
    <w:p w:rsidR="00DF059E" w:rsidRDefault="00DF059E" w:rsidP="005E75C5">
      <w:pPr>
        <w:rPr>
          <w:sz w:val="24"/>
          <w:szCs w:val="24"/>
        </w:rPr>
      </w:pPr>
    </w:p>
    <w:p w:rsidR="00DF059E" w:rsidRDefault="00DF059E" w:rsidP="005E75C5">
      <w:pPr>
        <w:rPr>
          <w:sz w:val="24"/>
          <w:szCs w:val="24"/>
        </w:rPr>
      </w:pPr>
    </w:p>
    <w:p w:rsidR="00DF059E" w:rsidRDefault="00DF059E" w:rsidP="005E75C5">
      <w:pPr>
        <w:rPr>
          <w:sz w:val="24"/>
          <w:szCs w:val="24"/>
        </w:rPr>
      </w:pPr>
    </w:p>
    <w:p w:rsidR="00DF059E" w:rsidRDefault="00DF059E" w:rsidP="005E75C5">
      <w:pPr>
        <w:rPr>
          <w:sz w:val="24"/>
          <w:szCs w:val="24"/>
        </w:rPr>
      </w:pPr>
    </w:p>
    <w:p w:rsidR="00DF059E" w:rsidRDefault="00DF059E" w:rsidP="005E75C5">
      <w:pPr>
        <w:rPr>
          <w:sz w:val="24"/>
          <w:szCs w:val="24"/>
        </w:rPr>
      </w:pPr>
    </w:p>
    <w:p w:rsidR="00DF059E" w:rsidRDefault="00DF059E" w:rsidP="005E75C5">
      <w:pPr>
        <w:rPr>
          <w:sz w:val="24"/>
          <w:szCs w:val="24"/>
        </w:rPr>
      </w:pPr>
    </w:p>
    <w:p w:rsidR="00DF059E" w:rsidRDefault="00DF059E" w:rsidP="005E75C5">
      <w:pPr>
        <w:rPr>
          <w:sz w:val="24"/>
          <w:szCs w:val="24"/>
        </w:rPr>
      </w:pPr>
    </w:p>
    <w:p w:rsidR="00DF059E" w:rsidRPr="005E75C5" w:rsidRDefault="00DF059E" w:rsidP="005E75C5">
      <w:pPr>
        <w:rPr>
          <w:sz w:val="24"/>
          <w:szCs w:val="24"/>
        </w:rPr>
      </w:pPr>
    </w:p>
    <w:p w:rsidR="00D900EC" w:rsidRPr="005E75C5" w:rsidRDefault="00D900EC" w:rsidP="005E75C5">
      <w:pPr>
        <w:rPr>
          <w:sz w:val="24"/>
          <w:szCs w:val="24"/>
        </w:rPr>
      </w:pPr>
    </w:p>
    <w:p w:rsidR="00F14494" w:rsidRPr="00BF5340" w:rsidRDefault="00D900EC" w:rsidP="00AD17B6">
      <w:pPr>
        <w:pStyle w:val="zagbig"/>
        <w:jc w:val="both"/>
        <w:rPr>
          <w:rFonts w:ascii="Times New Roman" w:hAnsi="Times New Roman"/>
          <w:sz w:val="28"/>
          <w:szCs w:val="28"/>
        </w:rPr>
      </w:pPr>
      <w:r w:rsidRPr="00BF5340">
        <w:rPr>
          <w:rFonts w:ascii="Times New Roman" w:hAnsi="Times New Roman"/>
          <w:sz w:val="28"/>
          <w:szCs w:val="28"/>
        </w:rPr>
        <w:lastRenderedPageBreak/>
        <w:t xml:space="preserve">                             </w:t>
      </w:r>
      <w:r w:rsidR="00F14494" w:rsidRPr="00BF5340">
        <w:rPr>
          <w:rStyle w:val="ac"/>
          <w:rFonts w:ascii="Times New Roman" w:hAnsi="Times New Roman"/>
          <w:sz w:val="28"/>
          <w:szCs w:val="28"/>
        </w:rPr>
        <w:t>«Изобразительное искусство и художественный труд»</w:t>
      </w:r>
    </w:p>
    <w:p w:rsidR="00F14494" w:rsidRPr="005E75C5" w:rsidRDefault="00F14494" w:rsidP="005E75C5">
      <w:pPr>
        <w:rPr>
          <w:sz w:val="24"/>
          <w:szCs w:val="24"/>
        </w:rPr>
      </w:pPr>
      <w:r w:rsidRPr="005E75C5">
        <w:rPr>
          <w:b/>
          <w:bCs/>
          <w:sz w:val="24"/>
          <w:szCs w:val="24"/>
        </w:rPr>
        <w:t xml:space="preserve">Авторы: </w:t>
      </w:r>
      <w:r w:rsidRPr="005E75C5">
        <w:rPr>
          <w:sz w:val="24"/>
          <w:szCs w:val="24"/>
        </w:rPr>
        <w:t>Б. М. Неменский, В. Г. Горя</w:t>
      </w:r>
      <w:r w:rsidR="005E75C5" w:rsidRPr="005E75C5">
        <w:rPr>
          <w:sz w:val="24"/>
          <w:szCs w:val="24"/>
        </w:rPr>
        <w:t>ч</w:t>
      </w:r>
      <w:r w:rsidRPr="005E75C5">
        <w:rPr>
          <w:sz w:val="24"/>
          <w:szCs w:val="24"/>
        </w:rPr>
        <w:t>ев</w:t>
      </w:r>
      <w:r w:rsidRPr="005E75C5">
        <w:rPr>
          <w:i/>
          <w:sz w:val="24"/>
          <w:szCs w:val="24"/>
        </w:rPr>
        <w:t xml:space="preserve"> </w:t>
      </w:r>
    </w:p>
    <w:p w:rsidR="00F14494" w:rsidRPr="005E75C5" w:rsidRDefault="00F14494" w:rsidP="005E75C5">
      <w:pPr>
        <w:rPr>
          <w:i/>
          <w:sz w:val="24"/>
          <w:szCs w:val="24"/>
        </w:rPr>
      </w:pPr>
      <w:r w:rsidRPr="005E75C5">
        <w:rPr>
          <w:sz w:val="24"/>
          <w:szCs w:val="24"/>
        </w:rPr>
        <w:t xml:space="preserve"> «Изобразительное искусство и художественный труд» является целостным интегрированным курсом, который включает в себя все основные виды искусства: живопись, графику, скульптуру, декоративно-прикладное искусство, архитектуру, дизайн, зрелищные и экранные искусства. Они изучаются в контексте взаимодействия с другими искусствами и их конкретными связями с жизнью общества и человека. Систематизирующим методом является выделение трех основных видов художественной деятельности для визуальных пространственных искусств: </w:t>
      </w:r>
      <w:r w:rsidRPr="005E75C5">
        <w:rPr>
          <w:i/>
          <w:sz w:val="24"/>
          <w:szCs w:val="24"/>
        </w:rPr>
        <w:t>конструктивной, изобразительной, декоративной.</w:t>
      </w:r>
    </w:p>
    <w:p w:rsidR="00F14494" w:rsidRPr="005E75C5" w:rsidRDefault="00F14494" w:rsidP="005E75C5">
      <w:pPr>
        <w:rPr>
          <w:sz w:val="24"/>
          <w:szCs w:val="24"/>
        </w:rPr>
      </w:pPr>
      <w:r w:rsidRPr="005E75C5">
        <w:rPr>
          <w:sz w:val="24"/>
          <w:szCs w:val="24"/>
        </w:rPr>
        <w:t>Эти три вида художественной деятельности являются основанием для деления визуально-пространственных искусств на виды: изобразительные — живопись, графика, скульптура; конструктивные – архитектура, дизайн; различные декоративно-прикладные искусства. Но одновременно каждая из этих форм деятельности присуща созданию любого произведения искусства и поэтому является необходимой основой для интеграции всего многообразия видов искусства в единую систему, членимую не по принципу перечисления видов искусства, а по принципу вида художественной деятельности. Выделение принципа художественной деятельности акцентирует перенос внимания не только на произведение искусства, но и на деятельность человека, на выявление его связей с искусством в процессе ежедневной жизни.</w:t>
      </w:r>
    </w:p>
    <w:p w:rsidR="00F14494" w:rsidRPr="005E75C5" w:rsidRDefault="00F14494" w:rsidP="005E75C5">
      <w:pPr>
        <w:rPr>
          <w:sz w:val="24"/>
          <w:szCs w:val="24"/>
        </w:rPr>
      </w:pPr>
      <w:r w:rsidRPr="005E75C5">
        <w:rPr>
          <w:b/>
          <w:i/>
          <w:sz w:val="24"/>
          <w:szCs w:val="24"/>
        </w:rPr>
        <w:t>Приоритетной целью</w:t>
      </w:r>
      <w:r w:rsidRPr="005E75C5">
        <w:rPr>
          <w:sz w:val="24"/>
          <w:szCs w:val="24"/>
        </w:rPr>
        <w:t xml:space="preserve"> художественного образования в школе является духовно-нравственное развитие ребенка: формирование у него качеств, отвечающих представлениям об истинной человечности, о доброте и культурной полноценности в восприятии мира. Культуросозидающая роль программы состоит также в воспитании гражданственности и патриотизма.      Связи искусства с жизнью человека, роль искусства в повседневном его бытии, роль искусства в жизни общества, значение искусства в развитии каждого ребенка – главный смысловой стержень программы.</w:t>
      </w:r>
      <w:r w:rsidRPr="005E75C5">
        <w:rPr>
          <w:sz w:val="24"/>
          <w:szCs w:val="24"/>
        </w:rPr>
        <w:br/>
        <w:t>      </w:t>
      </w:r>
      <w:r w:rsidRPr="005E75C5">
        <w:rPr>
          <w:sz w:val="24"/>
          <w:szCs w:val="24"/>
        </w:rPr>
        <w:tab/>
        <w:t>При выделении видов художественной деятельности очень важной является задача показать разницу их социальных функций.</w:t>
      </w:r>
    </w:p>
    <w:p w:rsidR="00F14494" w:rsidRPr="005E75C5" w:rsidRDefault="00F14494" w:rsidP="005E75C5">
      <w:pPr>
        <w:rPr>
          <w:sz w:val="24"/>
          <w:szCs w:val="24"/>
        </w:rPr>
      </w:pPr>
      <w:r w:rsidRPr="005E75C5">
        <w:rPr>
          <w:sz w:val="24"/>
          <w:szCs w:val="24"/>
        </w:rPr>
        <w:t>Программа построена так, чтобы дать школьникам ясные представления о системе взаимодействия искусства с жизнью. Предусматривается широкое привлечение жизненного опыта детей, примеров из окружающей действительности. Работа на основе наблюдения и эстетического переживания окружающей реальности является важным условием освоения детьми программного материала. Стремление к выражению своего отношения к действительности должно служить источником развития образного мышления.</w:t>
      </w:r>
    </w:p>
    <w:p w:rsidR="00F14494" w:rsidRPr="005E75C5" w:rsidRDefault="00F14494" w:rsidP="005E75C5">
      <w:pPr>
        <w:rPr>
          <w:sz w:val="24"/>
          <w:szCs w:val="24"/>
        </w:rPr>
      </w:pPr>
      <w:r w:rsidRPr="005E75C5">
        <w:rPr>
          <w:sz w:val="24"/>
          <w:szCs w:val="24"/>
        </w:rPr>
        <w:t>Одной из главных целей преподавания искусства становится задача развития у ребенка интереса к внутреннему миру человека, способности «углубления в себя», осознания своих внутренних переживаний. Это является залогом развития способности сопереживания.</w:t>
      </w:r>
      <w:r w:rsidRPr="005E75C5">
        <w:rPr>
          <w:sz w:val="24"/>
          <w:szCs w:val="24"/>
        </w:rPr>
        <w:br/>
        <w:t>      </w:t>
      </w:r>
      <w:r w:rsidRPr="005E75C5">
        <w:rPr>
          <w:sz w:val="24"/>
          <w:szCs w:val="24"/>
        </w:rPr>
        <w:tab/>
        <w:t>Художественная деятельность школьников на уроках находит разнообразные формы выражения: изображение на плоскости и в объеме (с натуры, по памяти, по представлению); выполнение декоративной и конструктивной работы; восприятие явлений действительности и произведений искусства; обсуждение работ товарищей, результатов коллективного творчества и индивидуальной работы на уроках; изучение художественного наследия; подбор иллюстративного материала к изучаемым темам; прослушивание музыкальных и литературных произведений (народных, классических, современных).</w:t>
      </w:r>
    </w:p>
    <w:p w:rsidR="00F14494" w:rsidRPr="005E75C5" w:rsidRDefault="00F14494" w:rsidP="005E75C5">
      <w:pPr>
        <w:rPr>
          <w:sz w:val="24"/>
          <w:szCs w:val="24"/>
        </w:rPr>
      </w:pPr>
      <w:r w:rsidRPr="005E75C5">
        <w:rPr>
          <w:sz w:val="24"/>
          <w:szCs w:val="24"/>
        </w:rPr>
        <w:t>      </w:t>
      </w:r>
      <w:r w:rsidRPr="005E75C5">
        <w:rPr>
          <w:sz w:val="24"/>
          <w:szCs w:val="24"/>
        </w:rPr>
        <w:tab/>
        <w:t>Тематическая цельность и последовательность развития программы помогает обеспечить прочные эмоциональные контакты с искусством на каждом этапе обучения, не допуская механических повторов, поднимаясь год за годом, урок за уроком по ступенькам познания ребенком личных человеческих связей со всем миром художественно-эмоциональной культуры.</w:t>
      </w:r>
      <w:r w:rsidRPr="005E75C5">
        <w:rPr>
          <w:sz w:val="24"/>
          <w:szCs w:val="24"/>
        </w:rPr>
        <w:br/>
        <w:t>      </w:t>
      </w:r>
      <w:r w:rsidRPr="005E75C5">
        <w:rPr>
          <w:sz w:val="24"/>
          <w:szCs w:val="24"/>
        </w:rPr>
        <w:tab/>
        <w:t xml:space="preserve">Художественные знания, умения и навыки являются основным средством приобщения к художественной культуре. Форма, пропорции, пространство, светотональность, цвет, линия, объем, фактура материала, ритм, композиция группируются вокруг общих закономерностей </w:t>
      </w:r>
      <w:r w:rsidRPr="005E75C5">
        <w:rPr>
          <w:sz w:val="24"/>
          <w:szCs w:val="24"/>
        </w:rPr>
        <w:lastRenderedPageBreak/>
        <w:t>художественно-образных языков изобразительных, декоративных, конструктивных искусств. Эти средства художественной выразительности учащиеся осваивают на всем протяжении обучения.</w:t>
      </w:r>
      <w:r w:rsidRPr="005E75C5">
        <w:rPr>
          <w:sz w:val="24"/>
          <w:szCs w:val="24"/>
        </w:rPr>
        <w:br/>
        <w:t>      </w:t>
      </w:r>
      <w:r w:rsidRPr="005E75C5">
        <w:rPr>
          <w:sz w:val="24"/>
          <w:szCs w:val="24"/>
        </w:rPr>
        <w:tab/>
        <w:t>При всей предполагаемой свободе педагогического творчества необходимо постоянно иметь в виду ясную структурную цельность программы, цели и задачи каждого года и каждой четверти, обеспечивающие поступательность развития учащихся.</w:t>
      </w:r>
    </w:p>
    <w:p w:rsidR="00F14494" w:rsidRPr="005E75C5" w:rsidRDefault="00F14494" w:rsidP="005E75C5">
      <w:pPr>
        <w:rPr>
          <w:b/>
          <w:sz w:val="24"/>
          <w:szCs w:val="24"/>
        </w:rPr>
      </w:pPr>
      <w:r w:rsidRPr="005E75C5">
        <w:rPr>
          <w:b/>
          <w:sz w:val="24"/>
          <w:szCs w:val="24"/>
        </w:rPr>
        <w:t>Ос</w:t>
      </w:r>
      <w:r w:rsidR="00FD4227" w:rsidRPr="005E75C5">
        <w:rPr>
          <w:b/>
          <w:sz w:val="24"/>
          <w:szCs w:val="24"/>
        </w:rPr>
        <w:t xml:space="preserve">новное содержание курса </w:t>
      </w:r>
    </w:p>
    <w:p w:rsidR="00F14494" w:rsidRPr="005E75C5" w:rsidRDefault="00F14494" w:rsidP="005E75C5">
      <w:pPr>
        <w:rPr>
          <w:b/>
          <w:i/>
          <w:sz w:val="24"/>
          <w:szCs w:val="24"/>
        </w:rPr>
      </w:pPr>
      <w:r w:rsidRPr="005E75C5">
        <w:rPr>
          <w:b/>
          <w:i/>
          <w:sz w:val="24"/>
          <w:szCs w:val="24"/>
        </w:rPr>
        <w:t xml:space="preserve">Ты изображаешь, украшаешь и строишь </w:t>
      </w:r>
    </w:p>
    <w:p w:rsidR="00F14494" w:rsidRPr="005E75C5" w:rsidRDefault="00F14494" w:rsidP="005E75C5">
      <w:pPr>
        <w:rPr>
          <w:b/>
          <w:i/>
          <w:sz w:val="24"/>
          <w:szCs w:val="24"/>
        </w:rPr>
      </w:pPr>
      <w:r w:rsidRPr="005E75C5">
        <w:rPr>
          <w:sz w:val="24"/>
          <w:szCs w:val="24"/>
        </w:rPr>
        <w:t>Три вида художественной деятельности, определяющие все многообразие визуальных пространственных искусств, положены в основу первого, вступительного года обучения.</w:t>
      </w:r>
      <w:r w:rsidRPr="005E75C5">
        <w:rPr>
          <w:sz w:val="24"/>
          <w:szCs w:val="24"/>
        </w:rPr>
        <w:br/>
        <w:t>      </w:t>
      </w:r>
      <w:r w:rsidRPr="005E75C5">
        <w:rPr>
          <w:sz w:val="24"/>
          <w:szCs w:val="24"/>
        </w:rPr>
        <w:tab/>
        <w:t>На помощь детям (и учителю) приходит игровая, образная форма приобщения к искусству: три Брата-Мастера — Мастер Изображения, Мастер Украшения и Мастер Постройки. Открытием для детей должно стать то, что многие их повседневные бытовые игры являются художественной деятельностью — тем же, чем занимаются взрослые художники (пока еще не искусство).</w:t>
      </w:r>
      <w:r w:rsidRPr="005E75C5">
        <w:rPr>
          <w:sz w:val="24"/>
          <w:szCs w:val="24"/>
        </w:rPr>
        <w:br/>
        <w:t>      </w:t>
      </w:r>
      <w:r w:rsidRPr="005E75C5">
        <w:rPr>
          <w:sz w:val="24"/>
          <w:szCs w:val="24"/>
        </w:rPr>
        <w:tab/>
        <w:t>Увидеть в окружающей жизни работу того или иного Брата-Мастера – интересная игра. С нее и начинается познание связей искусства с жизнью. Здесь учитель закладывает фундамент в познание огромного, сложного мира пластических искусств. В задачу этого года входит осознание того, что Мастера работают с определенными материалами, а также первичное освоение этих материалов.</w:t>
      </w:r>
      <w:r w:rsidRPr="005E75C5">
        <w:rPr>
          <w:sz w:val="24"/>
          <w:szCs w:val="24"/>
        </w:rPr>
        <w:br/>
        <w:t>      </w:t>
      </w:r>
      <w:r w:rsidRPr="005E75C5">
        <w:rPr>
          <w:sz w:val="24"/>
          <w:szCs w:val="24"/>
        </w:rPr>
        <w:tab/>
        <w:t>Но Мастера предстают перед детьми не все сразу. Сначала они скрываются под шапкой-невидимкой. В первой четверти снимает с себя шапку и начинает открыто играть с детьми Мастер Изображения. Во второй четверти он поможет снять шапку-невидимку с Мастера Украшения, в третьей – с Мастера Постройки. А в четвертой четверти они показывают детям, что друг без друга жить не могут и всегда работают вместе. Нужно иметь в виду и особый смысл обобщающих уроков: в них через работу каждого Мастера связывается детская художественная работа со взрослым искусством.</w:t>
      </w:r>
    </w:p>
    <w:p w:rsidR="00F14494" w:rsidRPr="005E75C5" w:rsidRDefault="00F14494" w:rsidP="005E75C5">
      <w:pPr>
        <w:rPr>
          <w:sz w:val="24"/>
          <w:szCs w:val="24"/>
        </w:rPr>
      </w:pPr>
      <w:r w:rsidRPr="005E75C5">
        <w:rPr>
          <w:b/>
          <w:i/>
          <w:sz w:val="24"/>
          <w:szCs w:val="24"/>
        </w:rPr>
        <w:t>Ты изображаешь – знакомство с Мастером Изображения</w:t>
      </w:r>
      <w:r w:rsidRPr="005E75C5">
        <w:rPr>
          <w:sz w:val="24"/>
          <w:szCs w:val="24"/>
        </w:rPr>
        <w:t xml:space="preserve"> </w:t>
      </w:r>
    </w:p>
    <w:p w:rsidR="00F14494" w:rsidRPr="005E75C5" w:rsidRDefault="00F14494" w:rsidP="005E75C5">
      <w:pPr>
        <w:rPr>
          <w:sz w:val="24"/>
          <w:szCs w:val="24"/>
        </w:rPr>
      </w:pPr>
      <w:r w:rsidRPr="005E75C5">
        <w:rPr>
          <w:sz w:val="24"/>
          <w:szCs w:val="24"/>
        </w:rPr>
        <w:t>Мастер Изображения учит видеть и изображать. И все последующие годы обучения будет помогать детям видеть, рассматривать мир. Чтобы видеть, надо не только смотреть, но и рисовать самому. Этому надо учиться. Здесь закладываются только основы понимания огромной роли изобразительной деятельности в жизни людей, и в дальнейшие годы учитель будет развивать это понимание. В открытия входит и то, что в искусстве существует не только Художник, но и Зритель. Быть хорошим зрителем тоже нужно учиться, и Мастер Изображения учит этому.</w:t>
      </w:r>
      <w:r w:rsidRPr="005E75C5">
        <w:rPr>
          <w:sz w:val="24"/>
          <w:szCs w:val="24"/>
        </w:rPr>
        <w:br/>
        <w:t>      </w:t>
      </w:r>
      <w:r w:rsidRPr="005E75C5">
        <w:rPr>
          <w:sz w:val="24"/>
          <w:szCs w:val="24"/>
        </w:rPr>
        <w:tab/>
        <w:t>Задачей Мастера является и обучение детей первичному опыту владения доступными их возрасту материалами. Опыт этот будет углубляться и расширяться во всей дальнейшей работе.</w:t>
      </w:r>
      <w:r w:rsidRPr="005E75C5">
        <w:rPr>
          <w:sz w:val="24"/>
          <w:szCs w:val="24"/>
        </w:rPr>
        <w:br/>
        <w:t>      </w:t>
      </w:r>
      <w:r w:rsidRPr="005E75C5">
        <w:rPr>
          <w:sz w:val="24"/>
          <w:szCs w:val="24"/>
        </w:rPr>
        <w:tab/>
        <w:t>Развитие наблюдательности и аналитических возможностей глаза. Рассматриваются и изображаются фрагменты природы, животные: чем они похожи и чем отличаются друг от друга.      </w:t>
      </w:r>
      <w:r w:rsidRPr="005E75C5">
        <w:rPr>
          <w:sz w:val="24"/>
          <w:szCs w:val="24"/>
        </w:rPr>
        <w:br/>
      </w:r>
      <w:r w:rsidRPr="005E75C5">
        <w:rPr>
          <w:b/>
          <w:i/>
          <w:sz w:val="24"/>
          <w:szCs w:val="24"/>
        </w:rPr>
        <w:t>      </w:t>
      </w:r>
      <w:r w:rsidRPr="005E75C5">
        <w:rPr>
          <w:b/>
          <w:i/>
          <w:sz w:val="24"/>
          <w:szCs w:val="24"/>
        </w:rPr>
        <w:tab/>
        <w:t>Наши краски</w:t>
      </w:r>
    </w:p>
    <w:p w:rsidR="00F14494" w:rsidRPr="005E75C5" w:rsidRDefault="00F14494" w:rsidP="005E75C5">
      <w:pPr>
        <w:rPr>
          <w:sz w:val="24"/>
          <w:szCs w:val="24"/>
        </w:rPr>
      </w:pPr>
      <w:r w:rsidRPr="005E75C5">
        <w:rPr>
          <w:sz w:val="24"/>
          <w:szCs w:val="24"/>
        </w:rPr>
        <w:t>Проба красок. Радость общения с красками. Овладение навыками организации рабочего места и пользования красками. Названия цветов. Что в жизни напоминает каждый цвет? Игровое изображение красочного многоцветного коврика.</w:t>
      </w:r>
    </w:p>
    <w:p w:rsidR="00F14494" w:rsidRPr="005E75C5" w:rsidRDefault="00F14494" w:rsidP="005E75C5">
      <w:pPr>
        <w:rPr>
          <w:sz w:val="24"/>
          <w:szCs w:val="24"/>
        </w:rPr>
      </w:pPr>
      <w:r w:rsidRPr="005E75C5">
        <w:rPr>
          <w:b/>
          <w:i/>
          <w:sz w:val="24"/>
          <w:szCs w:val="24"/>
        </w:rPr>
        <w:t>Быть зрителем интересно и непросто.</w:t>
      </w:r>
      <w:r w:rsidRPr="005E75C5">
        <w:rPr>
          <w:sz w:val="24"/>
          <w:szCs w:val="24"/>
        </w:rPr>
        <w:t xml:space="preserve"> Этому надо учиться. Знакомство с понятием «произведение искусства». Картина. Скульптура. Цвет и краски в картинах художников. Развитие навыков восприятия. Беседа.</w:t>
      </w:r>
    </w:p>
    <w:p w:rsidR="00F14494" w:rsidRPr="005E75C5" w:rsidRDefault="00F14494" w:rsidP="005E75C5">
      <w:pPr>
        <w:rPr>
          <w:b/>
          <w:i/>
          <w:sz w:val="24"/>
          <w:szCs w:val="24"/>
        </w:rPr>
      </w:pPr>
      <w:r w:rsidRPr="005E75C5">
        <w:rPr>
          <w:b/>
          <w:i/>
          <w:sz w:val="24"/>
          <w:szCs w:val="24"/>
        </w:rPr>
        <w:t>Ты украшаешь  — знакомство с Мастером Украшения</w:t>
      </w:r>
    </w:p>
    <w:p w:rsidR="00F14494" w:rsidRPr="005E75C5" w:rsidRDefault="00F14494" w:rsidP="005E75C5">
      <w:pPr>
        <w:rPr>
          <w:sz w:val="24"/>
          <w:szCs w:val="24"/>
        </w:rPr>
      </w:pPr>
      <w:r w:rsidRPr="005E75C5">
        <w:rPr>
          <w:sz w:val="24"/>
          <w:szCs w:val="24"/>
        </w:rPr>
        <w:t xml:space="preserve">Развитие наблюдательности, приобретение детьми опыта эстетических впечатлений. Украшение крыльев бабочки. Бабочка дается в виде вырезанной учителем заготовки или может быть нарисована (крупно на весь лист) детьми на уроке. Многообразие и красота узоров в </w:t>
      </w:r>
      <w:r w:rsidRPr="005E75C5">
        <w:rPr>
          <w:sz w:val="24"/>
          <w:szCs w:val="24"/>
        </w:rPr>
        <w:lastRenderedPageBreak/>
        <w:t>природе.</w:t>
      </w:r>
    </w:p>
    <w:p w:rsidR="00F14494" w:rsidRPr="005E75C5" w:rsidRDefault="00F14494" w:rsidP="005E75C5">
      <w:pPr>
        <w:rPr>
          <w:b/>
          <w:i/>
          <w:sz w:val="24"/>
          <w:szCs w:val="24"/>
        </w:rPr>
      </w:pPr>
      <w:r w:rsidRPr="005E75C5">
        <w:rPr>
          <w:b/>
          <w:i/>
          <w:sz w:val="24"/>
          <w:szCs w:val="24"/>
        </w:rPr>
        <w:t>Красоту надо уметь замечать</w:t>
      </w:r>
    </w:p>
    <w:p w:rsidR="00F14494" w:rsidRPr="005E75C5" w:rsidRDefault="00F14494" w:rsidP="005E75C5">
      <w:pPr>
        <w:rPr>
          <w:sz w:val="24"/>
          <w:szCs w:val="24"/>
        </w:rPr>
      </w:pPr>
      <w:r w:rsidRPr="005E75C5">
        <w:rPr>
          <w:sz w:val="24"/>
          <w:szCs w:val="24"/>
        </w:rPr>
        <w:t>Неброская и «неожиданная» красота в природе. Рассматривание различных поверхностей: кора дерева, пена волны, капли на ветках и т. д. Развитие чувства фактуры. Накопление опыта зрительных поэтических впечатлений. Изображение, например, спинки ящерицы или коры дерева. Красота фактуры и рисунка. Знакомство с техникой одноцветной монотипии.</w:t>
      </w:r>
    </w:p>
    <w:p w:rsidR="00F14494" w:rsidRPr="005E75C5" w:rsidRDefault="00F14494" w:rsidP="005E75C5">
      <w:pPr>
        <w:rPr>
          <w:sz w:val="24"/>
          <w:szCs w:val="24"/>
        </w:rPr>
      </w:pPr>
      <w:r w:rsidRPr="005E75C5">
        <w:rPr>
          <w:b/>
          <w:i/>
          <w:sz w:val="24"/>
          <w:szCs w:val="24"/>
        </w:rPr>
        <w:t>Все украшения человека что-то рассказывают о своем хозяине.</w:t>
      </w:r>
      <w:r w:rsidRPr="005E75C5">
        <w:rPr>
          <w:sz w:val="24"/>
          <w:szCs w:val="24"/>
        </w:rPr>
        <w:t xml:space="preserve"> Что могут рассказать украшения? Рассматриваем персонажей сказок. Какие у них украшения, как они помогают нам узнавать героев? Изображения выбранных сказочных героев и их украшений.</w:t>
      </w:r>
    </w:p>
    <w:p w:rsidR="00F14494" w:rsidRPr="005E75C5" w:rsidRDefault="00F14494" w:rsidP="005E75C5">
      <w:pPr>
        <w:rPr>
          <w:sz w:val="24"/>
          <w:szCs w:val="24"/>
        </w:rPr>
      </w:pPr>
      <w:r w:rsidRPr="005E75C5">
        <w:rPr>
          <w:sz w:val="24"/>
          <w:szCs w:val="24"/>
        </w:rPr>
        <w:t>      </w:t>
      </w:r>
      <w:r w:rsidRPr="005E75C5">
        <w:rPr>
          <w:sz w:val="24"/>
          <w:szCs w:val="24"/>
        </w:rPr>
        <w:tab/>
      </w:r>
      <w:r w:rsidRPr="005E75C5">
        <w:rPr>
          <w:b/>
          <w:i/>
          <w:sz w:val="24"/>
          <w:szCs w:val="24"/>
        </w:rPr>
        <w:t xml:space="preserve">Мастер Украшения помогает сделать праздник. </w:t>
      </w:r>
      <w:r w:rsidRPr="005E75C5">
        <w:rPr>
          <w:sz w:val="24"/>
          <w:szCs w:val="24"/>
        </w:rPr>
        <w:t>Украшение комнаты. Изготовление праздничных новогодних гирлянд и звезд. Украшение класса и своего дома к новогодним праздникам. Коллективное панно «Новогодняя елка».</w:t>
      </w:r>
    </w:p>
    <w:p w:rsidR="00F14494" w:rsidRPr="005E75C5" w:rsidRDefault="00F14494" w:rsidP="005E75C5">
      <w:pPr>
        <w:rPr>
          <w:sz w:val="24"/>
          <w:szCs w:val="24"/>
        </w:rPr>
      </w:pPr>
      <w:r w:rsidRPr="005E75C5">
        <w:rPr>
          <w:b/>
          <w:i/>
          <w:sz w:val="24"/>
          <w:szCs w:val="24"/>
        </w:rPr>
        <w:t xml:space="preserve">Ты строишь — знакомство с Мастером Постройки. </w:t>
      </w:r>
      <w:r w:rsidRPr="005E75C5">
        <w:rPr>
          <w:sz w:val="24"/>
          <w:szCs w:val="24"/>
        </w:rPr>
        <w:t>Мастер Изображения — Мастер Познания, Мастер Украшения — Мастер Общения, а Мастер Постройки — это Мастер Созидания предметной среды жизни. Дом для себя. «Придумай себе дом» — изображение придуманного для себя дома. Разные дома у разных сказочных персонажей. Как можно догадаться, кто в доме живет. Разные дома для разных дел. Развитие воображения. Лепка сказочных домиков в форме овощей и фруктов. Постройка из пластилина удобных домиков для слона, жирафа и крокодила — слон большой и почти квадратный, у жирафа длинная шея, а крокодил очень длинный. Дети учатся понимать выразительность пропорций и конструкцию формы.</w:t>
      </w:r>
    </w:p>
    <w:p w:rsidR="00F14494" w:rsidRPr="005E75C5" w:rsidRDefault="00F14494" w:rsidP="005E75C5">
      <w:pPr>
        <w:rPr>
          <w:sz w:val="24"/>
          <w:szCs w:val="24"/>
        </w:rPr>
      </w:pPr>
      <w:r w:rsidRPr="005E75C5">
        <w:rPr>
          <w:sz w:val="24"/>
          <w:szCs w:val="24"/>
        </w:rPr>
        <w:t>      «Сказочный город» — создание на бумаге образа города для конкретной сказки. Конструирование игрового города. Игра в архитекторов.</w:t>
      </w:r>
    </w:p>
    <w:p w:rsidR="00F14494" w:rsidRPr="005E75C5" w:rsidRDefault="00F14494" w:rsidP="005E75C5">
      <w:pPr>
        <w:rPr>
          <w:sz w:val="24"/>
          <w:szCs w:val="24"/>
        </w:rPr>
      </w:pPr>
      <w:r w:rsidRPr="005E75C5">
        <w:rPr>
          <w:sz w:val="24"/>
          <w:szCs w:val="24"/>
        </w:rPr>
        <w:t>Украшения, как ему помогали Мастер Изображения и Мастер Постройки? Главное — это вспомнить с ребятами, в чем именно состоит роль каждого Мастера и чему он помог научиться.</w:t>
      </w:r>
    </w:p>
    <w:p w:rsidR="00F14494" w:rsidRPr="005E75C5" w:rsidRDefault="00F14494" w:rsidP="005E75C5">
      <w:pPr>
        <w:rPr>
          <w:sz w:val="24"/>
          <w:szCs w:val="24"/>
        </w:rPr>
      </w:pPr>
      <w:r w:rsidRPr="005E75C5">
        <w:rPr>
          <w:sz w:val="24"/>
          <w:szCs w:val="24"/>
        </w:rPr>
        <w:t>Мастера Изображения, Украшения, Постройки всегда работают вместе.</w:t>
      </w:r>
    </w:p>
    <w:p w:rsidR="00F14494" w:rsidRPr="005E75C5" w:rsidRDefault="00F14494" w:rsidP="005E75C5">
      <w:pPr>
        <w:rPr>
          <w:sz w:val="24"/>
          <w:szCs w:val="24"/>
        </w:rPr>
      </w:pPr>
      <w:r w:rsidRPr="005E75C5">
        <w:rPr>
          <w:sz w:val="24"/>
          <w:szCs w:val="24"/>
        </w:rPr>
        <w:t>Уроки любования. Умение видеть.</w:t>
      </w:r>
    </w:p>
    <w:p w:rsidR="00F14494" w:rsidRPr="005E75C5" w:rsidRDefault="00F14494" w:rsidP="005E75C5">
      <w:pPr>
        <w:rPr>
          <w:sz w:val="24"/>
          <w:szCs w:val="24"/>
        </w:rPr>
      </w:pPr>
      <w:r w:rsidRPr="005E75C5">
        <w:rPr>
          <w:sz w:val="24"/>
          <w:szCs w:val="24"/>
        </w:rPr>
        <w:t>Наблюдение живой природы с точки зрения работы трех Братьев-Мастеров. Создание коллективной композиции «Здравствуй, лето!» по впечатлениям от природы.</w:t>
      </w:r>
    </w:p>
    <w:p w:rsidR="00F14494" w:rsidRPr="005E75C5" w:rsidRDefault="00F14494" w:rsidP="005E75C5">
      <w:pPr>
        <w:rPr>
          <w:b/>
          <w:sz w:val="24"/>
          <w:szCs w:val="24"/>
        </w:rPr>
      </w:pPr>
      <w:r w:rsidRPr="005E75C5">
        <w:rPr>
          <w:b/>
          <w:sz w:val="24"/>
          <w:szCs w:val="24"/>
        </w:rPr>
        <w:t>Планируемые результаты  учащихся на конец 4 класса</w:t>
      </w:r>
    </w:p>
    <w:p w:rsidR="00F14494" w:rsidRPr="005E75C5" w:rsidRDefault="00F14494" w:rsidP="005E75C5">
      <w:pPr>
        <w:rPr>
          <w:sz w:val="24"/>
          <w:szCs w:val="24"/>
        </w:rPr>
      </w:pPr>
      <w:r w:rsidRPr="005E75C5">
        <w:rPr>
          <w:sz w:val="24"/>
          <w:szCs w:val="24"/>
        </w:rPr>
        <w:t>      В итоге освоения программы учащиеся должны:</w:t>
      </w:r>
    </w:p>
    <w:p w:rsidR="00F14494" w:rsidRPr="005E75C5" w:rsidRDefault="00F14494" w:rsidP="005E75C5">
      <w:pPr>
        <w:rPr>
          <w:sz w:val="24"/>
          <w:szCs w:val="24"/>
        </w:rPr>
      </w:pPr>
      <w:r w:rsidRPr="005E75C5">
        <w:rPr>
          <w:sz w:val="24"/>
          <w:szCs w:val="24"/>
        </w:rPr>
        <w:t>— усвоить основы трех видов художественной деятельности: изображение на плоскости и в объеме; постройка или художественное конструирование на плоскости, в объеме и пространстве; украшение или декоративная художественная деятельность с использованием различных художественных материалов;</w:t>
      </w:r>
    </w:p>
    <w:p w:rsidR="00F14494" w:rsidRPr="005E75C5" w:rsidRDefault="00F14494" w:rsidP="005E75C5">
      <w:pPr>
        <w:rPr>
          <w:sz w:val="24"/>
          <w:szCs w:val="24"/>
        </w:rPr>
      </w:pPr>
      <w:r w:rsidRPr="005E75C5">
        <w:rPr>
          <w:sz w:val="24"/>
          <w:szCs w:val="24"/>
        </w:rPr>
        <w:t>— приобрести первичные навыки художественной работы в следующих видах искусства: живопись, графика, скульптура, дизайн, начала архитектуры, декоративно прикладные и народные формы искусства;</w:t>
      </w:r>
    </w:p>
    <w:p w:rsidR="00F14494" w:rsidRPr="005E75C5" w:rsidRDefault="00F14494" w:rsidP="005E75C5">
      <w:pPr>
        <w:rPr>
          <w:sz w:val="24"/>
          <w:szCs w:val="24"/>
        </w:rPr>
      </w:pPr>
      <w:r w:rsidRPr="005E75C5">
        <w:rPr>
          <w:sz w:val="24"/>
          <w:szCs w:val="24"/>
        </w:rPr>
        <w:t>— развить по возможности свои наблюдательные и познавательные способности, эмоциональную отзывчивость на эстетические явления в природе и деятельности человека;</w:t>
      </w:r>
      <w:r w:rsidRPr="005E75C5">
        <w:rPr>
          <w:sz w:val="24"/>
          <w:szCs w:val="24"/>
        </w:rPr>
        <w:br/>
        <w:t>      — развить фантазию, воображение, проявляющиеся в конкретных формах творческой художественной деятельности;</w:t>
      </w:r>
    </w:p>
    <w:p w:rsidR="00F14494" w:rsidRPr="005E75C5" w:rsidRDefault="00F14494" w:rsidP="005E75C5">
      <w:pPr>
        <w:rPr>
          <w:sz w:val="24"/>
          <w:szCs w:val="24"/>
        </w:rPr>
      </w:pPr>
      <w:r w:rsidRPr="005E75C5">
        <w:rPr>
          <w:sz w:val="24"/>
          <w:szCs w:val="24"/>
        </w:rPr>
        <w:t>— освоить выразительные возможности художественных материалов: гуашь, акварель, пастель и мелки, уголь, карандаш, пластилин, бумага для конструирования;</w:t>
      </w:r>
      <w:r w:rsidRPr="005E75C5">
        <w:rPr>
          <w:sz w:val="24"/>
          <w:szCs w:val="24"/>
        </w:rPr>
        <w:br/>
        <w:t>      — приобрести навыки художественного восприятия различных видов искусства, начальное понимание особенностей образного языка разных видов искусства и их социальной роли, т. е. значение в жизни человека и общества;</w:t>
      </w:r>
    </w:p>
    <w:p w:rsidR="00F14494" w:rsidRPr="005E75C5" w:rsidRDefault="00F14494" w:rsidP="005E75C5">
      <w:pPr>
        <w:rPr>
          <w:sz w:val="24"/>
          <w:szCs w:val="24"/>
        </w:rPr>
      </w:pPr>
      <w:r w:rsidRPr="005E75C5">
        <w:rPr>
          <w:sz w:val="24"/>
          <w:szCs w:val="24"/>
        </w:rPr>
        <w:t>— научиться анализировать произведения искусства, обрести знание конкретных произведений выдающихся художников в различных видах искусства; научиться активно использовать художественные термины и понятия;</w:t>
      </w:r>
    </w:p>
    <w:p w:rsidR="00F14494" w:rsidRPr="005E75C5" w:rsidRDefault="00F14494" w:rsidP="005E75C5">
      <w:pPr>
        <w:rPr>
          <w:sz w:val="24"/>
          <w:szCs w:val="24"/>
        </w:rPr>
      </w:pPr>
      <w:r w:rsidRPr="005E75C5">
        <w:rPr>
          <w:sz w:val="24"/>
          <w:szCs w:val="24"/>
        </w:rPr>
        <w:t xml:space="preserve">— овладеть опытом самостоятельной творческой деятельности, а также приобрести навыки </w:t>
      </w:r>
      <w:r w:rsidRPr="005E75C5">
        <w:rPr>
          <w:sz w:val="24"/>
          <w:szCs w:val="24"/>
        </w:rPr>
        <w:lastRenderedPageBreak/>
        <w:t>коллективного творчества, умение взаимодействовать в процессе совместной художественной деятельности;</w:t>
      </w:r>
      <w:r w:rsidRPr="005E75C5">
        <w:rPr>
          <w:sz w:val="24"/>
          <w:szCs w:val="24"/>
        </w:rPr>
        <w:br/>
        <w:t>      — приобрести первичные навыки изображения предметного мира, изображения растений и животных, начальные навыки изображения пространства на плоскости и пространственных построений, первичные представления об изображении человека на плоскости и в объеме;</w:t>
      </w:r>
      <w:r w:rsidRPr="005E75C5">
        <w:rPr>
          <w:sz w:val="24"/>
          <w:szCs w:val="24"/>
        </w:rPr>
        <w:br/>
        <w:t>      — приобрести навыки общения через выражение художественного смысла, выражение эмоционального состояния, своего отношения в творческой художественной деятельности и при восприятии произведений искусства и творчества своих товарищей;</w:t>
      </w:r>
    </w:p>
    <w:p w:rsidR="00F14494" w:rsidRPr="005E75C5" w:rsidRDefault="00F14494" w:rsidP="005E75C5">
      <w:pPr>
        <w:rPr>
          <w:sz w:val="24"/>
          <w:szCs w:val="24"/>
        </w:rPr>
      </w:pPr>
      <w:r w:rsidRPr="005E75C5">
        <w:rPr>
          <w:sz w:val="24"/>
          <w:szCs w:val="24"/>
        </w:rPr>
        <w:t>— приобрести знания о роли художника в различных сферах жизнедеятельности человека, в организации форм общения людей, в создании среды жизни и предметного мира;</w:t>
      </w:r>
      <w:r w:rsidRPr="005E75C5">
        <w:rPr>
          <w:sz w:val="24"/>
          <w:szCs w:val="24"/>
        </w:rPr>
        <w:br/>
        <w:t>      — сформировать представления о деятельности художника в синтетических и зрелищных видах искусства (в театре и кино).</w:t>
      </w:r>
    </w:p>
    <w:p w:rsidR="005D4BD5" w:rsidRPr="005E75C5" w:rsidRDefault="005D4BD5" w:rsidP="005E75C5">
      <w:pPr>
        <w:rPr>
          <w:b/>
          <w:sz w:val="24"/>
          <w:szCs w:val="24"/>
        </w:rPr>
      </w:pPr>
    </w:p>
    <w:p w:rsidR="005D4BD5" w:rsidRPr="005E75C5" w:rsidRDefault="005D4BD5" w:rsidP="005E75C5">
      <w:pPr>
        <w:rPr>
          <w:b/>
          <w:sz w:val="24"/>
          <w:szCs w:val="24"/>
        </w:rPr>
      </w:pPr>
    </w:p>
    <w:p w:rsidR="005D4BD5" w:rsidRPr="005E75C5" w:rsidRDefault="005D4BD5" w:rsidP="005E75C5">
      <w:pPr>
        <w:rPr>
          <w:b/>
          <w:sz w:val="24"/>
          <w:szCs w:val="24"/>
        </w:rPr>
      </w:pPr>
    </w:p>
    <w:p w:rsidR="005D4BD5" w:rsidRPr="005E75C5" w:rsidRDefault="005D4BD5" w:rsidP="005E75C5">
      <w:pPr>
        <w:rPr>
          <w:b/>
          <w:sz w:val="24"/>
          <w:szCs w:val="24"/>
        </w:rPr>
      </w:pPr>
    </w:p>
    <w:p w:rsidR="005D4BD5" w:rsidRPr="005E75C5" w:rsidRDefault="005D4BD5" w:rsidP="005E75C5">
      <w:pPr>
        <w:rPr>
          <w:b/>
          <w:sz w:val="24"/>
          <w:szCs w:val="24"/>
        </w:rPr>
      </w:pPr>
    </w:p>
    <w:p w:rsidR="005D4BD5" w:rsidRPr="005E75C5" w:rsidRDefault="005D4BD5" w:rsidP="005E75C5">
      <w:pPr>
        <w:rPr>
          <w:b/>
          <w:sz w:val="24"/>
          <w:szCs w:val="24"/>
        </w:rPr>
      </w:pPr>
    </w:p>
    <w:p w:rsidR="005E75C5" w:rsidRDefault="005E75C5" w:rsidP="005E75C5">
      <w:pPr>
        <w:pStyle w:val="ab"/>
        <w:rPr>
          <w:b/>
          <w:lang w:eastAsia="ru-RU"/>
        </w:rPr>
      </w:pPr>
    </w:p>
    <w:p w:rsidR="00DF059E" w:rsidRDefault="005E75C5" w:rsidP="005E75C5">
      <w:pPr>
        <w:pStyle w:val="ab"/>
        <w:rPr>
          <w:b/>
          <w:lang w:eastAsia="ru-RU"/>
        </w:rPr>
      </w:pPr>
      <w:r>
        <w:rPr>
          <w:b/>
          <w:lang w:eastAsia="ru-RU"/>
        </w:rPr>
        <w:t xml:space="preserve">                                                                      </w:t>
      </w:r>
    </w:p>
    <w:p w:rsidR="00DF059E" w:rsidRDefault="00DF059E" w:rsidP="005E75C5">
      <w:pPr>
        <w:pStyle w:val="ab"/>
        <w:rPr>
          <w:b/>
          <w:lang w:eastAsia="ru-RU"/>
        </w:rPr>
      </w:pPr>
    </w:p>
    <w:p w:rsidR="00DF059E" w:rsidRDefault="00DF059E" w:rsidP="005E75C5">
      <w:pPr>
        <w:pStyle w:val="ab"/>
        <w:rPr>
          <w:b/>
          <w:lang w:eastAsia="ru-RU"/>
        </w:rPr>
      </w:pPr>
    </w:p>
    <w:p w:rsidR="00DF059E" w:rsidRDefault="00DF059E" w:rsidP="005E75C5">
      <w:pPr>
        <w:pStyle w:val="ab"/>
        <w:rPr>
          <w:b/>
          <w:lang w:eastAsia="ru-RU"/>
        </w:rPr>
      </w:pPr>
    </w:p>
    <w:p w:rsidR="00DF059E" w:rsidRDefault="00DF059E" w:rsidP="005E75C5">
      <w:pPr>
        <w:pStyle w:val="ab"/>
        <w:rPr>
          <w:b/>
          <w:lang w:eastAsia="ru-RU"/>
        </w:rPr>
      </w:pPr>
    </w:p>
    <w:p w:rsidR="00DF059E" w:rsidRDefault="00DF059E" w:rsidP="005E75C5">
      <w:pPr>
        <w:pStyle w:val="ab"/>
        <w:rPr>
          <w:b/>
          <w:lang w:eastAsia="ru-RU"/>
        </w:rPr>
      </w:pPr>
    </w:p>
    <w:p w:rsidR="00DF059E" w:rsidRDefault="00DF059E" w:rsidP="005E75C5">
      <w:pPr>
        <w:pStyle w:val="ab"/>
        <w:rPr>
          <w:b/>
          <w:lang w:eastAsia="ru-RU"/>
        </w:rPr>
      </w:pPr>
    </w:p>
    <w:p w:rsidR="00DF059E" w:rsidRDefault="00DF059E" w:rsidP="005E75C5">
      <w:pPr>
        <w:pStyle w:val="ab"/>
        <w:rPr>
          <w:b/>
          <w:lang w:eastAsia="ru-RU"/>
        </w:rPr>
      </w:pPr>
    </w:p>
    <w:p w:rsidR="00DF059E" w:rsidRDefault="00DF059E" w:rsidP="005E75C5">
      <w:pPr>
        <w:pStyle w:val="ab"/>
        <w:rPr>
          <w:b/>
          <w:lang w:eastAsia="ru-RU"/>
        </w:rPr>
      </w:pPr>
    </w:p>
    <w:p w:rsidR="00DF059E" w:rsidRDefault="00DF059E" w:rsidP="005E75C5">
      <w:pPr>
        <w:pStyle w:val="ab"/>
        <w:rPr>
          <w:b/>
          <w:lang w:eastAsia="ru-RU"/>
        </w:rPr>
      </w:pPr>
    </w:p>
    <w:p w:rsidR="00DF059E" w:rsidRDefault="00DF059E" w:rsidP="005E75C5">
      <w:pPr>
        <w:pStyle w:val="ab"/>
        <w:rPr>
          <w:b/>
          <w:lang w:eastAsia="ru-RU"/>
        </w:rPr>
      </w:pPr>
    </w:p>
    <w:p w:rsidR="00DF059E" w:rsidRDefault="00DF059E" w:rsidP="005E75C5">
      <w:pPr>
        <w:pStyle w:val="ab"/>
        <w:rPr>
          <w:b/>
          <w:lang w:eastAsia="ru-RU"/>
        </w:rPr>
      </w:pPr>
    </w:p>
    <w:p w:rsidR="00DF059E" w:rsidRDefault="00DF059E" w:rsidP="005E75C5">
      <w:pPr>
        <w:pStyle w:val="ab"/>
        <w:rPr>
          <w:b/>
          <w:lang w:eastAsia="ru-RU"/>
        </w:rPr>
      </w:pPr>
    </w:p>
    <w:p w:rsidR="00DF059E" w:rsidRDefault="00DF059E" w:rsidP="005E75C5">
      <w:pPr>
        <w:pStyle w:val="ab"/>
        <w:rPr>
          <w:b/>
          <w:lang w:eastAsia="ru-RU"/>
        </w:rPr>
      </w:pPr>
    </w:p>
    <w:p w:rsidR="00DF059E" w:rsidRDefault="00DF059E" w:rsidP="005E75C5">
      <w:pPr>
        <w:pStyle w:val="ab"/>
        <w:rPr>
          <w:b/>
          <w:lang w:eastAsia="ru-RU"/>
        </w:rPr>
      </w:pPr>
    </w:p>
    <w:p w:rsidR="00DF059E" w:rsidRDefault="00DF059E" w:rsidP="005E75C5">
      <w:pPr>
        <w:pStyle w:val="ab"/>
        <w:rPr>
          <w:b/>
          <w:lang w:eastAsia="ru-RU"/>
        </w:rPr>
      </w:pPr>
    </w:p>
    <w:p w:rsidR="00D65E22" w:rsidRDefault="00DF059E" w:rsidP="00BF5340">
      <w:pPr>
        <w:pStyle w:val="ab"/>
        <w:spacing w:before="0" w:after="0"/>
        <w:rPr>
          <w:b/>
          <w:sz w:val="28"/>
          <w:szCs w:val="28"/>
        </w:rPr>
      </w:pPr>
      <w:r>
        <w:rPr>
          <w:b/>
          <w:lang w:eastAsia="ru-RU"/>
        </w:rPr>
        <w:lastRenderedPageBreak/>
        <w:t xml:space="preserve">                                                                  </w:t>
      </w:r>
      <w:r w:rsidR="005E75C5">
        <w:rPr>
          <w:b/>
          <w:lang w:eastAsia="ru-RU"/>
        </w:rPr>
        <w:t xml:space="preserve">        </w:t>
      </w:r>
      <w:r w:rsidR="0010427A" w:rsidRPr="0010427A">
        <w:rPr>
          <w:b/>
          <w:sz w:val="28"/>
          <w:szCs w:val="28"/>
        </w:rPr>
        <w:t>Музыка</w:t>
      </w:r>
    </w:p>
    <w:p w:rsidR="0010427A" w:rsidRPr="0010427A" w:rsidRDefault="0010427A" w:rsidP="00BF5340">
      <w:pPr>
        <w:pStyle w:val="ab"/>
        <w:spacing w:before="0" w:after="0"/>
        <w:jc w:val="center"/>
        <w:rPr>
          <w:b/>
          <w:sz w:val="28"/>
          <w:szCs w:val="28"/>
        </w:rPr>
      </w:pPr>
      <w:r>
        <w:rPr>
          <w:b/>
          <w:sz w:val="28"/>
          <w:szCs w:val="28"/>
        </w:rPr>
        <w:t>Автор:</w:t>
      </w:r>
      <w:r w:rsidR="00D90953">
        <w:rPr>
          <w:b/>
          <w:sz w:val="28"/>
          <w:szCs w:val="28"/>
        </w:rPr>
        <w:t xml:space="preserve"> </w:t>
      </w:r>
      <w:r w:rsidR="00D90953" w:rsidRPr="00D90953">
        <w:rPr>
          <w:sz w:val="28"/>
          <w:szCs w:val="28"/>
        </w:rPr>
        <w:t>Д.Б.</w:t>
      </w:r>
      <w:r w:rsidR="00D90953">
        <w:rPr>
          <w:sz w:val="28"/>
          <w:szCs w:val="28"/>
        </w:rPr>
        <w:t xml:space="preserve"> </w:t>
      </w:r>
      <w:r w:rsidR="00D90953" w:rsidRPr="00D90953">
        <w:rPr>
          <w:sz w:val="28"/>
          <w:szCs w:val="28"/>
        </w:rPr>
        <w:t>Кабалевский</w:t>
      </w:r>
    </w:p>
    <w:p w:rsidR="00D65E22" w:rsidRDefault="00D65E22" w:rsidP="00BF5340">
      <w:pPr>
        <w:pStyle w:val="ab"/>
        <w:spacing w:before="0" w:after="0"/>
      </w:pPr>
      <w:r>
        <w:t>Особенности преподавания предмета «Музыка» определяются спецификой музыкального искусства, которое обращено к духовному миру ребенка. Влияние на нравственно-эстетические чувства происходит в процессе активного восприятия детьми эмоционально-образного содержания музыкальных произведений, в процессе музыкально-творческой деятельности школьников.</w:t>
      </w:r>
    </w:p>
    <w:p w:rsidR="00D65E22" w:rsidRDefault="00D65E22" w:rsidP="00BF5340">
      <w:pPr>
        <w:pStyle w:val="ab"/>
        <w:spacing w:before="0" w:after="0"/>
      </w:pPr>
      <w:r>
        <w:t>Занятия музыкой способствуют духовно-нравственному воспитанию детей, целостному развитию личности младшего школьника, приобщению его к непреходящим этическим и эстетическим ценностям отечественной и мировой музыкальной культуры. Музыкальное искусство является неотъемлемой, важной частью национальной духовной культуры России.</w:t>
      </w:r>
    </w:p>
    <w:p w:rsidR="00D65E22" w:rsidRDefault="00D65E22" w:rsidP="00BF5340">
      <w:pPr>
        <w:pStyle w:val="ab"/>
        <w:spacing w:before="0" w:after="0"/>
      </w:pPr>
      <w:r>
        <w:rPr>
          <w:rStyle w:val="ac"/>
        </w:rPr>
        <w:t>Цель курса</w:t>
      </w:r>
      <w:r>
        <w:t xml:space="preserve"> заключается в том, чтобы заложить основы музыкальной культуры школьника как части его духовно-нравственной культуры, что предполагает единство личностного, познавательного, коммуникативного и социального развития учащихся, воспитание у них эмоционально-ценностного отношения к искусству и жизни.</w:t>
      </w:r>
    </w:p>
    <w:p w:rsidR="00D65E22" w:rsidRDefault="00D65E22" w:rsidP="00BF5340">
      <w:pPr>
        <w:pStyle w:val="ab"/>
        <w:spacing w:before="0" w:after="0"/>
      </w:pPr>
      <w:r>
        <w:t>Основные положения концепции развивающего обучения Л.В. Занкова направлены на достижение оптимального общего развития каждого ребенка при сохранении его психического и физического здоровья, на развитие музыкальности как комплекса музыкально-творческих способностей. Подчеркивая единство и равнозначность интеллектуального и эмоционального развития, волевого и нравственного, Л.В. Занков существенное значение придавал эмоциональному развитию ребенка, отмечая, что именно эмоции способствуют глубине интеллектуальной деятельности. Эта глубина создается материалом, с которым работают ученики, но главное - характером самой деятельности и эмоциональным настроем. Особенность искусства в том, что оно обладает большими возможностями для эмоционального развития личности, творческого и нравственно-эстетического воспитания учащихся. Вместе с тем музыка позволяет не только обогатить эмоциональную сторону жизни ребенка, но и достичь целостности всех составляющих личностного развития.</w:t>
      </w:r>
    </w:p>
    <w:p w:rsidR="00D65E22" w:rsidRDefault="00D65E22" w:rsidP="00BF5340">
      <w:pPr>
        <w:pStyle w:val="ab"/>
        <w:spacing w:before="0" w:after="0"/>
      </w:pPr>
      <w:r>
        <w:rPr>
          <w:rStyle w:val="af0"/>
        </w:rPr>
        <w:t xml:space="preserve">Музыкальность </w:t>
      </w:r>
      <w:r>
        <w:t>- сложный комплекс природных музыкальных задатков, необходимых для успешной музыкальной деятельности. К ним относятся: интонационный слух в разных своих компонентах (звуковысотный, ритмический, тембровый, динамический, гармонический), способность к оперированию музыкально-слуховыми представлениями, творческое воображение и мышление, музыкальная память (Б.М. Теплов, Б.В. Асафьев и др.). Все это обусловливает эмоциональную отзывчивость на музыку.</w:t>
      </w:r>
    </w:p>
    <w:p w:rsidR="00A75A8E" w:rsidRDefault="00D65E22" w:rsidP="00BF5340">
      <w:pPr>
        <w:pStyle w:val="ab"/>
        <w:spacing w:before="0" w:after="0"/>
      </w:pPr>
      <w:r>
        <w:t xml:space="preserve">Согласно положениям дидактической концепции Л.В. Занкова, реализованным в программе и в учебно-методическом комплекте, музыкальное воспитание включает в себя три взаимосвязанных направления: обучение, творческое развитие и воспитание. </w:t>
      </w:r>
    </w:p>
    <w:p w:rsidR="00A75A8E" w:rsidRDefault="00D65E22" w:rsidP="00BF5340">
      <w:pPr>
        <w:pStyle w:val="ab"/>
        <w:spacing w:before="0" w:after="0"/>
      </w:pPr>
      <w:r>
        <w:t>С учетом требований, обозначе</w:t>
      </w:r>
      <w:r w:rsidR="00A75A8E">
        <w:t>н</w:t>
      </w:r>
      <w:r>
        <w:t xml:space="preserve">ных в ФГОС начального общего образования 2009 г., и в соответствии с концептуальными положениями системы развивающего обучения определены следующие задачи курса: </w:t>
      </w:r>
      <w:r>
        <w:br/>
        <w:t xml:space="preserve">– формирование основ музыкальной культуры, расширение представлений детей о мире музыкального искусства и роли музыки в жизни человека; </w:t>
      </w:r>
      <w:r>
        <w:br/>
        <w:t>– развитие интереса младших школьников к музыкальному искусству и музыкальной деятельности;</w:t>
      </w:r>
      <w:r>
        <w:br/>
        <w:t xml:space="preserve">– формирование умения воспринимать музыку и выражать свое отношение к музыкальным произведениям разных стилей, жанров; </w:t>
      </w:r>
      <w:r>
        <w:br/>
        <w:t xml:space="preserve">– развитие эмоциональной отзывчивости на музыку, понимание детьми образной природы музыки, формирование умений создавать музыкальный образ в исполнении вокально-хоровых произведений, в импровизации, при создании театрализованных и музыкально-пластических композиций; </w:t>
      </w:r>
      <w:r>
        <w:br/>
        <w:t xml:space="preserve">– развитие художественного вкуса, музыкально-творческих способностей учащихся; </w:t>
      </w:r>
      <w:r>
        <w:br/>
        <w:t xml:space="preserve">– воспитание в процессе эмоционального восприятия и исполнения музыки нравственных позиций ребенка, его общекультурной и гражданской идентичности с учетом культурного </w:t>
      </w:r>
      <w:r>
        <w:lastRenderedPageBreak/>
        <w:t xml:space="preserve">разнообразия российского общества; </w:t>
      </w:r>
      <w:r>
        <w:br/>
        <w:t xml:space="preserve">– формирование уровня освоения системы знаний, представлений и способов действий, достаточного для дальнейшего музыкально-эстетического образования и самообразования. </w:t>
      </w:r>
      <w:r>
        <w:br/>
      </w:r>
    </w:p>
    <w:p w:rsidR="00D65E22" w:rsidRDefault="00D65E22" w:rsidP="00BF5340">
      <w:pPr>
        <w:pStyle w:val="ab"/>
        <w:spacing w:before="0" w:after="0"/>
      </w:pPr>
      <w:r>
        <w:t>Музыкальное обучение в системе развивающего обучения Л.В. Занкова строится «на основе произвольного оперирования музыкально-слуховыми представлениями, и благодаря этому достигается глубокая взаимосвязь развития певческих и слуховых качеств»</w:t>
      </w:r>
      <w:r>
        <w:rPr>
          <w:vertAlign w:val="superscript"/>
        </w:rPr>
        <w:t>1</w:t>
      </w:r>
      <w:r>
        <w:t>.</w:t>
      </w:r>
    </w:p>
    <w:p w:rsidR="00D65E22" w:rsidRDefault="00D65E22" w:rsidP="00BF5340">
      <w:pPr>
        <w:pStyle w:val="ab"/>
        <w:spacing w:before="0" w:after="0"/>
      </w:pPr>
      <w:r>
        <w:t xml:space="preserve">В предлагаемой программе музыкальный материал объединяется в темы, которые носят </w:t>
      </w:r>
      <w:r>
        <w:rPr>
          <w:rStyle w:val="af0"/>
        </w:rPr>
        <w:t>воспитательно-образовательный</w:t>
      </w:r>
      <w:r>
        <w:t xml:space="preserve"> характер и соответствуют образной природе музыкального искусства. Не случайно Л.В. Занков писал, что «искусство становится мощным средством воспитания лишь тогда, когда перед детьми раскрываются </w:t>
      </w:r>
      <w:r>
        <w:rPr>
          <w:rStyle w:val="af0"/>
        </w:rPr>
        <w:t>художественные образы</w:t>
      </w:r>
      <w:r>
        <w:t>, в которых воплощаются высокие мысли и чувства»</w:t>
      </w:r>
      <w:r>
        <w:rPr>
          <w:vertAlign w:val="superscript"/>
        </w:rPr>
        <w:t>2</w:t>
      </w:r>
      <w:r>
        <w:t>. Задача нравственного воспитания детей решается благодаря отбору материала, системе заданий, организации общения детей на уроке, стимулированию внеурочной деятельности. От постановки обучения зависят развитие творчески активной личности учащегося и воспитание у него любви и интереса к музыкальному искусству. Процесс обучения музыке опирается на два принципиальных положения: целостный подход к музыкальной деятельности и тематизм построения содержания. Реализация целостного подхода предполагает включение в учебно-воспитательный процесс разнообразных видов деятельности: исполнение (хоровое пение, игра на ритмических музыкальных инструментах, музыкально-пластическое движение), слушание и импровизирование музыки.</w:t>
      </w:r>
    </w:p>
    <w:p w:rsidR="00A75A8E" w:rsidRDefault="00D65E22" w:rsidP="00BF5340">
      <w:pPr>
        <w:pStyle w:val="ab"/>
        <w:spacing w:before="0" w:after="0"/>
      </w:pPr>
      <w:r>
        <w:t xml:space="preserve">В основу содержания курса положена линейно-концентрическая дидактическая модель, предполагающая последовательность в изучении тем (линейность) и возврат к основным содержательным единицам с постепенным усложнением материала и его обобщением (концентричность). </w:t>
      </w:r>
    </w:p>
    <w:p w:rsidR="00D65E22" w:rsidRDefault="00D65E22" w:rsidP="00BF5340">
      <w:pPr>
        <w:pStyle w:val="ab"/>
        <w:spacing w:before="0" w:after="0"/>
      </w:pPr>
      <w:r>
        <w:br/>
        <w:t xml:space="preserve">В программе по музыке прослеживается несколько сквозных идей: </w:t>
      </w:r>
      <w:r>
        <w:br/>
        <w:t xml:space="preserve">– сказка в музыке, сказочные образы в песне, опере и балете; </w:t>
      </w:r>
      <w:r>
        <w:br/>
        <w:t xml:space="preserve">– исторические и героические образы в музыке (темы «Музыка о Родине», «Героические страницы истории России в музыке»); </w:t>
      </w:r>
      <w:r>
        <w:br/>
        <w:t xml:space="preserve">– образы природы в музыке («Музыкальное путешествие в сказочный лес», «Времена года в музыке», «Музыкальный карнавал животных»); </w:t>
      </w:r>
      <w:r>
        <w:br/>
        <w:t>– русская народная музыка и творчество других народов («Русские народные песни и пляски», «Музыка разных народов», «Народная музыка в творчестве композиторов»);</w:t>
      </w:r>
    </w:p>
    <w:p w:rsidR="00D65E22" w:rsidRDefault="00D65E22" w:rsidP="00BF5340">
      <w:pPr>
        <w:pStyle w:val="ab"/>
        <w:spacing w:before="0" w:after="0"/>
      </w:pPr>
      <w:r>
        <w:t xml:space="preserve">– исполнительское мастерство инструменталистов и вокалистов; </w:t>
      </w:r>
      <w:r>
        <w:br/>
        <w:t xml:space="preserve">– шутка в музыке («Сказки, небылицы, шутка в музыке» и др.). </w:t>
      </w:r>
      <w:r>
        <w:br/>
        <w:t>Тематизм дает возможность объединять материал урока и различные виды деятельности в единое художественное целое, вводить в урок высокохудожественные произведения не только музыкального искусства, но и поэзии, художественной прозы, изобразительного искусства, что усиливает межпредметные связи. Тематическая организация содержания программы помогает детям обобщать свой индивидуальный опыт и активно включаться в беседы о музыке. Все это создает условия для общего культурного развития школьника.</w:t>
      </w:r>
    </w:p>
    <w:p w:rsidR="00D65E22" w:rsidRDefault="00D65E22" w:rsidP="00BF5340">
      <w:pPr>
        <w:pStyle w:val="ab"/>
        <w:spacing w:before="0" w:after="0"/>
      </w:pPr>
      <w:r>
        <w:t>Постепенное и последовательное усложнение музыкального материала и различных видов деятельности (с возвратами к изученному материалу на новом уровне его осмысления) позволяет осваивать комплекс навыков учебной и музыкально-творческой деятельности.</w:t>
      </w:r>
    </w:p>
    <w:p w:rsidR="00D65E22" w:rsidRDefault="00D65E22" w:rsidP="00BF5340">
      <w:pPr>
        <w:pStyle w:val="ab"/>
        <w:spacing w:before="0" w:after="0"/>
      </w:pPr>
      <w:r>
        <w:rPr>
          <w:rStyle w:val="af0"/>
        </w:rPr>
        <w:t xml:space="preserve">Слушание музыки </w:t>
      </w:r>
      <w:r>
        <w:t>обогащает музыкально-слуховые представления детей, расширяет их понятия о природе музыкального искусства благодаря знакомству с творчеством отечественных и зарубежных композиторов, с исполнителями музыки, различными музыкальными жанрами, народной музыкой. Важно научить детей не только слушанию, а «слышанию» музыки. Проникновение в мир музыкального искусства тем глубже, чем больше интерес детей к музыкальным занятиям, выше уровень их музыкальной грамотности. В процессе слушания музыки развивается внимание и музыкально-слуховой контроль ребенка.</w:t>
      </w:r>
    </w:p>
    <w:p w:rsidR="00D65E22" w:rsidRDefault="00D65E22" w:rsidP="00907F17">
      <w:pPr>
        <w:pStyle w:val="ab"/>
        <w:spacing w:before="0" w:after="0"/>
      </w:pPr>
      <w:r>
        <w:rPr>
          <w:rStyle w:val="af0"/>
        </w:rPr>
        <w:lastRenderedPageBreak/>
        <w:t xml:space="preserve">Пение </w:t>
      </w:r>
      <w:r>
        <w:t>занимает ведущее место в рамках целостного подхода к музыкальному развитию детей. Наиболее доступный вид коллективного музицирования - хоровое пение, которое осуществляется с опорой на национальные традиции России. Дети исполняют попевки и песни по слуху, по нотам, с сопровождением и с движениями, характерными для определенного жанра музыки. Музыкально-слуховые представления, являющиеся ядром музыкальных способностей, лучше всего формируются, если ребенок умеет петь по нотам. Не случайно этому умению в программе отводится большое внимание.</w:t>
      </w:r>
    </w:p>
    <w:p w:rsidR="00D65E22" w:rsidRDefault="00D65E22" w:rsidP="00907F17">
      <w:pPr>
        <w:pStyle w:val="ab"/>
        <w:spacing w:before="0" w:after="0"/>
      </w:pPr>
      <w:r>
        <w:rPr>
          <w:rStyle w:val="af0"/>
        </w:rPr>
        <w:t>Музыкально-пластическое движение</w:t>
      </w:r>
      <w:r>
        <w:t xml:space="preserve"> направлено на обучение детей выразительно двигаться под музыку в соответствии с ее содержанием. Это помогает младшим школьникам через собственную деятельность понять различие между хороводом и маршем, полькой и народной песней и т.д. Пение с показом ручными знаками становится своеобразным пластическим интонированием.</w:t>
      </w:r>
    </w:p>
    <w:p w:rsidR="00D65E22" w:rsidRDefault="00D65E22" w:rsidP="00907F17">
      <w:pPr>
        <w:pStyle w:val="ab"/>
        <w:spacing w:before="0" w:after="0"/>
      </w:pPr>
      <w:r>
        <w:rPr>
          <w:rStyle w:val="af0"/>
        </w:rPr>
        <w:t>Импровизационное творчество</w:t>
      </w:r>
      <w:r>
        <w:t xml:space="preserve"> опирается на восприятие музыки, музыкальный слух, творческую фантазию ребенка и выражается в способности ребенка комбинировать, создавать нечто свое, новое на основе имеющегося музыкально-слухового опыта. Музыкальная импровизация используется для творческого развития учащихся, а также для углубления, закрепления и освоения знаний о музыке. В музыкальные занятия включаются все доступные виды импровизирования: движения, ритмические аккомпанементы, ритмические и мелодические «музыкальные разговоры», мелодизация стихотворений, импровизирование по ручным знакам ладовых ступеней, инсценирование, импровизация на настроение. Таким образом, заложенное в музыкальном искусстве творчество - композитора, исполнителя и слушателя - оказывает и развивающее, и терапевтическое влияние на детей.</w:t>
      </w:r>
    </w:p>
    <w:p w:rsidR="00A75A8E" w:rsidRDefault="00D65E22" w:rsidP="00907F17">
      <w:pPr>
        <w:pStyle w:val="ab"/>
        <w:spacing w:before="0" w:after="0"/>
      </w:pPr>
      <w:r>
        <w:t xml:space="preserve">Программа по музыке нацелена на формирование личностных и метапредметных универсальных учебных действий. Музыкальное искусство как «искусство интонируемого смысла», в котором человек «не мыслит себя вне отношения к действительности» (Б.В. Асафьев), имеет огромные возможности для действия смыслообразования, нравственно-этического оценивания содержания произведений искусства, а значит для формирования целостной картины мира и развития творческого потенциала школьника. Значительное внимание уделяется развитию умения учащихся сотрудничать со сверстниками и взрослыми, принимать на себя социально значимые роли. </w:t>
      </w:r>
    </w:p>
    <w:p w:rsidR="00D65E22" w:rsidRDefault="00D65E22" w:rsidP="00907F17">
      <w:pPr>
        <w:pStyle w:val="ab"/>
        <w:spacing w:before="0" w:after="0"/>
      </w:pPr>
      <w:r>
        <w:t>Познавательные УУД формируются в процессе освоения детьми нотной грамоты, в том числе системы записи музыки в относительной и абсолютной сольмизации, в ходе выполнения детьми такого типа заданий, как работа с музыкальным словариком, с карточками ритма, поиск информации в дополнительных источниках, включая ресурсы Интернета.</w:t>
      </w:r>
    </w:p>
    <w:p w:rsidR="00D65E22" w:rsidRDefault="00D65E22" w:rsidP="00907F17">
      <w:pPr>
        <w:pStyle w:val="ab"/>
        <w:spacing w:before="0" w:after="0"/>
      </w:pPr>
      <w:r>
        <w:t>Здоровьеразвивающие возможности музыкальных занятий усиливаются благодаря их рациональной организации, предполагающей сочетание разных видов музыкальной деятельности, чередование разнохарактерных песен, требующих решения различных исполнительских задач, соблюдение режи- ма голосового аппарата детей (пение свободным, естественным, нефорсированным звуком, тесситурное удобство и напевность предлагаемых для пения мелодий), импровизационность заданий.</w:t>
      </w:r>
    </w:p>
    <w:p w:rsidR="00D65E22" w:rsidRDefault="00D65E22" w:rsidP="00907F17">
      <w:pPr>
        <w:pStyle w:val="ab"/>
        <w:spacing w:before="0" w:after="0"/>
      </w:pPr>
      <w:r>
        <w:t>Положительное влияние музыки на психологическое и физиологическое здоровье достигается также наличием подготовительного этапа восприятия (эмоциональный настрой, актуализация музыкального опыта детей) и исполнения (распевки, составление исполнительского плана) музыки. Такая организация урока повышает психофизиологические ресурсы детей, их стрессоустойчивость. Уроки музыки, проводимые на природе, наряду с задачами эстетического и экологического воспитания, направлены на формирование культуры здорового образа жизни младших школьников.</w:t>
      </w:r>
    </w:p>
    <w:p w:rsidR="00D65E22" w:rsidRDefault="00D65E22" w:rsidP="00907F17">
      <w:pPr>
        <w:pStyle w:val="ab"/>
        <w:spacing w:before="0" w:after="0"/>
      </w:pPr>
      <w:r>
        <w:t xml:space="preserve">По ключевым темам учебного года предусмотрено выполнение творческих проектов: «Любимые песни нашего класса» (3 класс) и «В стране музыкальных инструментов» (4 класс). Итогом первого творческого проекта должен стать песенный сборник-альбом, в который школьники отбирают песни различной тематики: «Песни из мультфильмов», «Песни о школе», «Народные песни», «Песни о Родине». Предлагаемые проекты стимулируют коллективную </w:t>
      </w:r>
      <w:r>
        <w:lastRenderedPageBreak/>
        <w:t xml:space="preserve">поисковую и творческую деятельность младших школьников, воспитывают качества гражданина благодаря патриотической тематике и знакомству с историей создания известных песен. Творческие проектные задания имеют сквозной характер и завершаются выходом на социально и личностно значимые результаты: подготовка концерта, создание сборника-альбома песен и т.д. </w:t>
      </w:r>
    </w:p>
    <w:p w:rsidR="00D90953" w:rsidRDefault="00D90953" w:rsidP="00907F17">
      <w:pPr>
        <w:pStyle w:val="ab"/>
        <w:spacing w:before="0" w:after="0"/>
        <w:jc w:val="center"/>
        <w:rPr>
          <w:b/>
        </w:rPr>
      </w:pPr>
      <w:r w:rsidRPr="00D90953">
        <w:rPr>
          <w:b/>
        </w:rPr>
        <w:t>Требования к уровню подготовки</w:t>
      </w:r>
    </w:p>
    <w:p w:rsidR="00D90953" w:rsidRPr="00D90953" w:rsidRDefault="00D90953" w:rsidP="00907F17">
      <w:pPr>
        <w:pStyle w:val="ab"/>
        <w:spacing w:before="0" w:after="0"/>
        <w:rPr>
          <w:b/>
        </w:rPr>
      </w:pPr>
      <w:r>
        <w:rPr>
          <w:b/>
        </w:rPr>
        <w:t>Выпускник должен уметь</w:t>
      </w:r>
    </w:p>
    <w:p w:rsidR="00D90953" w:rsidRPr="00F40EFA" w:rsidRDefault="00D65E22" w:rsidP="00907F17">
      <w:pPr>
        <w:widowControl/>
        <w:shd w:val="clear" w:color="auto" w:fill="FFFFFF"/>
        <w:jc w:val="both"/>
        <w:rPr>
          <w:b/>
          <w:sz w:val="24"/>
          <w:szCs w:val="24"/>
        </w:rPr>
      </w:pPr>
      <w:r>
        <w:t> </w:t>
      </w:r>
      <w:r w:rsidR="00D90953" w:rsidRPr="00F40EFA">
        <w:rPr>
          <w:b/>
          <w:i/>
          <w:iCs/>
          <w:color w:val="000000"/>
          <w:sz w:val="24"/>
          <w:szCs w:val="24"/>
        </w:rPr>
        <w:t xml:space="preserve">Музыка в </w:t>
      </w:r>
      <w:r w:rsidR="00D90953" w:rsidRPr="00F40EFA">
        <w:rPr>
          <w:b/>
          <w:i/>
          <w:iCs/>
          <w:smallCaps/>
          <w:color w:val="000000"/>
          <w:sz w:val="24"/>
          <w:szCs w:val="24"/>
        </w:rPr>
        <w:t xml:space="preserve">жизни </w:t>
      </w:r>
      <w:r w:rsidR="00D90953" w:rsidRPr="00F40EFA">
        <w:rPr>
          <w:b/>
          <w:i/>
          <w:iCs/>
          <w:color w:val="000000"/>
          <w:sz w:val="24"/>
          <w:szCs w:val="24"/>
        </w:rPr>
        <w:t>человека</w:t>
      </w:r>
    </w:p>
    <w:p w:rsidR="00D90953" w:rsidRPr="00F40EFA" w:rsidRDefault="00D90953" w:rsidP="00907F17">
      <w:pPr>
        <w:widowControl/>
        <w:shd w:val="clear" w:color="auto" w:fill="FFFFFF"/>
        <w:jc w:val="both"/>
        <w:rPr>
          <w:color w:val="000000"/>
          <w:sz w:val="24"/>
          <w:szCs w:val="24"/>
        </w:rPr>
      </w:pPr>
      <w:r w:rsidRPr="00F40EFA">
        <w:rPr>
          <w:color w:val="000000"/>
          <w:sz w:val="24"/>
          <w:szCs w:val="24"/>
        </w:rPr>
        <w:t>• воспринимать музыку различных жанров, размышлять о музыкальных произведениях как способе выражения чувств и мыслей человека, эмоционально, эстетически откликаться на искусство, выражая своё отношение к нему в различных ви</w:t>
      </w:r>
      <w:r w:rsidRPr="00F40EFA">
        <w:rPr>
          <w:color w:val="000000"/>
          <w:sz w:val="24"/>
          <w:szCs w:val="24"/>
        </w:rPr>
        <w:softHyphen/>
        <w:t xml:space="preserve">дах музыкально-творческой деятельности; </w:t>
      </w:r>
    </w:p>
    <w:p w:rsidR="00D90953" w:rsidRPr="00F40EFA" w:rsidRDefault="00D90953" w:rsidP="00907F17">
      <w:pPr>
        <w:widowControl/>
        <w:shd w:val="clear" w:color="auto" w:fill="FFFFFF"/>
        <w:jc w:val="both"/>
        <w:rPr>
          <w:sz w:val="24"/>
          <w:szCs w:val="24"/>
        </w:rPr>
      </w:pPr>
      <w:r w:rsidRPr="00F40EFA">
        <w:rPr>
          <w:color w:val="000000"/>
          <w:sz w:val="24"/>
          <w:szCs w:val="24"/>
        </w:rPr>
        <w:t>•  ориентироваться в музыкально-поэтическом творчестве, в многообразии музыкального фольклора России, в том чис</w:t>
      </w:r>
      <w:r w:rsidRPr="00F40EFA">
        <w:rPr>
          <w:color w:val="000000"/>
          <w:sz w:val="24"/>
          <w:szCs w:val="24"/>
        </w:rPr>
        <w:softHyphen/>
        <w:t>ле родного края, сопоставлять различные образцы народной и профессиональной музыки, ценить отечественные народные музыкальные традиции;</w:t>
      </w:r>
    </w:p>
    <w:p w:rsidR="00D90953" w:rsidRPr="00F40EFA" w:rsidRDefault="00D90953" w:rsidP="00907F17">
      <w:pPr>
        <w:widowControl/>
        <w:shd w:val="clear" w:color="auto" w:fill="FFFFFF"/>
        <w:jc w:val="both"/>
        <w:rPr>
          <w:sz w:val="24"/>
          <w:szCs w:val="24"/>
        </w:rPr>
      </w:pPr>
      <w:r w:rsidRPr="00F40EFA">
        <w:rPr>
          <w:color w:val="000000"/>
          <w:sz w:val="24"/>
          <w:szCs w:val="24"/>
        </w:rPr>
        <w:t>•  воплощать художественно-образное содержание и инто</w:t>
      </w:r>
      <w:r w:rsidRPr="00F40EFA">
        <w:rPr>
          <w:color w:val="000000"/>
          <w:sz w:val="24"/>
          <w:szCs w:val="24"/>
        </w:rPr>
        <w:softHyphen/>
        <w:t>национно-мелодические особенности профессионального и народного творчества (в пении, слове, движении, играх, действах и др.).</w:t>
      </w:r>
    </w:p>
    <w:p w:rsidR="00D90953" w:rsidRPr="00907F17" w:rsidRDefault="00D90953" w:rsidP="00907F17">
      <w:pPr>
        <w:widowControl/>
        <w:shd w:val="clear" w:color="auto" w:fill="FFFFFF"/>
        <w:jc w:val="both"/>
        <w:rPr>
          <w:sz w:val="24"/>
          <w:szCs w:val="24"/>
        </w:rPr>
      </w:pPr>
      <w:r w:rsidRPr="00907F17">
        <w:rPr>
          <w:color w:val="000000"/>
          <w:sz w:val="24"/>
          <w:szCs w:val="24"/>
        </w:rPr>
        <w:t xml:space="preserve">•   </w:t>
      </w:r>
      <w:r w:rsidRPr="00907F17">
        <w:rPr>
          <w:iCs/>
          <w:color w:val="000000"/>
          <w:sz w:val="24"/>
          <w:szCs w:val="24"/>
        </w:rPr>
        <w:t>реализовывать творческий потенциал, осуществляя собственные музыкально-исполнительские замыслы в раз</w:t>
      </w:r>
      <w:r w:rsidRPr="00907F17">
        <w:rPr>
          <w:iCs/>
          <w:color w:val="000000"/>
          <w:sz w:val="24"/>
          <w:szCs w:val="24"/>
        </w:rPr>
        <w:softHyphen/>
        <w:t>личных видах деятельности;</w:t>
      </w:r>
    </w:p>
    <w:p w:rsidR="00D90953" w:rsidRPr="00907F17" w:rsidRDefault="00D90953" w:rsidP="00907F17">
      <w:pPr>
        <w:widowControl/>
        <w:shd w:val="clear" w:color="auto" w:fill="FFFFFF"/>
        <w:jc w:val="both"/>
        <w:rPr>
          <w:sz w:val="24"/>
          <w:szCs w:val="24"/>
        </w:rPr>
      </w:pPr>
      <w:r w:rsidRPr="00907F17">
        <w:rPr>
          <w:iCs/>
          <w:color w:val="000000"/>
          <w:sz w:val="24"/>
          <w:szCs w:val="24"/>
        </w:rPr>
        <w:t>•   организовывать культурный досуг, самостоятельную музыкально-творческую деятельность, музицировать и использовать ИКТ в музыкальных играх.</w:t>
      </w:r>
    </w:p>
    <w:p w:rsidR="00D90953" w:rsidRPr="00F40EFA" w:rsidRDefault="00D90953" w:rsidP="00907F17">
      <w:pPr>
        <w:widowControl/>
        <w:shd w:val="clear" w:color="auto" w:fill="FFFFFF"/>
        <w:jc w:val="both"/>
        <w:rPr>
          <w:b/>
          <w:i/>
          <w:iCs/>
          <w:color w:val="000000"/>
          <w:sz w:val="24"/>
          <w:szCs w:val="24"/>
        </w:rPr>
      </w:pPr>
      <w:r w:rsidRPr="00F40EFA">
        <w:rPr>
          <w:i/>
          <w:iCs/>
          <w:color w:val="000000"/>
          <w:sz w:val="24"/>
          <w:szCs w:val="24"/>
        </w:rPr>
        <w:t xml:space="preserve"> </w:t>
      </w:r>
      <w:r w:rsidRPr="00F40EFA">
        <w:rPr>
          <w:b/>
          <w:i/>
          <w:iCs/>
          <w:color w:val="000000"/>
          <w:sz w:val="24"/>
          <w:szCs w:val="24"/>
        </w:rPr>
        <w:t xml:space="preserve">Основные закономерности музыкального искусства </w:t>
      </w:r>
    </w:p>
    <w:p w:rsidR="00D90953" w:rsidRPr="00F40EFA" w:rsidRDefault="00D90953" w:rsidP="00907F17">
      <w:pPr>
        <w:widowControl/>
        <w:shd w:val="clear" w:color="auto" w:fill="FFFFFF"/>
        <w:jc w:val="both"/>
        <w:rPr>
          <w:sz w:val="24"/>
          <w:szCs w:val="24"/>
        </w:rPr>
      </w:pPr>
      <w:r w:rsidRPr="00F40EFA">
        <w:rPr>
          <w:color w:val="000000"/>
          <w:sz w:val="24"/>
          <w:szCs w:val="24"/>
        </w:rPr>
        <w:t>•  соотносить выразительные и изобразительные интона</w:t>
      </w:r>
      <w:r w:rsidRPr="00F40EFA">
        <w:rPr>
          <w:color w:val="000000"/>
          <w:sz w:val="24"/>
          <w:szCs w:val="24"/>
        </w:rPr>
        <w:softHyphen/>
        <w:t>ции, узнавать характерные черты музыкальной речи разных композиторов, воплощать особенности музыки в исполни</w:t>
      </w:r>
      <w:r w:rsidRPr="00F40EFA">
        <w:rPr>
          <w:color w:val="000000"/>
          <w:sz w:val="24"/>
          <w:szCs w:val="24"/>
        </w:rPr>
        <w:softHyphen/>
        <w:t>тельской деятельности на основе полученных знаний;</w:t>
      </w:r>
    </w:p>
    <w:p w:rsidR="00D90953" w:rsidRPr="00F40EFA" w:rsidRDefault="00D90953" w:rsidP="00907F17">
      <w:pPr>
        <w:widowControl/>
        <w:shd w:val="clear" w:color="auto" w:fill="FFFFFF"/>
        <w:jc w:val="both"/>
        <w:rPr>
          <w:sz w:val="24"/>
          <w:szCs w:val="24"/>
        </w:rPr>
      </w:pPr>
      <w:r w:rsidRPr="00F40EFA">
        <w:rPr>
          <w:color w:val="000000"/>
          <w:sz w:val="24"/>
          <w:szCs w:val="24"/>
        </w:rPr>
        <w:t>•  наблюдать за процессом и результатом музыкального развития на основе сходства и различий интонаций, тем, об</w:t>
      </w:r>
      <w:r w:rsidRPr="00F40EFA">
        <w:rPr>
          <w:color w:val="000000"/>
          <w:sz w:val="24"/>
          <w:szCs w:val="24"/>
        </w:rPr>
        <w:softHyphen/>
        <w:t>разов и распознавать художественный смысл различных форм построения музыки;</w:t>
      </w:r>
    </w:p>
    <w:p w:rsidR="00D90953" w:rsidRPr="00F40EFA" w:rsidRDefault="00D90953" w:rsidP="00907F17">
      <w:pPr>
        <w:widowControl/>
        <w:shd w:val="clear" w:color="auto" w:fill="FFFFFF"/>
        <w:jc w:val="both"/>
        <w:rPr>
          <w:sz w:val="24"/>
          <w:szCs w:val="24"/>
        </w:rPr>
      </w:pPr>
      <w:r w:rsidRPr="00F40EFA">
        <w:rPr>
          <w:color w:val="000000"/>
          <w:sz w:val="24"/>
          <w:szCs w:val="24"/>
        </w:rPr>
        <w:t>•   общаться и взаимодействовать в процессе ансамблево</w:t>
      </w:r>
      <w:r w:rsidRPr="00F40EFA">
        <w:rPr>
          <w:color w:val="000000"/>
          <w:sz w:val="24"/>
          <w:szCs w:val="24"/>
        </w:rPr>
        <w:softHyphen/>
        <w:t>го, коллективного (хорового и инструментального) воплоще</w:t>
      </w:r>
      <w:r w:rsidRPr="00F40EFA">
        <w:rPr>
          <w:color w:val="000000"/>
          <w:sz w:val="24"/>
          <w:szCs w:val="24"/>
        </w:rPr>
        <w:softHyphen/>
        <w:t>ния различных художественных образов.</w:t>
      </w:r>
    </w:p>
    <w:p w:rsidR="00D90953" w:rsidRPr="00907F17" w:rsidRDefault="00D90953" w:rsidP="00907F17">
      <w:pPr>
        <w:widowControl/>
        <w:shd w:val="clear" w:color="auto" w:fill="FFFFFF"/>
        <w:jc w:val="both"/>
        <w:rPr>
          <w:sz w:val="24"/>
          <w:szCs w:val="24"/>
        </w:rPr>
      </w:pPr>
      <w:r w:rsidRPr="00907F17">
        <w:rPr>
          <w:iCs/>
          <w:color w:val="000000"/>
          <w:sz w:val="24"/>
          <w:szCs w:val="24"/>
        </w:rPr>
        <w:t>•  реализовывать  собственные  творческие замыслы  в различных видах музыкальной деятельности (в пении и интерпретации музыки,  игре на детских элементарных музыкальных инструментах, музыкально-пластическом движении и импровизации);</w:t>
      </w:r>
    </w:p>
    <w:p w:rsidR="00D90953" w:rsidRPr="00907F17" w:rsidRDefault="00D90953" w:rsidP="00907F17">
      <w:pPr>
        <w:widowControl/>
        <w:shd w:val="clear" w:color="auto" w:fill="FFFFFF"/>
        <w:jc w:val="both"/>
        <w:rPr>
          <w:sz w:val="24"/>
          <w:szCs w:val="24"/>
        </w:rPr>
      </w:pPr>
      <w:r w:rsidRPr="00907F17">
        <w:rPr>
          <w:color w:val="000000"/>
          <w:sz w:val="24"/>
          <w:szCs w:val="24"/>
        </w:rPr>
        <w:t xml:space="preserve">•  </w:t>
      </w:r>
      <w:r w:rsidRPr="00907F17">
        <w:rPr>
          <w:iCs/>
          <w:color w:val="000000"/>
          <w:sz w:val="24"/>
          <w:szCs w:val="24"/>
        </w:rPr>
        <w:t>использовать систему графических знаков для ориен</w:t>
      </w:r>
      <w:r w:rsidRPr="00907F17">
        <w:rPr>
          <w:iCs/>
          <w:color w:val="000000"/>
          <w:sz w:val="24"/>
          <w:szCs w:val="24"/>
        </w:rPr>
        <w:softHyphen/>
        <w:t>тации в нотном письме при пении простейших мелодий;</w:t>
      </w:r>
    </w:p>
    <w:p w:rsidR="00D90953" w:rsidRPr="00907F17" w:rsidRDefault="00D90953" w:rsidP="00907F17">
      <w:pPr>
        <w:widowControl/>
        <w:shd w:val="clear" w:color="auto" w:fill="FFFFFF"/>
        <w:jc w:val="both"/>
        <w:rPr>
          <w:sz w:val="24"/>
          <w:szCs w:val="24"/>
        </w:rPr>
      </w:pPr>
      <w:r w:rsidRPr="00907F17">
        <w:rPr>
          <w:color w:val="000000"/>
          <w:sz w:val="24"/>
          <w:szCs w:val="24"/>
        </w:rPr>
        <w:t xml:space="preserve">•  </w:t>
      </w:r>
      <w:r w:rsidRPr="00907F17">
        <w:rPr>
          <w:iCs/>
          <w:color w:val="000000"/>
          <w:sz w:val="24"/>
          <w:szCs w:val="24"/>
        </w:rPr>
        <w:t>владеть певческим голосом как инструментом духов</w:t>
      </w:r>
      <w:r w:rsidRPr="00907F17">
        <w:rPr>
          <w:iCs/>
          <w:color w:val="000000"/>
          <w:sz w:val="24"/>
          <w:szCs w:val="24"/>
        </w:rPr>
        <w:softHyphen/>
        <w:t>ного самовыражения и участвовать в коллективной твор</w:t>
      </w:r>
      <w:r w:rsidRPr="00907F17">
        <w:rPr>
          <w:iCs/>
          <w:color w:val="000000"/>
          <w:sz w:val="24"/>
          <w:szCs w:val="24"/>
        </w:rPr>
        <w:softHyphen/>
        <w:t>ческой деятельности при воплощении заинтересовавших его музыкальных образов.</w:t>
      </w:r>
    </w:p>
    <w:p w:rsidR="00D90953" w:rsidRPr="00D90953" w:rsidRDefault="00D90953" w:rsidP="00907F17">
      <w:pPr>
        <w:widowControl/>
        <w:shd w:val="clear" w:color="auto" w:fill="FFFFFF"/>
        <w:jc w:val="both"/>
        <w:rPr>
          <w:b/>
          <w:i/>
          <w:iCs/>
          <w:color w:val="000000"/>
          <w:sz w:val="24"/>
          <w:szCs w:val="24"/>
        </w:rPr>
      </w:pPr>
      <w:r w:rsidRPr="00F40EFA">
        <w:rPr>
          <w:i/>
          <w:iCs/>
          <w:color w:val="000000"/>
          <w:sz w:val="24"/>
          <w:szCs w:val="24"/>
        </w:rPr>
        <w:t xml:space="preserve"> </w:t>
      </w:r>
      <w:r w:rsidRPr="00F40EFA">
        <w:rPr>
          <w:b/>
          <w:i/>
          <w:iCs/>
          <w:color w:val="000000"/>
          <w:sz w:val="24"/>
          <w:szCs w:val="24"/>
        </w:rPr>
        <w:t>Музыкальная картина мира</w:t>
      </w:r>
    </w:p>
    <w:p w:rsidR="00D90953" w:rsidRPr="00F40EFA" w:rsidRDefault="00D90953" w:rsidP="00907F17">
      <w:pPr>
        <w:widowControl/>
        <w:shd w:val="clear" w:color="auto" w:fill="FFFFFF"/>
        <w:jc w:val="both"/>
        <w:rPr>
          <w:sz w:val="24"/>
          <w:szCs w:val="24"/>
        </w:rPr>
      </w:pPr>
    </w:p>
    <w:p w:rsidR="00D90953" w:rsidRPr="00F40EFA" w:rsidRDefault="00D90953" w:rsidP="00907F17">
      <w:pPr>
        <w:widowControl/>
        <w:shd w:val="clear" w:color="auto" w:fill="FFFFFF"/>
        <w:jc w:val="both"/>
        <w:rPr>
          <w:sz w:val="24"/>
          <w:szCs w:val="24"/>
        </w:rPr>
      </w:pPr>
      <w:r w:rsidRPr="00F40EFA">
        <w:rPr>
          <w:color w:val="000000"/>
          <w:sz w:val="24"/>
          <w:szCs w:val="24"/>
        </w:rPr>
        <w:t>•  определять виды музыки, сопоставлять музыкальные об</w:t>
      </w:r>
      <w:r w:rsidRPr="00F40EFA">
        <w:rPr>
          <w:color w:val="000000"/>
          <w:sz w:val="24"/>
          <w:szCs w:val="24"/>
        </w:rPr>
        <w:softHyphen/>
        <w:t>разы в звучании различных музыкальных инструментов, в том числе и современных электронных;</w:t>
      </w:r>
    </w:p>
    <w:p w:rsidR="00D90953" w:rsidRPr="00F40EFA" w:rsidRDefault="00D90953" w:rsidP="00907F17">
      <w:pPr>
        <w:widowControl/>
        <w:shd w:val="clear" w:color="auto" w:fill="FFFFFF"/>
        <w:jc w:val="both"/>
        <w:rPr>
          <w:sz w:val="24"/>
          <w:szCs w:val="24"/>
        </w:rPr>
      </w:pPr>
      <w:r w:rsidRPr="00F40EFA">
        <w:rPr>
          <w:color w:val="000000"/>
          <w:sz w:val="24"/>
          <w:szCs w:val="24"/>
        </w:rPr>
        <w:t>•    оценивать и соотносить содержание и музыкальный язык народного и профессионального музыкального творче</w:t>
      </w:r>
      <w:r w:rsidRPr="00F40EFA">
        <w:rPr>
          <w:color w:val="000000"/>
          <w:sz w:val="24"/>
          <w:szCs w:val="24"/>
        </w:rPr>
        <w:softHyphen/>
        <w:t>ства разных стран мира.</w:t>
      </w:r>
    </w:p>
    <w:p w:rsidR="00D90953" w:rsidRPr="00907F17" w:rsidRDefault="00D90953" w:rsidP="00907F17">
      <w:pPr>
        <w:widowControl/>
        <w:shd w:val="clear" w:color="auto" w:fill="FFFFFF"/>
        <w:jc w:val="both"/>
        <w:rPr>
          <w:sz w:val="24"/>
          <w:szCs w:val="24"/>
        </w:rPr>
      </w:pPr>
      <w:r w:rsidRPr="00907F17">
        <w:rPr>
          <w:iCs/>
          <w:color w:val="000000"/>
          <w:sz w:val="24"/>
          <w:szCs w:val="24"/>
        </w:rPr>
        <w:t>Выпускник получит возможность научиться:</w:t>
      </w:r>
    </w:p>
    <w:p w:rsidR="00D90953" w:rsidRPr="00907F17" w:rsidRDefault="00D90953" w:rsidP="00907F17">
      <w:pPr>
        <w:widowControl/>
        <w:shd w:val="clear" w:color="auto" w:fill="FFFFFF"/>
        <w:jc w:val="both"/>
        <w:rPr>
          <w:sz w:val="24"/>
          <w:szCs w:val="24"/>
        </w:rPr>
      </w:pPr>
      <w:r w:rsidRPr="00907F17">
        <w:rPr>
          <w:color w:val="000000"/>
          <w:sz w:val="24"/>
          <w:szCs w:val="24"/>
        </w:rPr>
        <w:t xml:space="preserve">•  </w:t>
      </w:r>
      <w:r w:rsidRPr="00907F17">
        <w:rPr>
          <w:iCs/>
          <w:color w:val="000000"/>
          <w:sz w:val="24"/>
          <w:szCs w:val="24"/>
        </w:rPr>
        <w:t>адекватно оценивать явления музыкальной культуры и проявлять инициативу в выборе образцов профессиональ</w:t>
      </w:r>
      <w:r w:rsidRPr="00907F17">
        <w:rPr>
          <w:iCs/>
          <w:color w:val="000000"/>
          <w:sz w:val="24"/>
          <w:szCs w:val="24"/>
        </w:rPr>
        <w:softHyphen/>
        <w:t>ного и музыкально-поэтического творчества народов мира;</w:t>
      </w:r>
    </w:p>
    <w:p w:rsidR="005D4BD5" w:rsidRPr="00907F17" w:rsidRDefault="00D90953" w:rsidP="00907F17">
      <w:pPr>
        <w:widowControl/>
        <w:shd w:val="clear" w:color="auto" w:fill="FFFFFF"/>
        <w:jc w:val="both"/>
        <w:rPr>
          <w:iCs/>
          <w:color w:val="000000"/>
          <w:sz w:val="24"/>
          <w:szCs w:val="24"/>
        </w:rPr>
      </w:pPr>
      <w:r w:rsidRPr="00907F17">
        <w:rPr>
          <w:color w:val="000000"/>
          <w:sz w:val="24"/>
          <w:szCs w:val="24"/>
        </w:rPr>
        <w:t xml:space="preserve">•  </w:t>
      </w:r>
      <w:r w:rsidRPr="00907F17">
        <w:rPr>
          <w:iCs/>
          <w:color w:val="000000"/>
          <w:sz w:val="24"/>
          <w:szCs w:val="24"/>
        </w:rPr>
        <w:t>оказывать помощь в организации и проведении школьных культурно-массовых мероприятий, представ</w:t>
      </w:r>
      <w:r w:rsidRPr="00907F17">
        <w:rPr>
          <w:iCs/>
          <w:color w:val="000000"/>
          <w:sz w:val="24"/>
          <w:szCs w:val="24"/>
        </w:rPr>
        <w:softHyphen/>
        <w:t>лять широкой публике результаты собственной музыкаль</w:t>
      </w:r>
      <w:r w:rsidRPr="00907F17">
        <w:rPr>
          <w:iCs/>
          <w:color w:val="000000"/>
          <w:sz w:val="24"/>
          <w:szCs w:val="24"/>
        </w:rPr>
        <w:softHyphen/>
        <w:t>но-творческой деятельности (пение , драматизация и др.), собирать музыкаль</w:t>
      </w:r>
      <w:r w:rsidRPr="00907F17">
        <w:rPr>
          <w:iCs/>
          <w:color w:val="000000"/>
          <w:sz w:val="24"/>
          <w:szCs w:val="24"/>
        </w:rPr>
        <w:softHyphen/>
        <w:t>ные</w:t>
      </w:r>
      <w:r w:rsidR="00907F17">
        <w:rPr>
          <w:iCs/>
          <w:color w:val="000000"/>
          <w:sz w:val="24"/>
          <w:szCs w:val="24"/>
        </w:rPr>
        <w:t xml:space="preserve"> коллекции (фонотека, видеотека</w:t>
      </w:r>
    </w:p>
    <w:p w:rsidR="00DF059E" w:rsidRDefault="00DF059E" w:rsidP="00D65E22">
      <w:pPr>
        <w:pStyle w:val="ab"/>
      </w:pPr>
    </w:p>
    <w:p w:rsidR="00D65E22" w:rsidRPr="0010427A" w:rsidRDefault="00560C8B" w:rsidP="00907F17">
      <w:pPr>
        <w:pStyle w:val="jc"/>
        <w:spacing w:before="0" w:beforeAutospacing="0" w:after="0" w:afterAutospacing="0"/>
        <w:jc w:val="center"/>
        <w:rPr>
          <w:sz w:val="28"/>
          <w:szCs w:val="28"/>
        </w:rPr>
      </w:pPr>
      <w:r w:rsidRPr="0010427A">
        <w:rPr>
          <w:rStyle w:val="ac"/>
          <w:sz w:val="28"/>
          <w:szCs w:val="28"/>
        </w:rPr>
        <w:t>Окружающий мир</w:t>
      </w:r>
    </w:p>
    <w:p w:rsidR="00D65E22" w:rsidRDefault="00D65E22" w:rsidP="00907F17">
      <w:pPr>
        <w:pStyle w:val="ab"/>
        <w:spacing w:before="0" w:after="0"/>
      </w:pPr>
      <w:r>
        <w:t> </w:t>
      </w:r>
      <w:r w:rsidR="006E654E" w:rsidRPr="0010427A">
        <w:rPr>
          <w:b/>
        </w:rPr>
        <w:t>Авторы курса</w:t>
      </w:r>
      <w:r w:rsidR="006E654E">
        <w:t xml:space="preserve">: </w:t>
      </w:r>
      <w:r w:rsidR="00D900EC">
        <w:t>Н.Я. Дмитриева, А.Н. Казакова.</w:t>
      </w:r>
    </w:p>
    <w:p w:rsidR="00D65E22" w:rsidRDefault="00D65E22" w:rsidP="00907F17">
      <w:pPr>
        <w:pStyle w:val="ab"/>
        <w:spacing w:before="0" w:after="0"/>
      </w:pPr>
      <w:r>
        <w:t> В Федеральных государственных образовательных стандартах начального общего образования нового поколения предмет «Окружающий мир», с одной стороны, рассматривается как фундамент для изучения значительной части предметов основной школы: физики, химии, биологии, географии, обществознания, истории; с другой стороны - как первый, единственный и последний предмет в школе, рисующий широкую панораму природных и общественных явлений как компонентов единого мира. Именно такое понимание роли учебного предмета «Окружающий мир» изначально заложено в программу и учебники, разработанные в системе развивающего обучения Л.В. Занкова.</w:t>
      </w:r>
    </w:p>
    <w:p w:rsidR="00D65E22" w:rsidRDefault="00D65E22" w:rsidP="00907F17">
      <w:pPr>
        <w:pStyle w:val="ab"/>
        <w:spacing w:before="0" w:after="0"/>
      </w:pPr>
      <w:r>
        <w:t>Л.В. Занков полагал, что без знаний по биологии, географии, истории невозможно воспитание у детей младшего школьного возраста качеств человека-гражданина, патриота. Эти знания, по его мнению, содействуют широкому охвату явлений мира в его многообразии, они учат восприни- мать факты и явления окружающего мира во времени и пространстве.</w:t>
      </w:r>
    </w:p>
    <w:p w:rsidR="00D65E22" w:rsidRDefault="00D65E22" w:rsidP="00907F17">
      <w:pPr>
        <w:pStyle w:val="ab"/>
        <w:spacing w:before="0" w:after="0"/>
      </w:pPr>
      <w:r>
        <w:rPr>
          <w:rStyle w:val="ac"/>
        </w:rPr>
        <w:t>Стержнем курса</w:t>
      </w:r>
      <w:r>
        <w:t xml:space="preserve"> является логика исторического развития Земли, природы, человека и человеческого общества, знаний человека об окружающем мире в их единстве и взаимопроникновении. По мере продвижения от класса к классу обучающиеся обогащаются новыми знаниями, новыми способами деятельности и методами познания, добытыми человеком на каждом этапе его исторического развития.</w:t>
      </w:r>
    </w:p>
    <w:p w:rsidR="00D65E22" w:rsidRDefault="00D65E22" w:rsidP="00907F17">
      <w:pPr>
        <w:pStyle w:val="ab"/>
        <w:spacing w:before="0" w:after="0"/>
      </w:pPr>
      <w:r>
        <w:t>Реализовать такое содержание может интегрированный курс, основу содержания которого составляют «Естествознание» (Человек и природа) и «Обществознание» (Человек и общество), как это и предполагают ФГОС нового поколения. Привязывание явлений и событий к базовым философским понятиям: ко времени (исторический блок) и пространству (географический блок) служит упорядочиванию того широкого и разнообразного содержания, которое характеризует интегрированный курс.</w:t>
      </w:r>
    </w:p>
    <w:p w:rsidR="00D65E22" w:rsidRDefault="00D65E22" w:rsidP="00907F17">
      <w:pPr>
        <w:pStyle w:val="ab"/>
        <w:spacing w:before="0" w:after="0"/>
      </w:pPr>
      <w:r>
        <w:t>Понять, почему в результате исторического развития мир стал таким, каков он есть сейчас, невозможно не только без естественно-научных и исторических знаний, но и без получения опыта непосредственного общения с природой, с людьми как представителями общества. Так создаются условия для социализации ребенка, приобщение его к ценностям гражданского общества, становление активной и ответственной гражданской позиции, для воспитания экологической культуры, заботливого отношения к природе.</w:t>
      </w:r>
    </w:p>
    <w:p w:rsidR="00D65E22" w:rsidRDefault="00D65E22" w:rsidP="00907F17">
      <w:pPr>
        <w:pStyle w:val="ab"/>
        <w:spacing w:before="0" w:after="0"/>
      </w:pPr>
      <w:r>
        <w:t>Организация активной учебной деятельности школьников является главным условием освоения предлагаемой ниже программы курса «Окружающий мир» в системе развивающего обучения Л.В. Занкова. Только собственная деятельность может вызвать эмоционально-ценностное отношение к изучаемым событиям, фактам, явлениям, тем самым реализуя и воспитательные возможности курса.</w:t>
      </w:r>
    </w:p>
    <w:p w:rsidR="00D65E22" w:rsidRDefault="00D65E22" w:rsidP="00907F17">
      <w:pPr>
        <w:pStyle w:val="ab"/>
        <w:spacing w:before="0" w:after="0"/>
      </w:pPr>
      <w:r>
        <w:t xml:space="preserve">Учебный курс «Окружающий мир» призван решать в системе общего развития учащихся следующие </w:t>
      </w:r>
      <w:r>
        <w:rPr>
          <w:rStyle w:val="ac"/>
        </w:rPr>
        <w:t>задачи</w:t>
      </w:r>
      <w:r>
        <w:t xml:space="preserve">: </w:t>
      </w:r>
      <w:r>
        <w:br/>
        <w:t xml:space="preserve">- формировать широкую целостную картину мира с опорой на современные научные достижения; </w:t>
      </w:r>
      <w:r>
        <w:br/>
        <w:t xml:space="preserve">- на основе предметных знаний и умений подвести учеников к осознанию причинно-следственных связей между природой, обществом и человеком, к осознанию разнообразия и многомерности окружающего мира, его противоречивости; </w:t>
      </w:r>
      <w:r>
        <w:br/>
        <w:t xml:space="preserve">- в ходе решения первых двух задач развивать логичность и самостоятельность мышления, развивать историческое мышление, формировать экологическую культуру, элементарные правила нравственного поведения в мире природы и людей, норм здоровьесберегающего поведения в природной и социальной среде; </w:t>
      </w:r>
      <w:r>
        <w:br/>
        <w:t xml:space="preserve">- формировать общеучебные умения: воспринимать проблему, выдвигать гипотезу, классифицировать, сравнивать, обобщать, делать выводы; ориентироваться в пространстве и времени; работать с картами, таблицами, схемами; добывать информацию в соответствующей </w:t>
      </w:r>
      <w:r>
        <w:lastRenderedPageBreak/>
        <w:t xml:space="preserve">литературе, пользоваться справочниками, развивать устную и письменную речь; </w:t>
      </w:r>
      <w:r>
        <w:br/>
        <w:t>- освоить доступные способы изучения природы и общества (наблюдение, запись, измерение, опыт и др. с получением информации из разных источников);</w:t>
      </w:r>
      <w:r>
        <w:br/>
        <w:t>- воздействовать на развитие эмоционально-волевых, нравственных качеств личности; воспитывать чувство патриотизма и любви к Родине, гордости за свой край, уважения к своей семье, истории, культуре, способствовать эстетическому воспитанию.</w:t>
      </w:r>
    </w:p>
    <w:p w:rsidR="00D65E22" w:rsidRDefault="00D65E22" w:rsidP="00907F17">
      <w:pPr>
        <w:pStyle w:val="ab"/>
        <w:spacing w:before="0" w:after="0"/>
      </w:pPr>
      <w:r>
        <w:t>Решению поставленных задач способствует особое структурирование содержания, что нашло выражение в данной программе.</w:t>
      </w:r>
    </w:p>
    <w:p w:rsidR="00D65E22" w:rsidRDefault="00D65E22" w:rsidP="00907F17">
      <w:pPr>
        <w:pStyle w:val="ab"/>
        <w:spacing w:before="0" w:after="0"/>
      </w:pPr>
      <w:r>
        <w:t>От 1 к 4 классу прослеживаются следующие взаимозависимости. Начальные представления о Космосе служат базой для понимания процессов, происходящих в природе Земли. В свою очередь неживая и живая природа - это та среда, в которой развивается история человечества, а человек своей деятельностью изменяет природу Земли. Таким образом, предметом исследования школьников является единство неживой и живой природы, роль развития человека, общества, его открытий на разных этапах истории, постепенное высвобождение человека из-под власти природы и, наконец, вмешательство человека в природу.</w:t>
      </w:r>
    </w:p>
    <w:p w:rsidR="00D65E22" w:rsidRDefault="00D65E22" w:rsidP="00907F17">
      <w:pPr>
        <w:pStyle w:val="ab"/>
        <w:spacing w:before="0" w:after="0"/>
      </w:pPr>
      <w:r>
        <w:t>В 1 классе эти взаимозависимости даны в самом общем виде, перед ребенком в равной мере разворачивается широкая картина природы и человеческого общества с древнейших времен до наших дней. Она дается в самом общем виде в форме рисунков. Курс носит пропедевтический характер, но в нем уже заложен исторический подход к рассматриваемым явлениям.</w:t>
      </w:r>
    </w:p>
    <w:p w:rsidR="00D65E22" w:rsidRDefault="00D65E22" w:rsidP="00907F17">
      <w:pPr>
        <w:pStyle w:val="ab"/>
        <w:spacing w:before="0" w:after="0"/>
      </w:pPr>
      <w:r>
        <w:t>Этот подход к развитию содержания сохраняется и во 2 классе, в котором на первый план выступает неживая и живая природа. Она является той основой, на которой базируются рассматриваемые в учебнике связи: природа - жизнь человека - развитие общества. Ознакомление со строением Земли и ее оболочек способствует осознанию взаимозависимостей между компонентами неживой природы, пониманию процесса образования на Земле условий, в которых оказалось возможным возникновение и развитие живых организмов, то есть биосферы.</w:t>
      </w:r>
    </w:p>
    <w:p w:rsidR="00D65E22" w:rsidRDefault="00D65E22" w:rsidP="00907F17">
      <w:pPr>
        <w:pStyle w:val="ab"/>
        <w:spacing w:before="0" w:after="0"/>
      </w:pPr>
      <w:r>
        <w:t>Дальнейшее развитие курса в 3 и 4 классах продолжает эти линии, но на первый план выходит знание о человеке и человеческом обществе. Содержание курса 2 класса, в том числе сведения о солнечной тепловой энергии, о наличии воды на разных территориях Земли и т.д., подводит учеников 3 класса к пониманию причин формирования разных природных зон. Сначала они получают представление о природных зонах Земли, о появлении человека и его расселении на Земле. Затем вместе с нашими предками путешествуют по территории Древнерусского государства, открывают новые земли, знакомятся с природными зонами России и ее историей при постоянном сравнении с историей развития других стран мира.</w:t>
      </w:r>
    </w:p>
    <w:p w:rsidR="00D65E22" w:rsidRDefault="00D65E22" w:rsidP="00907F17">
      <w:pPr>
        <w:pStyle w:val="ab"/>
        <w:spacing w:before="0" w:after="0"/>
      </w:pPr>
      <w:r>
        <w:t>Содержание курса в 4 классе - следующий этап познания человеком окружающего мира. Начинается эпоха Великих географических открытий. Дети знакомятся с историей открытия, населением, природой Америки, Австралии, Антарктиды при постоянном сравнении с природой России. Развиваются науки, люди изобретают все больше машин, бытовой техники, технических средств, которые входят в повседневную жизнь человека. Растет интерес человека к познанию самого себя, к своему здоровью и необходимости принимать меры по его сохранению.</w:t>
      </w:r>
    </w:p>
    <w:p w:rsidR="00D65E22" w:rsidRDefault="00D65E22" w:rsidP="00907F17">
      <w:pPr>
        <w:pStyle w:val="ab"/>
        <w:spacing w:before="0" w:after="0"/>
      </w:pPr>
      <w:r>
        <w:t>В историческом плане в 3 и 4 классах прослеживается, как постепенно человек преодолевал свою зависимость от природных сил и усиливалось его обратное влияние на природу. Особое место в этих классах отводится истории России. Нашей задачей является ознакомление младших школьников с основными событиями истории родной страны в связи с общим развитием человечества - познанием им природы, открытием мира, трудным и долгим путем становления современного человечества, - так как многие современные социальные явления не могут быть поняты без сравнения с жизнью людей в других странах, в другие эпохи. Столь же значимой является связь истории России с историей малой родины. Программа предоставляет широкие возможности в каждой теме привлекать краеведческий, близкий ребенку материал, который конкретизирует общие для мира или России закономерности, на что нацеливают специально сформулированные в учебнике задания.</w:t>
      </w:r>
    </w:p>
    <w:p w:rsidR="00D65E22" w:rsidRDefault="00D65E22" w:rsidP="00907F17">
      <w:pPr>
        <w:pStyle w:val="ab"/>
        <w:spacing w:before="0" w:after="0"/>
      </w:pPr>
      <w:r>
        <w:lastRenderedPageBreak/>
        <w:t>Содержание выстроено таким образом, чтобы провоцировать учебно-исследовательскую деятельность школьников, включая в непосредственные наблюдения, опыты, эксперименты, в непосредственное общение друг с другом и другими людьми. В курсе особое внимание обращается на проведение практических работ, экскурсий, проектов, но кроме того, создаются условия и для формирования умения работать с текстами и информацией.</w:t>
      </w:r>
    </w:p>
    <w:p w:rsidR="00D65E22" w:rsidRDefault="00D65E22" w:rsidP="00907F17">
      <w:pPr>
        <w:pStyle w:val="ab"/>
        <w:spacing w:before="0" w:after="0"/>
      </w:pPr>
      <w:r>
        <w:t>Программа построена по принципу «дифференциации, то есть расчленения целого на многообразные формы и ступени, возникновение различий в процессе движения содержания» (Л.В. Занков. Обучение и развитие. С. 101). В соответствии с этим принципом отбор содержания предмета осуществляется на основе сочетания мироведения и краеведения. Мироведческий подход позволяет раскрыть широкое разнообразие современного мира, его единство и целостность, тогда как краеведение на основании сравнения далекого и близкого конкретизирует это далекое, воображаемое, приближая его к опыту детей.</w:t>
      </w:r>
    </w:p>
    <w:p w:rsidR="00D65E22" w:rsidRDefault="00D65E22" w:rsidP="00907F17">
      <w:pPr>
        <w:pStyle w:val="ab"/>
        <w:spacing w:before="0" w:after="0"/>
      </w:pPr>
      <w:r>
        <w:t>Таким образом, с 1 класса постоянно увеличивается количество и уровень рассматриваемых ребенком связей, постепенно они образуют, по выражению Л.В. Занкова, все более и более густую сетку. Предметами осмысления учеников становятся вечное движение, изменчивость самого мира и представлений о нем человека, долгий и трудный процесс познания законов и явлений природы, методы исследования и формы выражения этих представлений.</w:t>
      </w:r>
    </w:p>
    <w:p w:rsidR="00D65E22" w:rsidRDefault="00D65E22" w:rsidP="00907F17">
      <w:pPr>
        <w:pStyle w:val="ab"/>
        <w:spacing w:before="0" w:after="0"/>
      </w:pPr>
      <w:r>
        <w:t>В курсе реализуется диалектическое единство теоретического и практического содержания в их историческом развитии. Все естественные науки выросли из человеческой практики. Чтобы выжить, человек вынужден был приспосабливаться к местным условиям. При этом у него возникало много вопросов: почему сменяются день и ночь, почему идет снег и дождь, почему бывает холодно и тепло, почему разнообразен растительный и животный мир Земли, почему так отличается в других странах жизнь людей и их культура и т.д. Постепенно человек накапливал достаточно знаний, чтобы отвечать на возникающие вопросы.</w:t>
      </w:r>
    </w:p>
    <w:p w:rsidR="00D65E22" w:rsidRDefault="00D65E22" w:rsidP="00907F17">
      <w:pPr>
        <w:pStyle w:val="ab"/>
        <w:spacing w:before="0" w:after="0"/>
      </w:pPr>
      <w:r>
        <w:t>Взаимозависимость теоретического и эмпирического при изучении окружающего мира реализуется в ходе раскрытия в содержании следующих линий: 1) история открытия и познания природы Земли; 2) развитие человека и человеческого общества; 3) сведения о людях, вошедших в историческую память народа.</w:t>
      </w:r>
    </w:p>
    <w:p w:rsidR="00D65E22" w:rsidRDefault="00D65E22" w:rsidP="00907F17">
      <w:pPr>
        <w:pStyle w:val="ab"/>
        <w:spacing w:before="0" w:after="0"/>
      </w:pPr>
      <w:r>
        <w:t>Широкая содержательная область, которая представлена в учебниках «Окружающий мир», дает возможность каждому ребенку найти сферу своих интересов, создавая условия для формирования универсальных учебных действий. Так, погружение в широкую природную и общественную среду активизирует эмоционально-чувственную сферу детей, пробуждает у них интерес к своей Земле и родному краю, к людям Земли и их прошлому, к своей семье, чувство сопричастности тому, что происходит в нашем общем доме.</w:t>
      </w:r>
    </w:p>
    <w:p w:rsidR="00D65E22" w:rsidRDefault="00D65E22" w:rsidP="00907F17">
      <w:pPr>
        <w:pStyle w:val="ab"/>
        <w:spacing w:before="0" w:after="0"/>
      </w:pPr>
      <w:r>
        <w:t>Отбор и структурирование содержания курса «Окружающий мир», организация процесса освоения этого содержания как самостоятельной поисковой деятельности обучающихся при использовании разных форм (фронтальной, групповой, парной, индивидуальной) позволит к концу начального обучения достичь тех результатов в формировании универсальных и предметных учебных действий, которые пр</w:t>
      </w:r>
      <w:r w:rsidR="00560C8B">
        <w:t xml:space="preserve">едусмотрены представленной </w:t>
      </w:r>
      <w:r>
        <w:t>программой.</w:t>
      </w:r>
    </w:p>
    <w:p w:rsidR="006E654E" w:rsidRPr="006E654E" w:rsidRDefault="006E654E" w:rsidP="00907F17">
      <w:pPr>
        <w:pStyle w:val="ab"/>
        <w:spacing w:before="0" w:after="0"/>
        <w:jc w:val="center"/>
        <w:rPr>
          <w:b/>
        </w:rPr>
      </w:pPr>
      <w:r w:rsidRPr="006E654E">
        <w:rPr>
          <w:b/>
        </w:rPr>
        <w:t>Требования к уровню подготовки</w:t>
      </w:r>
    </w:p>
    <w:p w:rsidR="006E654E" w:rsidRPr="00F40EFA" w:rsidRDefault="00D65E22" w:rsidP="006E654E">
      <w:pPr>
        <w:widowControl/>
        <w:shd w:val="clear" w:color="auto" w:fill="FFFFFF"/>
        <w:jc w:val="both"/>
        <w:rPr>
          <w:b/>
          <w:sz w:val="24"/>
          <w:szCs w:val="24"/>
        </w:rPr>
      </w:pPr>
      <w:r>
        <w:t> </w:t>
      </w:r>
      <w:r w:rsidR="006E654E" w:rsidRPr="00F40EFA">
        <w:rPr>
          <w:b/>
          <w:i/>
          <w:iCs/>
          <w:color w:val="000000"/>
          <w:sz w:val="24"/>
          <w:szCs w:val="24"/>
        </w:rPr>
        <w:t>Человек и природа</w:t>
      </w:r>
    </w:p>
    <w:p w:rsidR="006E654E" w:rsidRPr="006E654E" w:rsidRDefault="006E654E" w:rsidP="006E654E">
      <w:pPr>
        <w:widowControl/>
        <w:shd w:val="clear" w:color="auto" w:fill="FFFFFF"/>
        <w:jc w:val="both"/>
        <w:rPr>
          <w:b/>
          <w:color w:val="000000"/>
          <w:sz w:val="24"/>
          <w:szCs w:val="24"/>
        </w:rPr>
      </w:pPr>
      <w:r w:rsidRPr="006E654E">
        <w:rPr>
          <w:b/>
          <w:color w:val="000000"/>
          <w:sz w:val="24"/>
          <w:szCs w:val="24"/>
        </w:rPr>
        <w:t>Выпускник должен знать и уметь</w:t>
      </w:r>
    </w:p>
    <w:p w:rsidR="006E654E" w:rsidRPr="00F40EFA" w:rsidRDefault="006E654E" w:rsidP="006E654E">
      <w:pPr>
        <w:widowControl/>
        <w:shd w:val="clear" w:color="auto" w:fill="FFFFFF"/>
        <w:jc w:val="both"/>
        <w:rPr>
          <w:sz w:val="24"/>
          <w:szCs w:val="24"/>
        </w:rPr>
      </w:pPr>
      <w:r w:rsidRPr="00F40EFA">
        <w:rPr>
          <w:color w:val="000000"/>
          <w:sz w:val="24"/>
          <w:szCs w:val="24"/>
        </w:rPr>
        <w:t>•  узнавать изученные объекты и явления живой и нежи</w:t>
      </w:r>
      <w:r w:rsidRPr="00F40EFA">
        <w:rPr>
          <w:color w:val="000000"/>
          <w:sz w:val="24"/>
          <w:szCs w:val="24"/>
        </w:rPr>
        <w:softHyphen/>
        <w:t>вой природы;</w:t>
      </w:r>
    </w:p>
    <w:p w:rsidR="006E654E" w:rsidRPr="00F40EFA" w:rsidRDefault="006E654E" w:rsidP="006E654E">
      <w:pPr>
        <w:widowControl/>
        <w:shd w:val="clear" w:color="auto" w:fill="FFFFFF"/>
        <w:jc w:val="both"/>
        <w:rPr>
          <w:sz w:val="24"/>
          <w:szCs w:val="24"/>
        </w:rPr>
      </w:pPr>
      <w:r w:rsidRPr="00F40EFA">
        <w:rPr>
          <w:color w:val="000000"/>
          <w:sz w:val="24"/>
          <w:szCs w:val="24"/>
        </w:rPr>
        <w:t>•  описывать на основе предложенного плана изученные объекты и явления живой и неживой природы, выделять их существенные признаки;</w:t>
      </w:r>
    </w:p>
    <w:p w:rsidR="006E654E" w:rsidRPr="00F40EFA" w:rsidRDefault="006E654E" w:rsidP="006E654E">
      <w:pPr>
        <w:widowControl/>
        <w:shd w:val="clear" w:color="auto" w:fill="FFFFFF"/>
        <w:jc w:val="both"/>
        <w:rPr>
          <w:sz w:val="24"/>
          <w:szCs w:val="24"/>
        </w:rPr>
      </w:pPr>
      <w:r w:rsidRPr="00F40EFA">
        <w:rPr>
          <w:color w:val="000000"/>
          <w:sz w:val="24"/>
          <w:szCs w:val="24"/>
        </w:rPr>
        <w:t>•  сравнивать объекты живой и неживой природы на ос</w:t>
      </w:r>
      <w:r w:rsidRPr="00F40EFA">
        <w:rPr>
          <w:color w:val="000000"/>
          <w:sz w:val="24"/>
          <w:szCs w:val="24"/>
        </w:rPr>
        <w:softHyphen/>
        <w:t>нове внешних признаков или известных характерных свойств и проводить простейшую классификацию изученных объектов природы;</w:t>
      </w:r>
    </w:p>
    <w:p w:rsidR="006E654E" w:rsidRPr="00F40EFA" w:rsidRDefault="006E654E" w:rsidP="006E654E">
      <w:pPr>
        <w:widowControl/>
        <w:shd w:val="clear" w:color="auto" w:fill="FFFFFF"/>
        <w:jc w:val="both"/>
        <w:rPr>
          <w:sz w:val="24"/>
          <w:szCs w:val="24"/>
        </w:rPr>
      </w:pPr>
      <w:r w:rsidRPr="00F40EFA">
        <w:rPr>
          <w:color w:val="000000"/>
          <w:sz w:val="24"/>
          <w:szCs w:val="24"/>
        </w:rPr>
        <w:t>•  проводить несложные наблюдения в окружающей среде и ставить опыты, используя простейшее лабораторное обору</w:t>
      </w:r>
      <w:r w:rsidRPr="00F40EFA">
        <w:rPr>
          <w:color w:val="000000"/>
          <w:sz w:val="24"/>
          <w:szCs w:val="24"/>
        </w:rPr>
        <w:softHyphen/>
        <w:t>дование и измерительные приборы; следовать инструкциям</w:t>
      </w:r>
    </w:p>
    <w:p w:rsidR="006E654E" w:rsidRPr="00F40EFA" w:rsidRDefault="006E654E" w:rsidP="006E654E">
      <w:pPr>
        <w:widowControl/>
        <w:shd w:val="clear" w:color="auto" w:fill="FFFFFF"/>
        <w:jc w:val="both"/>
        <w:rPr>
          <w:sz w:val="24"/>
          <w:szCs w:val="24"/>
        </w:rPr>
      </w:pPr>
      <w:r w:rsidRPr="00F40EFA">
        <w:rPr>
          <w:color w:val="000000"/>
          <w:sz w:val="24"/>
          <w:szCs w:val="24"/>
        </w:rPr>
        <w:t>правилам техники безопасности при проведении наблюдений и опытов;</w:t>
      </w:r>
    </w:p>
    <w:p w:rsidR="006E654E" w:rsidRPr="00F40EFA" w:rsidRDefault="006E654E" w:rsidP="006E654E">
      <w:pPr>
        <w:widowControl/>
        <w:shd w:val="clear" w:color="auto" w:fill="FFFFFF"/>
        <w:jc w:val="both"/>
        <w:rPr>
          <w:sz w:val="24"/>
          <w:szCs w:val="24"/>
        </w:rPr>
      </w:pPr>
      <w:r w:rsidRPr="00F40EFA">
        <w:rPr>
          <w:color w:val="000000"/>
          <w:sz w:val="24"/>
          <w:szCs w:val="24"/>
        </w:rPr>
        <w:lastRenderedPageBreak/>
        <w:t>•  использовать естественно-научные тексты (на бумажных и электронных носителях, в том числе в контролируемом Ин</w:t>
      </w:r>
      <w:r w:rsidRPr="00F40EFA">
        <w:rPr>
          <w:color w:val="000000"/>
          <w:sz w:val="24"/>
          <w:szCs w:val="24"/>
        </w:rPr>
        <w:softHyphen/>
        <w:t>тернете) с целью поиска информации, ответов на вопросы, объяснений, создания собственных устных или письменных высказываний;</w:t>
      </w:r>
    </w:p>
    <w:p w:rsidR="006E654E" w:rsidRPr="00F40EFA" w:rsidRDefault="006E654E" w:rsidP="006E654E">
      <w:pPr>
        <w:widowControl/>
        <w:shd w:val="clear" w:color="auto" w:fill="FFFFFF"/>
        <w:jc w:val="both"/>
        <w:rPr>
          <w:sz w:val="24"/>
          <w:szCs w:val="24"/>
        </w:rPr>
      </w:pPr>
      <w:r w:rsidRPr="00F40EFA">
        <w:rPr>
          <w:color w:val="000000"/>
          <w:sz w:val="24"/>
          <w:szCs w:val="24"/>
        </w:rPr>
        <w:t>•  использовать различные справочные издания (словарь по естествознанию, определитель растений и животных на ос</w:t>
      </w:r>
      <w:r w:rsidRPr="00F40EFA">
        <w:rPr>
          <w:color w:val="000000"/>
          <w:sz w:val="24"/>
          <w:szCs w:val="24"/>
        </w:rPr>
        <w:softHyphen/>
        <w:t>нове иллюстраций, атлас карт, в том числе и компьютерные издания) для поиска необходимой информации;</w:t>
      </w:r>
    </w:p>
    <w:p w:rsidR="006E654E" w:rsidRPr="00F40EFA" w:rsidRDefault="006E654E" w:rsidP="006E654E">
      <w:pPr>
        <w:widowControl/>
        <w:shd w:val="clear" w:color="auto" w:fill="FFFFFF"/>
        <w:jc w:val="both"/>
        <w:rPr>
          <w:sz w:val="24"/>
          <w:szCs w:val="24"/>
        </w:rPr>
      </w:pPr>
      <w:r w:rsidRPr="00F40EFA">
        <w:rPr>
          <w:color w:val="000000"/>
          <w:sz w:val="24"/>
          <w:szCs w:val="24"/>
        </w:rPr>
        <w:t>•  использовать готовые модели (глобус, карта, план) для объяснения явлений или описания свойств объектов;</w:t>
      </w:r>
    </w:p>
    <w:p w:rsidR="006E654E" w:rsidRPr="00F40EFA" w:rsidRDefault="006E654E" w:rsidP="006E654E">
      <w:pPr>
        <w:widowControl/>
        <w:shd w:val="clear" w:color="auto" w:fill="FFFFFF"/>
        <w:jc w:val="both"/>
        <w:rPr>
          <w:sz w:val="24"/>
          <w:szCs w:val="24"/>
        </w:rPr>
      </w:pPr>
      <w:r w:rsidRPr="00F40EFA">
        <w:rPr>
          <w:color w:val="000000"/>
          <w:sz w:val="24"/>
          <w:szCs w:val="24"/>
        </w:rPr>
        <w:t>•  обнаруживать простейшие взаимосвязи между живой и неживой природой, взаимосвязи в живой природе; использо</w:t>
      </w:r>
      <w:r w:rsidRPr="00F40EFA">
        <w:rPr>
          <w:color w:val="000000"/>
          <w:sz w:val="24"/>
          <w:szCs w:val="24"/>
        </w:rPr>
        <w:softHyphen/>
        <w:t>вать их для объяснения необходимости бережного отношения к природе;</w:t>
      </w:r>
    </w:p>
    <w:p w:rsidR="006E654E" w:rsidRPr="00F40EFA" w:rsidRDefault="006E654E" w:rsidP="006E654E">
      <w:pPr>
        <w:widowControl/>
        <w:shd w:val="clear" w:color="auto" w:fill="FFFFFF"/>
        <w:jc w:val="both"/>
        <w:rPr>
          <w:sz w:val="24"/>
          <w:szCs w:val="24"/>
        </w:rPr>
      </w:pPr>
      <w:r w:rsidRPr="00F40EFA">
        <w:rPr>
          <w:color w:val="000000"/>
          <w:sz w:val="24"/>
          <w:szCs w:val="24"/>
        </w:rPr>
        <w:t>•  определять характер взаимоотношений человека и при</w:t>
      </w:r>
      <w:r w:rsidRPr="00F40EFA">
        <w:rPr>
          <w:color w:val="000000"/>
          <w:sz w:val="24"/>
          <w:szCs w:val="24"/>
        </w:rPr>
        <w:softHyphen/>
        <w:t>роды, находить примеры влияния этих отношений на природ</w:t>
      </w:r>
      <w:r w:rsidRPr="00F40EFA">
        <w:rPr>
          <w:color w:val="000000"/>
          <w:sz w:val="24"/>
          <w:szCs w:val="24"/>
        </w:rPr>
        <w:softHyphen/>
        <w:t>ные объекты, здоровье и безопасность человека;</w:t>
      </w:r>
    </w:p>
    <w:p w:rsidR="006E654E" w:rsidRPr="00F40EFA" w:rsidRDefault="006E654E" w:rsidP="006E654E">
      <w:pPr>
        <w:widowControl/>
        <w:shd w:val="clear" w:color="auto" w:fill="FFFFFF"/>
        <w:jc w:val="both"/>
        <w:rPr>
          <w:sz w:val="24"/>
          <w:szCs w:val="24"/>
        </w:rPr>
      </w:pPr>
      <w:r w:rsidRPr="00F40EFA">
        <w:rPr>
          <w:color w:val="000000"/>
          <w:sz w:val="24"/>
          <w:szCs w:val="24"/>
        </w:rPr>
        <w:t>•  понимать необходимость здорового образа жизни, со</w:t>
      </w:r>
      <w:r w:rsidRPr="00F40EFA">
        <w:rPr>
          <w:color w:val="000000"/>
          <w:sz w:val="24"/>
          <w:szCs w:val="24"/>
        </w:rPr>
        <w:softHyphen/>
        <w:t>блюдения правил безопасного поведения; использовать зна</w:t>
      </w:r>
      <w:r w:rsidRPr="00F40EFA">
        <w:rPr>
          <w:color w:val="000000"/>
          <w:sz w:val="24"/>
          <w:szCs w:val="24"/>
        </w:rPr>
        <w:softHyphen/>
        <w:t>ния о строении и функционировании организма человека для сохранения и укрепления своего здоровья.</w:t>
      </w:r>
    </w:p>
    <w:p w:rsidR="006E654E" w:rsidRPr="00907F17" w:rsidRDefault="006E654E" w:rsidP="006E654E">
      <w:pPr>
        <w:widowControl/>
        <w:shd w:val="clear" w:color="auto" w:fill="FFFFFF"/>
        <w:jc w:val="both"/>
        <w:rPr>
          <w:sz w:val="24"/>
          <w:szCs w:val="24"/>
        </w:rPr>
      </w:pPr>
      <w:r w:rsidRPr="00F40EFA">
        <w:rPr>
          <w:i/>
          <w:iCs/>
          <w:color w:val="000000"/>
          <w:sz w:val="24"/>
          <w:szCs w:val="24"/>
        </w:rPr>
        <w:t xml:space="preserve">•  </w:t>
      </w:r>
      <w:r w:rsidRPr="00907F17">
        <w:rPr>
          <w:iCs/>
          <w:color w:val="000000"/>
          <w:sz w:val="24"/>
          <w:szCs w:val="24"/>
        </w:rPr>
        <w:t>использовать при проведении практических работ инструменты ИКТ (фото- и видеокамеру, микрофон и др.) для записи и обработки информации, готовить не</w:t>
      </w:r>
      <w:r w:rsidRPr="00907F17">
        <w:rPr>
          <w:iCs/>
          <w:color w:val="000000"/>
          <w:sz w:val="24"/>
          <w:szCs w:val="24"/>
        </w:rPr>
        <w:softHyphen/>
        <w:t>большие презентации по результатам наблюдений и опытов;</w:t>
      </w:r>
    </w:p>
    <w:p w:rsidR="006E654E" w:rsidRPr="00907F17" w:rsidRDefault="006E654E" w:rsidP="006E654E">
      <w:pPr>
        <w:widowControl/>
        <w:shd w:val="clear" w:color="auto" w:fill="FFFFFF"/>
        <w:jc w:val="both"/>
        <w:rPr>
          <w:sz w:val="24"/>
          <w:szCs w:val="24"/>
        </w:rPr>
      </w:pPr>
      <w:r w:rsidRPr="00907F17">
        <w:rPr>
          <w:iCs/>
          <w:color w:val="000000"/>
          <w:sz w:val="24"/>
          <w:szCs w:val="24"/>
        </w:rPr>
        <w:t>•  моделировать объекты и отдельные процессы реаль</w:t>
      </w:r>
      <w:r w:rsidRPr="00907F17">
        <w:rPr>
          <w:iCs/>
          <w:color w:val="000000"/>
          <w:sz w:val="24"/>
          <w:szCs w:val="24"/>
        </w:rPr>
        <w:softHyphen/>
        <w:t>ного мира с использованием виртуальных лабораторий и механизмов, собранных из конструктора;</w:t>
      </w:r>
    </w:p>
    <w:p w:rsidR="006E654E" w:rsidRPr="00907F17" w:rsidRDefault="006E654E" w:rsidP="006E654E">
      <w:pPr>
        <w:widowControl/>
        <w:shd w:val="clear" w:color="auto" w:fill="FFFFFF"/>
        <w:jc w:val="both"/>
        <w:rPr>
          <w:sz w:val="24"/>
          <w:szCs w:val="24"/>
        </w:rPr>
      </w:pPr>
      <w:r w:rsidRPr="00907F17">
        <w:rPr>
          <w:color w:val="000000"/>
          <w:sz w:val="24"/>
          <w:szCs w:val="24"/>
        </w:rPr>
        <w:t xml:space="preserve">•  </w:t>
      </w:r>
      <w:r w:rsidRPr="00907F17">
        <w:rPr>
          <w:iCs/>
          <w:color w:val="000000"/>
          <w:sz w:val="24"/>
          <w:szCs w:val="24"/>
        </w:rPr>
        <w:t>осознавать ценность природы и необходимость нес</w:t>
      </w:r>
      <w:r w:rsidRPr="00907F17">
        <w:rPr>
          <w:iCs/>
          <w:color w:val="000000"/>
          <w:sz w:val="24"/>
          <w:szCs w:val="24"/>
        </w:rPr>
        <w:softHyphen/>
        <w:t>ти ответственность за её сохранение, соблюдать прави</w:t>
      </w:r>
      <w:r w:rsidRPr="00907F17">
        <w:rPr>
          <w:iCs/>
          <w:color w:val="000000"/>
          <w:sz w:val="24"/>
          <w:szCs w:val="24"/>
        </w:rPr>
        <w:softHyphen/>
        <w:t>ла экологичного поведения в школе и в быту (раздельный сбор мусора, экономия воды и электроэнергии) и природ</w:t>
      </w:r>
      <w:r w:rsidRPr="00907F17">
        <w:rPr>
          <w:iCs/>
          <w:color w:val="000000"/>
          <w:sz w:val="24"/>
          <w:szCs w:val="24"/>
        </w:rPr>
        <w:softHyphen/>
        <w:t>ной среде;</w:t>
      </w:r>
    </w:p>
    <w:p w:rsidR="006E654E" w:rsidRPr="00907F17" w:rsidRDefault="006E654E" w:rsidP="006E654E">
      <w:pPr>
        <w:widowControl/>
        <w:shd w:val="clear" w:color="auto" w:fill="FFFFFF"/>
        <w:jc w:val="both"/>
        <w:rPr>
          <w:sz w:val="24"/>
          <w:szCs w:val="24"/>
        </w:rPr>
      </w:pPr>
      <w:r w:rsidRPr="00907F17">
        <w:rPr>
          <w:iCs/>
          <w:color w:val="000000"/>
          <w:sz w:val="24"/>
          <w:szCs w:val="24"/>
        </w:rPr>
        <w:t>•  пользоваться простыми навыками самоконтроля са</w:t>
      </w:r>
      <w:r w:rsidRPr="00907F17">
        <w:rPr>
          <w:iCs/>
          <w:color w:val="000000"/>
          <w:sz w:val="24"/>
          <w:szCs w:val="24"/>
        </w:rPr>
        <w:softHyphen/>
        <w:t>мочувствия для сохранения здоровья, осознанно выполнять режим дня, правила рационального питания и личной ги</w:t>
      </w:r>
      <w:r w:rsidRPr="00907F17">
        <w:rPr>
          <w:iCs/>
          <w:color w:val="000000"/>
          <w:sz w:val="24"/>
          <w:szCs w:val="24"/>
        </w:rPr>
        <w:softHyphen/>
        <w:t>гиены;</w:t>
      </w:r>
    </w:p>
    <w:p w:rsidR="006E654E" w:rsidRPr="00907F17" w:rsidRDefault="006E654E" w:rsidP="006E654E">
      <w:pPr>
        <w:widowControl/>
        <w:shd w:val="clear" w:color="auto" w:fill="FFFFFF"/>
        <w:jc w:val="both"/>
        <w:rPr>
          <w:sz w:val="24"/>
          <w:szCs w:val="24"/>
        </w:rPr>
      </w:pPr>
      <w:r w:rsidRPr="00907F17">
        <w:rPr>
          <w:color w:val="000000"/>
          <w:sz w:val="24"/>
          <w:szCs w:val="24"/>
        </w:rPr>
        <w:t xml:space="preserve">•  </w:t>
      </w:r>
      <w:r w:rsidRPr="00907F17">
        <w:rPr>
          <w:iCs/>
          <w:color w:val="000000"/>
          <w:sz w:val="24"/>
          <w:szCs w:val="24"/>
        </w:rPr>
        <w:t>выполнять правила безопасного поведения в доме, на улице, природной среде, оказывать первую помощь при не</w:t>
      </w:r>
      <w:r w:rsidRPr="00907F17">
        <w:rPr>
          <w:iCs/>
          <w:color w:val="000000"/>
          <w:sz w:val="24"/>
          <w:szCs w:val="24"/>
        </w:rPr>
        <w:softHyphen/>
        <w:t>сложных несчастных случаях;</w:t>
      </w:r>
    </w:p>
    <w:p w:rsidR="006E654E" w:rsidRPr="00907F17" w:rsidRDefault="006E654E" w:rsidP="006E654E">
      <w:pPr>
        <w:widowControl/>
        <w:shd w:val="clear" w:color="auto" w:fill="FFFFFF"/>
        <w:jc w:val="both"/>
        <w:rPr>
          <w:iCs/>
          <w:color w:val="000000"/>
          <w:sz w:val="24"/>
          <w:szCs w:val="24"/>
        </w:rPr>
      </w:pPr>
      <w:r w:rsidRPr="00907F17">
        <w:rPr>
          <w:color w:val="000000"/>
          <w:sz w:val="24"/>
          <w:szCs w:val="24"/>
        </w:rPr>
        <w:t xml:space="preserve">•  </w:t>
      </w:r>
      <w:r w:rsidRPr="00907F17">
        <w:rPr>
          <w:iCs/>
          <w:color w:val="000000"/>
          <w:sz w:val="24"/>
          <w:szCs w:val="24"/>
        </w:rPr>
        <w:t>планировать, контролировать и оценивать учебные действия в процессе познания окружающего мира в соот</w:t>
      </w:r>
      <w:r w:rsidRPr="00907F17">
        <w:rPr>
          <w:iCs/>
          <w:color w:val="000000"/>
          <w:sz w:val="24"/>
          <w:szCs w:val="24"/>
        </w:rPr>
        <w:softHyphen/>
        <w:t>ветствии с поставленной задачей и условиями её реализа</w:t>
      </w:r>
      <w:r w:rsidRPr="00907F17">
        <w:rPr>
          <w:iCs/>
          <w:color w:val="000000"/>
          <w:sz w:val="24"/>
          <w:szCs w:val="24"/>
        </w:rPr>
        <w:softHyphen/>
        <w:t xml:space="preserve">ции. </w:t>
      </w:r>
    </w:p>
    <w:p w:rsidR="006E654E" w:rsidRPr="00F40EFA" w:rsidRDefault="006E654E" w:rsidP="006E654E">
      <w:pPr>
        <w:widowControl/>
        <w:shd w:val="clear" w:color="auto" w:fill="FFFFFF"/>
        <w:jc w:val="both"/>
        <w:rPr>
          <w:i/>
          <w:iCs/>
          <w:color w:val="000000"/>
          <w:sz w:val="24"/>
          <w:szCs w:val="24"/>
        </w:rPr>
      </w:pPr>
    </w:p>
    <w:p w:rsidR="006E654E" w:rsidRDefault="006E654E" w:rsidP="006E654E">
      <w:pPr>
        <w:widowControl/>
        <w:shd w:val="clear" w:color="auto" w:fill="FFFFFF"/>
        <w:jc w:val="both"/>
        <w:rPr>
          <w:b/>
          <w:i/>
          <w:iCs/>
          <w:color w:val="000000"/>
          <w:sz w:val="24"/>
          <w:szCs w:val="24"/>
        </w:rPr>
      </w:pPr>
      <w:r w:rsidRPr="00F40EFA">
        <w:rPr>
          <w:i/>
          <w:iCs/>
          <w:color w:val="000000"/>
          <w:sz w:val="24"/>
          <w:szCs w:val="24"/>
        </w:rPr>
        <w:t xml:space="preserve"> </w:t>
      </w:r>
      <w:r w:rsidRPr="00F40EFA">
        <w:rPr>
          <w:b/>
          <w:i/>
          <w:iCs/>
          <w:color w:val="000000"/>
          <w:sz w:val="24"/>
          <w:szCs w:val="24"/>
        </w:rPr>
        <w:t>Человек и общество</w:t>
      </w:r>
    </w:p>
    <w:p w:rsidR="006E654E" w:rsidRPr="006E654E" w:rsidRDefault="006E654E" w:rsidP="006E654E">
      <w:pPr>
        <w:widowControl/>
        <w:shd w:val="clear" w:color="auto" w:fill="FFFFFF"/>
        <w:jc w:val="both"/>
        <w:rPr>
          <w:b/>
          <w:color w:val="000000"/>
          <w:sz w:val="24"/>
          <w:szCs w:val="24"/>
        </w:rPr>
      </w:pPr>
      <w:r w:rsidRPr="006E654E">
        <w:rPr>
          <w:b/>
          <w:color w:val="000000"/>
          <w:sz w:val="24"/>
          <w:szCs w:val="24"/>
        </w:rPr>
        <w:t>Выпускник должен знать и уметь</w:t>
      </w:r>
    </w:p>
    <w:p w:rsidR="006E654E" w:rsidRPr="00F40EFA" w:rsidRDefault="006E654E" w:rsidP="006E654E">
      <w:pPr>
        <w:widowControl/>
        <w:shd w:val="clear" w:color="auto" w:fill="FFFFFF"/>
        <w:jc w:val="both"/>
        <w:rPr>
          <w:sz w:val="24"/>
          <w:szCs w:val="24"/>
        </w:rPr>
      </w:pPr>
      <w:r w:rsidRPr="00F40EFA">
        <w:rPr>
          <w:color w:val="000000"/>
          <w:sz w:val="24"/>
          <w:szCs w:val="24"/>
        </w:rPr>
        <w:t>•  узнавать государственную символику Российской Феде</w:t>
      </w:r>
      <w:r w:rsidRPr="00F40EFA">
        <w:rPr>
          <w:color w:val="000000"/>
          <w:sz w:val="24"/>
          <w:szCs w:val="24"/>
        </w:rPr>
        <w:softHyphen/>
        <w:t>рации и своего региона; описывать достопримечательности столицы и родного края; находить на карте мира Российскую Федерацию, на карте России — Москву, свой регион и его главный город;</w:t>
      </w:r>
    </w:p>
    <w:p w:rsidR="006E654E" w:rsidRPr="00F40EFA" w:rsidRDefault="006E654E" w:rsidP="006E654E">
      <w:pPr>
        <w:widowControl/>
        <w:shd w:val="clear" w:color="auto" w:fill="FFFFFF"/>
        <w:jc w:val="both"/>
        <w:rPr>
          <w:sz w:val="24"/>
          <w:szCs w:val="24"/>
        </w:rPr>
      </w:pPr>
      <w:r w:rsidRPr="00F40EFA">
        <w:rPr>
          <w:color w:val="000000"/>
          <w:sz w:val="24"/>
          <w:szCs w:val="24"/>
        </w:rPr>
        <w:t>•  различать прошлое, настоящее, будущее; соотносить изу</w:t>
      </w:r>
      <w:r w:rsidRPr="00F40EFA">
        <w:rPr>
          <w:color w:val="000000"/>
          <w:sz w:val="24"/>
          <w:szCs w:val="24"/>
        </w:rPr>
        <w:softHyphen/>
        <w:t>ченные исторические события с датами, конкретную дату с ве</w:t>
      </w:r>
      <w:r w:rsidRPr="00F40EFA">
        <w:rPr>
          <w:color w:val="000000"/>
          <w:sz w:val="24"/>
          <w:szCs w:val="24"/>
        </w:rPr>
        <w:softHyphen/>
        <w:t>ком; находить место изученных событий на «ленте времени»;</w:t>
      </w:r>
    </w:p>
    <w:p w:rsidR="006E654E" w:rsidRPr="00F40EFA" w:rsidRDefault="006E654E" w:rsidP="006E654E">
      <w:pPr>
        <w:widowControl/>
        <w:shd w:val="clear" w:color="auto" w:fill="FFFFFF"/>
        <w:jc w:val="both"/>
        <w:rPr>
          <w:sz w:val="24"/>
          <w:szCs w:val="24"/>
        </w:rPr>
      </w:pPr>
      <w:r w:rsidRPr="00F40EFA">
        <w:rPr>
          <w:color w:val="000000"/>
          <w:sz w:val="24"/>
          <w:szCs w:val="24"/>
        </w:rPr>
        <w:t>•  используя дополнительные источники информации (на бумажных и электронных носителях, в том числе в контро</w:t>
      </w:r>
      <w:r w:rsidRPr="00F40EFA">
        <w:rPr>
          <w:color w:val="000000"/>
          <w:sz w:val="24"/>
          <w:szCs w:val="24"/>
        </w:rPr>
        <w:softHyphen/>
        <w:t>лируемом Интернете), находить факты, относящиеся к обра</w:t>
      </w:r>
      <w:r w:rsidRPr="00F40EFA">
        <w:rPr>
          <w:color w:val="000000"/>
          <w:sz w:val="24"/>
          <w:szCs w:val="24"/>
        </w:rPr>
        <w:softHyphen/>
        <w:t>зу жизни, обычаям и верованиям своих предков; на основе имеющихся знаний отличать реальные исторические факты от вымыслов;</w:t>
      </w:r>
    </w:p>
    <w:p w:rsidR="006E654E" w:rsidRPr="00F40EFA" w:rsidRDefault="006E654E" w:rsidP="006E654E">
      <w:pPr>
        <w:widowControl/>
        <w:shd w:val="clear" w:color="auto" w:fill="FFFFFF"/>
        <w:jc w:val="both"/>
        <w:rPr>
          <w:sz w:val="24"/>
          <w:szCs w:val="24"/>
        </w:rPr>
      </w:pPr>
      <w:r w:rsidRPr="00F40EFA">
        <w:rPr>
          <w:color w:val="000000"/>
          <w:sz w:val="24"/>
          <w:szCs w:val="24"/>
        </w:rPr>
        <w:t>•  оценивать характер взаимоотношений людей в различ</w:t>
      </w:r>
      <w:r w:rsidRPr="00F40EFA">
        <w:rPr>
          <w:color w:val="000000"/>
          <w:sz w:val="24"/>
          <w:szCs w:val="24"/>
        </w:rPr>
        <w:softHyphen/>
        <w:t>ных социальных группах (семья, общество сверстников, эт</w:t>
      </w:r>
      <w:r w:rsidRPr="00F40EFA">
        <w:rPr>
          <w:color w:val="000000"/>
          <w:sz w:val="24"/>
          <w:szCs w:val="24"/>
        </w:rPr>
        <w:softHyphen/>
        <w:t>нос), в том числе с позиции развития этических чувств, доб</w:t>
      </w:r>
      <w:r w:rsidRPr="00F40EFA">
        <w:rPr>
          <w:color w:val="000000"/>
          <w:sz w:val="24"/>
          <w:szCs w:val="24"/>
        </w:rPr>
        <w:softHyphen/>
        <w:t>рожелательности и эмоционально-нравственной отзывчивос</w:t>
      </w:r>
      <w:r w:rsidRPr="00F40EFA">
        <w:rPr>
          <w:color w:val="000000"/>
          <w:sz w:val="24"/>
          <w:szCs w:val="24"/>
        </w:rPr>
        <w:softHyphen/>
        <w:t>ти, понимания чувств других людей и сопереживания им;</w:t>
      </w:r>
    </w:p>
    <w:p w:rsidR="006E654E" w:rsidRPr="00F40EFA" w:rsidRDefault="006E654E" w:rsidP="006E654E">
      <w:pPr>
        <w:widowControl/>
        <w:shd w:val="clear" w:color="auto" w:fill="FFFFFF"/>
        <w:jc w:val="both"/>
        <w:rPr>
          <w:sz w:val="24"/>
          <w:szCs w:val="24"/>
        </w:rPr>
      </w:pPr>
      <w:r w:rsidRPr="00F40EFA">
        <w:rPr>
          <w:color w:val="000000"/>
          <w:sz w:val="24"/>
          <w:szCs w:val="24"/>
        </w:rPr>
        <w:t>•  использовать различные справочные издания (словари, энциклопедии, включая компьютерные) и детскую литерату</w:t>
      </w:r>
      <w:r w:rsidRPr="00F40EFA">
        <w:rPr>
          <w:color w:val="000000"/>
          <w:sz w:val="24"/>
          <w:szCs w:val="24"/>
        </w:rPr>
        <w:softHyphen/>
        <w:t>ру о человеке и обществе с целью поиска познавательной ин</w:t>
      </w:r>
      <w:r w:rsidRPr="00F40EFA">
        <w:rPr>
          <w:color w:val="000000"/>
          <w:sz w:val="24"/>
          <w:szCs w:val="24"/>
        </w:rPr>
        <w:softHyphen/>
        <w:t>формации, ответов на вопросы, объяснений, для создания собственных устных или письменных высказываний.</w:t>
      </w:r>
    </w:p>
    <w:p w:rsidR="006E654E" w:rsidRPr="00907F17" w:rsidRDefault="006E654E" w:rsidP="006E654E">
      <w:pPr>
        <w:widowControl/>
        <w:shd w:val="clear" w:color="auto" w:fill="FFFFFF"/>
        <w:jc w:val="both"/>
        <w:rPr>
          <w:sz w:val="24"/>
          <w:szCs w:val="24"/>
        </w:rPr>
      </w:pPr>
      <w:r w:rsidRPr="00F40EFA">
        <w:rPr>
          <w:color w:val="000000"/>
          <w:sz w:val="24"/>
          <w:szCs w:val="24"/>
        </w:rPr>
        <w:t xml:space="preserve">•  </w:t>
      </w:r>
      <w:r w:rsidRPr="00907F17">
        <w:rPr>
          <w:iCs/>
          <w:color w:val="000000"/>
          <w:sz w:val="24"/>
          <w:szCs w:val="24"/>
        </w:rPr>
        <w:t>осознавать свою неразрывную связь с разнообразны</w:t>
      </w:r>
      <w:r w:rsidRPr="00907F17">
        <w:rPr>
          <w:iCs/>
          <w:color w:val="000000"/>
          <w:sz w:val="24"/>
          <w:szCs w:val="24"/>
        </w:rPr>
        <w:softHyphen/>
        <w:t>ми окружающими социальными группами;</w:t>
      </w:r>
    </w:p>
    <w:p w:rsidR="006E654E" w:rsidRPr="00907F17" w:rsidRDefault="006E654E" w:rsidP="006E654E">
      <w:pPr>
        <w:widowControl/>
        <w:shd w:val="clear" w:color="auto" w:fill="FFFFFF"/>
        <w:jc w:val="both"/>
        <w:rPr>
          <w:sz w:val="24"/>
          <w:szCs w:val="24"/>
        </w:rPr>
      </w:pPr>
      <w:r w:rsidRPr="00907F17">
        <w:rPr>
          <w:color w:val="000000"/>
          <w:sz w:val="24"/>
          <w:szCs w:val="24"/>
        </w:rPr>
        <w:lastRenderedPageBreak/>
        <w:t xml:space="preserve">•  </w:t>
      </w:r>
      <w:r w:rsidRPr="00907F17">
        <w:rPr>
          <w:iCs/>
          <w:color w:val="000000"/>
          <w:sz w:val="24"/>
          <w:szCs w:val="24"/>
        </w:rPr>
        <w:t>ориентироваться в важнейших для страны и личнос</w:t>
      </w:r>
      <w:r w:rsidRPr="00907F17">
        <w:rPr>
          <w:iCs/>
          <w:color w:val="000000"/>
          <w:sz w:val="24"/>
          <w:szCs w:val="24"/>
        </w:rPr>
        <w:softHyphen/>
        <w:t>ти событиях и фактах прошлого и настоящего; оценивать их возможное влияние на будущее, приобретая тем самым чувство исторической перспективы;</w:t>
      </w:r>
    </w:p>
    <w:p w:rsidR="006E654E" w:rsidRPr="00907F17" w:rsidRDefault="006E654E" w:rsidP="006E654E">
      <w:pPr>
        <w:widowControl/>
        <w:shd w:val="clear" w:color="auto" w:fill="FFFFFF"/>
        <w:jc w:val="both"/>
        <w:rPr>
          <w:sz w:val="24"/>
          <w:szCs w:val="24"/>
        </w:rPr>
      </w:pPr>
      <w:r w:rsidRPr="00907F17">
        <w:rPr>
          <w:color w:val="000000"/>
          <w:sz w:val="24"/>
          <w:szCs w:val="24"/>
        </w:rPr>
        <w:t xml:space="preserve">•  </w:t>
      </w:r>
      <w:r w:rsidRPr="00907F17">
        <w:rPr>
          <w:iCs/>
          <w:color w:val="000000"/>
          <w:sz w:val="24"/>
          <w:szCs w:val="24"/>
        </w:rPr>
        <w:t>наблюдать и описывать проявления богатства внут</w:t>
      </w:r>
      <w:r w:rsidRPr="00907F17">
        <w:rPr>
          <w:iCs/>
          <w:color w:val="000000"/>
          <w:sz w:val="24"/>
          <w:szCs w:val="24"/>
        </w:rPr>
        <w:softHyphen/>
        <w:t>реннего мира человека в его созидательной деятельности на благо семьи, в интересах образовательного учреждения, профессионального сообщества, этноса, нации, страны;</w:t>
      </w:r>
    </w:p>
    <w:p w:rsidR="006E654E" w:rsidRPr="00907F17" w:rsidRDefault="006E654E" w:rsidP="006E654E">
      <w:pPr>
        <w:widowControl/>
        <w:shd w:val="clear" w:color="auto" w:fill="FFFFFF"/>
        <w:jc w:val="both"/>
        <w:rPr>
          <w:sz w:val="24"/>
          <w:szCs w:val="24"/>
        </w:rPr>
      </w:pPr>
      <w:r w:rsidRPr="00907F17">
        <w:rPr>
          <w:color w:val="000000"/>
          <w:sz w:val="24"/>
          <w:szCs w:val="24"/>
        </w:rPr>
        <w:t xml:space="preserve">•  </w:t>
      </w:r>
      <w:r w:rsidRPr="00907F17">
        <w:rPr>
          <w:iCs/>
          <w:color w:val="000000"/>
          <w:sz w:val="24"/>
          <w:szCs w:val="24"/>
        </w:rPr>
        <w:t>проявлять уважение и готовность выполнять совме</w:t>
      </w:r>
      <w:r w:rsidRPr="00907F17">
        <w:rPr>
          <w:iCs/>
          <w:color w:val="000000"/>
          <w:sz w:val="24"/>
          <w:szCs w:val="24"/>
        </w:rPr>
        <w:softHyphen/>
        <w:t>стно установленные договорённости и правила, в том числе правила общения со взрослыми и сверстниками в официальной обстановке, участвовать в коллективной коммуникативной деятельности в информационной обра</w:t>
      </w:r>
      <w:r w:rsidRPr="00907F17">
        <w:rPr>
          <w:iCs/>
          <w:color w:val="000000"/>
          <w:sz w:val="24"/>
          <w:szCs w:val="24"/>
        </w:rPr>
        <w:softHyphen/>
        <w:t>зовательной среде;</w:t>
      </w:r>
    </w:p>
    <w:p w:rsidR="006E654E" w:rsidRPr="00907F17" w:rsidRDefault="006E654E" w:rsidP="006E654E">
      <w:pPr>
        <w:widowControl/>
        <w:shd w:val="clear" w:color="auto" w:fill="FFFFFF"/>
        <w:jc w:val="both"/>
        <w:rPr>
          <w:iCs/>
          <w:color w:val="000000"/>
          <w:sz w:val="24"/>
          <w:szCs w:val="24"/>
        </w:rPr>
      </w:pPr>
      <w:r w:rsidRPr="00907F17">
        <w:rPr>
          <w:iCs/>
          <w:color w:val="000000"/>
          <w:sz w:val="24"/>
          <w:szCs w:val="24"/>
        </w:rPr>
        <w:t>•  определять общую цель в совместной деятельности и пути её достижения, договариваться о распределении функций и ролей, осуществлять взаимный контроль в со</w:t>
      </w:r>
      <w:r w:rsidRPr="00907F17">
        <w:rPr>
          <w:iCs/>
          <w:color w:val="000000"/>
          <w:sz w:val="24"/>
          <w:szCs w:val="24"/>
        </w:rPr>
        <w:softHyphen/>
        <w:t>вместной деятельности, адекватно оценивать собствен</w:t>
      </w:r>
      <w:r w:rsidRPr="00907F17">
        <w:rPr>
          <w:iCs/>
          <w:color w:val="000000"/>
          <w:sz w:val="24"/>
          <w:szCs w:val="24"/>
        </w:rPr>
        <w:softHyphen/>
        <w:t>ное поведение и поведение окружающих.</w:t>
      </w:r>
    </w:p>
    <w:p w:rsidR="006E654E" w:rsidRPr="00F40EFA" w:rsidRDefault="006E654E" w:rsidP="006E654E">
      <w:pPr>
        <w:widowControl/>
        <w:shd w:val="clear" w:color="auto" w:fill="FFFFFF"/>
        <w:jc w:val="both"/>
        <w:rPr>
          <w:sz w:val="24"/>
          <w:szCs w:val="24"/>
        </w:rPr>
      </w:pPr>
    </w:p>
    <w:p w:rsidR="00D65E22" w:rsidRDefault="00D65E22" w:rsidP="00907F17">
      <w:pPr>
        <w:pStyle w:val="ab"/>
        <w:spacing w:before="0" w:after="0"/>
      </w:pPr>
    </w:p>
    <w:p w:rsidR="00D65E22" w:rsidRDefault="00D65E22" w:rsidP="00907F17">
      <w:pPr>
        <w:pStyle w:val="ab"/>
        <w:spacing w:before="0" w:after="0"/>
      </w:pPr>
      <w:r>
        <w:t> </w:t>
      </w:r>
    </w:p>
    <w:p w:rsidR="0010427A" w:rsidRDefault="0010427A" w:rsidP="00907F17">
      <w:pPr>
        <w:pStyle w:val="ab"/>
        <w:spacing w:before="0" w:after="0"/>
      </w:pPr>
    </w:p>
    <w:p w:rsidR="0010427A" w:rsidRDefault="0010427A" w:rsidP="00907F17">
      <w:pPr>
        <w:pStyle w:val="ab"/>
        <w:spacing w:before="0" w:after="0"/>
      </w:pPr>
    </w:p>
    <w:p w:rsidR="0010427A" w:rsidRDefault="0010427A" w:rsidP="00907F17">
      <w:pPr>
        <w:pStyle w:val="ab"/>
        <w:spacing w:before="0" w:after="0"/>
      </w:pPr>
    </w:p>
    <w:p w:rsidR="0010427A" w:rsidRDefault="0010427A" w:rsidP="00907F17">
      <w:pPr>
        <w:pStyle w:val="ab"/>
        <w:spacing w:before="0" w:after="0"/>
      </w:pPr>
    </w:p>
    <w:p w:rsidR="00DF059E" w:rsidRDefault="00DF059E" w:rsidP="00907F17">
      <w:pPr>
        <w:pStyle w:val="jc"/>
        <w:spacing w:before="0" w:beforeAutospacing="0" w:after="0" w:afterAutospacing="0"/>
        <w:jc w:val="center"/>
        <w:rPr>
          <w:lang w:eastAsia="ar-SA"/>
        </w:rPr>
      </w:pPr>
    </w:p>
    <w:p w:rsidR="00DF059E" w:rsidRDefault="00DF059E" w:rsidP="00907F17">
      <w:pPr>
        <w:pStyle w:val="jc"/>
        <w:spacing w:before="0" w:beforeAutospacing="0" w:after="0" w:afterAutospacing="0"/>
        <w:jc w:val="center"/>
        <w:rPr>
          <w:lang w:eastAsia="ar-SA"/>
        </w:rPr>
      </w:pPr>
    </w:p>
    <w:p w:rsidR="00907F17" w:rsidRDefault="00907F17" w:rsidP="00907F17">
      <w:pPr>
        <w:pStyle w:val="jc"/>
        <w:spacing w:before="0" w:beforeAutospacing="0" w:after="0" w:afterAutospacing="0"/>
        <w:jc w:val="center"/>
        <w:rPr>
          <w:lang w:eastAsia="ar-SA"/>
        </w:rPr>
      </w:pPr>
    </w:p>
    <w:p w:rsidR="00907F17" w:rsidRDefault="00907F17" w:rsidP="00907F17">
      <w:pPr>
        <w:pStyle w:val="jc"/>
        <w:spacing w:before="0" w:beforeAutospacing="0" w:after="0" w:afterAutospacing="0"/>
        <w:jc w:val="center"/>
        <w:rPr>
          <w:lang w:eastAsia="ar-SA"/>
        </w:rPr>
      </w:pPr>
    </w:p>
    <w:p w:rsidR="00907F17" w:rsidRDefault="00907F17" w:rsidP="00907F17">
      <w:pPr>
        <w:pStyle w:val="jc"/>
        <w:spacing w:before="0" w:beforeAutospacing="0" w:after="0" w:afterAutospacing="0"/>
        <w:jc w:val="center"/>
        <w:rPr>
          <w:lang w:eastAsia="ar-SA"/>
        </w:rPr>
      </w:pPr>
    </w:p>
    <w:p w:rsidR="00907F17" w:rsidRDefault="00907F17" w:rsidP="00907F17">
      <w:pPr>
        <w:pStyle w:val="jc"/>
        <w:spacing w:before="0" w:beforeAutospacing="0" w:after="0" w:afterAutospacing="0"/>
        <w:jc w:val="center"/>
        <w:rPr>
          <w:lang w:eastAsia="ar-SA"/>
        </w:rPr>
      </w:pPr>
    </w:p>
    <w:p w:rsidR="00907F17" w:rsidRDefault="00907F17" w:rsidP="00907F17">
      <w:pPr>
        <w:pStyle w:val="jc"/>
        <w:spacing w:before="0" w:beforeAutospacing="0" w:after="0" w:afterAutospacing="0"/>
        <w:jc w:val="center"/>
        <w:rPr>
          <w:lang w:eastAsia="ar-SA"/>
        </w:rPr>
      </w:pPr>
    </w:p>
    <w:p w:rsidR="00907F17" w:rsidRDefault="00907F17" w:rsidP="00907F17">
      <w:pPr>
        <w:pStyle w:val="jc"/>
        <w:spacing w:before="0" w:beforeAutospacing="0" w:after="0" w:afterAutospacing="0"/>
        <w:jc w:val="center"/>
        <w:rPr>
          <w:lang w:eastAsia="ar-SA"/>
        </w:rPr>
      </w:pPr>
    </w:p>
    <w:p w:rsidR="00907F17" w:rsidRDefault="00907F17" w:rsidP="00907F17">
      <w:pPr>
        <w:pStyle w:val="jc"/>
        <w:spacing w:before="0" w:beforeAutospacing="0" w:after="0" w:afterAutospacing="0"/>
        <w:jc w:val="center"/>
        <w:rPr>
          <w:lang w:eastAsia="ar-SA"/>
        </w:rPr>
      </w:pPr>
    </w:p>
    <w:p w:rsidR="00907F17" w:rsidRDefault="00907F17" w:rsidP="00907F17">
      <w:pPr>
        <w:pStyle w:val="jc"/>
        <w:spacing w:before="0" w:beforeAutospacing="0" w:after="0" w:afterAutospacing="0"/>
        <w:jc w:val="center"/>
        <w:rPr>
          <w:lang w:eastAsia="ar-SA"/>
        </w:rPr>
      </w:pPr>
    </w:p>
    <w:p w:rsidR="00907F17" w:rsidRDefault="00907F17" w:rsidP="00907F17">
      <w:pPr>
        <w:pStyle w:val="jc"/>
        <w:spacing w:before="0" w:beforeAutospacing="0" w:after="0" w:afterAutospacing="0"/>
        <w:jc w:val="center"/>
        <w:rPr>
          <w:lang w:eastAsia="ar-SA"/>
        </w:rPr>
      </w:pPr>
    </w:p>
    <w:p w:rsidR="00907F17" w:rsidRDefault="00907F17" w:rsidP="00907F17">
      <w:pPr>
        <w:pStyle w:val="jc"/>
        <w:spacing w:before="0" w:beforeAutospacing="0" w:after="0" w:afterAutospacing="0"/>
        <w:jc w:val="center"/>
        <w:rPr>
          <w:lang w:eastAsia="ar-SA"/>
        </w:rPr>
      </w:pPr>
    </w:p>
    <w:p w:rsidR="00907F17" w:rsidRDefault="00907F17" w:rsidP="00907F17">
      <w:pPr>
        <w:pStyle w:val="jc"/>
        <w:spacing w:before="0" w:beforeAutospacing="0" w:after="0" w:afterAutospacing="0"/>
        <w:jc w:val="center"/>
        <w:rPr>
          <w:lang w:eastAsia="ar-SA"/>
        </w:rPr>
      </w:pPr>
    </w:p>
    <w:p w:rsidR="00907F17" w:rsidRDefault="00907F17" w:rsidP="00907F17">
      <w:pPr>
        <w:pStyle w:val="jc"/>
        <w:spacing w:before="0" w:beforeAutospacing="0" w:after="0" w:afterAutospacing="0"/>
        <w:jc w:val="center"/>
        <w:rPr>
          <w:lang w:eastAsia="ar-SA"/>
        </w:rPr>
      </w:pPr>
    </w:p>
    <w:p w:rsidR="00907F17" w:rsidRDefault="00907F17" w:rsidP="00907F17">
      <w:pPr>
        <w:pStyle w:val="jc"/>
        <w:spacing w:before="0" w:beforeAutospacing="0" w:after="0" w:afterAutospacing="0"/>
        <w:jc w:val="center"/>
        <w:rPr>
          <w:lang w:eastAsia="ar-SA"/>
        </w:rPr>
      </w:pPr>
    </w:p>
    <w:p w:rsidR="00907F17" w:rsidRDefault="00907F17" w:rsidP="00907F17">
      <w:pPr>
        <w:pStyle w:val="jc"/>
        <w:spacing w:before="0" w:beforeAutospacing="0" w:after="0" w:afterAutospacing="0"/>
        <w:jc w:val="center"/>
        <w:rPr>
          <w:lang w:eastAsia="ar-SA"/>
        </w:rPr>
      </w:pPr>
    </w:p>
    <w:p w:rsidR="00907F17" w:rsidRDefault="00907F17" w:rsidP="00907F17">
      <w:pPr>
        <w:pStyle w:val="jc"/>
        <w:spacing w:before="0" w:beforeAutospacing="0" w:after="0" w:afterAutospacing="0"/>
        <w:jc w:val="center"/>
        <w:rPr>
          <w:lang w:eastAsia="ar-SA"/>
        </w:rPr>
      </w:pPr>
    </w:p>
    <w:p w:rsidR="00907F17" w:rsidRDefault="00907F17" w:rsidP="00907F17">
      <w:pPr>
        <w:pStyle w:val="jc"/>
        <w:spacing w:before="0" w:beforeAutospacing="0" w:after="0" w:afterAutospacing="0"/>
        <w:jc w:val="center"/>
        <w:rPr>
          <w:lang w:eastAsia="ar-SA"/>
        </w:rPr>
      </w:pPr>
    </w:p>
    <w:p w:rsidR="00907F17" w:rsidRDefault="00907F17" w:rsidP="00907F17">
      <w:pPr>
        <w:pStyle w:val="jc"/>
        <w:spacing w:before="0" w:beforeAutospacing="0" w:after="0" w:afterAutospacing="0"/>
        <w:jc w:val="center"/>
        <w:rPr>
          <w:lang w:eastAsia="ar-SA"/>
        </w:rPr>
      </w:pPr>
    </w:p>
    <w:p w:rsidR="00907F17" w:rsidRDefault="00907F17" w:rsidP="00907F17">
      <w:pPr>
        <w:pStyle w:val="jc"/>
        <w:spacing w:before="0" w:beforeAutospacing="0" w:after="0" w:afterAutospacing="0"/>
        <w:jc w:val="center"/>
        <w:rPr>
          <w:lang w:eastAsia="ar-SA"/>
        </w:rPr>
      </w:pPr>
    </w:p>
    <w:p w:rsidR="00907F17" w:rsidRDefault="00907F17" w:rsidP="00907F17">
      <w:pPr>
        <w:pStyle w:val="jc"/>
        <w:spacing w:before="0" w:beforeAutospacing="0" w:after="0" w:afterAutospacing="0"/>
        <w:jc w:val="center"/>
        <w:rPr>
          <w:lang w:eastAsia="ar-SA"/>
        </w:rPr>
      </w:pPr>
    </w:p>
    <w:p w:rsidR="00907F17" w:rsidRDefault="00907F17" w:rsidP="00907F17">
      <w:pPr>
        <w:pStyle w:val="jc"/>
        <w:spacing w:before="0" w:beforeAutospacing="0" w:after="0" w:afterAutospacing="0"/>
        <w:jc w:val="center"/>
        <w:rPr>
          <w:lang w:eastAsia="ar-SA"/>
        </w:rPr>
      </w:pPr>
    </w:p>
    <w:p w:rsidR="00907F17" w:rsidRDefault="00907F17" w:rsidP="00907F17">
      <w:pPr>
        <w:pStyle w:val="jc"/>
        <w:spacing w:before="0" w:beforeAutospacing="0" w:after="0" w:afterAutospacing="0"/>
        <w:jc w:val="center"/>
        <w:rPr>
          <w:lang w:eastAsia="ar-SA"/>
        </w:rPr>
      </w:pPr>
    </w:p>
    <w:p w:rsidR="00907F17" w:rsidRDefault="00907F17" w:rsidP="00907F17">
      <w:pPr>
        <w:pStyle w:val="jc"/>
        <w:spacing w:before="0" w:beforeAutospacing="0" w:after="0" w:afterAutospacing="0"/>
        <w:jc w:val="center"/>
        <w:rPr>
          <w:lang w:eastAsia="ar-SA"/>
        </w:rPr>
      </w:pPr>
    </w:p>
    <w:p w:rsidR="00907F17" w:rsidRDefault="00907F17" w:rsidP="00907F17">
      <w:pPr>
        <w:pStyle w:val="jc"/>
        <w:spacing w:before="0" w:beforeAutospacing="0" w:after="0" w:afterAutospacing="0"/>
        <w:jc w:val="center"/>
        <w:rPr>
          <w:lang w:eastAsia="ar-SA"/>
        </w:rPr>
      </w:pPr>
    </w:p>
    <w:p w:rsidR="00907F17" w:rsidRDefault="00907F17" w:rsidP="00907F17">
      <w:pPr>
        <w:pStyle w:val="jc"/>
        <w:spacing w:before="0" w:beforeAutospacing="0" w:after="0" w:afterAutospacing="0"/>
        <w:jc w:val="center"/>
        <w:rPr>
          <w:lang w:eastAsia="ar-SA"/>
        </w:rPr>
      </w:pPr>
    </w:p>
    <w:p w:rsidR="00907F17" w:rsidRDefault="00907F17" w:rsidP="00907F17">
      <w:pPr>
        <w:pStyle w:val="jc"/>
        <w:spacing w:before="0" w:beforeAutospacing="0" w:after="0" w:afterAutospacing="0"/>
        <w:jc w:val="center"/>
        <w:rPr>
          <w:lang w:eastAsia="ar-SA"/>
        </w:rPr>
      </w:pPr>
    </w:p>
    <w:p w:rsidR="00907F17" w:rsidRDefault="00907F17" w:rsidP="00907F17">
      <w:pPr>
        <w:pStyle w:val="jc"/>
        <w:spacing w:before="0" w:beforeAutospacing="0" w:after="0" w:afterAutospacing="0"/>
        <w:jc w:val="center"/>
        <w:rPr>
          <w:lang w:eastAsia="ar-SA"/>
        </w:rPr>
      </w:pPr>
    </w:p>
    <w:p w:rsidR="00907F17" w:rsidRDefault="00907F17" w:rsidP="00907F17">
      <w:pPr>
        <w:pStyle w:val="jc"/>
        <w:spacing w:before="0" w:beforeAutospacing="0" w:after="0" w:afterAutospacing="0"/>
        <w:jc w:val="center"/>
        <w:rPr>
          <w:lang w:eastAsia="ar-SA"/>
        </w:rPr>
      </w:pPr>
    </w:p>
    <w:p w:rsidR="00907F17" w:rsidRDefault="00907F17" w:rsidP="00907F17">
      <w:pPr>
        <w:pStyle w:val="jc"/>
        <w:spacing w:before="0" w:beforeAutospacing="0" w:after="0" w:afterAutospacing="0"/>
        <w:jc w:val="center"/>
        <w:rPr>
          <w:lang w:eastAsia="ar-SA"/>
        </w:rPr>
      </w:pPr>
    </w:p>
    <w:p w:rsidR="00907F17" w:rsidRDefault="00907F17" w:rsidP="00907F17">
      <w:pPr>
        <w:pStyle w:val="jc"/>
        <w:spacing w:before="0" w:beforeAutospacing="0" w:after="0" w:afterAutospacing="0"/>
        <w:jc w:val="center"/>
        <w:rPr>
          <w:lang w:eastAsia="ar-SA"/>
        </w:rPr>
      </w:pPr>
    </w:p>
    <w:p w:rsidR="00907F17" w:rsidRDefault="00907F17" w:rsidP="00907F17">
      <w:pPr>
        <w:pStyle w:val="jc"/>
        <w:spacing w:before="0" w:beforeAutospacing="0" w:after="0" w:afterAutospacing="0"/>
        <w:jc w:val="center"/>
        <w:rPr>
          <w:lang w:eastAsia="ar-SA"/>
        </w:rPr>
      </w:pPr>
    </w:p>
    <w:p w:rsidR="00907F17" w:rsidRDefault="00907F17" w:rsidP="00907F17">
      <w:pPr>
        <w:pStyle w:val="jc"/>
        <w:spacing w:before="0" w:beforeAutospacing="0" w:after="0" w:afterAutospacing="0"/>
        <w:jc w:val="center"/>
        <w:rPr>
          <w:lang w:eastAsia="ar-SA"/>
        </w:rPr>
      </w:pPr>
    </w:p>
    <w:p w:rsidR="00907F17" w:rsidRDefault="00907F17" w:rsidP="00907F17">
      <w:pPr>
        <w:pStyle w:val="jc"/>
        <w:spacing w:before="0" w:beforeAutospacing="0" w:after="0" w:afterAutospacing="0"/>
        <w:jc w:val="center"/>
        <w:rPr>
          <w:lang w:eastAsia="ar-SA"/>
        </w:rPr>
      </w:pPr>
    </w:p>
    <w:p w:rsidR="00907F17" w:rsidRDefault="00907F17" w:rsidP="00907F17">
      <w:pPr>
        <w:pStyle w:val="jc"/>
        <w:spacing w:before="0" w:beforeAutospacing="0" w:after="0" w:afterAutospacing="0"/>
        <w:jc w:val="center"/>
        <w:rPr>
          <w:lang w:eastAsia="ar-SA"/>
        </w:rPr>
      </w:pPr>
    </w:p>
    <w:p w:rsidR="00D65E22" w:rsidRPr="006E654E" w:rsidRDefault="006E654E" w:rsidP="00907F17">
      <w:pPr>
        <w:pStyle w:val="jc"/>
        <w:spacing w:after="0" w:afterAutospacing="0"/>
        <w:jc w:val="center"/>
        <w:rPr>
          <w:sz w:val="28"/>
          <w:szCs w:val="28"/>
        </w:rPr>
      </w:pPr>
      <w:r>
        <w:rPr>
          <w:rStyle w:val="ac"/>
          <w:sz w:val="28"/>
          <w:szCs w:val="28"/>
        </w:rPr>
        <w:t>Т</w:t>
      </w:r>
      <w:r w:rsidR="00560C8B" w:rsidRPr="006E654E">
        <w:rPr>
          <w:rStyle w:val="ac"/>
          <w:sz w:val="28"/>
          <w:szCs w:val="28"/>
        </w:rPr>
        <w:t>ехнология</w:t>
      </w:r>
    </w:p>
    <w:p w:rsidR="00D65E22" w:rsidRPr="00DF059E" w:rsidRDefault="0010427A" w:rsidP="00907F17">
      <w:pPr>
        <w:jc w:val="center"/>
        <w:rPr>
          <w:sz w:val="24"/>
          <w:szCs w:val="24"/>
        </w:rPr>
      </w:pPr>
      <w:r w:rsidRPr="00907F17">
        <w:rPr>
          <w:b/>
          <w:sz w:val="24"/>
          <w:szCs w:val="24"/>
        </w:rPr>
        <w:t>Авторы:</w:t>
      </w:r>
      <w:r w:rsidR="005D4BD5" w:rsidRPr="00DF059E">
        <w:rPr>
          <w:sz w:val="24"/>
          <w:szCs w:val="24"/>
        </w:rPr>
        <w:t xml:space="preserve"> Симоненко</w:t>
      </w:r>
    </w:p>
    <w:p w:rsidR="00D65E22" w:rsidRPr="00DF059E" w:rsidRDefault="00D65E22" w:rsidP="00DF059E">
      <w:pPr>
        <w:rPr>
          <w:sz w:val="24"/>
          <w:szCs w:val="24"/>
        </w:rPr>
      </w:pPr>
      <w:r w:rsidRPr="00DF059E">
        <w:rPr>
          <w:sz w:val="24"/>
          <w:szCs w:val="24"/>
        </w:rPr>
        <w:t>Начальное технологическое образование должно обеспечить человеку возможность более гармонично развиваться и жить в современном технологическом мире.</w:t>
      </w:r>
    </w:p>
    <w:p w:rsidR="00D65E22" w:rsidRPr="00DF059E" w:rsidRDefault="00D65E22" w:rsidP="00DF059E">
      <w:pPr>
        <w:rPr>
          <w:sz w:val="24"/>
          <w:szCs w:val="24"/>
        </w:rPr>
      </w:pPr>
      <w:r w:rsidRPr="00DF059E">
        <w:rPr>
          <w:sz w:val="24"/>
          <w:szCs w:val="24"/>
        </w:rPr>
        <w:t>Давно установлено, что активные физические действия пальцами благотворно влияют на весь организм. Приблизительно треть мозговых центров, отвечающих за движения человека, непосредственно связана с руками. Развивая моторику, мы создаем предпосылки для становления многих психических процессов. Ученые, изучавшие деятельность мозга, психику детей, отмечают большое стимулирующее влияние функций руки. Работы В.М. Бехтерева, И.М. Сеченова, А.Р. Лурии, П.Н. Анохина доказали влияние манипуляций руками на развитие высшей нервной деятельности. Речевые области формируются под влиянием импульсов, поступающих от пальцев рук (М.М. Кольцова).</w:t>
      </w:r>
    </w:p>
    <w:p w:rsidR="00D65E22" w:rsidRPr="00DF059E" w:rsidRDefault="00D65E22" w:rsidP="00DF059E">
      <w:pPr>
        <w:rPr>
          <w:sz w:val="24"/>
          <w:szCs w:val="24"/>
        </w:rPr>
      </w:pPr>
      <w:r w:rsidRPr="00DF059E">
        <w:rPr>
          <w:sz w:val="24"/>
          <w:szCs w:val="24"/>
        </w:rPr>
        <w:t>Ни один предмет не дает возможности для такого разнообразия движений пальцами, кистью руки, как ручной труд. На занятиях предметно-практической деятельностью развиваются тонко координированные движения - точность, ловкость, скорость. Наиболее интенсивно это происходит в период от 6 до 10 лет.</w:t>
      </w:r>
    </w:p>
    <w:p w:rsidR="00D65E22" w:rsidRPr="00DF059E" w:rsidRDefault="00D65E22" w:rsidP="00DF059E">
      <w:pPr>
        <w:rPr>
          <w:sz w:val="24"/>
          <w:szCs w:val="24"/>
        </w:rPr>
      </w:pPr>
      <w:r w:rsidRPr="00DF059E">
        <w:rPr>
          <w:sz w:val="24"/>
          <w:szCs w:val="24"/>
        </w:rPr>
        <w:t>Предмет открывает широкие возможности для развития зрительно-пространственного восприятия, воссоздающего и творческого воображения, разных видов мышления, в том числе дивергентного, интеллектуальной активности, речи, воли, чувств.</w:t>
      </w:r>
    </w:p>
    <w:p w:rsidR="00D65E22" w:rsidRPr="00DF059E" w:rsidRDefault="00D65E22" w:rsidP="00DF059E">
      <w:pPr>
        <w:rPr>
          <w:sz w:val="24"/>
          <w:szCs w:val="24"/>
        </w:rPr>
      </w:pPr>
      <w:r w:rsidRPr="00DF059E">
        <w:rPr>
          <w:sz w:val="24"/>
          <w:szCs w:val="24"/>
        </w:rPr>
        <w:t>Наглядно-действенное и наглядно-образное мышление играют существенную роль в развитии понятийного мышления не только в дошкольном, но и в школьном возрасте. Исследования психологов показали, что эти формы таят в себе не менее мощные резервы, чем понятийное мышление. Они имеют особое значение для формирования ряда способностей человека. Хорошо развитый «практический интеллект» (Л.С. Выготский) необходим людям многих профессий.</w:t>
      </w:r>
    </w:p>
    <w:p w:rsidR="00D65E22" w:rsidRPr="00DF059E" w:rsidRDefault="00D65E22" w:rsidP="00DF059E">
      <w:pPr>
        <w:rPr>
          <w:sz w:val="24"/>
          <w:szCs w:val="24"/>
        </w:rPr>
      </w:pPr>
      <w:r w:rsidRPr="00DF059E">
        <w:rPr>
          <w:sz w:val="24"/>
          <w:szCs w:val="24"/>
        </w:rPr>
        <w:t>Недостаточная сформированность зрительно-пространственного восприятия и зрительно-моторных координаций является причиной возникновения трудностей в обучении детей (особенно в 1 классе) на всех учебных предметах. В то же время на занятиях предметно-практической деятельностью развивается «изощренная наблюдательность» (Л.С. Рубинштейн).</w:t>
      </w:r>
    </w:p>
    <w:p w:rsidR="00D65E22" w:rsidRPr="00DF059E" w:rsidRDefault="00D65E22" w:rsidP="00DF059E">
      <w:pPr>
        <w:rPr>
          <w:sz w:val="24"/>
          <w:szCs w:val="24"/>
        </w:rPr>
      </w:pPr>
      <w:r w:rsidRPr="00DF059E">
        <w:rPr>
          <w:sz w:val="24"/>
          <w:szCs w:val="24"/>
        </w:rPr>
        <w:t>Ручной труд вырабатывает такие волевые качества, как терпение и настойчивость, последовательность и энергичность в достижении цели, аккуратность и тщательность в исполнении работы. Занятия ручным трудом позволяют проявить себя детям с теми особенностями интеллекта, которые в меньшей степени востребованы на других учебных предметах.</w:t>
      </w:r>
    </w:p>
    <w:p w:rsidR="00D65E22" w:rsidRPr="00DF059E" w:rsidRDefault="00D65E22" w:rsidP="00DF059E">
      <w:pPr>
        <w:rPr>
          <w:sz w:val="24"/>
          <w:szCs w:val="24"/>
        </w:rPr>
      </w:pPr>
      <w:r w:rsidRPr="00DF059E">
        <w:rPr>
          <w:sz w:val="24"/>
          <w:szCs w:val="24"/>
        </w:rPr>
        <w:t xml:space="preserve">Таким образом, психофизиологические функции, которые задействованы в процессе осуществления ручного труда, позволяют сформулировать </w:t>
      </w:r>
      <w:r w:rsidRPr="00DF059E">
        <w:rPr>
          <w:rStyle w:val="ac"/>
          <w:sz w:val="24"/>
          <w:szCs w:val="24"/>
        </w:rPr>
        <w:t>цель предмета</w:t>
      </w:r>
      <w:r w:rsidRPr="00DF059E">
        <w:rPr>
          <w:sz w:val="24"/>
          <w:szCs w:val="24"/>
        </w:rPr>
        <w:t xml:space="preserve"> - оптимальное общее развитие каждого ребенка (психическое, физическое, духовно-нравственное, эстетическое) средствами предметно-практической деятельности.</w:t>
      </w:r>
    </w:p>
    <w:p w:rsidR="00D65E22" w:rsidRPr="00DF059E" w:rsidRDefault="00D65E22" w:rsidP="00DF059E">
      <w:pPr>
        <w:rPr>
          <w:sz w:val="24"/>
          <w:szCs w:val="24"/>
        </w:rPr>
      </w:pPr>
      <w:r w:rsidRPr="00DF059E">
        <w:rPr>
          <w:sz w:val="24"/>
          <w:szCs w:val="24"/>
        </w:rPr>
        <w:t>Общее развитие служит основой для эффективного формирования планируемых образовательных результатов по усвоению универсальных (личностных, познавательных, регулятивных, коммуникативных) и предметных учебных действий.</w:t>
      </w:r>
    </w:p>
    <w:p w:rsidR="006E654E" w:rsidRPr="00DF059E" w:rsidRDefault="00D65E22" w:rsidP="00DF059E">
      <w:pPr>
        <w:rPr>
          <w:sz w:val="24"/>
          <w:szCs w:val="24"/>
        </w:rPr>
      </w:pPr>
      <w:r w:rsidRPr="00DF059E">
        <w:rPr>
          <w:sz w:val="24"/>
          <w:szCs w:val="24"/>
        </w:rPr>
        <w:t xml:space="preserve">В соответствии с поставленной целью и планируемыми результатами обучения предмету «Технология» предполагается решение следующих </w:t>
      </w:r>
    </w:p>
    <w:p w:rsidR="00D65E22" w:rsidRPr="00DF059E" w:rsidRDefault="00D65E22" w:rsidP="00DF059E">
      <w:pPr>
        <w:rPr>
          <w:sz w:val="24"/>
          <w:szCs w:val="24"/>
        </w:rPr>
      </w:pPr>
      <w:r w:rsidRPr="00DF059E">
        <w:rPr>
          <w:rStyle w:val="ac"/>
          <w:sz w:val="24"/>
          <w:szCs w:val="24"/>
        </w:rPr>
        <w:t>задач</w:t>
      </w:r>
      <w:r w:rsidRPr="00DF059E">
        <w:rPr>
          <w:sz w:val="24"/>
          <w:szCs w:val="24"/>
        </w:rPr>
        <w:t xml:space="preserve">: </w:t>
      </w:r>
      <w:r w:rsidRPr="00DF059E">
        <w:rPr>
          <w:sz w:val="24"/>
          <w:szCs w:val="24"/>
        </w:rPr>
        <w:br/>
        <w:t xml:space="preserve">- духовно-нравственное развитие в процессе формирования понимания материальной культуры как продукта преобразовательной деятельности предшествующих поколений и людей разных профессий в современном мире; </w:t>
      </w:r>
      <w:r w:rsidRPr="00DF059E">
        <w:rPr>
          <w:sz w:val="24"/>
          <w:szCs w:val="24"/>
        </w:rPr>
        <w:br/>
        <w:t xml:space="preserve">- формирование внутренней позиции школьника, мотивации успеха, способности к </w:t>
      </w:r>
      <w:r w:rsidRPr="00DF059E">
        <w:rPr>
          <w:sz w:val="24"/>
          <w:szCs w:val="24"/>
        </w:rPr>
        <w:lastRenderedPageBreak/>
        <w:t xml:space="preserve">творческому самовыражению, интереса к предметно-преобразовательной деятельности, ценностного отношения к труду, родной природе, своему здоровью; </w:t>
      </w:r>
      <w:r w:rsidRPr="00DF059E">
        <w:rPr>
          <w:sz w:val="24"/>
          <w:szCs w:val="24"/>
        </w:rPr>
        <w:br/>
        <w:t xml:space="preserve">- развитие в процессе предметно-практической деятельности психических функций: зрительно-пространственного восприятия, воссоздающего и творческого воображения, разных видов мышления, речи, воли, чувств; </w:t>
      </w:r>
      <w:r w:rsidRPr="00DF059E">
        <w:rPr>
          <w:sz w:val="24"/>
          <w:szCs w:val="24"/>
        </w:rPr>
        <w:br/>
        <w:t xml:space="preserve">- развитие ручной умелости в процессе решения конструкторских, художественно-конструкторских и технологических задач; </w:t>
      </w:r>
      <w:r w:rsidRPr="00DF059E">
        <w:rPr>
          <w:sz w:val="24"/>
          <w:szCs w:val="24"/>
        </w:rPr>
        <w:br/>
        <w:t xml:space="preserve">- развитие регулятивной структуры деятельности, включающей ориентировку в задании, планирование, прогнозирование, контроль, коррекцию, оценку; </w:t>
      </w:r>
      <w:r w:rsidRPr="00DF059E">
        <w:rPr>
          <w:sz w:val="24"/>
          <w:szCs w:val="24"/>
        </w:rPr>
        <w:br/>
        <w:t xml:space="preserve">- формирование умения искать и преобразовывать информацию с использованием различных информационных технологий; </w:t>
      </w:r>
      <w:r w:rsidRPr="00DF059E">
        <w:rPr>
          <w:sz w:val="24"/>
          <w:szCs w:val="24"/>
        </w:rPr>
        <w:br/>
        <w:t xml:space="preserve">- развитие познавательных способностей детей, в том числе знаково-символического и логического мышления, исследовательской деятельности; </w:t>
      </w:r>
      <w:r w:rsidRPr="00DF059E">
        <w:rPr>
          <w:sz w:val="24"/>
          <w:szCs w:val="24"/>
        </w:rPr>
        <w:br/>
        <w:t>- развитие коммуникативной компетентности младших школьников на основе организации совместной деятельности.</w:t>
      </w:r>
    </w:p>
    <w:p w:rsidR="00D65E22" w:rsidRPr="00DF059E" w:rsidRDefault="00D65E22" w:rsidP="00DF059E">
      <w:pPr>
        <w:rPr>
          <w:sz w:val="24"/>
          <w:szCs w:val="24"/>
        </w:rPr>
      </w:pPr>
      <w:r w:rsidRPr="00DF059E">
        <w:rPr>
          <w:rStyle w:val="ac"/>
          <w:sz w:val="24"/>
          <w:szCs w:val="24"/>
        </w:rPr>
        <w:t xml:space="preserve">Предметные знания </w:t>
      </w:r>
    </w:p>
    <w:p w:rsidR="00D65E22" w:rsidRPr="00DF059E" w:rsidRDefault="00D65E22" w:rsidP="00DF059E">
      <w:pPr>
        <w:rPr>
          <w:sz w:val="24"/>
          <w:szCs w:val="24"/>
        </w:rPr>
      </w:pPr>
      <w:r w:rsidRPr="00DF059E">
        <w:rPr>
          <w:sz w:val="24"/>
          <w:szCs w:val="24"/>
        </w:rPr>
        <w:t>В результате изучения курса технологии дети получат представление о материальной культуре как о продукте предметно-преобразующей деятельности человека, о предметном мире как основной среде обитания современного человека, о гармонической взаимосвязи предметного мира с миром природы, об отражении в предметах материальной среды нравственно-эстетического и социально-исторического опыта человечества, о ценности предшествующих культур и необходимости бережного отношения к ним в целях сохранения и развития культурных традиций.</w:t>
      </w:r>
    </w:p>
    <w:p w:rsidR="00D65E22" w:rsidRPr="00DF059E" w:rsidRDefault="00D65E22" w:rsidP="00DF059E">
      <w:pPr>
        <w:rPr>
          <w:sz w:val="24"/>
          <w:szCs w:val="24"/>
        </w:rPr>
      </w:pPr>
      <w:r w:rsidRPr="00DF059E">
        <w:rPr>
          <w:sz w:val="24"/>
          <w:szCs w:val="24"/>
        </w:rPr>
        <w:t>Дети узнают об общих правилах создания предметов рукотворного мира: соответствие обстановке, удобство, прочность, эстетическая выразительность. Они получат общее представление о мире профессий, их социальном значении.</w:t>
      </w:r>
    </w:p>
    <w:p w:rsidR="00D65E22" w:rsidRPr="00DF059E" w:rsidRDefault="00D65E22" w:rsidP="00DF059E">
      <w:pPr>
        <w:rPr>
          <w:sz w:val="24"/>
          <w:szCs w:val="24"/>
        </w:rPr>
      </w:pPr>
      <w:r w:rsidRPr="00DF059E">
        <w:rPr>
          <w:sz w:val="24"/>
          <w:szCs w:val="24"/>
        </w:rPr>
        <w:t>В программу вводится значительный объем познавательных сведений, касающихся происхождения используемых материалов, различных видов художественной техники, ремесел. В каждом классе, начиная с первого, вводятся термины, обозначающие технику изготовления изделий (аппликация, мозаика, оригами, макраме, коллаж, папье-маше). Овладение этими терминами, равно как и названиями операций, будет важным вкладом в развитие речи детей.</w:t>
      </w:r>
    </w:p>
    <w:p w:rsidR="00D65E22" w:rsidRPr="00DF059E" w:rsidRDefault="00D65E22" w:rsidP="00DF059E">
      <w:pPr>
        <w:rPr>
          <w:sz w:val="24"/>
          <w:szCs w:val="24"/>
        </w:rPr>
      </w:pPr>
      <w:r w:rsidRPr="00DF059E">
        <w:rPr>
          <w:sz w:val="24"/>
          <w:szCs w:val="24"/>
        </w:rPr>
        <w:t>При изготовлении объектов используются разные виды бумаги, обладающие различными свойствами, ткань и нитки различного происхождения, материалы текстильного характера (сутаж, тесьма), самый разнообразный природный материал растительного и минерального происхождения, который можно найти в данной местности, проволока, фольга, так называемые «бросовые» материалы.</w:t>
      </w:r>
    </w:p>
    <w:p w:rsidR="00D65E22" w:rsidRPr="00DF059E" w:rsidRDefault="00D65E22" w:rsidP="00DF059E">
      <w:pPr>
        <w:rPr>
          <w:sz w:val="24"/>
          <w:szCs w:val="24"/>
        </w:rPr>
      </w:pPr>
      <w:r w:rsidRPr="00DF059E">
        <w:rPr>
          <w:sz w:val="24"/>
          <w:szCs w:val="24"/>
        </w:rPr>
        <w:t>В программе предусмотрено знакомство не только с различными свойствами одного материала, но и с одним и тем же свойством разных материалов, например свойством гибкости. Разные материалы обладают этим свойством, поэтому плести можно из текстильных материалов (нитки, сутаж, веревка), проволоки, природных материалов (солома, трава), бумажного шпагата.</w:t>
      </w:r>
    </w:p>
    <w:p w:rsidR="00D65E22" w:rsidRPr="00DF059E" w:rsidRDefault="00D65E22" w:rsidP="00DF059E">
      <w:pPr>
        <w:rPr>
          <w:sz w:val="24"/>
          <w:szCs w:val="24"/>
        </w:rPr>
      </w:pPr>
      <w:r w:rsidRPr="00DF059E">
        <w:rPr>
          <w:sz w:val="24"/>
          <w:szCs w:val="24"/>
        </w:rPr>
        <w:t>Важно для развития ребенка и многообразие операций в пределах одной и той же техники: аппликация может быть вырезана ножницами или выполнена способом обрывания, приклеена или пришита нитками, на бумажной основе или на ткани. Она может быть плоской, объемной, контурной.</w:t>
      </w:r>
    </w:p>
    <w:p w:rsidR="00D65E22" w:rsidRPr="00DF059E" w:rsidRDefault="00D65E22" w:rsidP="00DF059E">
      <w:pPr>
        <w:rPr>
          <w:sz w:val="24"/>
          <w:szCs w:val="24"/>
        </w:rPr>
      </w:pPr>
      <w:r w:rsidRPr="00DF059E">
        <w:rPr>
          <w:sz w:val="24"/>
          <w:szCs w:val="24"/>
        </w:rPr>
        <w:t>С другой стороны, для развития детей имеет значение выделение одинаковых приемов в работе с различными материалами: лепить можно из глины, пластилина, теста, воска; приклеивать можно бумагу, ткань, природный материал и т.д.</w:t>
      </w:r>
    </w:p>
    <w:p w:rsidR="00D65E22" w:rsidRPr="00DF059E" w:rsidRDefault="00D65E22" w:rsidP="00DF059E">
      <w:pPr>
        <w:rPr>
          <w:sz w:val="24"/>
          <w:szCs w:val="24"/>
        </w:rPr>
      </w:pPr>
      <w:r w:rsidRPr="00DF059E">
        <w:rPr>
          <w:sz w:val="24"/>
          <w:szCs w:val="24"/>
        </w:rPr>
        <w:t xml:space="preserve">Развивающее значение имеет комбинирование различных материалов в одном изделии (коллаж). Сопоставление способов и приемов в работе с различными материалами содействует их лучшему осознанию и освоению. </w:t>
      </w:r>
      <w:r w:rsidRPr="00DF059E">
        <w:rPr>
          <w:sz w:val="24"/>
          <w:szCs w:val="24"/>
        </w:rPr>
        <w:br/>
      </w:r>
      <w:r w:rsidRPr="00DF059E">
        <w:rPr>
          <w:rStyle w:val="ac"/>
          <w:sz w:val="24"/>
          <w:szCs w:val="24"/>
        </w:rPr>
        <w:lastRenderedPageBreak/>
        <w:t xml:space="preserve">Предметные действия </w:t>
      </w:r>
      <w:r w:rsidRPr="00DF059E">
        <w:rPr>
          <w:sz w:val="24"/>
          <w:szCs w:val="24"/>
        </w:rPr>
        <w:br/>
        <w:t>Ручная умелость развивается в процессе обработки различных материалов, специфика предмета позволяет обеспечить большое разнообразие ручных операций. Чем шире круг операций, которыми овладевают дети, тем лучше и многостороннее развита координация движений, тем проще ребенку овладевать новыми видами деятельности. Именно поэтому содержание предмета характеризуется многообразием ручных операций, таких как вырезание разных видов, сминание, скручивание, складывание по прямой линии и по кривой, сгибание, обрывание, вытягивание и скатывание (из пластилина), плетение разных видов, вывязывание, выполнение стежков на ткани и т.д.</w:t>
      </w:r>
    </w:p>
    <w:p w:rsidR="00D65E22" w:rsidRPr="00DF059E" w:rsidRDefault="00D65E22" w:rsidP="00DF059E">
      <w:pPr>
        <w:rPr>
          <w:sz w:val="24"/>
          <w:szCs w:val="24"/>
        </w:rPr>
      </w:pPr>
      <w:r w:rsidRPr="00DF059E">
        <w:rPr>
          <w:sz w:val="24"/>
          <w:szCs w:val="24"/>
        </w:rPr>
        <w:t>Чаще всего основную работу выполняет ведущая рука, а другая осуществляет вспомогательные функции. Но есть операции, при которых обе руки выполняют одинаковые движения (обрывание по нарисованному контуру, косое плетение в три пряди). Различные операции по-разному управляются корой головного мозга. Для выполнения одних операций требуется большая точность (вдеть нитку в иголку, начертить по линейке, вырезать по нарисованному контуру), для выполнения других такой точности не требуется (например, сплести косичку).</w:t>
      </w:r>
    </w:p>
    <w:p w:rsidR="00D65E22" w:rsidRPr="00DF059E" w:rsidRDefault="00D65E22" w:rsidP="00DF059E">
      <w:pPr>
        <w:rPr>
          <w:sz w:val="24"/>
          <w:szCs w:val="24"/>
        </w:rPr>
      </w:pPr>
      <w:r w:rsidRPr="00DF059E">
        <w:rPr>
          <w:sz w:val="24"/>
          <w:szCs w:val="24"/>
        </w:rPr>
        <w:t>Различные операции развивают те или иные психофизиологические функции не в одинаковой степени, но внимание формируется при любых движениях. В процессе работы дети получают опыт организации собственной творческой практической деятельности: ориентировки в задании, планирования, прогнозирования, отбора оптимальных способов деятельности, осуществления контроля и коррекции результатов действий. Эти действия являются и предметными, и универсальными.</w:t>
      </w:r>
    </w:p>
    <w:p w:rsidR="00D65E22" w:rsidRPr="00DF059E" w:rsidRDefault="00D65E22" w:rsidP="00DF059E">
      <w:pPr>
        <w:rPr>
          <w:sz w:val="24"/>
          <w:szCs w:val="24"/>
        </w:rPr>
      </w:pPr>
      <w:r w:rsidRPr="00DF059E">
        <w:rPr>
          <w:sz w:val="24"/>
          <w:szCs w:val="24"/>
        </w:rPr>
        <w:t>Работы, предлагаемые ученикам, носят различный характер: точное повторение образца, представленного в виде рисунка, фотографии, схемы, чертежа; выполнение работы по заданному учителем условию; выполнение работы по собственному замыслу из любых материалов в любой технике. Каждый из этих видов работы предполагает различную психическую деятельность на этапе ориентировки в задании. При повторении образца ребенок «фотографирует» его с помощью зрения, перерабатывает в сознании и затем воспроизводит (программа предусматривает выполнение изделия в технике оригами, задания на конструирование из геометрических фигур, техническое моделирование и т.д.). При выполнении работ на творческое воображение ребенок встает перед необходимостью создать собственный образ и воплотить его в изделии. Особое значение на уроках ручного труда придается художественной деятельности как эффективному средству развития воображения и эстетического чувства детей.</w:t>
      </w:r>
    </w:p>
    <w:p w:rsidR="00D65E22" w:rsidRPr="00DF059E" w:rsidRDefault="00D65E22" w:rsidP="00DF059E">
      <w:pPr>
        <w:rPr>
          <w:sz w:val="24"/>
          <w:szCs w:val="24"/>
        </w:rPr>
      </w:pPr>
      <w:r w:rsidRPr="00DF059E">
        <w:rPr>
          <w:sz w:val="24"/>
          <w:szCs w:val="24"/>
        </w:rPr>
        <w:t>В результате выполнения под руководством учителя коллективных и групповых работ, а также доступных проектов ученики получат опыт использования коммуникативных универсальных учебных действий: распределение ролей руководителя и подчиненных, распределение общего объема работы, приобретение навыков сотрудничества и взаимопомощи, доброжелательного общения со сверстниками и взрослыми.</w:t>
      </w:r>
    </w:p>
    <w:p w:rsidR="00D65E22" w:rsidRPr="00DF059E" w:rsidRDefault="00D65E22" w:rsidP="00DF059E">
      <w:pPr>
        <w:rPr>
          <w:sz w:val="24"/>
          <w:szCs w:val="24"/>
        </w:rPr>
      </w:pPr>
      <w:r w:rsidRPr="00DF059E">
        <w:rPr>
          <w:sz w:val="24"/>
          <w:szCs w:val="24"/>
        </w:rPr>
        <w:t>Дети овладеют начальными формами познавательных универсальных учебных действий: использование знаково-символических средств, моделирование, сравнение, группировка и классификация объектов, действия анализа, синтеза и обобщения, установление связей (в том числе причинно-следственных), поиск, преобразование, представление и интерпретация информации, рассуждения и т.д.</w:t>
      </w:r>
    </w:p>
    <w:p w:rsidR="00D65E22" w:rsidRPr="00DF059E" w:rsidRDefault="00D65E22" w:rsidP="00DF059E">
      <w:pPr>
        <w:rPr>
          <w:sz w:val="24"/>
          <w:szCs w:val="24"/>
        </w:rPr>
      </w:pPr>
      <w:r w:rsidRPr="00DF059E">
        <w:rPr>
          <w:sz w:val="24"/>
          <w:szCs w:val="24"/>
        </w:rPr>
        <w:t>Работая с модулем по компьютерной грамотности, ученики познакомятся с персональным компьютером, с его основными устройствами, их назначением; приобретут опыт работы с простыми информационными объектами: текстом, рисунком; овладеют приемами поиска и использования информации. Источниками информации в процессе исследовательской и проектной деятельности служат научно-популярные книги, энциклопедии, газеты, журналы, материалы музеев и выставок, Интернет и т.д.</w:t>
      </w:r>
    </w:p>
    <w:p w:rsidR="00D65E22" w:rsidRPr="00DF059E" w:rsidRDefault="00D65E22" w:rsidP="00DF059E">
      <w:pPr>
        <w:rPr>
          <w:sz w:val="24"/>
          <w:szCs w:val="24"/>
        </w:rPr>
      </w:pPr>
      <w:r w:rsidRPr="00DF059E">
        <w:rPr>
          <w:sz w:val="24"/>
          <w:szCs w:val="24"/>
        </w:rPr>
        <w:t xml:space="preserve">В ходе преобразовательной творческой деятельности будут развиваться такие социально ценные личностные и нравственные качества, как трудолюбие, организованность, </w:t>
      </w:r>
      <w:r w:rsidRPr="00DF059E">
        <w:rPr>
          <w:sz w:val="24"/>
          <w:szCs w:val="24"/>
        </w:rPr>
        <w:lastRenderedPageBreak/>
        <w:t>добросовестное отношение к делу, инициативность, любознательность, потребность помогать другим, уважение к чужому труду и результатам труда.</w:t>
      </w:r>
    </w:p>
    <w:p w:rsidR="00D65E22" w:rsidRPr="00DF059E" w:rsidRDefault="00D65E22" w:rsidP="00DF059E">
      <w:pPr>
        <w:rPr>
          <w:sz w:val="24"/>
          <w:szCs w:val="24"/>
        </w:rPr>
      </w:pPr>
      <w:r w:rsidRPr="00DF059E">
        <w:rPr>
          <w:sz w:val="24"/>
          <w:szCs w:val="24"/>
        </w:rPr>
        <w:t>В учебном плане на занятия по технологии отведен 1 час в неделю. Для достижения планируемых результатов этого времени недостаточно. Поэтому необходимо использовать предусмотренные программой часы кружковой работы.</w:t>
      </w:r>
    </w:p>
    <w:p w:rsidR="00D65E22" w:rsidRPr="00DF059E" w:rsidRDefault="00D65E22" w:rsidP="00DF059E">
      <w:pPr>
        <w:rPr>
          <w:sz w:val="24"/>
          <w:szCs w:val="24"/>
        </w:rPr>
      </w:pPr>
      <w:r w:rsidRPr="00DF059E">
        <w:rPr>
          <w:sz w:val="24"/>
          <w:szCs w:val="24"/>
        </w:rPr>
        <w:t>Важнейшим условием развития способностей детей и одним из главных показателей успешности достигнутых результатов является участие учеников в различных формах досуговой деятельности семьи, внеклассной работы класса, школы (подготовка к праздникам, участие конкурсах, фестивалях, технических выставках), проектная деятельность, общественно-полезная деятельность (подарки близким людям, друзьям, ветеранам, пенсионерам).</w:t>
      </w:r>
    </w:p>
    <w:p w:rsidR="00D65E22" w:rsidRPr="00DF059E" w:rsidRDefault="00D65E22" w:rsidP="00DF059E">
      <w:pPr>
        <w:rPr>
          <w:sz w:val="24"/>
          <w:szCs w:val="24"/>
        </w:rPr>
      </w:pPr>
      <w:r w:rsidRPr="00DF059E">
        <w:rPr>
          <w:sz w:val="24"/>
          <w:szCs w:val="24"/>
        </w:rPr>
        <w:t> </w:t>
      </w:r>
      <w:r w:rsidR="006E654E" w:rsidRPr="00DF059E">
        <w:rPr>
          <w:b/>
          <w:sz w:val="24"/>
          <w:szCs w:val="24"/>
        </w:rPr>
        <w:t>Требования к уровню подготовки</w:t>
      </w:r>
    </w:p>
    <w:p w:rsidR="00D65E22" w:rsidRPr="00DF059E" w:rsidRDefault="00D65E22" w:rsidP="00DF059E">
      <w:pPr>
        <w:rPr>
          <w:sz w:val="24"/>
          <w:szCs w:val="24"/>
        </w:rPr>
      </w:pPr>
    </w:p>
    <w:p w:rsidR="006E654E" w:rsidRPr="00DF059E" w:rsidRDefault="006E654E" w:rsidP="00DF059E">
      <w:pPr>
        <w:rPr>
          <w:b/>
          <w:sz w:val="24"/>
          <w:szCs w:val="24"/>
        </w:rPr>
      </w:pPr>
      <w:r w:rsidRPr="00DF059E">
        <w:rPr>
          <w:b/>
          <w:color w:val="000000"/>
          <w:sz w:val="24"/>
          <w:szCs w:val="24"/>
        </w:rPr>
        <w:t>Выпускник должен уметь</w:t>
      </w:r>
    </w:p>
    <w:p w:rsidR="006E654E" w:rsidRPr="00DF059E" w:rsidRDefault="006E654E" w:rsidP="00DF059E">
      <w:pPr>
        <w:rPr>
          <w:sz w:val="24"/>
          <w:szCs w:val="24"/>
        </w:rPr>
      </w:pPr>
      <w:r w:rsidRPr="00DF059E">
        <w:rPr>
          <w:color w:val="000000"/>
          <w:sz w:val="24"/>
          <w:szCs w:val="24"/>
        </w:rPr>
        <w:t>•  называть наиболее распространённые в своём регионе традиционные народные промыслы и ремёсла, современные профессии (в том числе профессии своих родителей) и опи</w:t>
      </w:r>
      <w:r w:rsidRPr="00DF059E">
        <w:rPr>
          <w:color w:val="000000"/>
          <w:sz w:val="24"/>
          <w:szCs w:val="24"/>
        </w:rPr>
        <w:softHyphen/>
        <w:t>сывать их особенности;</w:t>
      </w:r>
    </w:p>
    <w:p w:rsidR="006E654E" w:rsidRPr="00DF059E" w:rsidRDefault="006E654E" w:rsidP="00DF059E">
      <w:pPr>
        <w:rPr>
          <w:sz w:val="24"/>
          <w:szCs w:val="24"/>
        </w:rPr>
      </w:pPr>
      <w:r w:rsidRPr="00DF059E">
        <w:rPr>
          <w:color w:val="000000"/>
          <w:sz w:val="24"/>
          <w:szCs w:val="24"/>
        </w:rPr>
        <w:t>•  понимать общие правила создания предметов рукотвор</w:t>
      </w:r>
      <w:r w:rsidRPr="00DF059E">
        <w:rPr>
          <w:color w:val="000000"/>
          <w:sz w:val="24"/>
          <w:szCs w:val="24"/>
        </w:rPr>
        <w:softHyphen/>
        <w:t>ного мира: соответствие изделия обстановке, удобство (функ</w:t>
      </w:r>
      <w:r w:rsidRPr="00DF059E">
        <w:rPr>
          <w:color w:val="000000"/>
          <w:sz w:val="24"/>
          <w:szCs w:val="24"/>
        </w:rPr>
        <w:softHyphen/>
        <w:t>циональность), прочность, эстетическую выразительность — и руководствоваться ими в своей продуктивной деятельности;</w:t>
      </w:r>
    </w:p>
    <w:p w:rsidR="006E654E" w:rsidRPr="00DF059E" w:rsidRDefault="006E654E" w:rsidP="00DF059E">
      <w:pPr>
        <w:rPr>
          <w:sz w:val="24"/>
          <w:szCs w:val="24"/>
        </w:rPr>
      </w:pPr>
      <w:r w:rsidRPr="00DF059E">
        <w:rPr>
          <w:color w:val="000000"/>
          <w:sz w:val="24"/>
          <w:szCs w:val="24"/>
        </w:rPr>
        <w:t>•  анализировать предлагаемую информацию, планировать предстоящую практическую работу, осуществлять корректи</w:t>
      </w:r>
      <w:r w:rsidRPr="00DF059E">
        <w:rPr>
          <w:color w:val="000000"/>
          <w:sz w:val="24"/>
          <w:szCs w:val="24"/>
        </w:rPr>
        <w:softHyphen/>
        <w:t>ровку хода практической работы, самоконтроль выполняемых практических действий;</w:t>
      </w:r>
    </w:p>
    <w:p w:rsidR="006E654E" w:rsidRPr="00DF059E" w:rsidRDefault="006E654E" w:rsidP="00DF059E">
      <w:pPr>
        <w:rPr>
          <w:sz w:val="24"/>
          <w:szCs w:val="24"/>
        </w:rPr>
      </w:pPr>
      <w:r w:rsidRPr="00DF059E">
        <w:rPr>
          <w:color w:val="000000"/>
          <w:sz w:val="24"/>
          <w:szCs w:val="24"/>
        </w:rPr>
        <w:t>•  организовывать своё рабочее место в зависимости от ви</w:t>
      </w:r>
      <w:r w:rsidRPr="00DF059E">
        <w:rPr>
          <w:color w:val="000000"/>
          <w:sz w:val="24"/>
          <w:szCs w:val="24"/>
        </w:rPr>
        <w:softHyphen/>
        <w:t>да работы, выполнять доступные действия по самообслужива</w:t>
      </w:r>
      <w:r w:rsidRPr="00DF059E">
        <w:rPr>
          <w:color w:val="000000"/>
          <w:sz w:val="24"/>
          <w:szCs w:val="24"/>
        </w:rPr>
        <w:softHyphen/>
        <w:t>нию и доступные виды домашнего труда.</w:t>
      </w:r>
    </w:p>
    <w:p w:rsidR="006E654E" w:rsidRPr="00907F17" w:rsidRDefault="006E654E" w:rsidP="00DF059E">
      <w:pPr>
        <w:rPr>
          <w:sz w:val="24"/>
          <w:szCs w:val="24"/>
        </w:rPr>
      </w:pPr>
      <w:r w:rsidRPr="00907F17">
        <w:rPr>
          <w:iCs/>
          <w:color w:val="000000"/>
          <w:sz w:val="24"/>
          <w:szCs w:val="24"/>
        </w:rPr>
        <w:t>•  уважительно относиться к труду людей;</w:t>
      </w:r>
    </w:p>
    <w:p w:rsidR="006E654E" w:rsidRPr="00907F17" w:rsidRDefault="006E654E" w:rsidP="00DF059E">
      <w:pPr>
        <w:rPr>
          <w:sz w:val="24"/>
          <w:szCs w:val="24"/>
        </w:rPr>
      </w:pPr>
      <w:r w:rsidRPr="00907F17">
        <w:rPr>
          <w:color w:val="000000"/>
          <w:sz w:val="24"/>
          <w:szCs w:val="24"/>
        </w:rPr>
        <w:t xml:space="preserve">•  </w:t>
      </w:r>
      <w:r w:rsidRPr="00907F17">
        <w:rPr>
          <w:iCs/>
          <w:color w:val="000000"/>
          <w:sz w:val="24"/>
          <w:szCs w:val="24"/>
        </w:rPr>
        <w:t>понимать культурно-историческую ценность тради</w:t>
      </w:r>
      <w:r w:rsidRPr="00907F17">
        <w:rPr>
          <w:iCs/>
          <w:color w:val="000000"/>
          <w:sz w:val="24"/>
          <w:szCs w:val="24"/>
        </w:rPr>
        <w:softHyphen/>
        <w:t>ций, отражённых в предметном мире, и уважать их;</w:t>
      </w:r>
    </w:p>
    <w:p w:rsidR="006E654E" w:rsidRPr="00907F17" w:rsidRDefault="006E654E" w:rsidP="00DF059E">
      <w:pPr>
        <w:rPr>
          <w:iCs/>
          <w:color w:val="000000"/>
          <w:sz w:val="24"/>
          <w:szCs w:val="24"/>
        </w:rPr>
      </w:pPr>
      <w:r w:rsidRPr="00907F17">
        <w:rPr>
          <w:color w:val="000000"/>
          <w:sz w:val="24"/>
          <w:szCs w:val="24"/>
        </w:rPr>
        <w:t xml:space="preserve">•  </w:t>
      </w:r>
      <w:r w:rsidRPr="00907F17">
        <w:rPr>
          <w:iCs/>
          <w:color w:val="000000"/>
          <w:sz w:val="24"/>
          <w:szCs w:val="24"/>
        </w:rPr>
        <w:t>понимать особенности проектной деятельности, осу</w:t>
      </w:r>
      <w:r w:rsidRPr="00907F17">
        <w:rPr>
          <w:iCs/>
          <w:color w:val="000000"/>
          <w:sz w:val="24"/>
          <w:szCs w:val="24"/>
        </w:rPr>
        <w:softHyphen/>
        <w:t>ществлять под руководством учителя элементарную про</w:t>
      </w:r>
      <w:r w:rsidRPr="00907F17">
        <w:rPr>
          <w:iCs/>
          <w:color w:val="000000"/>
          <w:sz w:val="24"/>
          <w:szCs w:val="24"/>
        </w:rPr>
        <w:softHyphen/>
        <w:t>ектную деятельность в малых группах: разрабатывать за</w:t>
      </w:r>
      <w:r w:rsidRPr="00907F17">
        <w:rPr>
          <w:iCs/>
          <w:color w:val="000000"/>
          <w:sz w:val="24"/>
          <w:szCs w:val="24"/>
        </w:rPr>
        <w:softHyphen/>
        <w:t>мысел, искать пути его реализации, воплощать его в про</w:t>
      </w:r>
      <w:r w:rsidRPr="00907F17">
        <w:rPr>
          <w:iCs/>
          <w:color w:val="000000"/>
          <w:sz w:val="24"/>
          <w:szCs w:val="24"/>
        </w:rPr>
        <w:softHyphen/>
        <w:t>дукте, демонстрировать готовый продукт (изделия, комплексные работы, социальные услуги).</w:t>
      </w:r>
    </w:p>
    <w:p w:rsidR="006E654E" w:rsidRPr="00DF059E" w:rsidRDefault="006E654E" w:rsidP="00DF059E">
      <w:pPr>
        <w:rPr>
          <w:sz w:val="24"/>
          <w:szCs w:val="24"/>
        </w:rPr>
      </w:pPr>
    </w:p>
    <w:p w:rsidR="006E654E" w:rsidRPr="00DF059E" w:rsidRDefault="006E654E" w:rsidP="00DF059E">
      <w:pPr>
        <w:rPr>
          <w:b/>
          <w:sz w:val="24"/>
          <w:szCs w:val="24"/>
        </w:rPr>
      </w:pPr>
      <w:r w:rsidRPr="00DF059E">
        <w:rPr>
          <w:i/>
          <w:iCs/>
          <w:color w:val="000000"/>
          <w:sz w:val="24"/>
          <w:szCs w:val="24"/>
        </w:rPr>
        <w:t xml:space="preserve"> </w:t>
      </w:r>
      <w:r w:rsidRPr="00DF059E">
        <w:rPr>
          <w:b/>
          <w:i/>
          <w:iCs/>
          <w:color w:val="000000"/>
          <w:sz w:val="24"/>
          <w:szCs w:val="24"/>
        </w:rPr>
        <w:t>Технология ручной обработки материалов. Элементы графической грамоты</w:t>
      </w:r>
    </w:p>
    <w:p w:rsidR="006E654E" w:rsidRPr="00DF059E" w:rsidRDefault="006E654E" w:rsidP="00DF059E">
      <w:pPr>
        <w:rPr>
          <w:sz w:val="24"/>
          <w:szCs w:val="24"/>
        </w:rPr>
      </w:pPr>
      <w:r w:rsidRPr="00DF059E">
        <w:rPr>
          <w:color w:val="000000"/>
          <w:sz w:val="24"/>
          <w:szCs w:val="24"/>
        </w:rPr>
        <w:t>•  на основе полученных представлений о многообразии материалов, их видах, свойствах, происхождении, практичес</w:t>
      </w:r>
      <w:r w:rsidRPr="00DF059E">
        <w:rPr>
          <w:color w:val="000000"/>
          <w:sz w:val="24"/>
          <w:szCs w:val="24"/>
        </w:rPr>
        <w:softHyphen/>
        <w:t>ком применении в жизни осознанно подбирать доступные в обработке материалы для изделий по декоративно-художественным и конструктивным свойствам в соответствии с по</w:t>
      </w:r>
      <w:r w:rsidRPr="00DF059E">
        <w:rPr>
          <w:color w:val="000000"/>
          <w:sz w:val="24"/>
          <w:szCs w:val="24"/>
        </w:rPr>
        <w:softHyphen/>
        <w:t>ставленной задачей;</w:t>
      </w:r>
    </w:p>
    <w:p w:rsidR="006E654E" w:rsidRPr="00DF059E" w:rsidRDefault="006E654E" w:rsidP="00DF059E">
      <w:pPr>
        <w:rPr>
          <w:sz w:val="24"/>
          <w:szCs w:val="24"/>
        </w:rPr>
      </w:pPr>
      <w:r w:rsidRPr="00DF059E">
        <w:rPr>
          <w:color w:val="000000"/>
          <w:sz w:val="24"/>
          <w:szCs w:val="24"/>
        </w:rPr>
        <w:t>•  отбирать и выполнять в зависимости от свойств освоен</w:t>
      </w:r>
      <w:r w:rsidRPr="00DF059E">
        <w:rPr>
          <w:color w:val="000000"/>
          <w:sz w:val="24"/>
          <w:szCs w:val="24"/>
        </w:rPr>
        <w:softHyphen/>
        <w:t>ных материалов оптимальные и доступные технологические приёмы их ручной обработки при разметке деталей, их выде</w:t>
      </w:r>
      <w:r w:rsidRPr="00DF059E">
        <w:rPr>
          <w:color w:val="000000"/>
          <w:sz w:val="24"/>
          <w:szCs w:val="24"/>
        </w:rPr>
        <w:softHyphen/>
        <w:t>лении из заготовки, формообразовании, сборке и отделке из</w:t>
      </w:r>
      <w:r w:rsidRPr="00DF059E">
        <w:rPr>
          <w:color w:val="000000"/>
          <w:sz w:val="24"/>
          <w:szCs w:val="24"/>
        </w:rPr>
        <w:softHyphen/>
        <w:t>делия; экономно расходовать используемые материалы;</w:t>
      </w:r>
    </w:p>
    <w:p w:rsidR="006E654E" w:rsidRPr="00DF059E" w:rsidRDefault="006E654E" w:rsidP="00DF059E">
      <w:pPr>
        <w:rPr>
          <w:sz w:val="24"/>
          <w:szCs w:val="24"/>
        </w:rPr>
      </w:pPr>
      <w:r w:rsidRPr="00DF059E">
        <w:rPr>
          <w:color w:val="000000"/>
          <w:sz w:val="24"/>
          <w:szCs w:val="24"/>
        </w:rPr>
        <w:t>•    применять приёмы рациональной безопасной работы ручными инструментами: чертёжными (линейка, угольник, циркуль), режущими (ножницы) и колющими (швейная игла);</w:t>
      </w:r>
    </w:p>
    <w:p w:rsidR="006E654E" w:rsidRPr="00DF059E" w:rsidRDefault="006E654E" w:rsidP="00DF059E">
      <w:pPr>
        <w:rPr>
          <w:sz w:val="24"/>
          <w:szCs w:val="24"/>
        </w:rPr>
      </w:pPr>
      <w:r w:rsidRPr="00DF059E">
        <w:rPr>
          <w:color w:val="000000"/>
          <w:sz w:val="24"/>
          <w:szCs w:val="24"/>
        </w:rPr>
        <w:t>•  выполнять символические действия моделирования и преобразования модели и работать с простейшей технической документацией: распознавать простейшие чертежи и эскизы, читать их и выполнять разметку с опорой на них; изготавли</w:t>
      </w:r>
      <w:r w:rsidRPr="00DF059E">
        <w:rPr>
          <w:color w:val="000000"/>
          <w:sz w:val="24"/>
          <w:szCs w:val="24"/>
        </w:rPr>
        <w:softHyphen/>
        <w:t>вать плоскостные и объёмные изделия по простейшим черте</w:t>
      </w:r>
      <w:r w:rsidRPr="00DF059E">
        <w:rPr>
          <w:color w:val="000000"/>
          <w:sz w:val="24"/>
          <w:szCs w:val="24"/>
        </w:rPr>
        <w:softHyphen/>
        <w:t>жам, эскизам, схемам, рисункам.</w:t>
      </w:r>
    </w:p>
    <w:p w:rsidR="006E654E" w:rsidRPr="00907F17" w:rsidRDefault="006E654E" w:rsidP="00DF059E">
      <w:pPr>
        <w:rPr>
          <w:sz w:val="24"/>
          <w:szCs w:val="24"/>
        </w:rPr>
      </w:pPr>
      <w:r w:rsidRPr="00DF059E">
        <w:rPr>
          <w:color w:val="000000"/>
          <w:sz w:val="24"/>
          <w:szCs w:val="24"/>
        </w:rPr>
        <w:t xml:space="preserve">•  </w:t>
      </w:r>
      <w:r w:rsidRPr="00907F17">
        <w:rPr>
          <w:iCs/>
          <w:color w:val="000000"/>
          <w:sz w:val="24"/>
          <w:szCs w:val="24"/>
        </w:rPr>
        <w:t>отбирать и выстраивать оптимальную технологи</w:t>
      </w:r>
      <w:r w:rsidRPr="00907F17">
        <w:rPr>
          <w:iCs/>
          <w:color w:val="000000"/>
          <w:sz w:val="24"/>
          <w:szCs w:val="24"/>
        </w:rPr>
        <w:softHyphen/>
        <w:t>ческую последовательность реализации собственного или предложенного учителем замысла;</w:t>
      </w:r>
    </w:p>
    <w:p w:rsidR="006E654E" w:rsidRPr="00907F17" w:rsidRDefault="006E654E" w:rsidP="00DF059E">
      <w:pPr>
        <w:rPr>
          <w:iCs/>
          <w:color w:val="000000"/>
          <w:sz w:val="24"/>
          <w:szCs w:val="24"/>
        </w:rPr>
      </w:pPr>
      <w:r w:rsidRPr="00907F17">
        <w:rPr>
          <w:color w:val="000000"/>
          <w:sz w:val="24"/>
          <w:szCs w:val="24"/>
        </w:rPr>
        <w:t xml:space="preserve">•  </w:t>
      </w:r>
      <w:r w:rsidRPr="00907F17">
        <w:rPr>
          <w:iCs/>
          <w:color w:val="000000"/>
          <w:sz w:val="24"/>
          <w:szCs w:val="24"/>
        </w:rPr>
        <w:t>прогнозировать конечный практический результат и самостоятельно комбинировать художественные техноло</w:t>
      </w:r>
      <w:r w:rsidRPr="00907F17">
        <w:rPr>
          <w:iCs/>
          <w:color w:val="000000"/>
          <w:sz w:val="24"/>
          <w:szCs w:val="24"/>
        </w:rPr>
        <w:softHyphen/>
        <w:t>гии в соответствии с конструктивной или декоративно-</w:t>
      </w:r>
      <w:r w:rsidRPr="00907F17">
        <w:rPr>
          <w:iCs/>
          <w:color w:val="000000"/>
          <w:sz w:val="24"/>
          <w:szCs w:val="24"/>
        </w:rPr>
        <w:lastRenderedPageBreak/>
        <w:t xml:space="preserve">художественной задачей. </w:t>
      </w:r>
    </w:p>
    <w:p w:rsidR="006E654E" w:rsidRPr="00DF059E" w:rsidRDefault="006E654E" w:rsidP="00DF059E">
      <w:pPr>
        <w:rPr>
          <w:i/>
          <w:iCs/>
          <w:color w:val="000000"/>
          <w:sz w:val="24"/>
          <w:szCs w:val="24"/>
        </w:rPr>
      </w:pPr>
    </w:p>
    <w:p w:rsidR="006E654E" w:rsidRPr="00DF059E" w:rsidRDefault="006E654E" w:rsidP="00DF059E">
      <w:pPr>
        <w:rPr>
          <w:color w:val="000000"/>
          <w:sz w:val="24"/>
          <w:szCs w:val="24"/>
        </w:rPr>
      </w:pPr>
      <w:r w:rsidRPr="00DF059E">
        <w:rPr>
          <w:i/>
          <w:iCs/>
          <w:color w:val="000000"/>
          <w:sz w:val="24"/>
          <w:szCs w:val="24"/>
        </w:rPr>
        <w:t xml:space="preserve"> </w:t>
      </w:r>
      <w:r w:rsidRPr="00DF059E">
        <w:rPr>
          <w:b/>
          <w:i/>
          <w:iCs/>
          <w:color w:val="000000"/>
          <w:sz w:val="24"/>
          <w:szCs w:val="24"/>
        </w:rPr>
        <w:t>Конструирование и моделирование</w:t>
      </w:r>
    </w:p>
    <w:p w:rsidR="006E654E" w:rsidRPr="00DF059E" w:rsidRDefault="006E654E" w:rsidP="00DF059E">
      <w:pPr>
        <w:rPr>
          <w:sz w:val="24"/>
          <w:szCs w:val="24"/>
        </w:rPr>
      </w:pPr>
      <w:r w:rsidRPr="00DF059E">
        <w:rPr>
          <w:color w:val="000000"/>
          <w:sz w:val="24"/>
          <w:szCs w:val="24"/>
        </w:rPr>
        <w:t>•  анализировать устройство изделия: выделять детали,  форму, определять взаимное расположение, виды соединения  деталей;</w:t>
      </w:r>
    </w:p>
    <w:p w:rsidR="006E654E" w:rsidRPr="00DF059E" w:rsidRDefault="006E654E" w:rsidP="00DF059E">
      <w:pPr>
        <w:rPr>
          <w:sz w:val="24"/>
          <w:szCs w:val="24"/>
        </w:rPr>
      </w:pPr>
      <w:r w:rsidRPr="00DF059E">
        <w:rPr>
          <w:color w:val="000000"/>
          <w:sz w:val="24"/>
          <w:szCs w:val="24"/>
        </w:rPr>
        <w:t>•  решать простейшие задачи конструктивного характера по изменению вида и способа соединения деталей: на до</w:t>
      </w:r>
      <w:r w:rsidRPr="00DF059E">
        <w:rPr>
          <w:color w:val="000000"/>
          <w:sz w:val="24"/>
          <w:szCs w:val="24"/>
        </w:rPr>
        <w:softHyphen/>
        <w:t>страивание, придание новых свойств конструкции, а также другие доступные и сходные по сложности задачи;</w:t>
      </w:r>
    </w:p>
    <w:p w:rsidR="006E654E" w:rsidRPr="00DF059E" w:rsidRDefault="006E654E" w:rsidP="00DF059E">
      <w:pPr>
        <w:rPr>
          <w:sz w:val="24"/>
          <w:szCs w:val="24"/>
        </w:rPr>
      </w:pPr>
      <w:r w:rsidRPr="00DF059E">
        <w:rPr>
          <w:color w:val="000000"/>
          <w:sz w:val="24"/>
          <w:szCs w:val="24"/>
        </w:rPr>
        <w:t>•  изготавливать несложные конструкции изделий по рисунку, простейшему чертежу или эскизу, образцу и доступ</w:t>
      </w:r>
      <w:r w:rsidRPr="00DF059E">
        <w:rPr>
          <w:color w:val="000000"/>
          <w:sz w:val="24"/>
          <w:szCs w:val="24"/>
        </w:rPr>
        <w:softHyphen/>
        <w:t>ным заданным условиям.</w:t>
      </w:r>
    </w:p>
    <w:p w:rsidR="006E654E" w:rsidRPr="00907F17" w:rsidRDefault="006E654E" w:rsidP="00DF059E">
      <w:pPr>
        <w:rPr>
          <w:sz w:val="24"/>
          <w:szCs w:val="24"/>
        </w:rPr>
      </w:pPr>
      <w:r w:rsidRPr="00DF059E">
        <w:rPr>
          <w:color w:val="000000"/>
          <w:sz w:val="24"/>
          <w:szCs w:val="24"/>
        </w:rPr>
        <w:t xml:space="preserve">•  </w:t>
      </w:r>
      <w:r w:rsidRPr="00907F17">
        <w:rPr>
          <w:iCs/>
          <w:color w:val="000000"/>
          <w:sz w:val="24"/>
          <w:szCs w:val="24"/>
        </w:rPr>
        <w:t>соотносить объёмную конструкцию,  основанную на правильных геометрических формах,  с изображениями развёрток;</w:t>
      </w:r>
    </w:p>
    <w:p w:rsidR="006E654E" w:rsidRPr="00907F17" w:rsidRDefault="006E654E" w:rsidP="00DF059E">
      <w:pPr>
        <w:rPr>
          <w:iCs/>
          <w:color w:val="000000"/>
          <w:sz w:val="24"/>
          <w:szCs w:val="24"/>
        </w:rPr>
      </w:pPr>
      <w:r w:rsidRPr="00907F17">
        <w:rPr>
          <w:color w:val="000000"/>
          <w:sz w:val="24"/>
          <w:szCs w:val="24"/>
        </w:rPr>
        <w:t xml:space="preserve">•  </w:t>
      </w:r>
      <w:r w:rsidRPr="00907F17">
        <w:rPr>
          <w:iCs/>
          <w:color w:val="000000"/>
          <w:sz w:val="24"/>
          <w:szCs w:val="24"/>
        </w:rPr>
        <w:t>создавать мысленный образ конструкции с целью ре</w:t>
      </w:r>
      <w:r w:rsidRPr="00907F17">
        <w:rPr>
          <w:iCs/>
          <w:color w:val="000000"/>
          <w:sz w:val="24"/>
          <w:szCs w:val="24"/>
        </w:rPr>
        <w:softHyphen/>
        <w:t>шения определённой конструкторской задачи или передачи определённой художественно-эстетической информации воплощать этот образ в материале.</w:t>
      </w:r>
    </w:p>
    <w:p w:rsidR="006E654E" w:rsidRPr="00DF059E" w:rsidRDefault="006E654E" w:rsidP="00DF059E">
      <w:pPr>
        <w:rPr>
          <w:b/>
          <w:sz w:val="24"/>
          <w:szCs w:val="24"/>
        </w:rPr>
      </w:pPr>
    </w:p>
    <w:p w:rsidR="006E654E" w:rsidRPr="00DF059E" w:rsidRDefault="006E654E" w:rsidP="00DF059E">
      <w:pPr>
        <w:rPr>
          <w:b/>
          <w:i/>
          <w:iCs/>
          <w:color w:val="000000"/>
          <w:sz w:val="24"/>
          <w:szCs w:val="24"/>
        </w:rPr>
      </w:pPr>
      <w:r w:rsidRPr="00DF059E">
        <w:rPr>
          <w:b/>
          <w:i/>
          <w:iCs/>
          <w:color w:val="000000"/>
          <w:sz w:val="24"/>
          <w:szCs w:val="24"/>
        </w:rPr>
        <w:t xml:space="preserve"> Практика работы на компьютере </w:t>
      </w:r>
    </w:p>
    <w:p w:rsidR="006E654E" w:rsidRPr="00DF059E" w:rsidRDefault="006E654E" w:rsidP="00DF059E">
      <w:pPr>
        <w:rPr>
          <w:sz w:val="24"/>
          <w:szCs w:val="24"/>
        </w:rPr>
      </w:pPr>
      <w:r w:rsidRPr="00DF059E">
        <w:rPr>
          <w:color w:val="000000"/>
          <w:sz w:val="24"/>
          <w:szCs w:val="24"/>
        </w:rPr>
        <w:t>•  соблюдать безопасные приёмы труда, пользоваться пер</w:t>
      </w:r>
      <w:r w:rsidRPr="00DF059E">
        <w:rPr>
          <w:color w:val="000000"/>
          <w:sz w:val="24"/>
          <w:szCs w:val="24"/>
        </w:rPr>
        <w:softHyphen/>
        <w:t>сональным компьютером для воспроизведения и поиска не</w:t>
      </w:r>
      <w:r w:rsidRPr="00DF059E">
        <w:rPr>
          <w:color w:val="000000"/>
          <w:sz w:val="24"/>
          <w:szCs w:val="24"/>
        </w:rPr>
        <w:softHyphen/>
        <w:t>обходимой информации в ресурсе компьютера, для решения доступных конструкторско-технологических задач;</w:t>
      </w:r>
    </w:p>
    <w:p w:rsidR="006E654E" w:rsidRPr="00DF059E" w:rsidRDefault="006E654E" w:rsidP="00DF059E">
      <w:pPr>
        <w:rPr>
          <w:sz w:val="24"/>
          <w:szCs w:val="24"/>
        </w:rPr>
      </w:pPr>
      <w:r w:rsidRPr="00DF059E">
        <w:rPr>
          <w:color w:val="000000"/>
          <w:sz w:val="24"/>
          <w:szCs w:val="24"/>
        </w:rPr>
        <w:t>•  использовать простейшие приёмы работы с готовыми электронными ресурсами: активировать, читать информацию, выполнять задания;</w:t>
      </w:r>
    </w:p>
    <w:p w:rsidR="006E654E" w:rsidRPr="00DF059E" w:rsidRDefault="006E654E" w:rsidP="00DF059E">
      <w:pPr>
        <w:rPr>
          <w:sz w:val="24"/>
          <w:szCs w:val="24"/>
        </w:rPr>
      </w:pPr>
      <w:r w:rsidRPr="00DF059E">
        <w:rPr>
          <w:color w:val="000000"/>
          <w:sz w:val="24"/>
          <w:szCs w:val="24"/>
        </w:rPr>
        <w:t xml:space="preserve">•  создавать небольшие тексты, использовать рисунки из ресурса компьютера, программы </w:t>
      </w:r>
      <w:r w:rsidRPr="00DF059E">
        <w:rPr>
          <w:color w:val="000000"/>
          <w:sz w:val="24"/>
          <w:szCs w:val="24"/>
          <w:lang w:val="en-US"/>
        </w:rPr>
        <w:t>Word</w:t>
      </w:r>
      <w:r w:rsidRPr="00DF059E">
        <w:rPr>
          <w:color w:val="000000"/>
          <w:sz w:val="24"/>
          <w:szCs w:val="24"/>
        </w:rPr>
        <w:t xml:space="preserve"> и </w:t>
      </w:r>
      <w:r w:rsidRPr="00DF059E">
        <w:rPr>
          <w:color w:val="000000"/>
          <w:sz w:val="24"/>
          <w:szCs w:val="24"/>
          <w:lang w:val="en-US"/>
        </w:rPr>
        <w:t>Power</w:t>
      </w:r>
      <w:r w:rsidRPr="00DF059E">
        <w:rPr>
          <w:color w:val="000000"/>
          <w:sz w:val="24"/>
          <w:szCs w:val="24"/>
        </w:rPr>
        <w:t xml:space="preserve"> </w:t>
      </w:r>
      <w:r w:rsidRPr="00DF059E">
        <w:rPr>
          <w:color w:val="000000"/>
          <w:sz w:val="24"/>
          <w:szCs w:val="24"/>
          <w:lang w:val="en-US"/>
        </w:rPr>
        <w:t>Point</w:t>
      </w:r>
      <w:r w:rsidRPr="00DF059E">
        <w:rPr>
          <w:color w:val="000000"/>
          <w:sz w:val="24"/>
          <w:szCs w:val="24"/>
        </w:rPr>
        <w:t>.</w:t>
      </w:r>
    </w:p>
    <w:p w:rsidR="006E654E" w:rsidRPr="00907F17" w:rsidRDefault="006E654E" w:rsidP="00DF059E">
      <w:pPr>
        <w:rPr>
          <w:iCs/>
          <w:color w:val="000000"/>
          <w:sz w:val="24"/>
          <w:szCs w:val="24"/>
        </w:rPr>
      </w:pPr>
      <w:r w:rsidRPr="00DF059E">
        <w:rPr>
          <w:color w:val="000000"/>
          <w:sz w:val="24"/>
          <w:szCs w:val="24"/>
        </w:rPr>
        <w:t xml:space="preserve">•  </w:t>
      </w:r>
      <w:r w:rsidRPr="00907F17">
        <w:rPr>
          <w:iCs/>
          <w:color w:val="000000"/>
          <w:sz w:val="24"/>
          <w:szCs w:val="24"/>
        </w:rPr>
        <w:t>пользоваться доступными приёмами работы с гото</w:t>
      </w:r>
      <w:r w:rsidRPr="00907F17">
        <w:rPr>
          <w:iCs/>
          <w:color w:val="000000"/>
          <w:sz w:val="24"/>
          <w:szCs w:val="24"/>
        </w:rPr>
        <w:softHyphen/>
        <w:t>вой текстовой, визуальной, звуковой информацией в сеть. Интернет, а также познакомится с доступными спосо</w:t>
      </w:r>
      <w:r w:rsidRPr="00907F17">
        <w:rPr>
          <w:iCs/>
          <w:color w:val="000000"/>
          <w:sz w:val="24"/>
          <w:szCs w:val="24"/>
        </w:rPr>
        <w:softHyphen/>
        <w:t>бами её получения, хранения, переработки.</w:t>
      </w:r>
    </w:p>
    <w:p w:rsidR="006E654E" w:rsidRPr="00F40EFA" w:rsidRDefault="006E654E" w:rsidP="006E654E">
      <w:pPr>
        <w:widowControl/>
        <w:shd w:val="clear" w:color="auto" w:fill="FFFFFF"/>
        <w:jc w:val="both"/>
        <w:rPr>
          <w:sz w:val="24"/>
          <w:szCs w:val="24"/>
        </w:rPr>
      </w:pPr>
    </w:p>
    <w:p w:rsidR="00556E30" w:rsidRDefault="00556E30" w:rsidP="005719EB">
      <w:pPr>
        <w:widowControl/>
        <w:shd w:val="clear" w:color="auto" w:fill="FFFFFF"/>
        <w:jc w:val="both"/>
        <w:rPr>
          <w:bCs/>
          <w:color w:val="000000"/>
          <w:sz w:val="24"/>
          <w:szCs w:val="24"/>
        </w:rPr>
      </w:pPr>
    </w:p>
    <w:p w:rsidR="00476E9F" w:rsidRDefault="00476E9F" w:rsidP="005719EB">
      <w:pPr>
        <w:widowControl/>
        <w:shd w:val="clear" w:color="auto" w:fill="FFFFFF"/>
        <w:jc w:val="both"/>
        <w:rPr>
          <w:bCs/>
          <w:color w:val="000000"/>
          <w:sz w:val="24"/>
          <w:szCs w:val="24"/>
        </w:rPr>
      </w:pPr>
    </w:p>
    <w:p w:rsidR="00476E9F" w:rsidRDefault="00476E9F" w:rsidP="005719EB">
      <w:pPr>
        <w:widowControl/>
        <w:shd w:val="clear" w:color="auto" w:fill="FFFFFF"/>
        <w:jc w:val="both"/>
        <w:rPr>
          <w:bCs/>
          <w:color w:val="000000"/>
          <w:sz w:val="24"/>
          <w:szCs w:val="24"/>
        </w:rPr>
      </w:pPr>
    </w:p>
    <w:p w:rsidR="00476E9F" w:rsidRDefault="00476E9F" w:rsidP="005719EB">
      <w:pPr>
        <w:widowControl/>
        <w:shd w:val="clear" w:color="auto" w:fill="FFFFFF"/>
        <w:jc w:val="both"/>
        <w:rPr>
          <w:bCs/>
          <w:color w:val="000000"/>
          <w:sz w:val="24"/>
          <w:szCs w:val="24"/>
        </w:rPr>
      </w:pPr>
    </w:p>
    <w:p w:rsidR="00476E9F" w:rsidRDefault="00476E9F" w:rsidP="005719EB">
      <w:pPr>
        <w:widowControl/>
        <w:shd w:val="clear" w:color="auto" w:fill="FFFFFF"/>
        <w:jc w:val="both"/>
        <w:rPr>
          <w:bCs/>
          <w:color w:val="000000"/>
          <w:sz w:val="24"/>
          <w:szCs w:val="24"/>
        </w:rPr>
      </w:pPr>
    </w:p>
    <w:p w:rsidR="006E654E" w:rsidRDefault="006E654E" w:rsidP="005719EB">
      <w:pPr>
        <w:widowControl/>
        <w:shd w:val="clear" w:color="auto" w:fill="FFFFFF"/>
        <w:jc w:val="both"/>
        <w:rPr>
          <w:bCs/>
          <w:color w:val="000000"/>
          <w:sz w:val="24"/>
          <w:szCs w:val="24"/>
        </w:rPr>
      </w:pPr>
    </w:p>
    <w:p w:rsidR="0010427A" w:rsidRDefault="0010427A" w:rsidP="005719EB">
      <w:pPr>
        <w:widowControl/>
        <w:shd w:val="clear" w:color="auto" w:fill="FFFFFF"/>
        <w:jc w:val="both"/>
        <w:rPr>
          <w:bCs/>
          <w:color w:val="000000"/>
          <w:sz w:val="24"/>
          <w:szCs w:val="24"/>
        </w:rPr>
      </w:pPr>
    </w:p>
    <w:p w:rsidR="0010427A" w:rsidRDefault="0010427A" w:rsidP="005719EB">
      <w:pPr>
        <w:widowControl/>
        <w:shd w:val="clear" w:color="auto" w:fill="FFFFFF"/>
        <w:jc w:val="both"/>
        <w:rPr>
          <w:bCs/>
          <w:color w:val="000000"/>
          <w:sz w:val="24"/>
          <w:szCs w:val="24"/>
        </w:rPr>
      </w:pPr>
    </w:p>
    <w:p w:rsidR="0010427A" w:rsidRDefault="0010427A" w:rsidP="005719EB">
      <w:pPr>
        <w:widowControl/>
        <w:shd w:val="clear" w:color="auto" w:fill="FFFFFF"/>
        <w:jc w:val="both"/>
        <w:rPr>
          <w:bCs/>
          <w:color w:val="000000"/>
          <w:sz w:val="24"/>
          <w:szCs w:val="24"/>
        </w:rPr>
      </w:pPr>
    </w:p>
    <w:p w:rsidR="007F3F43" w:rsidRDefault="007F3F43" w:rsidP="005719EB">
      <w:pPr>
        <w:widowControl/>
        <w:shd w:val="clear" w:color="auto" w:fill="FFFFFF"/>
        <w:jc w:val="both"/>
        <w:rPr>
          <w:bCs/>
          <w:color w:val="000000"/>
          <w:sz w:val="24"/>
          <w:szCs w:val="24"/>
        </w:rPr>
      </w:pPr>
    </w:p>
    <w:p w:rsidR="007F3F43" w:rsidRDefault="007F3F43" w:rsidP="005719EB">
      <w:pPr>
        <w:widowControl/>
        <w:shd w:val="clear" w:color="auto" w:fill="FFFFFF"/>
        <w:jc w:val="both"/>
        <w:rPr>
          <w:bCs/>
          <w:color w:val="000000"/>
          <w:sz w:val="24"/>
          <w:szCs w:val="24"/>
        </w:rPr>
      </w:pPr>
    </w:p>
    <w:p w:rsidR="007F3F43" w:rsidRDefault="007F3F43" w:rsidP="005719EB">
      <w:pPr>
        <w:widowControl/>
        <w:shd w:val="clear" w:color="auto" w:fill="FFFFFF"/>
        <w:jc w:val="both"/>
        <w:rPr>
          <w:bCs/>
          <w:color w:val="000000"/>
          <w:sz w:val="24"/>
          <w:szCs w:val="24"/>
        </w:rPr>
      </w:pPr>
    </w:p>
    <w:p w:rsidR="007F3F43" w:rsidRDefault="007F3F43" w:rsidP="005719EB">
      <w:pPr>
        <w:widowControl/>
        <w:shd w:val="clear" w:color="auto" w:fill="FFFFFF"/>
        <w:jc w:val="both"/>
        <w:rPr>
          <w:bCs/>
          <w:color w:val="000000"/>
          <w:sz w:val="24"/>
          <w:szCs w:val="24"/>
        </w:rPr>
      </w:pPr>
    </w:p>
    <w:p w:rsidR="007F3F43" w:rsidRDefault="007F3F43" w:rsidP="005719EB">
      <w:pPr>
        <w:widowControl/>
        <w:shd w:val="clear" w:color="auto" w:fill="FFFFFF"/>
        <w:jc w:val="both"/>
        <w:rPr>
          <w:bCs/>
          <w:color w:val="000000"/>
          <w:sz w:val="24"/>
          <w:szCs w:val="24"/>
        </w:rPr>
      </w:pPr>
    </w:p>
    <w:p w:rsidR="007F3F43" w:rsidRDefault="007F3F43" w:rsidP="005719EB">
      <w:pPr>
        <w:widowControl/>
        <w:shd w:val="clear" w:color="auto" w:fill="FFFFFF"/>
        <w:jc w:val="both"/>
        <w:rPr>
          <w:bCs/>
          <w:color w:val="000000"/>
          <w:sz w:val="24"/>
          <w:szCs w:val="24"/>
        </w:rPr>
      </w:pPr>
    </w:p>
    <w:p w:rsidR="007F3F43" w:rsidRDefault="007F3F43" w:rsidP="005719EB">
      <w:pPr>
        <w:widowControl/>
        <w:shd w:val="clear" w:color="auto" w:fill="FFFFFF"/>
        <w:jc w:val="both"/>
        <w:rPr>
          <w:bCs/>
          <w:color w:val="000000"/>
          <w:sz w:val="24"/>
          <w:szCs w:val="24"/>
        </w:rPr>
      </w:pPr>
    </w:p>
    <w:p w:rsidR="007F3F43" w:rsidRDefault="007F3F43" w:rsidP="005719EB">
      <w:pPr>
        <w:widowControl/>
        <w:shd w:val="clear" w:color="auto" w:fill="FFFFFF"/>
        <w:jc w:val="both"/>
        <w:rPr>
          <w:bCs/>
          <w:color w:val="000000"/>
          <w:sz w:val="24"/>
          <w:szCs w:val="24"/>
        </w:rPr>
      </w:pPr>
    </w:p>
    <w:p w:rsidR="007F3F43" w:rsidRDefault="007F3F43" w:rsidP="005719EB">
      <w:pPr>
        <w:widowControl/>
        <w:shd w:val="clear" w:color="auto" w:fill="FFFFFF"/>
        <w:jc w:val="both"/>
        <w:rPr>
          <w:bCs/>
          <w:color w:val="000000"/>
          <w:sz w:val="24"/>
          <w:szCs w:val="24"/>
        </w:rPr>
      </w:pPr>
    </w:p>
    <w:p w:rsidR="007F3F43" w:rsidRDefault="007F3F43" w:rsidP="005719EB">
      <w:pPr>
        <w:widowControl/>
        <w:shd w:val="clear" w:color="auto" w:fill="FFFFFF"/>
        <w:jc w:val="both"/>
        <w:rPr>
          <w:bCs/>
          <w:color w:val="000000"/>
          <w:sz w:val="24"/>
          <w:szCs w:val="24"/>
        </w:rPr>
      </w:pPr>
    </w:p>
    <w:p w:rsidR="007F3F43" w:rsidRDefault="007F3F43" w:rsidP="005719EB">
      <w:pPr>
        <w:widowControl/>
        <w:shd w:val="clear" w:color="auto" w:fill="FFFFFF"/>
        <w:jc w:val="both"/>
        <w:rPr>
          <w:bCs/>
          <w:color w:val="000000"/>
          <w:sz w:val="24"/>
          <w:szCs w:val="24"/>
        </w:rPr>
      </w:pPr>
    </w:p>
    <w:p w:rsidR="007F3F43" w:rsidRDefault="007F3F43" w:rsidP="005719EB">
      <w:pPr>
        <w:widowControl/>
        <w:shd w:val="clear" w:color="auto" w:fill="FFFFFF"/>
        <w:jc w:val="both"/>
        <w:rPr>
          <w:bCs/>
          <w:color w:val="000000"/>
          <w:sz w:val="24"/>
          <w:szCs w:val="24"/>
        </w:rPr>
      </w:pPr>
    </w:p>
    <w:p w:rsidR="007F3F43" w:rsidRDefault="007F3F43" w:rsidP="005719EB">
      <w:pPr>
        <w:widowControl/>
        <w:shd w:val="clear" w:color="auto" w:fill="FFFFFF"/>
        <w:jc w:val="both"/>
        <w:rPr>
          <w:bCs/>
          <w:color w:val="000000"/>
          <w:sz w:val="24"/>
          <w:szCs w:val="24"/>
        </w:rPr>
      </w:pPr>
    </w:p>
    <w:p w:rsidR="007F3F43" w:rsidRDefault="007F3F43" w:rsidP="005719EB">
      <w:pPr>
        <w:widowControl/>
        <w:shd w:val="clear" w:color="auto" w:fill="FFFFFF"/>
        <w:jc w:val="both"/>
        <w:rPr>
          <w:bCs/>
          <w:color w:val="000000"/>
          <w:sz w:val="24"/>
          <w:szCs w:val="24"/>
        </w:rPr>
      </w:pPr>
    </w:p>
    <w:p w:rsidR="0010427A" w:rsidRDefault="0010427A" w:rsidP="005719EB">
      <w:pPr>
        <w:widowControl/>
        <w:shd w:val="clear" w:color="auto" w:fill="FFFFFF"/>
        <w:jc w:val="both"/>
        <w:rPr>
          <w:bCs/>
          <w:color w:val="000000"/>
          <w:sz w:val="24"/>
          <w:szCs w:val="24"/>
        </w:rPr>
      </w:pPr>
    </w:p>
    <w:p w:rsidR="0010427A" w:rsidRDefault="0010427A" w:rsidP="005719EB">
      <w:pPr>
        <w:widowControl/>
        <w:shd w:val="clear" w:color="auto" w:fill="FFFFFF"/>
        <w:jc w:val="both"/>
        <w:rPr>
          <w:bCs/>
          <w:color w:val="000000"/>
          <w:sz w:val="24"/>
          <w:szCs w:val="24"/>
        </w:rPr>
      </w:pPr>
    </w:p>
    <w:p w:rsidR="007F3F43" w:rsidRPr="007F3F43" w:rsidRDefault="007F3F43" w:rsidP="007F3F43">
      <w:pPr>
        <w:spacing w:line="360" w:lineRule="auto"/>
        <w:ind w:firstLine="708"/>
        <w:jc w:val="center"/>
        <w:rPr>
          <w:b/>
          <w:sz w:val="28"/>
          <w:szCs w:val="28"/>
        </w:rPr>
      </w:pPr>
      <w:r w:rsidRPr="007F3F43">
        <w:rPr>
          <w:b/>
          <w:sz w:val="28"/>
          <w:szCs w:val="28"/>
        </w:rPr>
        <w:t xml:space="preserve"> «Физическая культура»</w:t>
      </w:r>
    </w:p>
    <w:p w:rsidR="007F3F43" w:rsidRPr="007F3F43" w:rsidRDefault="007F3F43" w:rsidP="00907F17">
      <w:pPr>
        <w:jc w:val="center"/>
        <w:rPr>
          <w:sz w:val="24"/>
          <w:szCs w:val="24"/>
        </w:rPr>
      </w:pPr>
      <w:r w:rsidRPr="007F3F43">
        <w:rPr>
          <w:b/>
          <w:sz w:val="24"/>
          <w:szCs w:val="24"/>
        </w:rPr>
        <w:t>Автор:</w:t>
      </w:r>
      <w:r w:rsidRPr="007F3F43">
        <w:rPr>
          <w:sz w:val="24"/>
          <w:szCs w:val="24"/>
        </w:rPr>
        <w:t xml:space="preserve"> В. И. Лях</w:t>
      </w:r>
    </w:p>
    <w:p w:rsidR="007F3F43" w:rsidRPr="007F3F43" w:rsidRDefault="007F3F43" w:rsidP="00907F17">
      <w:pPr>
        <w:jc w:val="center"/>
        <w:rPr>
          <w:b/>
          <w:sz w:val="24"/>
          <w:szCs w:val="24"/>
        </w:rPr>
      </w:pPr>
      <w:r w:rsidRPr="007F3F43">
        <w:rPr>
          <w:b/>
          <w:sz w:val="24"/>
          <w:szCs w:val="24"/>
        </w:rPr>
        <w:t>Пояснительная записка</w:t>
      </w:r>
    </w:p>
    <w:p w:rsidR="007F3F43" w:rsidRPr="007F3F43" w:rsidRDefault="007F3F43" w:rsidP="007F3F43">
      <w:pPr>
        <w:rPr>
          <w:sz w:val="24"/>
          <w:szCs w:val="24"/>
        </w:rPr>
      </w:pPr>
      <w:r w:rsidRPr="007F3F43">
        <w:rPr>
          <w:sz w:val="24"/>
          <w:szCs w:val="24"/>
        </w:rPr>
        <w:t>Целью физического воспитания в школе является содействие всестороннему развитию личности школьника. Слагаемыми физической культуры являются: крепкое здоровье, хорошее физическое развитие, оптимальный уровень двигательных способностей, знания и навыки в области физической культуры, мотивы и освоенные способы (умения) осуществлять физкультурно-оздоровительную и спортивную деятельность.</w:t>
      </w:r>
    </w:p>
    <w:p w:rsidR="007F3F43" w:rsidRPr="007F3F43" w:rsidRDefault="007F3F43" w:rsidP="007F3F43">
      <w:pPr>
        <w:rPr>
          <w:sz w:val="24"/>
          <w:szCs w:val="24"/>
        </w:rPr>
      </w:pPr>
      <w:r w:rsidRPr="007F3F43">
        <w:rPr>
          <w:sz w:val="24"/>
          <w:szCs w:val="24"/>
        </w:rPr>
        <w:t>Достижение этой цели обеспечивается решением следующих основных задач:</w:t>
      </w:r>
      <w:r w:rsidRPr="007F3F43">
        <w:rPr>
          <w:sz w:val="24"/>
          <w:szCs w:val="24"/>
        </w:rPr>
        <w:br/>
        <w:t>      – укрепление здоровья, содействие нормальному физическому развитию; обучение жизненно важным двигательным умениям и навыкам; развитие двигательных (кондиционных и координационных) способностей;</w:t>
      </w:r>
    </w:p>
    <w:p w:rsidR="007F3F43" w:rsidRPr="007F3F43" w:rsidRDefault="007F3F43" w:rsidP="007F3F43">
      <w:pPr>
        <w:rPr>
          <w:sz w:val="24"/>
          <w:szCs w:val="24"/>
        </w:rPr>
      </w:pPr>
      <w:r w:rsidRPr="007F3F43">
        <w:rPr>
          <w:sz w:val="24"/>
          <w:szCs w:val="24"/>
        </w:rPr>
        <w:t xml:space="preserve"> приобретение необходимых знаний в области физической культуры и спорта;</w:t>
      </w:r>
    </w:p>
    <w:p w:rsidR="007F3F43" w:rsidRPr="007F3F43" w:rsidRDefault="007F3F43" w:rsidP="007F3F43">
      <w:pPr>
        <w:rPr>
          <w:sz w:val="24"/>
          <w:szCs w:val="24"/>
        </w:rPr>
      </w:pPr>
      <w:r w:rsidRPr="007F3F43">
        <w:rPr>
          <w:sz w:val="24"/>
          <w:szCs w:val="24"/>
        </w:rPr>
        <w:t xml:space="preserve"> воспитание потребности и умения самостоятельно заниматься физическими упражнениями, сознательно применять их в целях отдыха, тренировки, повышения работоспособности и укрепления здоровья;</w:t>
      </w:r>
    </w:p>
    <w:p w:rsidR="007F3F43" w:rsidRPr="007F3F43" w:rsidRDefault="007F3F43" w:rsidP="007F3F43">
      <w:pPr>
        <w:rPr>
          <w:sz w:val="24"/>
          <w:szCs w:val="24"/>
        </w:rPr>
      </w:pPr>
      <w:r w:rsidRPr="007F3F43">
        <w:rPr>
          <w:sz w:val="24"/>
          <w:szCs w:val="24"/>
        </w:rPr>
        <w:t xml:space="preserve"> содействие воспитанию нравственных и волевых качеств, развитию психических процессов и свойств личности. </w:t>
      </w:r>
    </w:p>
    <w:p w:rsidR="007F3F43" w:rsidRPr="007F3F43" w:rsidRDefault="007F3F43" w:rsidP="007F3F43">
      <w:pPr>
        <w:rPr>
          <w:sz w:val="24"/>
          <w:szCs w:val="24"/>
        </w:rPr>
      </w:pPr>
      <w:r w:rsidRPr="007F3F43">
        <w:rPr>
          <w:sz w:val="24"/>
          <w:szCs w:val="24"/>
        </w:rPr>
        <w:t>Система физического воспитания, объединяющая урочные, внеклассные и внешкольные формы занятий физическими упражнениями и спортом, должна создавать максимально благоприятные условия для раскрытия и развития не только физических, но и духовных способностей ребенка, его самоопределения. В этой связи в основе принципов дальнейшего развития системы физического воспитания в школе должны лежать идеи развития, личностного и деятельностного подходов, оптимизации и интенсификации учебно-воспитательного процесса.</w:t>
      </w:r>
    </w:p>
    <w:p w:rsidR="007F3F43" w:rsidRPr="007F3F43" w:rsidRDefault="007F3F43" w:rsidP="007F3F43">
      <w:pPr>
        <w:rPr>
          <w:sz w:val="24"/>
          <w:szCs w:val="24"/>
        </w:rPr>
      </w:pPr>
      <w:r w:rsidRPr="007F3F43">
        <w:rPr>
          <w:sz w:val="24"/>
          <w:szCs w:val="24"/>
        </w:rPr>
        <w:t>При решении задач физического воспитания учителю необходимо ориентировать свою деятельность на такие важные компоненты, как воспитание ценностных ориентаций на физическое и духовное совершенствование личности, формирование потребностей и мотивов к систематическим занятиям физическими упражнениями, моральных и волевых качеств, гуманистических отношений, приобретение опыта общения. Школьников необходимо учить способам творческого применения полученных знаний, умений и навыков для поддержания высокого уровня физической и умственной работоспособности, состояния здоровья, для самостоятельных занятий.</w:t>
      </w:r>
    </w:p>
    <w:p w:rsidR="007F3F43" w:rsidRPr="007F3F43" w:rsidRDefault="007F3F43" w:rsidP="007F3F43">
      <w:pPr>
        <w:rPr>
          <w:sz w:val="24"/>
          <w:szCs w:val="24"/>
        </w:rPr>
      </w:pPr>
      <w:r w:rsidRPr="007F3F43">
        <w:rPr>
          <w:sz w:val="24"/>
          <w:szCs w:val="24"/>
        </w:rPr>
        <w:t>Содержание программного материала уроков состоит из двух основных частей: базовой и вариативной (дифференцированной). Освоение базовых основ физической культуры объективно необходимо и обязательно для каждого ученика. Без базового компонента невозможна успешная адаптация к жизни в человеческом обществе и эффективное осуществление трудовой деятельности вне зависимости от того, чем хотел бы молодой человек заниматься в будущем. Базовый компонент, иначе называемый ядром, составляет основу государственного стандарта общеобразовательной подготовки в сфере физической культуры и не зависит от региональных, национальных и индивидуальных особенностей ученика.</w:t>
      </w:r>
    </w:p>
    <w:p w:rsidR="007F3F43" w:rsidRPr="007F3F43" w:rsidRDefault="007F3F43" w:rsidP="007F3F43">
      <w:pPr>
        <w:rPr>
          <w:sz w:val="24"/>
          <w:szCs w:val="24"/>
        </w:rPr>
      </w:pPr>
      <w:r w:rsidRPr="007F3F43">
        <w:rPr>
          <w:sz w:val="24"/>
          <w:szCs w:val="24"/>
        </w:rPr>
        <w:t>Вариативная (дифференцированная) часть физической культуры обусловлена необходимостью учета индивидуальных способностей детей, региональных, национальных и местных особенностей работы школ.</w:t>
      </w:r>
    </w:p>
    <w:p w:rsidR="007F3F43" w:rsidRPr="007F3F43" w:rsidRDefault="007F3F43" w:rsidP="007F3F43">
      <w:pPr>
        <w:rPr>
          <w:sz w:val="24"/>
          <w:szCs w:val="24"/>
        </w:rPr>
      </w:pPr>
      <w:r w:rsidRPr="007F3F43">
        <w:rPr>
          <w:sz w:val="24"/>
          <w:szCs w:val="24"/>
        </w:rPr>
        <w:t xml:space="preserve">Настоящая комплексная программа включает в себя содержание основных форм физической культуры в 1—4 классах, составляющих целостную систему физического воспитания в общеобразовательной школе. Программа состоит из четырех взаимосвязанных частей: уроки физической культуры, физкультурно-оздоровительные мероприятия в режиме учебного и продленного дня, внеклассная работа, физкультурно-массовые и спортивные мероприятия. Предваряют этот материал задачи физического воспитания и показатели физической культуры учащихся начальной, основной и средней школы. Первая часть программы регламентирует </w:t>
      </w:r>
      <w:r w:rsidRPr="007F3F43">
        <w:rPr>
          <w:sz w:val="24"/>
          <w:szCs w:val="24"/>
        </w:rPr>
        <w:lastRenderedPageBreak/>
        <w:t>проведение уроков физической культуры.</w:t>
      </w:r>
    </w:p>
    <w:p w:rsidR="007F3F43" w:rsidRPr="007F3F43" w:rsidRDefault="007F3F43" w:rsidP="007F3F43">
      <w:pPr>
        <w:rPr>
          <w:sz w:val="24"/>
          <w:szCs w:val="24"/>
        </w:rPr>
      </w:pPr>
      <w:r w:rsidRPr="007F3F43">
        <w:rPr>
          <w:sz w:val="24"/>
          <w:szCs w:val="24"/>
        </w:rPr>
        <w:t>Вторая, третья и четвертая части программы предназначены для педагогического коллектива школы. Результативность внеклассных форм физического воспитания, физкультурно-массовых и спортивных мероприятий, физкультурно-оздоровительной работы обеспечивается совместными усилиями директора школы, его заместителей по воспитательной и учебной работе, учителей физической культуры, учителей начальной школы, физкультурного актива учащихся старших классов, тренеров, спортсменов, шефствующих организаций, родителей.</w:t>
      </w:r>
    </w:p>
    <w:p w:rsidR="007F3F43" w:rsidRPr="007F3F43" w:rsidRDefault="007F3F43" w:rsidP="007F3F43">
      <w:pPr>
        <w:rPr>
          <w:b/>
          <w:sz w:val="24"/>
          <w:szCs w:val="24"/>
        </w:rPr>
      </w:pPr>
      <w:r w:rsidRPr="007F3F43">
        <w:rPr>
          <w:b/>
          <w:sz w:val="24"/>
          <w:szCs w:val="24"/>
        </w:rPr>
        <w:t>Задачи физического воспитания учащихся 1—4 классов:</w:t>
      </w:r>
    </w:p>
    <w:p w:rsidR="007F3F43" w:rsidRPr="007F3F43" w:rsidRDefault="007F3F43" w:rsidP="007F3F43">
      <w:pPr>
        <w:rPr>
          <w:sz w:val="24"/>
          <w:szCs w:val="24"/>
        </w:rPr>
      </w:pPr>
      <w:r w:rsidRPr="007F3F43">
        <w:rPr>
          <w:sz w:val="24"/>
          <w:szCs w:val="24"/>
        </w:rPr>
        <w:t>укрепление здоровья, улучшение осанки, профилактика плоскостопия; содействие гармоническому физическому развитию; выработка устойчивости к неблагоприятным условиям внешней среды;</w:t>
      </w:r>
    </w:p>
    <w:p w:rsidR="007F3F43" w:rsidRPr="007F3F43" w:rsidRDefault="007F3F43" w:rsidP="007F3F43">
      <w:pPr>
        <w:rPr>
          <w:b/>
          <w:sz w:val="24"/>
          <w:szCs w:val="24"/>
        </w:rPr>
      </w:pPr>
      <w:r w:rsidRPr="007F3F43">
        <w:rPr>
          <w:sz w:val="24"/>
          <w:szCs w:val="24"/>
        </w:rPr>
        <w:t xml:space="preserve"> овладение школой движений;</w:t>
      </w:r>
    </w:p>
    <w:p w:rsidR="007F3F43" w:rsidRPr="007F3F43" w:rsidRDefault="007F3F43" w:rsidP="007F3F43">
      <w:pPr>
        <w:rPr>
          <w:b/>
          <w:sz w:val="24"/>
          <w:szCs w:val="24"/>
        </w:rPr>
      </w:pPr>
      <w:r w:rsidRPr="007F3F43">
        <w:rPr>
          <w:sz w:val="24"/>
          <w:szCs w:val="24"/>
        </w:rPr>
        <w:t xml:space="preserve"> развитие координационных (точности воспроизведения и дифференцирования пространственных, временных и силовых параметров движений, равновесия, ритма, быстроты и точности реагирования на сигналы, согласования движений, ориентирования в пространстве) и кондиционных (скоростных, скоростно-силовых, выносливости и гибкости) способностей;</w:t>
      </w:r>
    </w:p>
    <w:p w:rsidR="007F3F43" w:rsidRPr="007F3F43" w:rsidRDefault="007F3F43" w:rsidP="007F3F43">
      <w:pPr>
        <w:rPr>
          <w:b/>
          <w:sz w:val="24"/>
          <w:szCs w:val="24"/>
        </w:rPr>
      </w:pPr>
      <w:r w:rsidRPr="007F3F43">
        <w:rPr>
          <w:sz w:val="24"/>
          <w:szCs w:val="24"/>
        </w:rPr>
        <w:t xml:space="preserve"> формирование элементарных знаний о личной гигиене, режиме дня, влиянии физических упражнений на состояние здоровья, работоспособность и развитие двигательных способностей;</w:t>
      </w:r>
    </w:p>
    <w:p w:rsidR="007F3F43" w:rsidRPr="007F3F43" w:rsidRDefault="007F3F43" w:rsidP="007F3F43">
      <w:pPr>
        <w:rPr>
          <w:b/>
          <w:sz w:val="24"/>
          <w:szCs w:val="24"/>
        </w:rPr>
      </w:pPr>
      <w:r w:rsidRPr="007F3F43">
        <w:rPr>
          <w:sz w:val="24"/>
          <w:szCs w:val="24"/>
        </w:rPr>
        <w:t xml:space="preserve"> выработка представлений об основных видах спорта, снарядах и инвентаре, о соблюдении правил техники безопасности во время занятий;</w:t>
      </w:r>
    </w:p>
    <w:p w:rsidR="007F3F43" w:rsidRPr="007F3F43" w:rsidRDefault="007F3F43" w:rsidP="007F3F43">
      <w:pPr>
        <w:rPr>
          <w:b/>
          <w:sz w:val="24"/>
          <w:szCs w:val="24"/>
        </w:rPr>
      </w:pPr>
      <w:r w:rsidRPr="007F3F43">
        <w:rPr>
          <w:sz w:val="24"/>
          <w:szCs w:val="24"/>
        </w:rPr>
        <w:t xml:space="preserve"> приобщение к самостоятельным занятиям физическими упражнениями, подвижными играми, использование их в свободное время на основе формирования интересов к определенным видам двигательной активности и выявления предрасположенности к тем или иным видам спорта;</w:t>
      </w:r>
    </w:p>
    <w:p w:rsidR="007F3F43" w:rsidRPr="007F3F43" w:rsidRDefault="007F3F43" w:rsidP="007F3F43">
      <w:pPr>
        <w:rPr>
          <w:b/>
          <w:sz w:val="24"/>
          <w:szCs w:val="24"/>
        </w:rPr>
      </w:pPr>
      <w:r w:rsidRPr="007F3F43">
        <w:rPr>
          <w:sz w:val="24"/>
          <w:szCs w:val="24"/>
        </w:rPr>
        <w:t xml:space="preserve"> воспитание дисциплинированности, доброжелательного отношения к товарищам, честности, отзывчивости, смелости во время выполнения физических упражнений; содействие развитию психических процессов (представления, памяти, мышления и др.) в ходе двигательной деятельности.</w:t>
      </w:r>
    </w:p>
    <w:p w:rsidR="007F3F43" w:rsidRPr="007F3F43" w:rsidRDefault="007F3F43" w:rsidP="007F3F43">
      <w:pPr>
        <w:rPr>
          <w:b/>
          <w:sz w:val="24"/>
          <w:szCs w:val="24"/>
        </w:rPr>
      </w:pPr>
      <w:r w:rsidRPr="007F3F43">
        <w:rPr>
          <w:b/>
          <w:sz w:val="24"/>
          <w:szCs w:val="24"/>
        </w:rPr>
        <w:t xml:space="preserve">Планируемые результаты учащихся, оканчивающих начальную школу </w:t>
      </w:r>
    </w:p>
    <w:p w:rsidR="007F3F43" w:rsidRPr="007F3F43" w:rsidRDefault="007F3F43" w:rsidP="007F3F43">
      <w:pPr>
        <w:rPr>
          <w:sz w:val="24"/>
          <w:szCs w:val="24"/>
        </w:rPr>
      </w:pPr>
      <w:r w:rsidRPr="007F3F43">
        <w:rPr>
          <w:sz w:val="24"/>
          <w:szCs w:val="24"/>
        </w:rPr>
        <w:t>В результате освоения Обязательного минимума содержания учебного предмета «Физическая культура» учащиеся по окончании начальной школы должны достигнуть следующего уровня развития физической культуры.</w:t>
      </w:r>
    </w:p>
    <w:p w:rsidR="007F3F43" w:rsidRPr="007F3F43" w:rsidRDefault="007F3F43" w:rsidP="007F3F43">
      <w:pPr>
        <w:rPr>
          <w:sz w:val="24"/>
          <w:szCs w:val="24"/>
        </w:rPr>
      </w:pPr>
      <w:r w:rsidRPr="007F3F43">
        <w:rPr>
          <w:sz w:val="24"/>
          <w:szCs w:val="24"/>
        </w:rPr>
        <w:t xml:space="preserve">Основные требования к знаниям, умениям и навыкам учащихся: </w:t>
      </w:r>
    </w:p>
    <w:p w:rsidR="007F3F43" w:rsidRPr="007F3F43" w:rsidRDefault="007F3F43" w:rsidP="007F3F43">
      <w:pPr>
        <w:rPr>
          <w:sz w:val="24"/>
          <w:szCs w:val="24"/>
        </w:rPr>
      </w:pPr>
      <w:r w:rsidRPr="007F3F43">
        <w:rPr>
          <w:sz w:val="24"/>
          <w:szCs w:val="24"/>
        </w:rPr>
        <w:t>Учащиеся должны знать:</w:t>
      </w:r>
    </w:p>
    <w:p w:rsidR="007F3F43" w:rsidRPr="007F3F43" w:rsidRDefault="007F3F43" w:rsidP="007F3F43">
      <w:pPr>
        <w:rPr>
          <w:sz w:val="24"/>
          <w:szCs w:val="24"/>
        </w:rPr>
      </w:pPr>
      <w:r w:rsidRPr="007F3F43">
        <w:rPr>
          <w:sz w:val="24"/>
          <w:szCs w:val="24"/>
        </w:rPr>
        <w:t>об особенностях зарождения физической культуры, истории первых Олимпийских игр;</w:t>
      </w:r>
    </w:p>
    <w:p w:rsidR="007F3F43" w:rsidRPr="007F3F43" w:rsidRDefault="007F3F43" w:rsidP="007F3F43">
      <w:pPr>
        <w:rPr>
          <w:sz w:val="24"/>
          <w:szCs w:val="24"/>
        </w:rPr>
      </w:pPr>
      <w:r w:rsidRPr="007F3F43">
        <w:rPr>
          <w:sz w:val="24"/>
          <w:szCs w:val="24"/>
        </w:rPr>
        <w:t>о способах и особенностях движений и передвижений человека, роли и значении психических и биологических процессов в осуществлении двигательных актов;</w:t>
      </w:r>
    </w:p>
    <w:p w:rsidR="007F3F43" w:rsidRPr="007F3F43" w:rsidRDefault="007F3F43" w:rsidP="007F3F43">
      <w:pPr>
        <w:rPr>
          <w:sz w:val="24"/>
          <w:szCs w:val="24"/>
        </w:rPr>
      </w:pPr>
      <w:r w:rsidRPr="007F3F43">
        <w:rPr>
          <w:sz w:val="24"/>
          <w:szCs w:val="24"/>
        </w:rPr>
        <w:t>о работе скелетных мышц, систем дыхания и кровообращения при выполнении физических упражнений, о способах простейшего контроля за деятельностью этих систем;</w:t>
      </w:r>
    </w:p>
    <w:p w:rsidR="007F3F43" w:rsidRPr="007F3F43" w:rsidRDefault="007F3F43" w:rsidP="007F3F43">
      <w:pPr>
        <w:rPr>
          <w:sz w:val="24"/>
          <w:szCs w:val="24"/>
        </w:rPr>
      </w:pPr>
      <w:r w:rsidRPr="007F3F43">
        <w:rPr>
          <w:sz w:val="24"/>
          <w:szCs w:val="24"/>
        </w:rPr>
        <w:t>об обучении движениям, роли зрительного и слухового анализаторов при их освоении и выполнении;</w:t>
      </w:r>
    </w:p>
    <w:p w:rsidR="007F3F43" w:rsidRPr="007F3F43" w:rsidRDefault="007F3F43" w:rsidP="007F3F43">
      <w:pPr>
        <w:rPr>
          <w:sz w:val="24"/>
          <w:szCs w:val="24"/>
        </w:rPr>
      </w:pPr>
      <w:r w:rsidRPr="007F3F43">
        <w:rPr>
          <w:sz w:val="24"/>
          <w:szCs w:val="24"/>
        </w:rPr>
        <w:t>о терминологии разучиваемых упражнений, об их функциональном смысле и направленности воздействий на организм;</w:t>
      </w:r>
    </w:p>
    <w:p w:rsidR="007F3F43" w:rsidRPr="007F3F43" w:rsidRDefault="007F3F43" w:rsidP="007F3F43">
      <w:pPr>
        <w:rPr>
          <w:sz w:val="24"/>
          <w:szCs w:val="24"/>
        </w:rPr>
      </w:pPr>
      <w:r w:rsidRPr="007F3F43">
        <w:rPr>
          <w:sz w:val="24"/>
          <w:szCs w:val="24"/>
        </w:rPr>
        <w:t>о физических качествах и общих правилах их тестирования;</w:t>
      </w:r>
    </w:p>
    <w:p w:rsidR="007F3F43" w:rsidRPr="007F3F43" w:rsidRDefault="007F3F43" w:rsidP="007F3F43">
      <w:pPr>
        <w:rPr>
          <w:sz w:val="24"/>
          <w:szCs w:val="24"/>
        </w:rPr>
      </w:pPr>
      <w:r w:rsidRPr="007F3F43">
        <w:rPr>
          <w:sz w:val="24"/>
          <w:szCs w:val="24"/>
        </w:rPr>
        <w:t>об общих и индивидуальных основах личной гигиены, правилах использования закаливающих процедур, профилактики осанки и поддержания достойного внешнего вида;</w:t>
      </w:r>
    </w:p>
    <w:p w:rsidR="007F3F43" w:rsidRPr="007F3F43" w:rsidRDefault="007F3F43" w:rsidP="007F3F43">
      <w:pPr>
        <w:rPr>
          <w:sz w:val="24"/>
          <w:szCs w:val="24"/>
        </w:rPr>
      </w:pPr>
      <w:r w:rsidRPr="007F3F43">
        <w:rPr>
          <w:sz w:val="24"/>
          <w:szCs w:val="24"/>
        </w:rPr>
        <w:t>о причинах травматизма на занятиях физической культурой и правилах его предупреждения;</w:t>
      </w:r>
    </w:p>
    <w:p w:rsidR="007F3F43" w:rsidRPr="007F3F43" w:rsidRDefault="007F3F43" w:rsidP="007F3F43">
      <w:pPr>
        <w:rPr>
          <w:sz w:val="24"/>
          <w:szCs w:val="24"/>
        </w:rPr>
      </w:pPr>
      <w:r w:rsidRPr="007F3F43">
        <w:rPr>
          <w:sz w:val="24"/>
          <w:szCs w:val="24"/>
        </w:rPr>
        <w:t>уметь:</w:t>
      </w:r>
    </w:p>
    <w:p w:rsidR="007F3F43" w:rsidRPr="007F3F43" w:rsidRDefault="007F3F43" w:rsidP="007F3F43">
      <w:pPr>
        <w:rPr>
          <w:sz w:val="24"/>
          <w:szCs w:val="24"/>
        </w:rPr>
      </w:pPr>
      <w:r w:rsidRPr="007F3F43">
        <w:rPr>
          <w:sz w:val="24"/>
          <w:szCs w:val="24"/>
        </w:rPr>
        <w:t>– составлять и правильно выполнять комплексы утренней гимнастики и комплексы физических упражнений на развитие координации, гибкости, силы, на формирование правильной осанки;</w:t>
      </w:r>
      <w:r w:rsidRPr="007F3F43">
        <w:rPr>
          <w:sz w:val="24"/>
          <w:szCs w:val="24"/>
        </w:rPr>
        <w:br/>
      </w:r>
      <w:r w:rsidRPr="007F3F43">
        <w:rPr>
          <w:sz w:val="24"/>
          <w:szCs w:val="24"/>
        </w:rPr>
        <w:lastRenderedPageBreak/>
        <w:t>      – вести дневник самонаблюдения за физическим развитием и физической подготовленностью, контролировать режимы нагрузок по внешним признакам, самочувствию и показателям частоты сердечных сокращений;</w:t>
      </w:r>
    </w:p>
    <w:p w:rsidR="007F3F43" w:rsidRPr="007F3F43" w:rsidRDefault="007F3F43" w:rsidP="007F3F43">
      <w:pPr>
        <w:rPr>
          <w:sz w:val="24"/>
          <w:szCs w:val="24"/>
        </w:rPr>
      </w:pPr>
      <w:r w:rsidRPr="007F3F43">
        <w:rPr>
          <w:sz w:val="24"/>
          <w:szCs w:val="24"/>
        </w:rPr>
        <w:t>– организовывать и проводить самостоятельные формы занятий, закаливающие процедуры по индивидуальным планам;</w:t>
      </w:r>
    </w:p>
    <w:p w:rsidR="007F3F43" w:rsidRPr="007F3F43" w:rsidRDefault="007F3F43" w:rsidP="007F3F43">
      <w:pPr>
        <w:rPr>
          <w:sz w:val="24"/>
          <w:szCs w:val="24"/>
        </w:rPr>
      </w:pPr>
      <w:r w:rsidRPr="007F3F43">
        <w:rPr>
          <w:sz w:val="24"/>
          <w:szCs w:val="24"/>
        </w:rPr>
        <w:t>– взаимодействовать с одноклассниками и сверстниками в процессе занятий физической культурой.</w:t>
      </w:r>
    </w:p>
    <w:p w:rsidR="007F3F43" w:rsidRPr="007F3F43" w:rsidRDefault="007F3F43" w:rsidP="007F3F43">
      <w:pPr>
        <w:rPr>
          <w:sz w:val="24"/>
          <w:szCs w:val="24"/>
        </w:rPr>
      </w:pPr>
    </w:p>
    <w:p w:rsidR="007F3F43" w:rsidRPr="007F3F43" w:rsidRDefault="007F3F43" w:rsidP="007F3F43">
      <w:pPr>
        <w:rPr>
          <w:sz w:val="24"/>
          <w:szCs w:val="24"/>
        </w:rPr>
      </w:pPr>
    </w:p>
    <w:p w:rsidR="007F3F43" w:rsidRPr="007F3F43" w:rsidRDefault="007F3F43" w:rsidP="007F3F43">
      <w:pPr>
        <w:rPr>
          <w:sz w:val="24"/>
          <w:szCs w:val="24"/>
        </w:rPr>
      </w:pPr>
    </w:p>
    <w:p w:rsidR="007F3F43" w:rsidRPr="007F3F43" w:rsidRDefault="007F3F43" w:rsidP="007F3F43">
      <w:pPr>
        <w:rPr>
          <w:b/>
          <w:sz w:val="24"/>
          <w:szCs w:val="24"/>
        </w:rPr>
      </w:pPr>
    </w:p>
    <w:p w:rsidR="007F3F43" w:rsidRDefault="007F3F43" w:rsidP="007F3F43">
      <w:pPr>
        <w:spacing w:line="360" w:lineRule="auto"/>
        <w:ind w:firstLine="709"/>
        <w:jc w:val="both"/>
        <w:rPr>
          <w:b/>
          <w:sz w:val="28"/>
          <w:szCs w:val="28"/>
        </w:rPr>
      </w:pPr>
    </w:p>
    <w:p w:rsidR="007F3F43" w:rsidRDefault="007F3F43" w:rsidP="007F3F43">
      <w:pPr>
        <w:spacing w:line="360" w:lineRule="auto"/>
        <w:ind w:firstLine="709"/>
        <w:jc w:val="both"/>
        <w:rPr>
          <w:b/>
          <w:sz w:val="28"/>
          <w:szCs w:val="28"/>
        </w:rPr>
      </w:pPr>
    </w:p>
    <w:p w:rsidR="007F3F43" w:rsidRDefault="007F3F43" w:rsidP="007F3F43">
      <w:pPr>
        <w:spacing w:line="360" w:lineRule="auto"/>
        <w:ind w:firstLine="709"/>
        <w:jc w:val="both"/>
        <w:rPr>
          <w:b/>
          <w:sz w:val="28"/>
          <w:szCs w:val="28"/>
        </w:rPr>
      </w:pPr>
    </w:p>
    <w:p w:rsidR="007F3F43" w:rsidRDefault="007F3F43" w:rsidP="007F3F43">
      <w:pPr>
        <w:spacing w:line="360" w:lineRule="auto"/>
        <w:ind w:firstLine="709"/>
        <w:jc w:val="both"/>
        <w:rPr>
          <w:b/>
          <w:sz w:val="28"/>
          <w:szCs w:val="28"/>
        </w:rPr>
      </w:pPr>
    </w:p>
    <w:p w:rsidR="007F3F43" w:rsidRDefault="007F3F43" w:rsidP="007F3F43">
      <w:pPr>
        <w:spacing w:line="360" w:lineRule="auto"/>
        <w:ind w:firstLine="709"/>
        <w:jc w:val="both"/>
        <w:rPr>
          <w:b/>
          <w:sz w:val="28"/>
          <w:szCs w:val="28"/>
        </w:rPr>
      </w:pPr>
    </w:p>
    <w:p w:rsidR="007F3F43" w:rsidRDefault="007F3F43" w:rsidP="007F3F43">
      <w:pPr>
        <w:spacing w:line="360" w:lineRule="auto"/>
        <w:ind w:firstLine="709"/>
        <w:jc w:val="both"/>
        <w:rPr>
          <w:b/>
          <w:sz w:val="28"/>
          <w:szCs w:val="28"/>
        </w:rPr>
      </w:pPr>
    </w:p>
    <w:p w:rsidR="007F3F43" w:rsidRDefault="007F3F43" w:rsidP="007F3F43">
      <w:pPr>
        <w:spacing w:line="360" w:lineRule="auto"/>
        <w:ind w:firstLine="709"/>
        <w:jc w:val="both"/>
        <w:rPr>
          <w:b/>
          <w:sz w:val="28"/>
          <w:szCs w:val="28"/>
        </w:rPr>
      </w:pPr>
    </w:p>
    <w:p w:rsidR="007F3F43" w:rsidRDefault="007F3F43" w:rsidP="007F3F43">
      <w:pPr>
        <w:spacing w:line="360" w:lineRule="auto"/>
        <w:ind w:firstLine="709"/>
        <w:jc w:val="both"/>
        <w:rPr>
          <w:b/>
          <w:sz w:val="28"/>
          <w:szCs w:val="28"/>
        </w:rPr>
      </w:pPr>
    </w:p>
    <w:p w:rsidR="007F3F43" w:rsidRDefault="007F3F43" w:rsidP="007F3F43">
      <w:pPr>
        <w:spacing w:line="360" w:lineRule="auto"/>
        <w:ind w:firstLine="709"/>
        <w:jc w:val="both"/>
        <w:rPr>
          <w:b/>
          <w:sz w:val="28"/>
          <w:szCs w:val="28"/>
        </w:rPr>
      </w:pPr>
    </w:p>
    <w:p w:rsidR="007F3F43" w:rsidRDefault="007F3F43" w:rsidP="007F3F43">
      <w:pPr>
        <w:spacing w:line="360" w:lineRule="auto"/>
        <w:ind w:firstLine="709"/>
        <w:jc w:val="both"/>
        <w:rPr>
          <w:b/>
          <w:sz w:val="28"/>
          <w:szCs w:val="28"/>
        </w:rPr>
      </w:pPr>
    </w:p>
    <w:p w:rsidR="007F3F43" w:rsidRDefault="007F3F43" w:rsidP="007F3F43">
      <w:pPr>
        <w:spacing w:line="360" w:lineRule="auto"/>
        <w:ind w:firstLine="709"/>
        <w:jc w:val="both"/>
        <w:rPr>
          <w:b/>
          <w:sz w:val="28"/>
          <w:szCs w:val="28"/>
        </w:rPr>
      </w:pPr>
    </w:p>
    <w:p w:rsidR="007F3F43" w:rsidRDefault="007F3F43" w:rsidP="007F3F43">
      <w:pPr>
        <w:spacing w:line="360" w:lineRule="auto"/>
        <w:ind w:firstLine="709"/>
        <w:jc w:val="both"/>
        <w:rPr>
          <w:b/>
          <w:sz w:val="28"/>
          <w:szCs w:val="28"/>
        </w:rPr>
      </w:pPr>
    </w:p>
    <w:p w:rsidR="007F3F43" w:rsidRDefault="007F3F43" w:rsidP="007F3F43">
      <w:pPr>
        <w:spacing w:line="360" w:lineRule="auto"/>
        <w:ind w:firstLine="709"/>
        <w:jc w:val="both"/>
        <w:rPr>
          <w:b/>
          <w:sz w:val="28"/>
          <w:szCs w:val="28"/>
        </w:rPr>
      </w:pPr>
    </w:p>
    <w:p w:rsidR="007F3F43" w:rsidRDefault="007F3F43" w:rsidP="007F3F43">
      <w:pPr>
        <w:spacing w:line="360" w:lineRule="auto"/>
        <w:ind w:firstLine="709"/>
        <w:jc w:val="both"/>
        <w:rPr>
          <w:b/>
          <w:sz w:val="28"/>
          <w:szCs w:val="28"/>
        </w:rPr>
      </w:pPr>
    </w:p>
    <w:p w:rsidR="007F3F43" w:rsidRDefault="007F3F43" w:rsidP="007F3F43">
      <w:pPr>
        <w:spacing w:line="360" w:lineRule="auto"/>
        <w:ind w:firstLine="709"/>
        <w:jc w:val="both"/>
        <w:rPr>
          <w:b/>
          <w:sz w:val="28"/>
          <w:szCs w:val="28"/>
        </w:rPr>
      </w:pPr>
    </w:p>
    <w:p w:rsidR="00DF059E" w:rsidRDefault="00DF059E" w:rsidP="005719EB">
      <w:pPr>
        <w:widowControl/>
        <w:shd w:val="clear" w:color="auto" w:fill="FFFFFF"/>
        <w:jc w:val="both"/>
        <w:rPr>
          <w:bCs/>
          <w:color w:val="000000"/>
          <w:sz w:val="24"/>
          <w:szCs w:val="24"/>
        </w:rPr>
      </w:pPr>
    </w:p>
    <w:p w:rsidR="00DF059E" w:rsidRDefault="00DF059E" w:rsidP="005719EB">
      <w:pPr>
        <w:widowControl/>
        <w:shd w:val="clear" w:color="auto" w:fill="FFFFFF"/>
        <w:jc w:val="both"/>
        <w:rPr>
          <w:bCs/>
          <w:color w:val="000000"/>
          <w:sz w:val="24"/>
          <w:szCs w:val="24"/>
        </w:rPr>
      </w:pPr>
    </w:p>
    <w:p w:rsidR="00DF059E" w:rsidRDefault="00DF059E" w:rsidP="005719EB">
      <w:pPr>
        <w:widowControl/>
        <w:shd w:val="clear" w:color="auto" w:fill="FFFFFF"/>
        <w:jc w:val="both"/>
        <w:rPr>
          <w:bCs/>
          <w:color w:val="000000"/>
          <w:sz w:val="24"/>
          <w:szCs w:val="24"/>
        </w:rPr>
      </w:pPr>
    </w:p>
    <w:p w:rsidR="00DF059E" w:rsidRDefault="00DF059E" w:rsidP="005719EB">
      <w:pPr>
        <w:widowControl/>
        <w:shd w:val="clear" w:color="auto" w:fill="FFFFFF"/>
        <w:jc w:val="both"/>
        <w:rPr>
          <w:bCs/>
          <w:color w:val="000000"/>
          <w:sz w:val="24"/>
          <w:szCs w:val="24"/>
        </w:rPr>
      </w:pPr>
    </w:p>
    <w:p w:rsidR="00DF059E" w:rsidRDefault="00DF059E" w:rsidP="005719EB">
      <w:pPr>
        <w:widowControl/>
        <w:shd w:val="clear" w:color="auto" w:fill="FFFFFF"/>
        <w:jc w:val="both"/>
        <w:rPr>
          <w:bCs/>
          <w:color w:val="000000"/>
          <w:sz w:val="24"/>
          <w:szCs w:val="24"/>
        </w:rPr>
      </w:pPr>
    </w:p>
    <w:p w:rsidR="00DF059E" w:rsidRDefault="00DF059E" w:rsidP="005719EB">
      <w:pPr>
        <w:widowControl/>
        <w:shd w:val="clear" w:color="auto" w:fill="FFFFFF"/>
        <w:jc w:val="both"/>
        <w:rPr>
          <w:bCs/>
          <w:color w:val="000000"/>
          <w:sz w:val="24"/>
          <w:szCs w:val="24"/>
        </w:rPr>
      </w:pPr>
    </w:p>
    <w:p w:rsidR="00DF059E" w:rsidRDefault="00DF059E" w:rsidP="005719EB">
      <w:pPr>
        <w:widowControl/>
        <w:shd w:val="clear" w:color="auto" w:fill="FFFFFF"/>
        <w:jc w:val="both"/>
        <w:rPr>
          <w:bCs/>
          <w:color w:val="000000"/>
          <w:sz w:val="24"/>
          <w:szCs w:val="24"/>
        </w:rPr>
      </w:pPr>
    </w:p>
    <w:p w:rsidR="00DF059E" w:rsidRDefault="00DF059E" w:rsidP="005719EB">
      <w:pPr>
        <w:widowControl/>
        <w:shd w:val="clear" w:color="auto" w:fill="FFFFFF"/>
        <w:jc w:val="both"/>
        <w:rPr>
          <w:bCs/>
          <w:color w:val="000000"/>
          <w:sz w:val="24"/>
          <w:szCs w:val="24"/>
        </w:rPr>
      </w:pPr>
    </w:p>
    <w:p w:rsidR="0010427A" w:rsidRDefault="0010427A" w:rsidP="005719EB">
      <w:pPr>
        <w:widowControl/>
        <w:shd w:val="clear" w:color="auto" w:fill="FFFFFF"/>
        <w:jc w:val="both"/>
        <w:rPr>
          <w:bCs/>
          <w:color w:val="000000"/>
          <w:sz w:val="24"/>
          <w:szCs w:val="24"/>
        </w:rPr>
      </w:pPr>
    </w:p>
    <w:p w:rsidR="0010427A" w:rsidRDefault="0010427A" w:rsidP="005719EB">
      <w:pPr>
        <w:widowControl/>
        <w:shd w:val="clear" w:color="auto" w:fill="FFFFFF"/>
        <w:jc w:val="both"/>
        <w:rPr>
          <w:bCs/>
          <w:color w:val="000000"/>
          <w:sz w:val="24"/>
          <w:szCs w:val="24"/>
        </w:rPr>
      </w:pPr>
    </w:p>
    <w:p w:rsidR="00002D86" w:rsidRDefault="00002D86" w:rsidP="005719EB">
      <w:pPr>
        <w:widowControl/>
        <w:shd w:val="clear" w:color="auto" w:fill="FFFFFF"/>
        <w:jc w:val="both"/>
        <w:rPr>
          <w:bCs/>
          <w:color w:val="000000"/>
          <w:sz w:val="24"/>
          <w:szCs w:val="24"/>
        </w:rPr>
      </w:pPr>
    </w:p>
    <w:p w:rsidR="00002D86" w:rsidRDefault="00002D86" w:rsidP="005719EB">
      <w:pPr>
        <w:widowControl/>
        <w:shd w:val="clear" w:color="auto" w:fill="FFFFFF"/>
        <w:jc w:val="both"/>
        <w:rPr>
          <w:bCs/>
          <w:color w:val="000000"/>
          <w:sz w:val="24"/>
          <w:szCs w:val="24"/>
        </w:rPr>
      </w:pPr>
    </w:p>
    <w:p w:rsidR="006E654E" w:rsidRDefault="006E654E" w:rsidP="005719EB">
      <w:pPr>
        <w:widowControl/>
        <w:shd w:val="clear" w:color="auto" w:fill="FFFFFF"/>
        <w:jc w:val="both"/>
        <w:rPr>
          <w:bCs/>
          <w:color w:val="000000"/>
          <w:sz w:val="24"/>
          <w:szCs w:val="24"/>
        </w:rPr>
      </w:pPr>
    </w:p>
    <w:p w:rsidR="007F3F43" w:rsidRDefault="007F3F43" w:rsidP="0015372A">
      <w:pPr>
        <w:widowControl/>
        <w:shd w:val="clear" w:color="auto" w:fill="FFFFFF"/>
        <w:jc w:val="center"/>
        <w:rPr>
          <w:bCs/>
          <w:color w:val="000000"/>
          <w:sz w:val="24"/>
          <w:szCs w:val="24"/>
        </w:rPr>
      </w:pPr>
    </w:p>
    <w:p w:rsidR="005719EB" w:rsidRDefault="005719EB" w:rsidP="0015372A">
      <w:pPr>
        <w:widowControl/>
        <w:shd w:val="clear" w:color="auto" w:fill="FFFFFF"/>
        <w:jc w:val="center"/>
        <w:rPr>
          <w:b/>
          <w:bCs/>
          <w:color w:val="000000"/>
          <w:sz w:val="22"/>
          <w:szCs w:val="22"/>
        </w:rPr>
      </w:pPr>
      <w:r w:rsidRPr="00355FAC">
        <w:rPr>
          <w:b/>
          <w:bCs/>
          <w:color w:val="000000"/>
          <w:sz w:val="22"/>
          <w:szCs w:val="22"/>
        </w:rPr>
        <w:lastRenderedPageBreak/>
        <w:t>ПРОГРАММА ДУХОВНО-НРАВСТВЕННОГО</w:t>
      </w:r>
      <w:r w:rsidR="0015372A">
        <w:rPr>
          <w:sz w:val="22"/>
          <w:szCs w:val="22"/>
        </w:rPr>
        <w:t xml:space="preserve"> </w:t>
      </w:r>
      <w:r w:rsidRPr="00355FAC">
        <w:rPr>
          <w:b/>
          <w:bCs/>
          <w:color w:val="000000"/>
          <w:sz w:val="22"/>
          <w:szCs w:val="22"/>
        </w:rPr>
        <w:t>РАЗВИТИЯ И ВОСПИТАНИЯ ОБУЧАЮЩИХСЯ</w:t>
      </w:r>
      <w:r w:rsidR="0015372A">
        <w:rPr>
          <w:sz w:val="22"/>
          <w:szCs w:val="22"/>
        </w:rPr>
        <w:t xml:space="preserve"> </w:t>
      </w:r>
      <w:r w:rsidRPr="00355FAC">
        <w:rPr>
          <w:b/>
          <w:bCs/>
          <w:color w:val="000000"/>
          <w:sz w:val="22"/>
          <w:szCs w:val="22"/>
        </w:rPr>
        <w:t>НА СТУПЕНИ НАЧАЛЬНОГО ОБЩЕГО</w:t>
      </w:r>
      <w:r w:rsidR="0015372A">
        <w:rPr>
          <w:sz w:val="22"/>
          <w:szCs w:val="22"/>
        </w:rPr>
        <w:t xml:space="preserve"> </w:t>
      </w:r>
      <w:r w:rsidRPr="00355FAC">
        <w:rPr>
          <w:b/>
          <w:bCs/>
          <w:color w:val="000000"/>
          <w:sz w:val="22"/>
          <w:szCs w:val="22"/>
        </w:rPr>
        <w:t>ОБРАЗОВАНИЯ</w:t>
      </w:r>
    </w:p>
    <w:p w:rsidR="0015372A" w:rsidRPr="00355FAC" w:rsidRDefault="0015372A" w:rsidP="0015372A">
      <w:pPr>
        <w:widowControl/>
        <w:shd w:val="clear" w:color="auto" w:fill="FFFFFF"/>
        <w:jc w:val="center"/>
        <w:rPr>
          <w:sz w:val="22"/>
          <w:szCs w:val="22"/>
        </w:rPr>
      </w:pPr>
    </w:p>
    <w:p w:rsidR="005719EB" w:rsidRPr="00196882" w:rsidRDefault="005719EB" w:rsidP="005719EB">
      <w:pPr>
        <w:widowControl/>
        <w:shd w:val="clear" w:color="auto" w:fill="FFFFFF"/>
        <w:jc w:val="both"/>
        <w:rPr>
          <w:b/>
          <w:sz w:val="24"/>
          <w:szCs w:val="24"/>
        </w:rPr>
      </w:pPr>
      <w:r w:rsidRPr="00196882">
        <w:rPr>
          <w:b/>
          <w:color w:val="000000"/>
          <w:sz w:val="24"/>
          <w:szCs w:val="24"/>
        </w:rPr>
        <w:t>Цель и задачи духовно-нравственного</w:t>
      </w:r>
    </w:p>
    <w:p w:rsidR="005719EB" w:rsidRPr="00196882" w:rsidRDefault="005719EB" w:rsidP="005719EB">
      <w:pPr>
        <w:widowControl/>
        <w:shd w:val="clear" w:color="auto" w:fill="FFFFFF"/>
        <w:jc w:val="both"/>
        <w:rPr>
          <w:b/>
          <w:sz w:val="24"/>
          <w:szCs w:val="24"/>
        </w:rPr>
      </w:pPr>
      <w:r w:rsidRPr="00196882">
        <w:rPr>
          <w:b/>
          <w:color w:val="000000"/>
          <w:sz w:val="24"/>
          <w:szCs w:val="24"/>
        </w:rPr>
        <w:t>развития и воспитания обучающихся на ступени начального общего образования</w:t>
      </w:r>
    </w:p>
    <w:p w:rsidR="005719EB" w:rsidRPr="00196882" w:rsidRDefault="005719EB" w:rsidP="005719EB">
      <w:pPr>
        <w:widowControl/>
        <w:shd w:val="clear" w:color="auto" w:fill="FFFFFF"/>
        <w:jc w:val="both"/>
        <w:rPr>
          <w:sz w:val="24"/>
          <w:szCs w:val="24"/>
        </w:rPr>
      </w:pPr>
      <w:r w:rsidRPr="00196882">
        <w:rPr>
          <w:color w:val="000000"/>
          <w:sz w:val="24"/>
          <w:szCs w:val="24"/>
        </w:rPr>
        <w:t>Цель и задачи духовно-нравственного развития и воспита</w:t>
      </w:r>
      <w:r w:rsidRPr="00196882">
        <w:rPr>
          <w:color w:val="000000"/>
          <w:sz w:val="24"/>
          <w:szCs w:val="24"/>
        </w:rPr>
        <w:softHyphen/>
        <w:t>ния обучающихся на ступени начального общего образования формулируются, достигаются и решаются в контексте нацио</w:t>
      </w:r>
      <w:r w:rsidRPr="00196882">
        <w:rPr>
          <w:color w:val="000000"/>
          <w:sz w:val="24"/>
          <w:szCs w:val="24"/>
        </w:rPr>
        <w:softHyphen/>
        <w:t>нального воспитательного идеала, представляющего собой высшую цель образования, нравственное (идеальное) пред</w:t>
      </w:r>
      <w:r w:rsidRPr="00196882">
        <w:rPr>
          <w:color w:val="000000"/>
          <w:sz w:val="24"/>
          <w:szCs w:val="24"/>
        </w:rPr>
        <w:softHyphen/>
        <w:t>ставление о человеке, на воспитание, обучение и развитие ко</w:t>
      </w:r>
      <w:r w:rsidRPr="00196882">
        <w:rPr>
          <w:color w:val="000000"/>
          <w:sz w:val="24"/>
          <w:szCs w:val="24"/>
        </w:rPr>
        <w:softHyphen/>
        <w:t>торого направлены усилия основных социальных субъектов: государства, семьи, школы, традиционных религиозных и об</w:t>
      </w:r>
      <w:r w:rsidRPr="00196882">
        <w:rPr>
          <w:color w:val="000000"/>
          <w:sz w:val="24"/>
          <w:szCs w:val="24"/>
        </w:rPr>
        <w:softHyphen/>
        <w:t>щественных организаций.</w:t>
      </w:r>
    </w:p>
    <w:p w:rsidR="005719EB" w:rsidRPr="00196882" w:rsidRDefault="005719EB" w:rsidP="005719EB">
      <w:pPr>
        <w:widowControl/>
        <w:shd w:val="clear" w:color="auto" w:fill="FFFFFF"/>
        <w:jc w:val="both"/>
        <w:rPr>
          <w:sz w:val="24"/>
          <w:szCs w:val="24"/>
        </w:rPr>
      </w:pPr>
      <w:r w:rsidRPr="00196882">
        <w:rPr>
          <w:color w:val="000000"/>
          <w:sz w:val="24"/>
          <w:szCs w:val="24"/>
        </w:rPr>
        <w:t xml:space="preserve">В Концепции такой идеал обоснован и сформулирована высшая цель образования — </w:t>
      </w:r>
      <w:r w:rsidRPr="00196882">
        <w:rPr>
          <w:b/>
          <w:bCs/>
          <w:color w:val="000000"/>
          <w:sz w:val="24"/>
          <w:szCs w:val="24"/>
        </w:rPr>
        <w:t>высоконравственный, творчес</w:t>
      </w:r>
      <w:r w:rsidRPr="00196882">
        <w:rPr>
          <w:b/>
          <w:bCs/>
          <w:color w:val="000000"/>
          <w:sz w:val="24"/>
          <w:szCs w:val="24"/>
        </w:rPr>
        <w:softHyphen/>
        <w:t>кий, компетентный гражданин России, принимающий судьбу Отечества как свою личную, осознающий ответ</w:t>
      </w:r>
      <w:r w:rsidRPr="00196882">
        <w:rPr>
          <w:b/>
          <w:bCs/>
          <w:color w:val="000000"/>
          <w:sz w:val="24"/>
          <w:szCs w:val="24"/>
        </w:rPr>
        <w:softHyphen/>
        <w:t>ственность за настоящее и будущее своей страны, уко</w:t>
      </w:r>
      <w:r w:rsidRPr="00196882">
        <w:rPr>
          <w:b/>
          <w:bCs/>
          <w:color w:val="000000"/>
          <w:sz w:val="24"/>
          <w:szCs w:val="24"/>
        </w:rPr>
        <w:softHyphen/>
        <w:t>ренённый в духовных и культурных традициях многона</w:t>
      </w:r>
      <w:r w:rsidRPr="00196882">
        <w:rPr>
          <w:b/>
          <w:bCs/>
          <w:color w:val="000000"/>
          <w:sz w:val="24"/>
          <w:szCs w:val="24"/>
        </w:rPr>
        <w:softHyphen/>
        <w:t>ционального народа Российской Федерации.</w:t>
      </w:r>
    </w:p>
    <w:p w:rsidR="005719EB" w:rsidRPr="00196882" w:rsidRDefault="005719EB" w:rsidP="005719EB">
      <w:pPr>
        <w:widowControl/>
        <w:shd w:val="clear" w:color="auto" w:fill="FFFFFF"/>
        <w:jc w:val="both"/>
        <w:rPr>
          <w:sz w:val="24"/>
          <w:szCs w:val="24"/>
        </w:rPr>
      </w:pPr>
      <w:r w:rsidRPr="00196882">
        <w:rPr>
          <w:b/>
          <w:bCs/>
          <w:color w:val="000000"/>
          <w:sz w:val="24"/>
          <w:szCs w:val="24"/>
        </w:rPr>
        <w:t xml:space="preserve">В </w:t>
      </w:r>
      <w:r w:rsidRPr="00196882">
        <w:rPr>
          <w:color w:val="000000"/>
          <w:sz w:val="24"/>
          <w:szCs w:val="24"/>
        </w:rPr>
        <w:t>программе духовно-нравственного развития и воспита</w:t>
      </w:r>
      <w:r w:rsidRPr="00196882">
        <w:rPr>
          <w:color w:val="000000"/>
          <w:sz w:val="24"/>
          <w:szCs w:val="24"/>
        </w:rPr>
        <w:softHyphen/>
        <w:t>ния обучающихся на ступени начального общего образования образовательного учреждения должен быть отражён нацио</w:t>
      </w:r>
      <w:r w:rsidRPr="00196882">
        <w:rPr>
          <w:color w:val="000000"/>
          <w:sz w:val="24"/>
          <w:szCs w:val="24"/>
        </w:rPr>
        <w:softHyphen/>
        <w:t>нальный воспитательный идеал. При этом, учитывая, что в современном процессе развития и воспитания ребёнка актив</w:t>
      </w:r>
      <w:r w:rsidRPr="00196882">
        <w:rPr>
          <w:color w:val="000000"/>
          <w:sz w:val="24"/>
          <w:szCs w:val="24"/>
        </w:rPr>
        <w:softHyphen/>
        <w:t>но участвуют не только традиционные субъекты (семья и об</w:t>
      </w:r>
      <w:r w:rsidRPr="00196882">
        <w:rPr>
          <w:color w:val="000000"/>
          <w:sz w:val="24"/>
          <w:szCs w:val="24"/>
        </w:rPr>
        <w:softHyphen/>
        <w:t>разовательное учреждение), но и различные общественные, культурные, религиозные организации, средства массовой ин</w:t>
      </w:r>
      <w:r w:rsidRPr="00196882">
        <w:rPr>
          <w:color w:val="000000"/>
          <w:sz w:val="24"/>
          <w:szCs w:val="24"/>
        </w:rPr>
        <w:softHyphen/>
        <w:t>формации (СМИ), необходимо обеспечить согласованность действий между этими субъектами в решении принципиаль</w:t>
      </w:r>
      <w:r w:rsidRPr="00196882">
        <w:rPr>
          <w:color w:val="000000"/>
          <w:sz w:val="24"/>
          <w:szCs w:val="24"/>
        </w:rPr>
        <w:softHyphen/>
        <w:t>ного вопроса о том, на воспитание какого человека направ</w:t>
      </w:r>
      <w:r w:rsidRPr="00196882">
        <w:rPr>
          <w:color w:val="000000"/>
          <w:sz w:val="24"/>
          <w:szCs w:val="24"/>
        </w:rPr>
        <w:softHyphen/>
        <w:t>лены непосредственные или опосредованные их усилия.</w:t>
      </w:r>
    </w:p>
    <w:p w:rsidR="005719EB" w:rsidRPr="00196882" w:rsidRDefault="005719EB" w:rsidP="005719EB">
      <w:pPr>
        <w:widowControl/>
        <w:shd w:val="clear" w:color="auto" w:fill="FFFFFF"/>
        <w:jc w:val="both"/>
        <w:rPr>
          <w:sz w:val="24"/>
          <w:szCs w:val="24"/>
        </w:rPr>
      </w:pPr>
      <w:r w:rsidRPr="00196882">
        <w:rPr>
          <w:color w:val="000000"/>
          <w:sz w:val="24"/>
          <w:szCs w:val="24"/>
        </w:rPr>
        <w:t>Педагогическое сообщество, образовательное учреждение способны взять инициативу в определении и реализации на</w:t>
      </w:r>
      <w:r w:rsidRPr="00196882">
        <w:rPr>
          <w:color w:val="000000"/>
          <w:sz w:val="24"/>
          <w:szCs w:val="24"/>
        </w:rPr>
        <w:softHyphen/>
        <w:t>циональных педагогических приоритетов. При этом нацио</w:t>
      </w:r>
      <w:r w:rsidRPr="00196882">
        <w:rPr>
          <w:color w:val="000000"/>
          <w:sz w:val="24"/>
          <w:szCs w:val="24"/>
        </w:rPr>
        <w:softHyphen/>
        <w:t>нальный воспитательный идеал должен стать принципиаль</w:t>
      </w:r>
      <w:r w:rsidRPr="00196882">
        <w:rPr>
          <w:color w:val="000000"/>
          <w:sz w:val="24"/>
          <w:szCs w:val="24"/>
        </w:rPr>
        <w:softHyphen/>
        <w:t>ной основой социального партнёрства как способа взаимо</w:t>
      </w:r>
      <w:r w:rsidRPr="00196882">
        <w:rPr>
          <w:color w:val="000000"/>
          <w:sz w:val="24"/>
          <w:szCs w:val="24"/>
        </w:rPr>
        <w:softHyphen/>
        <w:t>действия субъекта образовательного процесса с другими субъектами духовно-нравственного развития и воспитания де</w:t>
      </w:r>
      <w:r w:rsidRPr="00196882">
        <w:rPr>
          <w:color w:val="000000"/>
          <w:sz w:val="24"/>
          <w:szCs w:val="24"/>
        </w:rPr>
        <w:softHyphen/>
        <w:t>тей и молодёжи.</w:t>
      </w:r>
    </w:p>
    <w:p w:rsidR="005719EB" w:rsidRPr="00196882" w:rsidRDefault="005719EB" w:rsidP="005719EB">
      <w:pPr>
        <w:widowControl/>
        <w:shd w:val="clear" w:color="auto" w:fill="FFFFFF"/>
        <w:jc w:val="both"/>
        <w:rPr>
          <w:sz w:val="24"/>
          <w:szCs w:val="24"/>
        </w:rPr>
      </w:pPr>
      <w:r w:rsidRPr="00196882">
        <w:rPr>
          <w:color w:val="000000"/>
          <w:sz w:val="24"/>
          <w:szCs w:val="24"/>
        </w:rPr>
        <w:t>На основе национального воспитательного идеала форму</w:t>
      </w:r>
      <w:r w:rsidRPr="00196882">
        <w:rPr>
          <w:color w:val="000000"/>
          <w:sz w:val="24"/>
          <w:szCs w:val="24"/>
        </w:rPr>
        <w:softHyphen/>
        <w:t xml:space="preserve">лируется </w:t>
      </w:r>
      <w:r w:rsidRPr="00196882">
        <w:rPr>
          <w:b/>
          <w:bCs/>
          <w:color w:val="000000"/>
          <w:sz w:val="24"/>
          <w:szCs w:val="24"/>
        </w:rPr>
        <w:t>основная педагогическая цель — воспитание, со</w:t>
      </w:r>
      <w:r w:rsidRPr="00196882">
        <w:rPr>
          <w:b/>
          <w:bCs/>
          <w:color w:val="000000"/>
          <w:sz w:val="24"/>
          <w:szCs w:val="24"/>
        </w:rPr>
        <w:softHyphen/>
        <w:t>циально-педагогическая поддержка становления и разви</w:t>
      </w:r>
      <w:r w:rsidRPr="00196882">
        <w:rPr>
          <w:b/>
          <w:bCs/>
          <w:color w:val="000000"/>
          <w:sz w:val="24"/>
          <w:szCs w:val="24"/>
        </w:rPr>
        <w:softHyphen/>
        <w:t>тия высоконравственного, ответственного, инициативного и компетентного гражданина России.</w:t>
      </w:r>
    </w:p>
    <w:p w:rsidR="005719EB" w:rsidRPr="00196882" w:rsidRDefault="005719EB" w:rsidP="005719EB">
      <w:pPr>
        <w:widowControl/>
        <w:shd w:val="clear" w:color="auto" w:fill="FFFFFF"/>
        <w:jc w:val="both"/>
        <w:rPr>
          <w:sz w:val="24"/>
          <w:szCs w:val="24"/>
        </w:rPr>
      </w:pPr>
      <w:r w:rsidRPr="00196882">
        <w:rPr>
          <w:color w:val="000000"/>
          <w:sz w:val="24"/>
          <w:szCs w:val="24"/>
        </w:rPr>
        <w:t>На основе национального воспитательного идеала, важ</w:t>
      </w:r>
      <w:r w:rsidRPr="00196882">
        <w:rPr>
          <w:color w:val="000000"/>
          <w:sz w:val="24"/>
          <w:szCs w:val="24"/>
        </w:rPr>
        <w:softHyphen/>
        <w:t>нейших задач духовно-нравственного развития и воспитания, приведённых в Концепции, а также с учётом «Требований к результатам освоения основной образовательной программы начального общего образования», установленных Стандартом, определяются общие задачи духовно-нравственного развития и воспитания обучающихся на ступени начального общего образования:</w:t>
      </w:r>
    </w:p>
    <w:p w:rsidR="005719EB" w:rsidRPr="00196882" w:rsidRDefault="005719EB" w:rsidP="005719EB">
      <w:pPr>
        <w:widowControl/>
        <w:shd w:val="clear" w:color="auto" w:fill="FFFFFF"/>
        <w:jc w:val="both"/>
        <w:rPr>
          <w:sz w:val="24"/>
          <w:szCs w:val="24"/>
        </w:rPr>
      </w:pPr>
      <w:r w:rsidRPr="00196882">
        <w:rPr>
          <w:b/>
          <w:bCs/>
          <w:color w:val="000000"/>
          <w:sz w:val="24"/>
          <w:szCs w:val="24"/>
        </w:rPr>
        <w:t>В области формирования личностной культуры:</w:t>
      </w:r>
    </w:p>
    <w:p w:rsidR="005719EB" w:rsidRPr="00196882" w:rsidRDefault="005719EB" w:rsidP="005719EB">
      <w:pPr>
        <w:widowControl/>
        <w:shd w:val="clear" w:color="auto" w:fill="FFFFFF"/>
        <w:jc w:val="both"/>
        <w:rPr>
          <w:sz w:val="24"/>
          <w:szCs w:val="24"/>
        </w:rPr>
      </w:pPr>
      <w:r w:rsidRPr="00196882">
        <w:rPr>
          <w:color w:val="000000"/>
          <w:sz w:val="24"/>
          <w:szCs w:val="24"/>
        </w:rPr>
        <w:t>•  формирование способности к духовному развитию, реа</w:t>
      </w:r>
      <w:r w:rsidRPr="00196882">
        <w:rPr>
          <w:color w:val="000000"/>
          <w:sz w:val="24"/>
          <w:szCs w:val="24"/>
        </w:rPr>
        <w:softHyphen/>
        <w:t>лизации творческого потенциала в учебно-игровой, предмет</w:t>
      </w:r>
      <w:r w:rsidRPr="00196882">
        <w:rPr>
          <w:color w:val="000000"/>
          <w:sz w:val="24"/>
          <w:szCs w:val="24"/>
        </w:rPr>
        <w:softHyphen/>
        <w:t>но-продуктивной, социально ориентированной деятельности на основе нравственных установок и моральных норм, не</w:t>
      </w:r>
      <w:r w:rsidRPr="00196882">
        <w:rPr>
          <w:color w:val="000000"/>
          <w:sz w:val="24"/>
          <w:szCs w:val="24"/>
        </w:rPr>
        <w:softHyphen/>
        <w:t>прерывного образования, самовоспитания и универсальной духовно-нравственной компетенции — «становиться лучше»;</w:t>
      </w:r>
    </w:p>
    <w:p w:rsidR="005719EB" w:rsidRPr="00196882" w:rsidRDefault="005719EB" w:rsidP="005719EB">
      <w:pPr>
        <w:widowControl/>
        <w:shd w:val="clear" w:color="auto" w:fill="FFFFFF"/>
        <w:jc w:val="both"/>
        <w:rPr>
          <w:sz w:val="24"/>
          <w:szCs w:val="24"/>
        </w:rPr>
      </w:pPr>
      <w:r w:rsidRPr="00196882">
        <w:rPr>
          <w:color w:val="000000"/>
          <w:sz w:val="24"/>
          <w:szCs w:val="24"/>
        </w:rPr>
        <w:t>•  укрепление нравственности, основанной на свободе воли и духовных отечественных традициях, внутренней уста</w:t>
      </w:r>
      <w:r w:rsidRPr="00196882">
        <w:rPr>
          <w:color w:val="000000"/>
          <w:sz w:val="24"/>
          <w:szCs w:val="24"/>
        </w:rPr>
        <w:softHyphen/>
        <w:t>новке личности школьника поступать согласно своей со</w:t>
      </w:r>
      <w:r w:rsidRPr="00196882">
        <w:rPr>
          <w:color w:val="000000"/>
          <w:sz w:val="24"/>
          <w:szCs w:val="24"/>
        </w:rPr>
        <w:softHyphen/>
        <w:t>вести;</w:t>
      </w:r>
    </w:p>
    <w:p w:rsidR="005719EB" w:rsidRPr="00196882" w:rsidRDefault="005719EB" w:rsidP="005719EB">
      <w:pPr>
        <w:widowControl/>
        <w:shd w:val="clear" w:color="auto" w:fill="FFFFFF"/>
        <w:jc w:val="both"/>
        <w:rPr>
          <w:sz w:val="24"/>
          <w:szCs w:val="24"/>
        </w:rPr>
      </w:pPr>
      <w:r w:rsidRPr="00196882">
        <w:rPr>
          <w:color w:val="000000"/>
          <w:sz w:val="24"/>
          <w:szCs w:val="24"/>
        </w:rPr>
        <w:t>•  формирование основ нравственного самосознания лич</w:t>
      </w:r>
      <w:r w:rsidRPr="00196882">
        <w:rPr>
          <w:color w:val="000000"/>
          <w:sz w:val="24"/>
          <w:szCs w:val="24"/>
        </w:rPr>
        <w:softHyphen/>
        <w:t>ности (совести) — способности младшего школьника форму</w:t>
      </w:r>
      <w:r w:rsidRPr="00196882">
        <w:rPr>
          <w:color w:val="000000"/>
          <w:sz w:val="24"/>
          <w:szCs w:val="24"/>
        </w:rPr>
        <w:softHyphen/>
        <w:t>лировать собственные нравственные обязательства, осу</w:t>
      </w:r>
      <w:r w:rsidRPr="00196882">
        <w:rPr>
          <w:color w:val="000000"/>
          <w:sz w:val="24"/>
          <w:szCs w:val="24"/>
        </w:rPr>
        <w:softHyphen/>
        <w:t>ществлять нравственный самоконтроль, требовать от себя выполнения моральных норм, давать нравственную оценку своим и чужим поступкам;</w:t>
      </w:r>
    </w:p>
    <w:p w:rsidR="005719EB" w:rsidRPr="00196882" w:rsidRDefault="005719EB" w:rsidP="005719EB">
      <w:pPr>
        <w:widowControl/>
        <w:shd w:val="clear" w:color="auto" w:fill="FFFFFF"/>
        <w:jc w:val="both"/>
        <w:rPr>
          <w:sz w:val="24"/>
          <w:szCs w:val="24"/>
        </w:rPr>
      </w:pPr>
      <w:r w:rsidRPr="00196882">
        <w:rPr>
          <w:color w:val="000000"/>
          <w:sz w:val="24"/>
          <w:szCs w:val="24"/>
        </w:rPr>
        <w:t>•  формирование нравственного смысла учения;</w:t>
      </w:r>
    </w:p>
    <w:p w:rsidR="005719EB" w:rsidRPr="00196882" w:rsidRDefault="005719EB" w:rsidP="005719EB">
      <w:pPr>
        <w:widowControl/>
        <w:shd w:val="clear" w:color="auto" w:fill="FFFFFF"/>
        <w:jc w:val="both"/>
        <w:rPr>
          <w:sz w:val="24"/>
          <w:szCs w:val="24"/>
        </w:rPr>
      </w:pPr>
      <w:r w:rsidRPr="00196882">
        <w:rPr>
          <w:color w:val="000000"/>
          <w:sz w:val="24"/>
          <w:szCs w:val="24"/>
        </w:rPr>
        <w:t>•  формирование основ морали — осознанной обучающим</w:t>
      </w:r>
      <w:r w:rsidRPr="00196882">
        <w:rPr>
          <w:color w:val="000000"/>
          <w:sz w:val="24"/>
          <w:szCs w:val="24"/>
        </w:rPr>
        <w:softHyphen/>
        <w:t>ся необходимости определённого поведения, обусловленного принятыми в обществе представлениями о добре и зле, долж</w:t>
      </w:r>
      <w:r w:rsidRPr="00196882">
        <w:rPr>
          <w:color w:val="000000"/>
          <w:sz w:val="24"/>
          <w:szCs w:val="24"/>
        </w:rPr>
        <w:softHyphen/>
        <w:t xml:space="preserve">ном и </w:t>
      </w:r>
      <w:r w:rsidRPr="00196882">
        <w:rPr>
          <w:color w:val="000000"/>
          <w:sz w:val="24"/>
          <w:szCs w:val="24"/>
        </w:rPr>
        <w:lastRenderedPageBreak/>
        <w:t>недопустимом, укрепление у обучающегося позитивной нравственной самооценки, самоуважения и жизненного опти</w:t>
      </w:r>
      <w:r w:rsidRPr="00196882">
        <w:rPr>
          <w:color w:val="000000"/>
          <w:sz w:val="24"/>
          <w:szCs w:val="24"/>
        </w:rPr>
        <w:softHyphen/>
        <w:t>мизма;</w:t>
      </w:r>
    </w:p>
    <w:p w:rsidR="005719EB" w:rsidRPr="00196882" w:rsidRDefault="005719EB" w:rsidP="005719EB">
      <w:pPr>
        <w:widowControl/>
        <w:shd w:val="clear" w:color="auto" w:fill="FFFFFF"/>
        <w:jc w:val="both"/>
        <w:rPr>
          <w:sz w:val="24"/>
          <w:szCs w:val="24"/>
        </w:rPr>
      </w:pPr>
      <w:r w:rsidRPr="00196882">
        <w:rPr>
          <w:color w:val="000000"/>
          <w:sz w:val="24"/>
          <w:szCs w:val="24"/>
        </w:rPr>
        <w:t>•  принятие обучающимся базовых национальных ценнос</w:t>
      </w:r>
      <w:r w:rsidRPr="00196882">
        <w:rPr>
          <w:color w:val="000000"/>
          <w:sz w:val="24"/>
          <w:szCs w:val="24"/>
        </w:rPr>
        <w:softHyphen/>
        <w:t>тей, национальных и этнических духовных традиций;</w:t>
      </w:r>
    </w:p>
    <w:p w:rsidR="005719EB" w:rsidRPr="00196882" w:rsidRDefault="005719EB" w:rsidP="005719EB">
      <w:pPr>
        <w:widowControl/>
        <w:shd w:val="clear" w:color="auto" w:fill="FFFFFF"/>
        <w:jc w:val="both"/>
        <w:rPr>
          <w:sz w:val="24"/>
          <w:szCs w:val="24"/>
        </w:rPr>
      </w:pPr>
      <w:r w:rsidRPr="00196882">
        <w:rPr>
          <w:color w:val="000000"/>
          <w:sz w:val="24"/>
          <w:szCs w:val="24"/>
        </w:rPr>
        <w:t>•  формирование эстетических потребностей, ценностей и чувств;</w:t>
      </w:r>
    </w:p>
    <w:p w:rsidR="005719EB" w:rsidRPr="00196882" w:rsidRDefault="005719EB" w:rsidP="005719EB">
      <w:pPr>
        <w:widowControl/>
        <w:shd w:val="clear" w:color="auto" w:fill="FFFFFF"/>
        <w:jc w:val="both"/>
        <w:rPr>
          <w:sz w:val="24"/>
          <w:szCs w:val="24"/>
        </w:rPr>
      </w:pPr>
      <w:r w:rsidRPr="00196882">
        <w:rPr>
          <w:color w:val="000000"/>
          <w:sz w:val="24"/>
          <w:szCs w:val="24"/>
        </w:rPr>
        <w:t>•  формирование способности открыто выражать и отстаи</w:t>
      </w:r>
      <w:r w:rsidRPr="00196882">
        <w:rPr>
          <w:color w:val="000000"/>
          <w:sz w:val="24"/>
          <w:szCs w:val="24"/>
        </w:rPr>
        <w:softHyphen/>
        <w:t>вать свою нравственно оправданную позицию, проявлять кри</w:t>
      </w:r>
      <w:r w:rsidRPr="00196882">
        <w:rPr>
          <w:color w:val="000000"/>
          <w:sz w:val="24"/>
          <w:szCs w:val="24"/>
        </w:rPr>
        <w:softHyphen/>
        <w:t>тичность к собственным намерениям, мыслям и поступкам;</w:t>
      </w:r>
    </w:p>
    <w:p w:rsidR="005719EB" w:rsidRPr="00196882" w:rsidRDefault="005719EB" w:rsidP="005719EB">
      <w:pPr>
        <w:widowControl/>
        <w:shd w:val="clear" w:color="auto" w:fill="FFFFFF"/>
        <w:jc w:val="both"/>
        <w:rPr>
          <w:sz w:val="24"/>
          <w:szCs w:val="24"/>
        </w:rPr>
      </w:pPr>
      <w:r w:rsidRPr="00196882">
        <w:rPr>
          <w:color w:val="000000"/>
          <w:sz w:val="24"/>
          <w:szCs w:val="24"/>
        </w:rPr>
        <w:t>•  формирование способности к самостоятельным поступ</w:t>
      </w:r>
      <w:r w:rsidRPr="00196882">
        <w:rPr>
          <w:color w:val="000000"/>
          <w:sz w:val="24"/>
          <w:szCs w:val="24"/>
        </w:rPr>
        <w:softHyphen/>
        <w:t>кам и действиям, совершаемым на основе морального выбо</w:t>
      </w:r>
      <w:r w:rsidRPr="00196882">
        <w:rPr>
          <w:color w:val="000000"/>
          <w:sz w:val="24"/>
          <w:szCs w:val="24"/>
        </w:rPr>
        <w:softHyphen/>
        <w:t>ра, к принятию ответственности за их результаты;</w:t>
      </w:r>
    </w:p>
    <w:p w:rsidR="005719EB" w:rsidRPr="00196882" w:rsidRDefault="005719EB" w:rsidP="005719EB">
      <w:pPr>
        <w:widowControl/>
        <w:shd w:val="clear" w:color="auto" w:fill="FFFFFF"/>
        <w:jc w:val="both"/>
        <w:rPr>
          <w:sz w:val="24"/>
          <w:szCs w:val="24"/>
        </w:rPr>
      </w:pPr>
      <w:r w:rsidRPr="00196882">
        <w:rPr>
          <w:color w:val="000000"/>
          <w:sz w:val="24"/>
          <w:szCs w:val="24"/>
        </w:rPr>
        <w:t>•  развитие трудолюбия, способности к преодолению труд</w:t>
      </w:r>
      <w:r w:rsidRPr="00196882">
        <w:rPr>
          <w:color w:val="000000"/>
          <w:sz w:val="24"/>
          <w:szCs w:val="24"/>
        </w:rPr>
        <w:softHyphen/>
        <w:t>ностей, целеустремлённости и настойчивости в достижении результата;</w:t>
      </w:r>
    </w:p>
    <w:p w:rsidR="005719EB" w:rsidRPr="00196882" w:rsidRDefault="005719EB" w:rsidP="005719EB">
      <w:pPr>
        <w:jc w:val="both"/>
        <w:rPr>
          <w:sz w:val="24"/>
          <w:szCs w:val="24"/>
        </w:rPr>
      </w:pPr>
      <w:r w:rsidRPr="00196882">
        <w:rPr>
          <w:color w:val="000000"/>
          <w:sz w:val="24"/>
          <w:szCs w:val="24"/>
        </w:rPr>
        <w:t>•  осознание обучающимся ценности человеческой жизни, формирование умения противостоять в пределах своих воз</w:t>
      </w:r>
      <w:r w:rsidRPr="00196882">
        <w:rPr>
          <w:color w:val="000000"/>
          <w:sz w:val="24"/>
          <w:szCs w:val="24"/>
        </w:rPr>
        <w:softHyphen/>
        <w:t>можностей действиям и влияниям, представляющим угрозу для жизни, физического и нравственного здоровья, духовной безопасности личности.</w:t>
      </w:r>
    </w:p>
    <w:p w:rsidR="005719EB" w:rsidRPr="00196882" w:rsidRDefault="005719EB" w:rsidP="005719EB">
      <w:pPr>
        <w:widowControl/>
        <w:shd w:val="clear" w:color="auto" w:fill="FFFFFF"/>
        <w:jc w:val="both"/>
        <w:rPr>
          <w:sz w:val="24"/>
          <w:szCs w:val="24"/>
        </w:rPr>
      </w:pPr>
      <w:r w:rsidRPr="00196882">
        <w:rPr>
          <w:b/>
          <w:bCs/>
          <w:color w:val="000000"/>
          <w:sz w:val="24"/>
          <w:szCs w:val="24"/>
        </w:rPr>
        <w:t>В области формирования социальной культуры:</w:t>
      </w:r>
    </w:p>
    <w:p w:rsidR="005719EB" w:rsidRPr="00196882" w:rsidRDefault="005719EB" w:rsidP="005719EB">
      <w:pPr>
        <w:widowControl/>
        <w:shd w:val="clear" w:color="auto" w:fill="FFFFFF"/>
        <w:jc w:val="both"/>
        <w:rPr>
          <w:sz w:val="24"/>
          <w:szCs w:val="24"/>
        </w:rPr>
      </w:pPr>
      <w:r w:rsidRPr="00196882">
        <w:rPr>
          <w:color w:val="000000"/>
          <w:sz w:val="24"/>
          <w:szCs w:val="24"/>
        </w:rPr>
        <w:t>•  формирование основ российской гражданской идентичности;</w:t>
      </w:r>
    </w:p>
    <w:p w:rsidR="005719EB" w:rsidRPr="00196882" w:rsidRDefault="005719EB" w:rsidP="005719EB">
      <w:pPr>
        <w:widowControl/>
        <w:shd w:val="clear" w:color="auto" w:fill="FFFFFF"/>
        <w:jc w:val="both"/>
        <w:rPr>
          <w:sz w:val="24"/>
          <w:szCs w:val="24"/>
        </w:rPr>
      </w:pPr>
      <w:r w:rsidRPr="00196882">
        <w:rPr>
          <w:color w:val="000000"/>
          <w:sz w:val="24"/>
          <w:szCs w:val="24"/>
        </w:rPr>
        <w:t>•  пробуждение веры в Россию, чувства личной ответствен</w:t>
      </w:r>
      <w:r w:rsidRPr="00196882">
        <w:rPr>
          <w:color w:val="000000"/>
          <w:sz w:val="24"/>
          <w:szCs w:val="24"/>
        </w:rPr>
        <w:softHyphen/>
        <w:t>ности за Отечество;</w:t>
      </w:r>
    </w:p>
    <w:p w:rsidR="005719EB" w:rsidRPr="00196882" w:rsidRDefault="005719EB" w:rsidP="005719EB">
      <w:pPr>
        <w:widowControl/>
        <w:shd w:val="clear" w:color="auto" w:fill="FFFFFF"/>
        <w:jc w:val="both"/>
        <w:rPr>
          <w:sz w:val="24"/>
          <w:szCs w:val="24"/>
        </w:rPr>
      </w:pPr>
      <w:r w:rsidRPr="00196882">
        <w:rPr>
          <w:color w:val="000000"/>
          <w:sz w:val="24"/>
          <w:szCs w:val="24"/>
        </w:rPr>
        <w:t>•  воспитание ценностного отношения к своему нацио</w:t>
      </w:r>
      <w:r w:rsidRPr="00196882">
        <w:rPr>
          <w:color w:val="000000"/>
          <w:sz w:val="24"/>
          <w:szCs w:val="24"/>
        </w:rPr>
        <w:softHyphen/>
        <w:t>нальному языку и культуре;</w:t>
      </w:r>
    </w:p>
    <w:p w:rsidR="005719EB" w:rsidRPr="00196882" w:rsidRDefault="005719EB" w:rsidP="005719EB">
      <w:pPr>
        <w:widowControl/>
        <w:shd w:val="clear" w:color="auto" w:fill="FFFFFF"/>
        <w:jc w:val="both"/>
        <w:rPr>
          <w:sz w:val="24"/>
          <w:szCs w:val="24"/>
        </w:rPr>
      </w:pPr>
      <w:r w:rsidRPr="00196882">
        <w:rPr>
          <w:color w:val="000000"/>
          <w:sz w:val="24"/>
          <w:szCs w:val="24"/>
        </w:rPr>
        <w:t>•  формирование патриотизма и гражданской солидарности;</w:t>
      </w:r>
    </w:p>
    <w:p w:rsidR="005719EB" w:rsidRPr="00196882" w:rsidRDefault="005719EB" w:rsidP="005719EB">
      <w:pPr>
        <w:widowControl/>
        <w:shd w:val="clear" w:color="auto" w:fill="FFFFFF"/>
        <w:jc w:val="both"/>
        <w:rPr>
          <w:sz w:val="24"/>
          <w:szCs w:val="24"/>
        </w:rPr>
      </w:pPr>
      <w:r w:rsidRPr="00196882">
        <w:rPr>
          <w:color w:val="000000"/>
          <w:sz w:val="24"/>
          <w:szCs w:val="24"/>
        </w:rPr>
        <w:t>•  развитие навыков организации и осуществления сотруд</w:t>
      </w:r>
      <w:r w:rsidRPr="00196882">
        <w:rPr>
          <w:color w:val="000000"/>
          <w:sz w:val="24"/>
          <w:szCs w:val="24"/>
        </w:rPr>
        <w:softHyphen/>
        <w:t>ничества с педагогами, сверстниками, родителями, старшими детьми в решении общих проблем;</w:t>
      </w:r>
    </w:p>
    <w:p w:rsidR="005719EB" w:rsidRPr="00196882" w:rsidRDefault="005719EB" w:rsidP="005719EB">
      <w:pPr>
        <w:widowControl/>
        <w:shd w:val="clear" w:color="auto" w:fill="FFFFFF"/>
        <w:jc w:val="both"/>
        <w:rPr>
          <w:sz w:val="24"/>
          <w:szCs w:val="24"/>
        </w:rPr>
      </w:pPr>
      <w:r w:rsidRPr="00196882">
        <w:rPr>
          <w:color w:val="000000"/>
          <w:sz w:val="24"/>
          <w:szCs w:val="24"/>
        </w:rPr>
        <w:t>•  укрепление доверия к другим людям;</w:t>
      </w:r>
    </w:p>
    <w:p w:rsidR="005719EB" w:rsidRPr="00196882" w:rsidRDefault="005719EB" w:rsidP="005719EB">
      <w:pPr>
        <w:widowControl/>
        <w:shd w:val="clear" w:color="auto" w:fill="FFFFFF"/>
        <w:jc w:val="both"/>
        <w:rPr>
          <w:sz w:val="24"/>
          <w:szCs w:val="24"/>
        </w:rPr>
      </w:pPr>
      <w:r w:rsidRPr="00196882">
        <w:rPr>
          <w:color w:val="000000"/>
          <w:sz w:val="24"/>
          <w:szCs w:val="24"/>
        </w:rPr>
        <w:t>•  развитие доброжелательности и эмоциональной отзыв</w:t>
      </w:r>
      <w:r w:rsidRPr="00196882">
        <w:rPr>
          <w:color w:val="000000"/>
          <w:sz w:val="24"/>
          <w:szCs w:val="24"/>
        </w:rPr>
        <w:softHyphen/>
        <w:t>чивости, понимания и сопереживания другим людям;</w:t>
      </w:r>
    </w:p>
    <w:p w:rsidR="005719EB" w:rsidRPr="00196882" w:rsidRDefault="005719EB" w:rsidP="005719EB">
      <w:pPr>
        <w:widowControl/>
        <w:shd w:val="clear" w:color="auto" w:fill="FFFFFF"/>
        <w:jc w:val="both"/>
        <w:rPr>
          <w:sz w:val="24"/>
          <w:szCs w:val="24"/>
        </w:rPr>
      </w:pPr>
      <w:r w:rsidRPr="00196882">
        <w:rPr>
          <w:color w:val="000000"/>
          <w:sz w:val="24"/>
          <w:szCs w:val="24"/>
        </w:rPr>
        <w:t>•  становление гуманистических и демократических ценно</w:t>
      </w:r>
      <w:r w:rsidRPr="00196882">
        <w:rPr>
          <w:color w:val="000000"/>
          <w:sz w:val="24"/>
          <w:szCs w:val="24"/>
        </w:rPr>
        <w:softHyphen/>
        <w:t>стных ориентации;</w:t>
      </w:r>
    </w:p>
    <w:p w:rsidR="005719EB" w:rsidRPr="00196882" w:rsidRDefault="005719EB" w:rsidP="005719EB">
      <w:pPr>
        <w:widowControl/>
        <w:shd w:val="clear" w:color="auto" w:fill="FFFFFF"/>
        <w:jc w:val="both"/>
        <w:rPr>
          <w:sz w:val="24"/>
          <w:szCs w:val="24"/>
        </w:rPr>
      </w:pPr>
      <w:r w:rsidRPr="00196882">
        <w:rPr>
          <w:color w:val="000000"/>
          <w:sz w:val="24"/>
          <w:szCs w:val="24"/>
        </w:rPr>
        <w:t>•  формирование осознанного и уважительного отношения к традиционным российским религиям и религиозным орга</w:t>
      </w:r>
      <w:r w:rsidRPr="00196882">
        <w:rPr>
          <w:color w:val="000000"/>
          <w:sz w:val="24"/>
          <w:szCs w:val="24"/>
        </w:rPr>
        <w:softHyphen/>
        <w:t>низациям, к вере и религиозным убеждениям;</w:t>
      </w:r>
    </w:p>
    <w:p w:rsidR="005719EB" w:rsidRPr="00196882" w:rsidRDefault="005719EB" w:rsidP="005719EB">
      <w:pPr>
        <w:widowControl/>
        <w:shd w:val="clear" w:color="auto" w:fill="FFFFFF"/>
        <w:jc w:val="both"/>
        <w:rPr>
          <w:sz w:val="24"/>
          <w:szCs w:val="24"/>
        </w:rPr>
      </w:pPr>
      <w:r w:rsidRPr="00196882">
        <w:rPr>
          <w:color w:val="000000"/>
          <w:sz w:val="24"/>
          <w:szCs w:val="24"/>
        </w:rPr>
        <w:t>•  формирование толерантности и основ культуры межэт</w:t>
      </w:r>
      <w:r w:rsidRPr="00196882">
        <w:rPr>
          <w:color w:val="000000"/>
          <w:sz w:val="24"/>
          <w:szCs w:val="24"/>
        </w:rPr>
        <w:softHyphen/>
        <w:t>нического общения, уважения к языку, культурным, религи</w:t>
      </w:r>
      <w:r w:rsidRPr="00196882">
        <w:rPr>
          <w:color w:val="000000"/>
          <w:sz w:val="24"/>
          <w:szCs w:val="24"/>
        </w:rPr>
        <w:softHyphen/>
        <w:t>озным традициям, истории и образу жизни представителей народов России.</w:t>
      </w:r>
    </w:p>
    <w:p w:rsidR="005719EB" w:rsidRPr="00196882" w:rsidRDefault="005719EB" w:rsidP="005719EB">
      <w:pPr>
        <w:widowControl/>
        <w:shd w:val="clear" w:color="auto" w:fill="FFFFFF"/>
        <w:jc w:val="both"/>
        <w:rPr>
          <w:sz w:val="24"/>
          <w:szCs w:val="24"/>
        </w:rPr>
      </w:pPr>
      <w:r w:rsidRPr="00196882">
        <w:rPr>
          <w:b/>
          <w:bCs/>
          <w:color w:val="000000"/>
          <w:sz w:val="24"/>
          <w:szCs w:val="24"/>
        </w:rPr>
        <w:t>В области формирования семейной культуры:</w:t>
      </w:r>
    </w:p>
    <w:p w:rsidR="005719EB" w:rsidRPr="00196882" w:rsidRDefault="005719EB" w:rsidP="005719EB">
      <w:pPr>
        <w:widowControl/>
        <w:shd w:val="clear" w:color="auto" w:fill="FFFFFF"/>
        <w:jc w:val="both"/>
        <w:rPr>
          <w:sz w:val="24"/>
          <w:szCs w:val="24"/>
        </w:rPr>
      </w:pPr>
      <w:r w:rsidRPr="00196882">
        <w:rPr>
          <w:color w:val="000000"/>
          <w:sz w:val="24"/>
          <w:szCs w:val="24"/>
        </w:rPr>
        <w:t>•  формирование отношения к семье как основе россий</w:t>
      </w:r>
      <w:r w:rsidRPr="00196882">
        <w:rPr>
          <w:color w:val="000000"/>
          <w:sz w:val="24"/>
          <w:szCs w:val="24"/>
        </w:rPr>
        <w:softHyphen/>
        <w:t>ского общества;</w:t>
      </w:r>
    </w:p>
    <w:p w:rsidR="005719EB" w:rsidRPr="00196882" w:rsidRDefault="005719EB" w:rsidP="005719EB">
      <w:pPr>
        <w:widowControl/>
        <w:shd w:val="clear" w:color="auto" w:fill="FFFFFF"/>
        <w:jc w:val="both"/>
        <w:rPr>
          <w:sz w:val="24"/>
          <w:szCs w:val="24"/>
        </w:rPr>
      </w:pPr>
      <w:r w:rsidRPr="00196882">
        <w:rPr>
          <w:color w:val="000000"/>
          <w:sz w:val="24"/>
          <w:szCs w:val="24"/>
        </w:rPr>
        <w:t>•  формирование у обучающегося уважительного отноше</w:t>
      </w:r>
      <w:r w:rsidRPr="00196882">
        <w:rPr>
          <w:color w:val="000000"/>
          <w:sz w:val="24"/>
          <w:szCs w:val="24"/>
        </w:rPr>
        <w:softHyphen/>
        <w:t>ния к родителям, осознанного, заботливого отношения к старшим и младшим;</w:t>
      </w:r>
    </w:p>
    <w:p w:rsidR="005719EB" w:rsidRPr="00196882" w:rsidRDefault="005719EB" w:rsidP="005719EB">
      <w:pPr>
        <w:widowControl/>
        <w:shd w:val="clear" w:color="auto" w:fill="FFFFFF"/>
        <w:jc w:val="both"/>
        <w:rPr>
          <w:sz w:val="24"/>
          <w:szCs w:val="24"/>
        </w:rPr>
      </w:pPr>
      <w:r w:rsidRPr="00196882">
        <w:rPr>
          <w:color w:val="000000"/>
          <w:sz w:val="24"/>
          <w:szCs w:val="24"/>
        </w:rPr>
        <w:t>•  формирование представления о семейных ценностях, тендерных семейных ролях и уважения к ним;</w:t>
      </w:r>
    </w:p>
    <w:p w:rsidR="005719EB" w:rsidRPr="00196882" w:rsidRDefault="005719EB" w:rsidP="005719EB">
      <w:pPr>
        <w:widowControl/>
        <w:shd w:val="clear" w:color="auto" w:fill="FFFFFF"/>
        <w:jc w:val="both"/>
        <w:rPr>
          <w:sz w:val="24"/>
          <w:szCs w:val="24"/>
        </w:rPr>
      </w:pPr>
      <w:r w:rsidRPr="00196882">
        <w:rPr>
          <w:color w:val="000000"/>
          <w:sz w:val="24"/>
          <w:szCs w:val="24"/>
        </w:rPr>
        <w:t>•  знакомство обучающегося с культурно-историческими и этническими традициями российской семьи.</w:t>
      </w:r>
    </w:p>
    <w:p w:rsidR="005719EB" w:rsidRPr="00196882" w:rsidRDefault="005719EB" w:rsidP="005719EB">
      <w:pPr>
        <w:widowControl/>
        <w:shd w:val="clear" w:color="auto" w:fill="FFFFFF"/>
        <w:jc w:val="both"/>
        <w:rPr>
          <w:color w:val="000000"/>
          <w:sz w:val="24"/>
          <w:szCs w:val="24"/>
        </w:rPr>
      </w:pPr>
      <w:r w:rsidRPr="00196882">
        <w:rPr>
          <w:color w:val="000000"/>
          <w:sz w:val="24"/>
          <w:szCs w:val="24"/>
        </w:rPr>
        <w:t>Образовательное учреждение может конкретизировать об</w:t>
      </w:r>
      <w:r w:rsidRPr="00196882">
        <w:rPr>
          <w:color w:val="000000"/>
          <w:sz w:val="24"/>
          <w:szCs w:val="24"/>
        </w:rPr>
        <w:softHyphen/>
        <w:t>щие задачи духовно-нравственного развития и воспитания обучающихся для более полного достижения национального воспитательного идеала с учётом национальных и региональ</w:t>
      </w:r>
      <w:r w:rsidRPr="00196882">
        <w:rPr>
          <w:color w:val="000000"/>
          <w:sz w:val="24"/>
          <w:szCs w:val="24"/>
        </w:rPr>
        <w:softHyphen/>
        <w:t>ных условий и особенностей организации образовательного процесса, потребностей обучающихся и их родителей (закон</w:t>
      </w:r>
      <w:r w:rsidRPr="00196882">
        <w:rPr>
          <w:color w:val="000000"/>
          <w:sz w:val="24"/>
          <w:szCs w:val="24"/>
        </w:rPr>
        <w:softHyphen/>
        <w:t>ных представителей).</w:t>
      </w:r>
    </w:p>
    <w:p w:rsidR="005719EB" w:rsidRPr="00196882" w:rsidRDefault="005719EB" w:rsidP="005719EB">
      <w:pPr>
        <w:widowControl/>
        <w:shd w:val="clear" w:color="auto" w:fill="FFFFFF"/>
        <w:jc w:val="both"/>
        <w:rPr>
          <w:sz w:val="24"/>
          <w:szCs w:val="24"/>
        </w:rPr>
      </w:pPr>
    </w:p>
    <w:p w:rsidR="005719EB" w:rsidRPr="00196882" w:rsidRDefault="005719EB" w:rsidP="005719EB">
      <w:pPr>
        <w:widowControl/>
        <w:shd w:val="clear" w:color="auto" w:fill="FFFFFF"/>
        <w:jc w:val="both"/>
        <w:rPr>
          <w:sz w:val="24"/>
          <w:szCs w:val="24"/>
        </w:rPr>
      </w:pPr>
      <w:r w:rsidRPr="00196882">
        <w:rPr>
          <w:color w:val="000000"/>
          <w:sz w:val="24"/>
          <w:szCs w:val="24"/>
        </w:rPr>
        <w:t>Ценностные установки духовно-нравственного развития и воспитания обучающихся</w:t>
      </w:r>
    </w:p>
    <w:p w:rsidR="005719EB" w:rsidRPr="00196882" w:rsidRDefault="005719EB" w:rsidP="005719EB">
      <w:pPr>
        <w:widowControl/>
        <w:shd w:val="clear" w:color="auto" w:fill="FFFFFF"/>
        <w:jc w:val="both"/>
        <w:rPr>
          <w:sz w:val="24"/>
          <w:szCs w:val="24"/>
        </w:rPr>
      </w:pPr>
      <w:r w:rsidRPr="00196882">
        <w:rPr>
          <w:color w:val="000000"/>
          <w:sz w:val="24"/>
          <w:szCs w:val="24"/>
        </w:rPr>
        <w:t>Содержанием духовно-нравственного развития и воспита</w:t>
      </w:r>
      <w:r w:rsidRPr="00196882">
        <w:rPr>
          <w:color w:val="000000"/>
          <w:sz w:val="24"/>
          <w:szCs w:val="24"/>
        </w:rPr>
        <w:softHyphen/>
        <w:t>ния являются ценности, хранимые в культурных, этнических, семейных и других социокультурных традициях и передаваемые от поколения к поколению. В Концепции приведена система базовых национальных ценностей. Критерием систе</w:t>
      </w:r>
      <w:r w:rsidRPr="00196882">
        <w:rPr>
          <w:color w:val="000000"/>
          <w:sz w:val="24"/>
          <w:szCs w:val="24"/>
        </w:rPr>
        <w:softHyphen/>
        <w:t>матизации и разделения по определённым группам этих цен</w:t>
      </w:r>
      <w:r w:rsidRPr="00196882">
        <w:rPr>
          <w:color w:val="000000"/>
          <w:sz w:val="24"/>
          <w:szCs w:val="24"/>
        </w:rPr>
        <w:softHyphen/>
        <w:t>ностей приняты источники нравственности и человечности, т. е. те области общественных отношений, деятельности и сознания, опора на которые позволяет человеку противосто</w:t>
      </w:r>
      <w:r w:rsidRPr="00196882">
        <w:rPr>
          <w:color w:val="000000"/>
          <w:sz w:val="24"/>
          <w:szCs w:val="24"/>
        </w:rPr>
        <w:softHyphen/>
        <w:t xml:space="preserve">ять </w:t>
      </w:r>
      <w:r w:rsidRPr="00196882">
        <w:rPr>
          <w:color w:val="000000"/>
          <w:sz w:val="24"/>
          <w:szCs w:val="24"/>
        </w:rPr>
        <w:lastRenderedPageBreak/>
        <w:t>разрушительным влияниям и продуктивно развивать своё сознание, жизнь, систему общественных отношений.</w:t>
      </w:r>
    </w:p>
    <w:p w:rsidR="005719EB" w:rsidRPr="00196882" w:rsidRDefault="005719EB" w:rsidP="005719EB">
      <w:pPr>
        <w:widowControl/>
        <w:shd w:val="clear" w:color="auto" w:fill="FFFFFF"/>
        <w:jc w:val="both"/>
        <w:rPr>
          <w:sz w:val="24"/>
          <w:szCs w:val="24"/>
        </w:rPr>
      </w:pPr>
      <w:r w:rsidRPr="00196882">
        <w:rPr>
          <w:color w:val="000000"/>
          <w:sz w:val="24"/>
          <w:szCs w:val="24"/>
        </w:rPr>
        <w:t>Традиционными источниками нравственности являются:</w:t>
      </w:r>
    </w:p>
    <w:p w:rsidR="005719EB" w:rsidRPr="00196882" w:rsidRDefault="005719EB" w:rsidP="005719EB">
      <w:pPr>
        <w:widowControl/>
        <w:shd w:val="clear" w:color="auto" w:fill="FFFFFF"/>
        <w:jc w:val="both"/>
        <w:rPr>
          <w:sz w:val="24"/>
          <w:szCs w:val="24"/>
        </w:rPr>
      </w:pPr>
      <w:r w:rsidRPr="00196882">
        <w:rPr>
          <w:color w:val="000000"/>
          <w:sz w:val="24"/>
          <w:szCs w:val="24"/>
        </w:rPr>
        <w:t>•  патриотизм — любовь к Родине, своему краю, своему народу, служение Отечеству;</w:t>
      </w:r>
    </w:p>
    <w:p w:rsidR="005719EB" w:rsidRPr="00196882" w:rsidRDefault="005719EB" w:rsidP="005719EB">
      <w:pPr>
        <w:widowControl/>
        <w:shd w:val="clear" w:color="auto" w:fill="FFFFFF"/>
        <w:jc w:val="both"/>
        <w:rPr>
          <w:sz w:val="24"/>
          <w:szCs w:val="24"/>
        </w:rPr>
      </w:pPr>
      <w:r w:rsidRPr="00196882">
        <w:rPr>
          <w:color w:val="000000"/>
          <w:sz w:val="24"/>
          <w:szCs w:val="24"/>
        </w:rPr>
        <w:t>•  социальная солидарность — свобода личная и нацио</w:t>
      </w:r>
      <w:r w:rsidRPr="00196882">
        <w:rPr>
          <w:color w:val="000000"/>
          <w:sz w:val="24"/>
          <w:szCs w:val="24"/>
        </w:rPr>
        <w:softHyphen/>
        <w:t>нальная; уважение и доверие к людям, институтам государ</w:t>
      </w:r>
      <w:r w:rsidRPr="00196882">
        <w:rPr>
          <w:color w:val="000000"/>
          <w:sz w:val="24"/>
          <w:szCs w:val="24"/>
        </w:rPr>
        <w:softHyphen/>
        <w:t>ства и гражданского общества; справедливость, равноправие, милосердие, честь, достоинство;</w:t>
      </w:r>
    </w:p>
    <w:p w:rsidR="005719EB" w:rsidRPr="00196882" w:rsidRDefault="005719EB" w:rsidP="005719EB">
      <w:pPr>
        <w:widowControl/>
        <w:shd w:val="clear" w:color="auto" w:fill="FFFFFF"/>
        <w:jc w:val="both"/>
        <w:rPr>
          <w:sz w:val="24"/>
          <w:szCs w:val="24"/>
        </w:rPr>
      </w:pPr>
      <w:r w:rsidRPr="00196882">
        <w:rPr>
          <w:color w:val="000000"/>
          <w:sz w:val="24"/>
          <w:szCs w:val="24"/>
        </w:rPr>
        <w:t>•  гражданственность — долг перед Отечеством, правовое государство, гражданское общество, закон и правопорядок, поликультурный мир, свобода совести и вероисповедания, за</w:t>
      </w:r>
      <w:r w:rsidRPr="00196882">
        <w:rPr>
          <w:color w:val="000000"/>
          <w:sz w:val="24"/>
          <w:szCs w:val="24"/>
        </w:rPr>
        <w:softHyphen/>
        <w:t>бота о благосостоянии общества;</w:t>
      </w:r>
    </w:p>
    <w:p w:rsidR="005719EB" w:rsidRPr="00196882" w:rsidRDefault="005719EB" w:rsidP="005719EB">
      <w:pPr>
        <w:widowControl/>
        <w:shd w:val="clear" w:color="auto" w:fill="FFFFFF"/>
        <w:jc w:val="both"/>
        <w:rPr>
          <w:sz w:val="24"/>
          <w:szCs w:val="24"/>
        </w:rPr>
      </w:pPr>
      <w:r w:rsidRPr="00196882">
        <w:rPr>
          <w:color w:val="000000"/>
          <w:sz w:val="24"/>
          <w:szCs w:val="24"/>
        </w:rPr>
        <w:t>•  семья — любовь и верность, забота, помощь и поддерж</w:t>
      </w:r>
      <w:r w:rsidRPr="00196882">
        <w:rPr>
          <w:color w:val="000000"/>
          <w:sz w:val="24"/>
          <w:szCs w:val="24"/>
        </w:rPr>
        <w:softHyphen/>
        <w:t>ка, равноправие, здоровье, достаток, уважение к родителям, забота о старших и младших, забота о продолжении рода;</w:t>
      </w:r>
    </w:p>
    <w:p w:rsidR="005719EB" w:rsidRPr="00196882" w:rsidRDefault="005719EB" w:rsidP="005719EB">
      <w:pPr>
        <w:widowControl/>
        <w:shd w:val="clear" w:color="auto" w:fill="FFFFFF"/>
        <w:jc w:val="both"/>
        <w:rPr>
          <w:sz w:val="24"/>
          <w:szCs w:val="24"/>
        </w:rPr>
      </w:pPr>
      <w:r w:rsidRPr="00196882">
        <w:rPr>
          <w:color w:val="000000"/>
          <w:sz w:val="24"/>
          <w:szCs w:val="24"/>
        </w:rPr>
        <w:t>•  личность — саморазвитие и совершенствование, смысл жизни, внутренняя гармония, самоприятие и самоуважение, достоинство, любовь к жизни и человечеству, мудрость, спо</w:t>
      </w:r>
      <w:r w:rsidRPr="00196882">
        <w:rPr>
          <w:color w:val="000000"/>
          <w:sz w:val="24"/>
          <w:szCs w:val="24"/>
        </w:rPr>
        <w:softHyphen/>
        <w:t>собность к личностному и нравственному выбору;</w:t>
      </w:r>
    </w:p>
    <w:p w:rsidR="005719EB" w:rsidRPr="00196882" w:rsidRDefault="005719EB" w:rsidP="005719EB">
      <w:pPr>
        <w:widowControl/>
        <w:shd w:val="clear" w:color="auto" w:fill="FFFFFF"/>
        <w:jc w:val="both"/>
        <w:rPr>
          <w:sz w:val="24"/>
          <w:szCs w:val="24"/>
        </w:rPr>
      </w:pPr>
      <w:r w:rsidRPr="00196882">
        <w:rPr>
          <w:color w:val="000000"/>
          <w:sz w:val="24"/>
          <w:szCs w:val="24"/>
        </w:rPr>
        <w:t>•  труд и творчество — уважение к труду, творчество и со</w:t>
      </w:r>
      <w:r w:rsidRPr="00196882">
        <w:rPr>
          <w:color w:val="000000"/>
          <w:sz w:val="24"/>
          <w:szCs w:val="24"/>
        </w:rPr>
        <w:softHyphen/>
        <w:t>зидание, целеустремлённость и настойчивость, трудолюбие;</w:t>
      </w:r>
    </w:p>
    <w:p w:rsidR="005719EB" w:rsidRPr="00196882" w:rsidRDefault="005719EB" w:rsidP="005719EB">
      <w:pPr>
        <w:widowControl/>
        <w:shd w:val="clear" w:color="auto" w:fill="FFFFFF"/>
        <w:jc w:val="both"/>
        <w:rPr>
          <w:sz w:val="24"/>
          <w:szCs w:val="24"/>
        </w:rPr>
      </w:pPr>
      <w:r w:rsidRPr="00196882">
        <w:rPr>
          <w:color w:val="000000"/>
          <w:sz w:val="24"/>
          <w:szCs w:val="24"/>
        </w:rPr>
        <w:t>•  наука — ценность знания, стремление к познанию и ис</w:t>
      </w:r>
      <w:r w:rsidRPr="00196882">
        <w:rPr>
          <w:color w:val="000000"/>
          <w:sz w:val="24"/>
          <w:szCs w:val="24"/>
        </w:rPr>
        <w:softHyphen/>
        <w:t>тине, научная картина мира;</w:t>
      </w:r>
    </w:p>
    <w:p w:rsidR="005719EB" w:rsidRPr="00196882" w:rsidRDefault="005719EB" w:rsidP="005719EB">
      <w:pPr>
        <w:widowControl/>
        <w:shd w:val="clear" w:color="auto" w:fill="FFFFFF"/>
        <w:jc w:val="both"/>
        <w:rPr>
          <w:sz w:val="24"/>
          <w:szCs w:val="24"/>
        </w:rPr>
      </w:pPr>
      <w:r w:rsidRPr="00196882">
        <w:rPr>
          <w:color w:val="000000"/>
          <w:sz w:val="24"/>
          <w:szCs w:val="24"/>
        </w:rPr>
        <w:t>•  традиционные религии — представления о вере, духов</w:t>
      </w:r>
      <w:r w:rsidRPr="00196882">
        <w:rPr>
          <w:color w:val="000000"/>
          <w:sz w:val="24"/>
          <w:szCs w:val="24"/>
        </w:rPr>
        <w:softHyphen/>
        <w:t>ности, религиозной жизни человека, ценности религиозного мировоззрения, толерантности, формируемые на основе меж</w:t>
      </w:r>
      <w:r w:rsidRPr="00196882">
        <w:rPr>
          <w:color w:val="000000"/>
          <w:sz w:val="24"/>
          <w:szCs w:val="24"/>
        </w:rPr>
        <w:softHyphen/>
        <w:t>конфессионального диалога;</w:t>
      </w:r>
    </w:p>
    <w:p w:rsidR="005719EB" w:rsidRPr="00196882" w:rsidRDefault="005719EB" w:rsidP="005719EB">
      <w:pPr>
        <w:widowControl/>
        <w:shd w:val="clear" w:color="auto" w:fill="FFFFFF"/>
        <w:jc w:val="both"/>
        <w:rPr>
          <w:sz w:val="24"/>
          <w:szCs w:val="24"/>
        </w:rPr>
      </w:pPr>
      <w:r w:rsidRPr="00196882">
        <w:rPr>
          <w:color w:val="000000"/>
          <w:sz w:val="24"/>
          <w:szCs w:val="24"/>
        </w:rPr>
        <w:t>•  искусство и литература — красота, гармония, духовный мир человека, нравственный выбор, смысл жизни, эстетичес</w:t>
      </w:r>
      <w:r w:rsidRPr="00196882">
        <w:rPr>
          <w:color w:val="000000"/>
          <w:sz w:val="24"/>
          <w:szCs w:val="24"/>
        </w:rPr>
        <w:softHyphen/>
        <w:t>кое развитие;</w:t>
      </w:r>
    </w:p>
    <w:p w:rsidR="005719EB" w:rsidRPr="00196882" w:rsidRDefault="005719EB" w:rsidP="005719EB">
      <w:pPr>
        <w:widowControl/>
        <w:shd w:val="clear" w:color="auto" w:fill="FFFFFF"/>
        <w:jc w:val="both"/>
        <w:rPr>
          <w:sz w:val="24"/>
          <w:szCs w:val="24"/>
        </w:rPr>
      </w:pPr>
      <w:r w:rsidRPr="00196882">
        <w:rPr>
          <w:color w:val="000000"/>
          <w:sz w:val="24"/>
          <w:szCs w:val="24"/>
        </w:rPr>
        <w:t>•  природа — эволюция, родная земля, заповедная приро</w:t>
      </w:r>
      <w:r w:rsidRPr="00196882">
        <w:rPr>
          <w:color w:val="000000"/>
          <w:sz w:val="24"/>
          <w:szCs w:val="24"/>
        </w:rPr>
        <w:softHyphen/>
        <w:t>да, планета Земля, экологическое сознание;</w:t>
      </w:r>
    </w:p>
    <w:p w:rsidR="005719EB" w:rsidRPr="00196882" w:rsidRDefault="005719EB" w:rsidP="005719EB">
      <w:pPr>
        <w:widowControl/>
        <w:shd w:val="clear" w:color="auto" w:fill="FFFFFF"/>
        <w:jc w:val="both"/>
        <w:rPr>
          <w:sz w:val="24"/>
          <w:szCs w:val="24"/>
        </w:rPr>
      </w:pPr>
      <w:r w:rsidRPr="00196882">
        <w:rPr>
          <w:color w:val="000000"/>
          <w:sz w:val="24"/>
          <w:szCs w:val="24"/>
        </w:rPr>
        <w:t>•  человечество — мир во всём мире, многообразие и ува</w:t>
      </w:r>
      <w:r w:rsidRPr="00196882">
        <w:rPr>
          <w:color w:val="000000"/>
          <w:sz w:val="24"/>
          <w:szCs w:val="24"/>
        </w:rPr>
        <w:softHyphen/>
        <w:t>жение культур и народов, прогресс человечества, международ</w:t>
      </w:r>
      <w:r w:rsidRPr="00196882">
        <w:rPr>
          <w:color w:val="000000"/>
          <w:sz w:val="24"/>
          <w:szCs w:val="24"/>
        </w:rPr>
        <w:softHyphen/>
        <w:t>ное сотрудничество.</w:t>
      </w:r>
    </w:p>
    <w:p w:rsidR="005719EB" w:rsidRPr="00196882" w:rsidRDefault="005719EB" w:rsidP="005719EB">
      <w:pPr>
        <w:widowControl/>
        <w:shd w:val="clear" w:color="auto" w:fill="FFFFFF"/>
        <w:jc w:val="both"/>
        <w:rPr>
          <w:color w:val="000000"/>
          <w:sz w:val="24"/>
          <w:szCs w:val="24"/>
        </w:rPr>
      </w:pPr>
      <w:r w:rsidRPr="00196882">
        <w:rPr>
          <w:color w:val="000000"/>
          <w:sz w:val="24"/>
          <w:szCs w:val="24"/>
        </w:rPr>
        <w:t>Перечень базовых национальных ценностей, приведённый в Концепции, является обязательным при формировании программ духовно-нравственного развития и воспитания обу</w:t>
      </w:r>
      <w:r w:rsidRPr="00196882">
        <w:rPr>
          <w:color w:val="000000"/>
          <w:sz w:val="24"/>
          <w:szCs w:val="24"/>
        </w:rPr>
        <w:softHyphen/>
        <w:t>чающихся на ступени начального общего образования. Обра</w:t>
      </w:r>
      <w:r w:rsidRPr="00196882">
        <w:rPr>
          <w:color w:val="000000"/>
          <w:sz w:val="24"/>
          <w:szCs w:val="24"/>
        </w:rPr>
        <w:softHyphen/>
        <w:t>зовательное учреждение при разработке собственной програм</w:t>
      </w:r>
      <w:r w:rsidRPr="00196882">
        <w:rPr>
          <w:color w:val="000000"/>
          <w:sz w:val="24"/>
          <w:szCs w:val="24"/>
        </w:rPr>
        <w:softHyphen/>
        <w:t>мы духовно-нравственного  развития   и  воспитания  может вводить дополнительные ценности, не противоречащие уста</w:t>
      </w:r>
      <w:r w:rsidRPr="00196882">
        <w:rPr>
          <w:color w:val="000000"/>
          <w:sz w:val="24"/>
          <w:szCs w:val="24"/>
        </w:rPr>
        <w:softHyphen/>
        <w:t>новленным в Концепции и способствующие более полному раскрытию национального воспитательного идеала в учебно-воспитательном процессе. Также с учётом возрастных и ин</w:t>
      </w:r>
      <w:r w:rsidRPr="00196882">
        <w:rPr>
          <w:color w:val="000000"/>
          <w:sz w:val="24"/>
          <w:szCs w:val="24"/>
        </w:rPr>
        <w:softHyphen/>
        <w:t>дивидуальных характеристик обучающихся, их потребностей и запросов родителей, региональных условий и других особен</w:t>
      </w:r>
      <w:r w:rsidRPr="00196882">
        <w:rPr>
          <w:color w:val="000000"/>
          <w:sz w:val="24"/>
          <w:szCs w:val="24"/>
        </w:rPr>
        <w:softHyphen/>
        <w:t>ностей осуществления образовательного процесса образова</w:t>
      </w:r>
      <w:r w:rsidRPr="00196882">
        <w:rPr>
          <w:color w:val="000000"/>
          <w:sz w:val="24"/>
          <w:szCs w:val="24"/>
        </w:rPr>
        <w:softHyphen/>
        <w:t>тельное учреждение может делать упор в воспитании на осо</w:t>
      </w:r>
      <w:r w:rsidRPr="00196882">
        <w:rPr>
          <w:color w:val="000000"/>
          <w:sz w:val="24"/>
          <w:szCs w:val="24"/>
        </w:rPr>
        <w:softHyphen/>
        <w:t>бые группы базовых национальных ценностей. При этом важ</w:t>
      </w:r>
      <w:r w:rsidRPr="00196882">
        <w:rPr>
          <w:color w:val="000000"/>
          <w:sz w:val="24"/>
          <w:szCs w:val="24"/>
        </w:rPr>
        <w:softHyphen/>
        <w:t>но, чтобы школьники получали представление обо всей системе базовых национальных ценностей, могли видеть, по</w:t>
      </w:r>
      <w:r w:rsidRPr="00196882">
        <w:rPr>
          <w:color w:val="000000"/>
          <w:sz w:val="24"/>
          <w:szCs w:val="24"/>
        </w:rPr>
        <w:softHyphen/>
        <w:t>нимать и принимать дух</w:t>
      </w:r>
      <w:r w:rsidR="00196882" w:rsidRPr="00196882">
        <w:rPr>
          <w:color w:val="000000"/>
          <w:sz w:val="24"/>
          <w:szCs w:val="24"/>
        </w:rPr>
        <w:t xml:space="preserve">овно-нравственную культуру </w:t>
      </w:r>
      <w:r w:rsidRPr="00196882">
        <w:rPr>
          <w:color w:val="000000"/>
          <w:sz w:val="24"/>
          <w:szCs w:val="24"/>
        </w:rPr>
        <w:t>россий</w:t>
      </w:r>
      <w:r w:rsidRPr="00196882">
        <w:rPr>
          <w:color w:val="000000"/>
          <w:sz w:val="24"/>
          <w:szCs w:val="24"/>
        </w:rPr>
        <w:softHyphen/>
        <w:t>ского общества во всём её социокультурном многообразии и национальном единстве.</w:t>
      </w:r>
    </w:p>
    <w:p w:rsidR="005719EB" w:rsidRPr="00A079E9" w:rsidRDefault="005719EB" w:rsidP="005719EB">
      <w:pPr>
        <w:widowControl/>
        <w:shd w:val="clear" w:color="auto" w:fill="FFFFFF"/>
        <w:jc w:val="both"/>
        <w:rPr>
          <w:color w:val="000000"/>
          <w:sz w:val="28"/>
          <w:szCs w:val="28"/>
        </w:rPr>
      </w:pPr>
    </w:p>
    <w:p w:rsidR="005719EB" w:rsidRPr="00A079E9" w:rsidRDefault="005719EB" w:rsidP="005719EB">
      <w:pPr>
        <w:widowControl/>
        <w:shd w:val="clear" w:color="auto" w:fill="FFFFFF"/>
        <w:jc w:val="both"/>
        <w:rPr>
          <w:color w:val="000000"/>
          <w:sz w:val="28"/>
          <w:szCs w:val="28"/>
        </w:rPr>
      </w:pPr>
    </w:p>
    <w:p w:rsidR="005719EB" w:rsidRDefault="005719EB" w:rsidP="005719EB">
      <w:pPr>
        <w:widowControl/>
        <w:shd w:val="clear" w:color="auto" w:fill="FFFFFF"/>
        <w:jc w:val="both"/>
        <w:rPr>
          <w:color w:val="000000"/>
          <w:sz w:val="28"/>
          <w:szCs w:val="28"/>
        </w:rPr>
      </w:pPr>
    </w:p>
    <w:p w:rsidR="00196882" w:rsidRDefault="00196882" w:rsidP="005719EB">
      <w:pPr>
        <w:widowControl/>
        <w:shd w:val="clear" w:color="auto" w:fill="FFFFFF"/>
        <w:jc w:val="both"/>
        <w:rPr>
          <w:color w:val="000000"/>
          <w:sz w:val="28"/>
          <w:szCs w:val="28"/>
        </w:rPr>
      </w:pPr>
    </w:p>
    <w:p w:rsidR="00196882" w:rsidRDefault="00196882" w:rsidP="005719EB">
      <w:pPr>
        <w:widowControl/>
        <w:shd w:val="clear" w:color="auto" w:fill="FFFFFF"/>
        <w:jc w:val="both"/>
        <w:rPr>
          <w:color w:val="000000"/>
          <w:sz w:val="28"/>
          <w:szCs w:val="28"/>
        </w:rPr>
      </w:pPr>
    </w:p>
    <w:p w:rsidR="00196882" w:rsidRDefault="00196882" w:rsidP="005719EB">
      <w:pPr>
        <w:widowControl/>
        <w:shd w:val="clear" w:color="auto" w:fill="FFFFFF"/>
        <w:jc w:val="both"/>
        <w:rPr>
          <w:color w:val="000000"/>
          <w:sz w:val="28"/>
          <w:szCs w:val="28"/>
        </w:rPr>
      </w:pPr>
    </w:p>
    <w:p w:rsidR="00196882" w:rsidRDefault="00196882" w:rsidP="005719EB">
      <w:pPr>
        <w:widowControl/>
        <w:shd w:val="clear" w:color="auto" w:fill="FFFFFF"/>
        <w:jc w:val="both"/>
        <w:rPr>
          <w:color w:val="000000"/>
          <w:sz w:val="28"/>
          <w:szCs w:val="28"/>
        </w:rPr>
      </w:pPr>
    </w:p>
    <w:p w:rsidR="00196882" w:rsidRDefault="00196882" w:rsidP="005719EB">
      <w:pPr>
        <w:widowControl/>
        <w:shd w:val="clear" w:color="auto" w:fill="FFFFFF"/>
        <w:jc w:val="both"/>
        <w:rPr>
          <w:color w:val="000000"/>
          <w:sz w:val="28"/>
          <w:szCs w:val="28"/>
        </w:rPr>
      </w:pPr>
    </w:p>
    <w:p w:rsidR="005719EB" w:rsidRDefault="005719EB" w:rsidP="005719EB">
      <w:pPr>
        <w:widowControl/>
        <w:shd w:val="clear" w:color="auto" w:fill="FFFFFF"/>
        <w:jc w:val="both"/>
        <w:rPr>
          <w:color w:val="000000"/>
          <w:sz w:val="28"/>
          <w:szCs w:val="28"/>
        </w:rPr>
      </w:pPr>
    </w:p>
    <w:p w:rsidR="0015372A" w:rsidRDefault="0015372A" w:rsidP="00196882">
      <w:pPr>
        <w:widowControl/>
        <w:shd w:val="clear" w:color="auto" w:fill="FFFFFF"/>
        <w:jc w:val="center"/>
        <w:rPr>
          <w:color w:val="000000"/>
          <w:sz w:val="28"/>
          <w:szCs w:val="28"/>
        </w:rPr>
      </w:pPr>
    </w:p>
    <w:p w:rsidR="0015372A" w:rsidRDefault="0015372A" w:rsidP="00196882">
      <w:pPr>
        <w:widowControl/>
        <w:shd w:val="clear" w:color="auto" w:fill="FFFFFF"/>
        <w:jc w:val="center"/>
        <w:rPr>
          <w:color w:val="000000"/>
          <w:sz w:val="28"/>
          <w:szCs w:val="28"/>
        </w:rPr>
      </w:pPr>
    </w:p>
    <w:p w:rsidR="005719EB" w:rsidRPr="00A079E9" w:rsidRDefault="005719EB" w:rsidP="0015372A">
      <w:pPr>
        <w:widowControl/>
        <w:shd w:val="clear" w:color="auto" w:fill="FFFFFF"/>
        <w:jc w:val="center"/>
        <w:rPr>
          <w:sz w:val="28"/>
          <w:szCs w:val="28"/>
        </w:rPr>
      </w:pPr>
      <w:r w:rsidRPr="00A079E9">
        <w:rPr>
          <w:b/>
          <w:bCs/>
          <w:color w:val="000000"/>
          <w:sz w:val="28"/>
          <w:szCs w:val="28"/>
        </w:rPr>
        <w:lastRenderedPageBreak/>
        <w:t>Основные направления и ценностные</w:t>
      </w:r>
      <w:r w:rsidR="0015372A">
        <w:rPr>
          <w:sz w:val="28"/>
          <w:szCs w:val="28"/>
        </w:rPr>
        <w:t xml:space="preserve"> </w:t>
      </w:r>
      <w:r w:rsidR="0015372A">
        <w:rPr>
          <w:b/>
          <w:bCs/>
          <w:color w:val="000000"/>
          <w:sz w:val="28"/>
          <w:szCs w:val="28"/>
        </w:rPr>
        <w:t xml:space="preserve">основы духовно-нравственного </w:t>
      </w:r>
      <w:r w:rsidRPr="00A079E9">
        <w:rPr>
          <w:b/>
          <w:bCs/>
          <w:color w:val="000000"/>
          <w:sz w:val="28"/>
          <w:szCs w:val="28"/>
        </w:rPr>
        <w:t>развития</w:t>
      </w:r>
      <w:r w:rsidR="0015372A">
        <w:rPr>
          <w:sz w:val="28"/>
          <w:szCs w:val="28"/>
        </w:rPr>
        <w:t xml:space="preserve"> </w:t>
      </w:r>
      <w:r w:rsidRPr="00A079E9">
        <w:rPr>
          <w:b/>
          <w:bCs/>
          <w:color w:val="000000"/>
          <w:sz w:val="28"/>
          <w:szCs w:val="28"/>
        </w:rPr>
        <w:t>и воспитания обучающихся на ступени</w:t>
      </w:r>
    </w:p>
    <w:p w:rsidR="005719EB" w:rsidRPr="00A079E9" w:rsidRDefault="005719EB" w:rsidP="00196882">
      <w:pPr>
        <w:widowControl/>
        <w:shd w:val="clear" w:color="auto" w:fill="FFFFFF"/>
        <w:jc w:val="center"/>
        <w:rPr>
          <w:sz w:val="28"/>
          <w:szCs w:val="28"/>
        </w:rPr>
      </w:pPr>
      <w:r w:rsidRPr="00A079E9">
        <w:rPr>
          <w:b/>
          <w:bCs/>
          <w:color w:val="000000"/>
          <w:sz w:val="28"/>
          <w:szCs w:val="28"/>
        </w:rPr>
        <w:t>начального общего образования</w:t>
      </w:r>
    </w:p>
    <w:p w:rsidR="005719EB" w:rsidRPr="00196882" w:rsidRDefault="005719EB" w:rsidP="005719EB">
      <w:pPr>
        <w:widowControl/>
        <w:shd w:val="clear" w:color="auto" w:fill="FFFFFF"/>
        <w:jc w:val="both"/>
        <w:rPr>
          <w:sz w:val="24"/>
          <w:szCs w:val="24"/>
        </w:rPr>
      </w:pPr>
      <w:r w:rsidRPr="00196882">
        <w:rPr>
          <w:color w:val="000000"/>
          <w:sz w:val="24"/>
          <w:szCs w:val="24"/>
        </w:rPr>
        <w:t>Общие задачи духовно-нравственного развития и воспита</w:t>
      </w:r>
      <w:r w:rsidRPr="00196882">
        <w:rPr>
          <w:color w:val="000000"/>
          <w:sz w:val="24"/>
          <w:szCs w:val="24"/>
        </w:rPr>
        <w:softHyphen/>
        <w:t>ния учащихся на ступени начального общего образования классифицированы по направлениям, каждое из которых, бу</w:t>
      </w:r>
      <w:r w:rsidRPr="00196882">
        <w:rPr>
          <w:color w:val="000000"/>
          <w:sz w:val="24"/>
          <w:szCs w:val="24"/>
        </w:rPr>
        <w:softHyphen/>
        <w:t>дучи тесно связанным с другими, раскрывает одну из суще</w:t>
      </w:r>
      <w:r w:rsidRPr="00196882">
        <w:rPr>
          <w:color w:val="000000"/>
          <w:sz w:val="24"/>
          <w:szCs w:val="24"/>
        </w:rPr>
        <w:softHyphen/>
        <w:t>ственных сторон духовно-нравственного развития личности гражданина России.</w:t>
      </w:r>
    </w:p>
    <w:p w:rsidR="005719EB" w:rsidRPr="00196882" w:rsidRDefault="005719EB" w:rsidP="005719EB">
      <w:pPr>
        <w:widowControl/>
        <w:shd w:val="clear" w:color="auto" w:fill="FFFFFF"/>
        <w:jc w:val="both"/>
        <w:rPr>
          <w:sz w:val="24"/>
          <w:szCs w:val="24"/>
        </w:rPr>
      </w:pPr>
      <w:r w:rsidRPr="00196882">
        <w:rPr>
          <w:color w:val="000000"/>
          <w:sz w:val="24"/>
          <w:szCs w:val="24"/>
        </w:rPr>
        <w:t>Каждое из направлений духовно-нравственного развития и воспитания обучающихся основано на определённой системе базовых национальных ценностей и должно обеспечивать усвоение их обучающимися.</w:t>
      </w:r>
    </w:p>
    <w:p w:rsidR="005719EB" w:rsidRPr="00196882" w:rsidRDefault="005719EB" w:rsidP="005719EB">
      <w:pPr>
        <w:widowControl/>
        <w:shd w:val="clear" w:color="auto" w:fill="FFFFFF"/>
        <w:jc w:val="both"/>
        <w:rPr>
          <w:sz w:val="24"/>
          <w:szCs w:val="24"/>
        </w:rPr>
      </w:pPr>
      <w:r w:rsidRPr="00196882">
        <w:rPr>
          <w:color w:val="000000"/>
          <w:sz w:val="24"/>
          <w:szCs w:val="24"/>
        </w:rPr>
        <w:t>Организация духовно-нравственного развития и воспита</w:t>
      </w:r>
      <w:r w:rsidRPr="00196882">
        <w:rPr>
          <w:color w:val="000000"/>
          <w:sz w:val="24"/>
          <w:szCs w:val="24"/>
        </w:rPr>
        <w:softHyphen/>
        <w:t>ния обучающихся в перспективе достижения национального воспитательного идеала осуществляется по следующим на</w:t>
      </w:r>
      <w:r w:rsidRPr="00196882">
        <w:rPr>
          <w:color w:val="000000"/>
          <w:sz w:val="24"/>
          <w:szCs w:val="24"/>
        </w:rPr>
        <w:softHyphen/>
        <w:t>правлениям.</w:t>
      </w:r>
    </w:p>
    <w:p w:rsidR="005719EB" w:rsidRPr="00196882" w:rsidRDefault="005719EB" w:rsidP="005719EB">
      <w:pPr>
        <w:widowControl/>
        <w:shd w:val="clear" w:color="auto" w:fill="FFFFFF"/>
        <w:jc w:val="both"/>
        <w:rPr>
          <w:sz w:val="24"/>
          <w:szCs w:val="24"/>
        </w:rPr>
      </w:pPr>
      <w:r w:rsidRPr="00196882">
        <w:rPr>
          <w:color w:val="000000"/>
          <w:sz w:val="24"/>
          <w:szCs w:val="24"/>
        </w:rPr>
        <w:t>•  Воспитание гражданственности, патриотизма, уважения к правам, свободам и обязанностям человека.</w:t>
      </w:r>
    </w:p>
    <w:p w:rsidR="005719EB" w:rsidRPr="00196882" w:rsidRDefault="005719EB" w:rsidP="005719EB">
      <w:pPr>
        <w:widowControl/>
        <w:shd w:val="clear" w:color="auto" w:fill="FFFFFF"/>
        <w:jc w:val="both"/>
        <w:rPr>
          <w:sz w:val="24"/>
          <w:szCs w:val="24"/>
        </w:rPr>
      </w:pPr>
      <w:r w:rsidRPr="00196882">
        <w:rPr>
          <w:color w:val="000000"/>
          <w:sz w:val="24"/>
          <w:szCs w:val="24"/>
        </w:rPr>
        <w:t xml:space="preserve">Ценности: </w:t>
      </w:r>
      <w:r w:rsidRPr="00196882">
        <w:rPr>
          <w:i/>
          <w:iCs/>
          <w:color w:val="000000"/>
          <w:sz w:val="24"/>
          <w:szCs w:val="24"/>
        </w:rPr>
        <w:t>любовь к России, своему народу, своему краю, служение Отечеству, правовое государство, гражданское общество, закон и правопорядок, поликультурный мир, свобода личная и национальная, доверие к людям, инсти</w:t>
      </w:r>
      <w:r w:rsidRPr="00196882">
        <w:rPr>
          <w:i/>
          <w:iCs/>
          <w:color w:val="000000"/>
          <w:sz w:val="24"/>
          <w:szCs w:val="24"/>
        </w:rPr>
        <w:softHyphen/>
        <w:t>тутам государства и гражданского общества.</w:t>
      </w:r>
    </w:p>
    <w:p w:rsidR="005719EB" w:rsidRPr="00196882" w:rsidRDefault="005719EB" w:rsidP="005719EB">
      <w:pPr>
        <w:widowControl/>
        <w:shd w:val="clear" w:color="auto" w:fill="FFFFFF"/>
        <w:jc w:val="both"/>
        <w:rPr>
          <w:sz w:val="24"/>
          <w:szCs w:val="24"/>
        </w:rPr>
      </w:pPr>
      <w:r w:rsidRPr="00196882">
        <w:rPr>
          <w:color w:val="000000"/>
          <w:sz w:val="24"/>
          <w:szCs w:val="24"/>
        </w:rPr>
        <w:t xml:space="preserve">•  Воспитание нравственных чувств и этического сознания. Ценности: </w:t>
      </w:r>
      <w:r w:rsidRPr="00196882">
        <w:rPr>
          <w:i/>
          <w:iCs/>
          <w:color w:val="000000"/>
          <w:sz w:val="24"/>
          <w:szCs w:val="24"/>
        </w:rPr>
        <w:t>нравственный выбор; жизнь и смысл жизни;</w:t>
      </w:r>
    </w:p>
    <w:p w:rsidR="005719EB" w:rsidRPr="00196882" w:rsidRDefault="005719EB" w:rsidP="005719EB">
      <w:pPr>
        <w:widowControl/>
        <w:shd w:val="clear" w:color="auto" w:fill="FFFFFF"/>
        <w:jc w:val="both"/>
        <w:rPr>
          <w:sz w:val="24"/>
          <w:szCs w:val="24"/>
        </w:rPr>
      </w:pPr>
      <w:r w:rsidRPr="00196882">
        <w:rPr>
          <w:i/>
          <w:iCs/>
          <w:color w:val="000000"/>
          <w:sz w:val="24"/>
          <w:szCs w:val="24"/>
        </w:rPr>
        <w:t>справедливость; милосердие; честь; достоинство; уважение родителей; уважение достоинства человека, равноправие, ответственность и чувство долга; забота и помощь, мо</w:t>
      </w:r>
      <w:r w:rsidRPr="00196882">
        <w:rPr>
          <w:i/>
          <w:iCs/>
          <w:color w:val="000000"/>
          <w:sz w:val="24"/>
          <w:szCs w:val="24"/>
        </w:rPr>
        <w:softHyphen/>
        <w:t>раль, честность, щедрость, забота о старших и младших; свобода совести и верои</w:t>
      </w:r>
      <w:r w:rsidR="00556E30" w:rsidRPr="00196882">
        <w:rPr>
          <w:i/>
          <w:iCs/>
          <w:color w:val="000000"/>
          <w:sz w:val="24"/>
          <w:szCs w:val="24"/>
        </w:rPr>
        <w:t>споведания; толерантность, пред</w:t>
      </w:r>
      <w:r w:rsidRPr="00196882">
        <w:rPr>
          <w:i/>
          <w:iCs/>
          <w:color w:val="000000"/>
          <w:sz w:val="24"/>
          <w:szCs w:val="24"/>
        </w:rPr>
        <w:t>ставление о вере, духовной культуре и светской этике.</w:t>
      </w:r>
    </w:p>
    <w:p w:rsidR="005719EB" w:rsidRPr="00196882" w:rsidRDefault="005719EB" w:rsidP="005719EB">
      <w:pPr>
        <w:widowControl/>
        <w:shd w:val="clear" w:color="auto" w:fill="FFFFFF"/>
        <w:jc w:val="both"/>
        <w:rPr>
          <w:sz w:val="24"/>
          <w:szCs w:val="24"/>
        </w:rPr>
      </w:pPr>
      <w:r w:rsidRPr="00196882">
        <w:rPr>
          <w:color w:val="000000"/>
          <w:sz w:val="24"/>
          <w:szCs w:val="24"/>
        </w:rPr>
        <w:t>•  Воспитание трудолюбия, творческого отношения к уче</w:t>
      </w:r>
      <w:r w:rsidRPr="00196882">
        <w:rPr>
          <w:color w:val="000000"/>
          <w:sz w:val="24"/>
          <w:szCs w:val="24"/>
        </w:rPr>
        <w:softHyphen/>
        <w:t>нию, труду, жизни.</w:t>
      </w:r>
    </w:p>
    <w:p w:rsidR="005719EB" w:rsidRPr="00196882" w:rsidRDefault="005719EB" w:rsidP="005719EB">
      <w:pPr>
        <w:widowControl/>
        <w:shd w:val="clear" w:color="auto" w:fill="FFFFFF"/>
        <w:jc w:val="both"/>
        <w:rPr>
          <w:sz w:val="24"/>
          <w:szCs w:val="24"/>
        </w:rPr>
      </w:pPr>
      <w:r w:rsidRPr="00196882">
        <w:rPr>
          <w:color w:val="000000"/>
          <w:sz w:val="24"/>
          <w:szCs w:val="24"/>
        </w:rPr>
        <w:t xml:space="preserve">Ценности: </w:t>
      </w:r>
      <w:r w:rsidRPr="00196882">
        <w:rPr>
          <w:i/>
          <w:iCs/>
          <w:color w:val="000000"/>
          <w:sz w:val="24"/>
          <w:szCs w:val="24"/>
        </w:rPr>
        <w:t>уважение к труду; творчество и созидание; стремление к познанию и истине; целеустремлённость и настойчивость, бережливость, трудолюбие.</w:t>
      </w:r>
    </w:p>
    <w:p w:rsidR="005719EB" w:rsidRPr="00196882" w:rsidRDefault="005719EB" w:rsidP="005719EB">
      <w:pPr>
        <w:widowControl/>
        <w:shd w:val="clear" w:color="auto" w:fill="FFFFFF"/>
        <w:jc w:val="both"/>
        <w:rPr>
          <w:sz w:val="24"/>
          <w:szCs w:val="24"/>
        </w:rPr>
      </w:pPr>
      <w:r w:rsidRPr="00196882">
        <w:rPr>
          <w:color w:val="000000"/>
          <w:sz w:val="24"/>
          <w:szCs w:val="24"/>
        </w:rPr>
        <w:t>•  Формирование ценностного отношения к здоровью и здоровому образу жизни.</w:t>
      </w:r>
    </w:p>
    <w:p w:rsidR="005719EB" w:rsidRPr="00196882" w:rsidRDefault="005719EB" w:rsidP="005719EB">
      <w:pPr>
        <w:widowControl/>
        <w:shd w:val="clear" w:color="auto" w:fill="FFFFFF"/>
        <w:jc w:val="both"/>
        <w:rPr>
          <w:sz w:val="24"/>
          <w:szCs w:val="24"/>
        </w:rPr>
      </w:pPr>
      <w:r w:rsidRPr="00196882">
        <w:rPr>
          <w:color w:val="000000"/>
          <w:sz w:val="24"/>
          <w:szCs w:val="24"/>
        </w:rPr>
        <w:t xml:space="preserve">Ценности: </w:t>
      </w:r>
      <w:r w:rsidRPr="00196882">
        <w:rPr>
          <w:i/>
          <w:iCs/>
          <w:color w:val="000000"/>
          <w:sz w:val="24"/>
          <w:szCs w:val="24"/>
        </w:rPr>
        <w:t>здоровье физическое и стремление к здорово</w:t>
      </w:r>
      <w:r w:rsidRPr="00196882">
        <w:rPr>
          <w:i/>
          <w:iCs/>
          <w:color w:val="000000"/>
          <w:sz w:val="24"/>
          <w:szCs w:val="24"/>
        </w:rPr>
        <w:softHyphen/>
        <w:t>му образу жизни, здоровье нравственное, психологическое, нервно-психическое и социально-психологическое.</w:t>
      </w:r>
    </w:p>
    <w:p w:rsidR="005719EB" w:rsidRPr="00196882" w:rsidRDefault="005719EB" w:rsidP="005719EB">
      <w:pPr>
        <w:widowControl/>
        <w:shd w:val="clear" w:color="auto" w:fill="FFFFFF"/>
        <w:jc w:val="both"/>
        <w:rPr>
          <w:sz w:val="24"/>
          <w:szCs w:val="24"/>
        </w:rPr>
      </w:pPr>
      <w:r w:rsidRPr="00196882">
        <w:rPr>
          <w:color w:val="000000"/>
          <w:sz w:val="24"/>
          <w:szCs w:val="24"/>
        </w:rPr>
        <w:t>•  Воспитание ценностного отношения к природе, окружа</w:t>
      </w:r>
      <w:r w:rsidRPr="00196882">
        <w:rPr>
          <w:color w:val="000000"/>
          <w:sz w:val="24"/>
          <w:szCs w:val="24"/>
        </w:rPr>
        <w:softHyphen/>
        <w:t>ющей среде (экологическое воспитание).</w:t>
      </w:r>
    </w:p>
    <w:p w:rsidR="005719EB" w:rsidRPr="00196882" w:rsidRDefault="005719EB" w:rsidP="005719EB">
      <w:pPr>
        <w:widowControl/>
        <w:shd w:val="clear" w:color="auto" w:fill="FFFFFF"/>
        <w:jc w:val="both"/>
        <w:rPr>
          <w:sz w:val="24"/>
          <w:szCs w:val="24"/>
        </w:rPr>
      </w:pPr>
      <w:r w:rsidRPr="00196882">
        <w:rPr>
          <w:color w:val="000000"/>
          <w:sz w:val="24"/>
          <w:szCs w:val="24"/>
        </w:rPr>
        <w:t xml:space="preserve">Ценности: </w:t>
      </w:r>
      <w:r w:rsidRPr="00196882">
        <w:rPr>
          <w:i/>
          <w:iCs/>
          <w:color w:val="000000"/>
          <w:sz w:val="24"/>
          <w:szCs w:val="24"/>
        </w:rPr>
        <w:t>родная земля; заповедная природа; планета Земля; экологическое сознание.</w:t>
      </w:r>
    </w:p>
    <w:p w:rsidR="005719EB" w:rsidRPr="00196882" w:rsidRDefault="005719EB" w:rsidP="005719EB">
      <w:pPr>
        <w:widowControl/>
        <w:shd w:val="clear" w:color="auto" w:fill="FFFFFF"/>
        <w:jc w:val="both"/>
        <w:rPr>
          <w:sz w:val="24"/>
          <w:szCs w:val="24"/>
        </w:rPr>
      </w:pPr>
      <w:r w:rsidRPr="00196882">
        <w:rPr>
          <w:color w:val="000000"/>
          <w:sz w:val="24"/>
          <w:szCs w:val="24"/>
        </w:rPr>
        <w:t>•  Воспитание ценностного отношения к прекрасному, формирование представлений об эстетических идеалах и цен</w:t>
      </w:r>
      <w:r w:rsidRPr="00196882">
        <w:rPr>
          <w:color w:val="000000"/>
          <w:sz w:val="24"/>
          <w:szCs w:val="24"/>
        </w:rPr>
        <w:softHyphen/>
        <w:t>ностях (эстетическое воспитание).</w:t>
      </w:r>
    </w:p>
    <w:p w:rsidR="005719EB" w:rsidRPr="00196882" w:rsidRDefault="005719EB" w:rsidP="005719EB">
      <w:pPr>
        <w:widowControl/>
        <w:shd w:val="clear" w:color="auto" w:fill="FFFFFF"/>
        <w:jc w:val="both"/>
        <w:rPr>
          <w:sz w:val="24"/>
          <w:szCs w:val="24"/>
        </w:rPr>
      </w:pPr>
      <w:r w:rsidRPr="00196882">
        <w:rPr>
          <w:color w:val="000000"/>
          <w:sz w:val="24"/>
          <w:szCs w:val="24"/>
        </w:rPr>
        <w:t xml:space="preserve">Ценности: </w:t>
      </w:r>
      <w:r w:rsidRPr="00196882">
        <w:rPr>
          <w:i/>
          <w:iCs/>
          <w:color w:val="000000"/>
          <w:sz w:val="24"/>
          <w:szCs w:val="24"/>
        </w:rPr>
        <w:t>красота; гармония; духовный мир человека; эстетическое развитие, самовыражение в творчестве и искусстве.</w:t>
      </w:r>
    </w:p>
    <w:p w:rsidR="005719EB" w:rsidRPr="00196882" w:rsidRDefault="005719EB" w:rsidP="005719EB">
      <w:pPr>
        <w:widowControl/>
        <w:shd w:val="clear" w:color="auto" w:fill="FFFFFF"/>
        <w:jc w:val="both"/>
        <w:rPr>
          <w:sz w:val="24"/>
          <w:szCs w:val="24"/>
        </w:rPr>
      </w:pPr>
      <w:r w:rsidRPr="00196882">
        <w:rPr>
          <w:color w:val="000000"/>
          <w:sz w:val="24"/>
          <w:szCs w:val="24"/>
        </w:rPr>
        <w:t>Все направления духовно-нравственного развития и вос</w:t>
      </w:r>
      <w:r w:rsidRPr="00196882">
        <w:rPr>
          <w:color w:val="000000"/>
          <w:sz w:val="24"/>
          <w:szCs w:val="24"/>
        </w:rPr>
        <w:softHyphen/>
        <w:t>питания важны, дополняют друг друга и обеспечивают разви</w:t>
      </w:r>
      <w:r w:rsidRPr="00196882">
        <w:rPr>
          <w:color w:val="000000"/>
          <w:sz w:val="24"/>
          <w:szCs w:val="24"/>
        </w:rPr>
        <w:softHyphen/>
        <w:t>тие личности на основе отечественных духовных, нравствен</w:t>
      </w:r>
      <w:r w:rsidRPr="00196882">
        <w:rPr>
          <w:color w:val="000000"/>
          <w:sz w:val="24"/>
          <w:szCs w:val="24"/>
        </w:rPr>
        <w:softHyphen/>
        <w:t>ных и культурных традиций. Образовательное учреждение конкретизирует в соответствии с указанными основными на</w:t>
      </w:r>
      <w:r w:rsidRPr="00196882">
        <w:rPr>
          <w:color w:val="000000"/>
          <w:sz w:val="24"/>
          <w:szCs w:val="24"/>
        </w:rPr>
        <w:softHyphen/>
        <w:t>правлениями и системой базовых национальных ценностей задачи, виды и формы деятельности на ступени начального общего образования.</w:t>
      </w:r>
    </w:p>
    <w:p w:rsidR="005719EB" w:rsidRPr="00196882" w:rsidRDefault="005719EB" w:rsidP="005719EB">
      <w:pPr>
        <w:widowControl/>
        <w:shd w:val="clear" w:color="auto" w:fill="FFFFFF"/>
        <w:jc w:val="both"/>
        <w:rPr>
          <w:color w:val="000000"/>
          <w:sz w:val="24"/>
          <w:szCs w:val="24"/>
        </w:rPr>
      </w:pPr>
      <w:r w:rsidRPr="00196882">
        <w:rPr>
          <w:color w:val="000000"/>
          <w:sz w:val="24"/>
          <w:szCs w:val="24"/>
        </w:rPr>
        <w:t>Образовательное учреждение может отдавать приоритет тому или иному направлению духовно-нравственного разви</w:t>
      </w:r>
      <w:r w:rsidRPr="00196882">
        <w:rPr>
          <w:color w:val="000000"/>
          <w:sz w:val="24"/>
          <w:szCs w:val="24"/>
        </w:rPr>
        <w:softHyphen/>
        <w:t>тия и воспитания, выделяя его для конкретных условий осу</w:t>
      </w:r>
      <w:r w:rsidRPr="00196882">
        <w:rPr>
          <w:color w:val="000000"/>
          <w:sz w:val="24"/>
          <w:szCs w:val="24"/>
        </w:rPr>
        <w:softHyphen/>
        <w:t>ществления образовательного процесса как ведущее. Однако В качестве важнейшей цели образования остаётся духовно-нравственное развитие личности в контексте становления её гражданственности.</w:t>
      </w:r>
    </w:p>
    <w:p w:rsidR="00196882" w:rsidRDefault="00196882" w:rsidP="005719EB">
      <w:pPr>
        <w:widowControl/>
        <w:shd w:val="clear" w:color="auto" w:fill="FFFFFF"/>
        <w:jc w:val="both"/>
        <w:rPr>
          <w:sz w:val="28"/>
          <w:szCs w:val="28"/>
        </w:rPr>
      </w:pPr>
    </w:p>
    <w:p w:rsidR="0034778F" w:rsidRDefault="0034778F" w:rsidP="005719EB">
      <w:pPr>
        <w:widowControl/>
        <w:shd w:val="clear" w:color="auto" w:fill="FFFFFF"/>
        <w:jc w:val="both"/>
        <w:rPr>
          <w:b/>
          <w:bCs/>
          <w:color w:val="000000"/>
          <w:sz w:val="28"/>
          <w:szCs w:val="28"/>
        </w:rPr>
      </w:pPr>
    </w:p>
    <w:p w:rsidR="0015372A" w:rsidRDefault="0015372A" w:rsidP="00196882">
      <w:pPr>
        <w:widowControl/>
        <w:shd w:val="clear" w:color="auto" w:fill="FFFFFF"/>
        <w:jc w:val="center"/>
        <w:rPr>
          <w:b/>
          <w:bCs/>
          <w:color w:val="000000"/>
          <w:sz w:val="28"/>
          <w:szCs w:val="28"/>
        </w:rPr>
      </w:pPr>
    </w:p>
    <w:p w:rsidR="005719EB" w:rsidRPr="00355FAC" w:rsidRDefault="005719EB" w:rsidP="0015372A">
      <w:pPr>
        <w:widowControl/>
        <w:shd w:val="clear" w:color="auto" w:fill="FFFFFF"/>
        <w:jc w:val="center"/>
        <w:rPr>
          <w:sz w:val="28"/>
          <w:szCs w:val="28"/>
        </w:rPr>
      </w:pPr>
      <w:r w:rsidRPr="00355FAC">
        <w:rPr>
          <w:b/>
          <w:bCs/>
          <w:color w:val="000000"/>
          <w:sz w:val="28"/>
          <w:szCs w:val="28"/>
        </w:rPr>
        <w:lastRenderedPageBreak/>
        <w:t>Содержание духовно-нравственного</w:t>
      </w:r>
      <w:r w:rsidR="0015372A">
        <w:rPr>
          <w:sz w:val="28"/>
          <w:szCs w:val="28"/>
        </w:rPr>
        <w:t xml:space="preserve"> </w:t>
      </w:r>
      <w:r w:rsidRPr="00355FAC">
        <w:rPr>
          <w:b/>
          <w:bCs/>
          <w:color w:val="000000"/>
          <w:sz w:val="28"/>
          <w:szCs w:val="28"/>
        </w:rPr>
        <w:t>развития и воспитания обучающихся</w:t>
      </w:r>
    </w:p>
    <w:p w:rsidR="005719EB" w:rsidRPr="00355FAC" w:rsidRDefault="005719EB" w:rsidP="00196882">
      <w:pPr>
        <w:widowControl/>
        <w:shd w:val="clear" w:color="auto" w:fill="FFFFFF"/>
        <w:jc w:val="center"/>
        <w:rPr>
          <w:sz w:val="28"/>
          <w:szCs w:val="28"/>
        </w:rPr>
      </w:pPr>
      <w:r w:rsidRPr="00355FAC">
        <w:rPr>
          <w:b/>
          <w:bCs/>
          <w:color w:val="000000"/>
          <w:sz w:val="28"/>
          <w:szCs w:val="28"/>
        </w:rPr>
        <w:t>на ступени начального общего образования</w:t>
      </w:r>
    </w:p>
    <w:p w:rsidR="005719EB" w:rsidRPr="0015372A" w:rsidRDefault="005719EB" w:rsidP="0015372A">
      <w:pPr>
        <w:widowControl/>
        <w:shd w:val="clear" w:color="auto" w:fill="FFFFFF"/>
        <w:jc w:val="center"/>
        <w:rPr>
          <w:b/>
          <w:sz w:val="24"/>
          <w:szCs w:val="24"/>
        </w:rPr>
      </w:pPr>
      <w:r w:rsidRPr="0015372A">
        <w:rPr>
          <w:b/>
          <w:i/>
          <w:iCs/>
          <w:color w:val="000000"/>
          <w:sz w:val="24"/>
          <w:szCs w:val="24"/>
        </w:rPr>
        <w:t>Современные особенности развития</w:t>
      </w:r>
    </w:p>
    <w:p w:rsidR="005719EB" w:rsidRPr="0015372A" w:rsidRDefault="005719EB" w:rsidP="0015372A">
      <w:pPr>
        <w:widowControl/>
        <w:shd w:val="clear" w:color="auto" w:fill="FFFFFF"/>
        <w:jc w:val="center"/>
        <w:rPr>
          <w:b/>
          <w:sz w:val="24"/>
          <w:szCs w:val="24"/>
        </w:rPr>
      </w:pPr>
      <w:r w:rsidRPr="0015372A">
        <w:rPr>
          <w:b/>
          <w:i/>
          <w:iCs/>
          <w:color w:val="000000"/>
          <w:sz w:val="24"/>
          <w:szCs w:val="24"/>
        </w:rPr>
        <w:t>и воспитания обучающихся на ступени начального</w:t>
      </w:r>
    </w:p>
    <w:p w:rsidR="005719EB" w:rsidRPr="0015372A" w:rsidRDefault="005719EB" w:rsidP="0015372A">
      <w:pPr>
        <w:widowControl/>
        <w:shd w:val="clear" w:color="auto" w:fill="FFFFFF"/>
        <w:jc w:val="center"/>
        <w:rPr>
          <w:b/>
          <w:sz w:val="24"/>
          <w:szCs w:val="24"/>
        </w:rPr>
      </w:pPr>
      <w:r w:rsidRPr="0015372A">
        <w:rPr>
          <w:b/>
          <w:i/>
          <w:iCs/>
          <w:color w:val="000000"/>
          <w:sz w:val="24"/>
          <w:szCs w:val="24"/>
        </w:rPr>
        <w:t>общего образования</w:t>
      </w:r>
    </w:p>
    <w:p w:rsidR="005719EB" w:rsidRPr="00297E0F" w:rsidRDefault="005719EB" w:rsidP="005719EB">
      <w:pPr>
        <w:widowControl/>
        <w:shd w:val="clear" w:color="auto" w:fill="FFFFFF"/>
        <w:jc w:val="both"/>
        <w:rPr>
          <w:sz w:val="24"/>
          <w:szCs w:val="24"/>
        </w:rPr>
      </w:pPr>
      <w:r w:rsidRPr="00297E0F">
        <w:rPr>
          <w:color w:val="000000"/>
          <w:sz w:val="24"/>
          <w:szCs w:val="24"/>
        </w:rPr>
        <w:t>Обучающиеся на этой ступени образования требуют осо</w:t>
      </w:r>
      <w:r w:rsidRPr="00297E0F">
        <w:rPr>
          <w:color w:val="000000"/>
          <w:sz w:val="24"/>
          <w:szCs w:val="24"/>
        </w:rPr>
        <w:softHyphen/>
        <w:t>бого педагогического внимания. С поступлением в школу у ребёнка   осуществляется   переход   к  учебной  деятельности, освоение новой социальной позиции, новой роли ученика, рас</w:t>
      </w:r>
      <w:r w:rsidRPr="00297E0F">
        <w:rPr>
          <w:color w:val="000000"/>
          <w:sz w:val="24"/>
          <w:szCs w:val="24"/>
        </w:rPr>
        <w:softHyphen/>
        <w:t>ширяется сфера его взаимодействия с окружающим миром, начинается формирование у ребёнка положительного отноше</w:t>
      </w:r>
      <w:r w:rsidRPr="00297E0F">
        <w:rPr>
          <w:color w:val="000000"/>
          <w:sz w:val="24"/>
          <w:szCs w:val="24"/>
        </w:rPr>
        <w:softHyphen/>
        <w:t>ния к образованию, школе, педагогам и сверстникам, выра</w:t>
      </w:r>
      <w:r w:rsidRPr="00297E0F">
        <w:rPr>
          <w:color w:val="000000"/>
          <w:sz w:val="24"/>
          <w:szCs w:val="24"/>
        </w:rPr>
        <w:softHyphen/>
        <w:t>батываются .основы его социального, гражданского поведе</w:t>
      </w:r>
      <w:r w:rsidRPr="00297E0F">
        <w:rPr>
          <w:color w:val="000000"/>
          <w:sz w:val="24"/>
          <w:szCs w:val="24"/>
        </w:rPr>
        <w:softHyphen/>
        <w:t>ния, характер трудовой, общественной, творческой деятель</w:t>
      </w:r>
      <w:r w:rsidRPr="00297E0F">
        <w:rPr>
          <w:color w:val="000000"/>
          <w:sz w:val="24"/>
          <w:szCs w:val="24"/>
        </w:rPr>
        <w:softHyphen/>
        <w:t>ности. При этом существенное влияние на формирование указанных новообразований познавательной сферы, качеств и свойств личности обучающегося оказывают принципиально новые условия жизнедеятельности современного ребёнка, ко</w:t>
      </w:r>
      <w:r w:rsidRPr="00297E0F">
        <w:rPr>
          <w:color w:val="000000"/>
          <w:sz w:val="24"/>
          <w:szCs w:val="24"/>
        </w:rPr>
        <w:softHyphen/>
        <w:t>торые требуют учёта при формировании подходов к органи</w:t>
      </w:r>
      <w:r w:rsidRPr="00297E0F">
        <w:rPr>
          <w:color w:val="000000"/>
          <w:sz w:val="24"/>
          <w:szCs w:val="24"/>
        </w:rPr>
        <w:softHyphen/>
        <w:t>зации его духовно-нравственного развития и воспитания.</w:t>
      </w:r>
    </w:p>
    <w:p w:rsidR="005719EB" w:rsidRPr="00297E0F" w:rsidRDefault="005719EB" w:rsidP="005719EB">
      <w:pPr>
        <w:widowControl/>
        <w:shd w:val="clear" w:color="auto" w:fill="FFFFFF"/>
        <w:jc w:val="both"/>
        <w:rPr>
          <w:sz w:val="24"/>
          <w:szCs w:val="24"/>
        </w:rPr>
      </w:pPr>
      <w:r w:rsidRPr="00297E0F">
        <w:rPr>
          <w:color w:val="000000"/>
          <w:sz w:val="24"/>
          <w:szCs w:val="24"/>
        </w:rPr>
        <w:t>Современный ребёнок находится в беспредельном инфор</w:t>
      </w:r>
      <w:r w:rsidRPr="00297E0F">
        <w:rPr>
          <w:color w:val="000000"/>
          <w:sz w:val="24"/>
          <w:szCs w:val="24"/>
        </w:rPr>
        <w:softHyphen/>
        <w:t>мационном и огромном социальном пространстве, не имею</w:t>
      </w:r>
      <w:r w:rsidRPr="00297E0F">
        <w:rPr>
          <w:color w:val="000000"/>
          <w:sz w:val="24"/>
          <w:szCs w:val="24"/>
        </w:rPr>
        <w:softHyphen/>
        <w:t>щем чётких внешних и внутренних границ. На него воздей</w:t>
      </w:r>
      <w:r w:rsidRPr="00297E0F">
        <w:rPr>
          <w:color w:val="000000"/>
          <w:sz w:val="24"/>
          <w:szCs w:val="24"/>
        </w:rPr>
        <w:softHyphen/>
        <w:t>ствуют потоки информации, получаемой благодаря Интерне</w:t>
      </w:r>
      <w:r w:rsidRPr="00297E0F">
        <w:rPr>
          <w:color w:val="000000"/>
          <w:sz w:val="24"/>
          <w:szCs w:val="24"/>
        </w:rPr>
        <w:softHyphen/>
        <w:t>ту, телевидению, компьютерным играм, кино. Воспитательное и социализирующее воздействие (не всегда позитивное) этих и других источников информации нередко является домини</w:t>
      </w:r>
      <w:r w:rsidRPr="00297E0F">
        <w:rPr>
          <w:color w:val="000000"/>
          <w:sz w:val="24"/>
          <w:szCs w:val="24"/>
        </w:rPr>
        <w:softHyphen/>
        <w:t>рующим в процессе развития и воспитания.</w:t>
      </w:r>
    </w:p>
    <w:p w:rsidR="005719EB" w:rsidRPr="00297E0F" w:rsidRDefault="005719EB" w:rsidP="005719EB">
      <w:pPr>
        <w:widowControl/>
        <w:shd w:val="clear" w:color="auto" w:fill="FFFFFF"/>
        <w:jc w:val="both"/>
        <w:rPr>
          <w:sz w:val="24"/>
          <w:szCs w:val="24"/>
        </w:rPr>
      </w:pPr>
      <w:r w:rsidRPr="00297E0F">
        <w:rPr>
          <w:color w:val="000000"/>
          <w:sz w:val="24"/>
          <w:szCs w:val="24"/>
        </w:rPr>
        <w:t>В современных условиях осуществления ведущей деятель</w:t>
      </w:r>
      <w:r w:rsidRPr="00297E0F">
        <w:rPr>
          <w:color w:val="000000"/>
          <w:sz w:val="24"/>
          <w:szCs w:val="24"/>
        </w:rPr>
        <w:softHyphen/>
        <w:t>ности ребёнка усиливается конфликт между характером усво</w:t>
      </w:r>
      <w:r w:rsidRPr="00297E0F">
        <w:rPr>
          <w:color w:val="000000"/>
          <w:sz w:val="24"/>
          <w:szCs w:val="24"/>
        </w:rPr>
        <w:softHyphen/>
        <w:t>ения ребёнком знаний и ценностей в школе (системность, по</w:t>
      </w:r>
      <w:r w:rsidRPr="00297E0F">
        <w:rPr>
          <w:color w:val="000000"/>
          <w:sz w:val="24"/>
          <w:szCs w:val="24"/>
        </w:rPr>
        <w:softHyphen/>
        <w:t>следовательность, традиционность, культуросообразность и т. д.) и вне школы (клиповость, хаотичность, смешение высокой культуры и бытовой, размывание границ между культурой и антикультурой и т. д.), который меняет структуру мышления детей, их самосознание и миропонимание, ведёт к формиро</w:t>
      </w:r>
      <w:r w:rsidRPr="00297E0F">
        <w:rPr>
          <w:color w:val="000000"/>
          <w:sz w:val="24"/>
          <w:szCs w:val="24"/>
        </w:rPr>
        <w:softHyphen/>
        <w:t>ванию эклектичного мировоззрения, потребительского отно</w:t>
      </w:r>
      <w:r w:rsidRPr="00297E0F">
        <w:rPr>
          <w:color w:val="000000"/>
          <w:sz w:val="24"/>
          <w:szCs w:val="24"/>
        </w:rPr>
        <w:softHyphen/>
        <w:t>шения к жизни, морального релятивизма.</w:t>
      </w:r>
    </w:p>
    <w:p w:rsidR="005719EB" w:rsidRPr="00297E0F" w:rsidRDefault="005719EB" w:rsidP="005719EB">
      <w:pPr>
        <w:widowControl/>
        <w:shd w:val="clear" w:color="auto" w:fill="FFFFFF"/>
        <w:jc w:val="both"/>
        <w:rPr>
          <w:sz w:val="24"/>
          <w:szCs w:val="24"/>
        </w:rPr>
      </w:pPr>
      <w:r w:rsidRPr="00297E0F">
        <w:rPr>
          <w:color w:val="000000"/>
          <w:sz w:val="24"/>
          <w:szCs w:val="24"/>
        </w:rPr>
        <w:t>В силу произошедшей в 1990-е гг. переориентации воспи</w:t>
      </w:r>
      <w:r w:rsidRPr="00297E0F">
        <w:rPr>
          <w:color w:val="000000"/>
          <w:sz w:val="24"/>
          <w:szCs w:val="24"/>
        </w:rPr>
        <w:softHyphen/>
        <w:t>тания с коллективистской на индивидуалистическую модель, фактического отсутствия форм совместной со взрослыми, старшими детьми, подростками, молодёжью социально ори</w:t>
      </w:r>
      <w:r w:rsidRPr="00297E0F">
        <w:rPr>
          <w:color w:val="000000"/>
          <w:sz w:val="24"/>
          <w:szCs w:val="24"/>
        </w:rPr>
        <w:softHyphen/>
        <w:t>ентированной деятельности, девальвации традиционных цен</w:t>
      </w:r>
      <w:r w:rsidRPr="00297E0F">
        <w:rPr>
          <w:color w:val="000000"/>
          <w:sz w:val="24"/>
          <w:szCs w:val="24"/>
        </w:rPr>
        <w:softHyphen/>
        <w:t>ностей произошли существенные изменения в системе отно</w:t>
      </w:r>
      <w:r w:rsidRPr="00297E0F">
        <w:rPr>
          <w:color w:val="000000"/>
          <w:sz w:val="24"/>
          <w:szCs w:val="24"/>
        </w:rPr>
        <w:softHyphen/>
        <w:t>шения ребёнка к окружающему миру, к другим людям, к се</w:t>
      </w:r>
      <w:r w:rsidRPr="00297E0F">
        <w:rPr>
          <w:color w:val="000000"/>
          <w:sz w:val="24"/>
          <w:szCs w:val="24"/>
        </w:rPr>
        <w:softHyphen/>
        <w:t>бе самому. Значительно снизилась ценность других людей и степень участия в их жизни, на первый план вышло пережи</w:t>
      </w:r>
      <w:r w:rsidRPr="00297E0F">
        <w:rPr>
          <w:color w:val="000000"/>
          <w:sz w:val="24"/>
          <w:szCs w:val="24"/>
        </w:rPr>
        <w:softHyphen/>
        <w:t>вание и позиционирование самого себя, вследствие чего в об</w:t>
      </w:r>
      <w:r w:rsidRPr="00297E0F">
        <w:rPr>
          <w:color w:val="000000"/>
          <w:sz w:val="24"/>
          <w:szCs w:val="24"/>
        </w:rPr>
        <w:softHyphen/>
        <w:t>ществе распространяется эгоизм, происходит размывание гражданственности, социальной солидарности и трудолюбия.</w:t>
      </w:r>
    </w:p>
    <w:p w:rsidR="005719EB" w:rsidRPr="00297E0F" w:rsidRDefault="005719EB" w:rsidP="005719EB">
      <w:pPr>
        <w:widowControl/>
        <w:shd w:val="clear" w:color="auto" w:fill="FFFFFF"/>
        <w:jc w:val="both"/>
        <w:rPr>
          <w:sz w:val="24"/>
          <w:szCs w:val="24"/>
        </w:rPr>
      </w:pPr>
      <w:r w:rsidRPr="00297E0F">
        <w:rPr>
          <w:color w:val="000000"/>
          <w:sz w:val="24"/>
          <w:szCs w:val="24"/>
        </w:rPr>
        <w:t>Образовательное учреждение призвано активно противо</w:t>
      </w:r>
      <w:r w:rsidRPr="00297E0F">
        <w:rPr>
          <w:color w:val="000000"/>
          <w:sz w:val="24"/>
          <w:szCs w:val="24"/>
        </w:rPr>
        <w:softHyphen/>
        <w:t>действовать этим негативным тенденциям. Прежде всего не</w:t>
      </w:r>
      <w:r w:rsidRPr="00297E0F">
        <w:rPr>
          <w:color w:val="000000"/>
          <w:sz w:val="24"/>
          <w:szCs w:val="24"/>
        </w:rPr>
        <w:softHyphen/>
        <w:t>обходим переход от воспитательной работы, построенной на наборах воспитательных технологий по проведению в основ</w:t>
      </w:r>
      <w:r w:rsidRPr="00297E0F">
        <w:rPr>
          <w:color w:val="000000"/>
          <w:sz w:val="24"/>
          <w:szCs w:val="24"/>
        </w:rPr>
        <w:softHyphen/>
        <w:t>ном в рамках дополнительного образования отдельных мероп</w:t>
      </w:r>
      <w:r w:rsidRPr="00297E0F">
        <w:rPr>
          <w:color w:val="000000"/>
          <w:sz w:val="24"/>
          <w:szCs w:val="24"/>
        </w:rPr>
        <w:softHyphen/>
        <w:t>риятий, не связанных с содержанием деятельности ребёнка в образовательном учреждении, семье, группе сверстников, в обществе, в его социальном и информационном окружении, к системному духовно-нравственному развитию и воспитанию обучающихся, направленному на формирование морально-нравственного, личностно развивающего, социально открыто</w:t>
      </w:r>
      <w:r w:rsidRPr="00297E0F">
        <w:rPr>
          <w:color w:val="000000"/>
          <w:sz w:val="24"/>
          <w:szCs w:val="24"/>
        </w:rPr>
        <w:softHyphen/>
        <w:t>го уклада школьной жизни.</w:t>
      </w:r>
    </w:p>
    <w:p w:rsidR="005719EB" w:rsidRPr="00297E0F" w:rsidRDefault="005719EB" w:rsidP="005719EB">
      <w:pPr>
        <w:widowControl/>
        <w:shd w:val="clear" w:color="auto" w:fill="FFFFFF"/>
        <w:jc w:val="both"/>
        <w:rPr>
          <w:sz w:val="24"/>
          <w:szCs w:val="24"/>
        </w:rPr>
      </w:pPr>
      <w:r w:rsidRPr="00297E0F">
        <w:rPr>
          <w:color w:val="000000"/>
          <w:sz w:val="24"/>
          <w:szCs w:val="24"/>
        </w:rPr>
        <w:t>В реализации данной задачи категория «уклад школьной жизни» является базовой для организации пространства ду</w:t>
      </w:r>
      <w:r w:rsidRPr="00297E0F">
        <w:rPr>
          <w:color w:val="000000"/>
          <w:sz w:val="24"/>
          <w:szCs w:val="24"/>
        </w:rPr>
        <w:softHyphen/>
        <w:t>ховно-нравственного развития обучающегося, его эффектив</w:t>
      </w:r>
      <w:r w:rsidRPr="00297E0F">
        <w:rPr>
          <w:color w:val="000000"/>
          <w:sz w:val="24"/>
          <w:szCs w:val="24"/>
        </w:rPr>
        <w:softHyphen/>
        <w:t>ной социализации и своевременного взросления. Уклад школьной жизни педагогически интегрирует основные виды и формы деятельности ребёнка: урочную, внеурочную, вне</w:t>
      </w:r>
      <w:r w:rsidRPr="00297E0F">
        <w:rPr>
          <w:color w:val="000000"/>
          <w:sz w:val="24"/>
          <w:szCs w:val="24"/>
        </w:rPr>
        <w:softHyphen/>
        <w:t>школьную, семейную, общественно полезную, трудовую, эс</w:t>
      </w:r>
      <w:r w:rsidRPr="00297E0F">
        <w:rPr>
          <w:color w:val="000000"/>
          <w:sz w:val="24"/>
          <w:szCs w:val="24"/>
        </w:rPr>
        <w:softHyphen/>
        <w:t>тетическую, социально коммуникативную и др. на основе ба</w:t>
      </w:r>
      <w:r w:rsidRPr="00297E0F">
        <w:rPr>
          <w:color w:val="000000"/>
          <w:sz w:val="24"/>
          <w:szCs w:val="24"/>
        </w:rPr>
        <w:softHyphen/>
        <w:t>зовых национальных ценностей, традиционных моральных норм, национальных духовных традиций народов России.</w:t>
      </w:r>
    </w:p>
    <w:p w:rsidR="005719EB" w:rsidRPr="00297E0F" w:rsidRDefault="005719EB" w:rsidP="005719EB">
      <w:pPr>
        <w:widowControl/>
        <w:shd w:val="clear" w:color="auto" w:fill="FFFFFF"/>
        <w:jc w:val="both"/>
        <w:rPr>
          <w:sz w:val="24"/>
          <w:szCs w:val="24"/>
        </w:rPr>
      </w:pPr>
      <w:r w:rsidRPr="00297E0F">
        <w:rPr>
          <w:color w:val="000000"/>
          <w:sz w:val="24"/>
          <w:szCs w:val="24"/>
        </w:rPr>
        <w:t>Организация уклада школьной жизни должна в полной</w:t>
      </w:r>
      <w:r w:rsidR="00196882" w:rsidRPr="00297E0F">
        <w:rPr>
          <w:color w:val="000000"/>
          <w:sz w:val="24"/>
          <w:szCs w:val="24"/>
        </w:rPr>
        <w:t xml:space="preserve"> мере учитывать разноуровневый, </w:t>
      </w:r>
      <w:r w:rsidRPr="00297E0F">
        <w:rPr>
          <w:color w:val="000000"/>
          <w:sz w:val="24"/>
          <w:szCs w:val="24"/>
        </w:rPr>
        <w:t>полисубъектный, многомернодеятельностный характер современного пространства ду</w:t>
      </w:r>
      <w:r w:rsidRPr="00297E0F">
        <w:rPr>
          <w:color w:val="000000"/>
          <w:sz w:val="24"/>
          <w:szCs w:val="24"/>
        </w:rPr>
        <w:softHyphen/>
        <w:t>ховно-</w:t>
      </w:r>
      <w:r w:rsidRPr="00297E0F">
        <w:rPr>
          <w:color w:val="000000"/>
          <w:sz w:val="24"/>
          <w:szCs w:val="24"/>
        </w:rPr>
        <w:lastRenderedPageBreak/>
        <w:t>нравственного развития и воспитания, скреплённого базовыми национальными ценностями и духовными традици</w:t>
      </w:r>
      <w:r w:rsidRPr="00297E0F">
        <w:rPr>
          <w:color w:val="000000"/>
          <w:sz w:val="24"/>
          <w:szCs w:val="24"/>
        </w:rPr>
        <w:softHyphen/>
        <w:t>ями, в котором, с одной стороны, поддерживается непрерыв</w:t>
      </w:r>
      <w:r w:rsidRPr="00297E0F">
        <w:rPr>
          <w:color w:val="000000"/>
          <w:sz w:val="24"/>
          <w:szCs w:val="24"/>
        </w:rPr>
        <w:softHyphen/>
        <w:t>ность детства, а с другой — обеспечивается морально-нрав</w:t>
      </w:r>
      <w:r w:rsidRPr="00297E0F">
        <w:rPr>
          <w:color w:val="000000"/>
          <w:sz w:val="24"/>
          <w:szCs w:val="24"/>
        </w:rPr>
        <w:softHyphen/>
        <w:t>ственная, социальная, культурная полноценность перехода ре</w:t>
      </w:r>
      <w:r w:rsidRPr="00297E0F">
        <w:rPr>
          <w:color w:val="000000"/>
          <w:sz w:val="24"/>
          <w:szCs w:val="24"/>
        </w:rPr>
        <w:softHyphen/>
        <w:t>бёнка из дошкольного в младший, а из него в средний школьный возраст.</w:t>
      </w:r>
    </w:p>
    <w:p w:rsidR="005719EB" w:rsidRPr="00297E0F" w:rsidRDefault="005719EB" w:rsidP="005719EB">
      <w:pPr>
        <w:widowControl/>
        <w:shd w:val="clear" w:color="auto" w:fill="FFFFFF"/>
        <w:jc w:val="both"/>
        <w:rPr>
          <w:sz w:val="24"/>
          <w:szCs w:val="24"/>
        </w:rPr>
      </w:pPr>
      <w:r w:rsidRPr="00297E0F">
        <w:rPr>
          <w:color w:val="000000"/>
          <w:sz w:val="24"/>
          <w:szCs w:val="24"/>
        </w:rPr>
        <w:t>Школе как социальному субъекту — носителю педагоги</w:t>
      </w:r>
      <w:r w:rsidRPr="00297E0F">
        <w:rPr>
          <w:color w:val="000000"/>
          <w:sz w:val="24"/>
          <w:szCs w:val="24"/>
        </w:rPr>
        <w:softHyphen/>
        <w:t>ческой культуры, несомненно, принадлежит ведущая роль в осуществлении духовно-нравственного развития и воспитания ребёнка. Уклад школьной жизни как уклад жизни обучающе</w:t>
      </w:r>
      <w:r w:rsidRPr="00297E0F">
        <w:rPr>
          <w:color w:val="000000"/>
          <w:sz w:val="24"/>
          <w:szCs w:val="24"/>
        </w:rPr>
        <w:softHyphen/>
        <w:t>юся организуется педагогическим коллективом школы при активном и согласованном участии иных субъектов развития и воспитания (семьи, учреждений дополнительного образова</w:t>
      </w:r>
      <w:r w:rsidRPr="00297E0F">
        <w:rPr>
          <w:color w:val="000000"/>
          <w:sz w:val="24"/>
          <w:szCs w:val="24"/>
        </w:rPr>
        <w:softHyphen/>
        <w:t>ния, культуры и спорта, традиционных религиозных и обще</w:t>
      </w:r>
      <w:r w:rsidRPr="00297E0F">
        <w:rPr>
          <w:color w:val="000000"/>
          <w:sz w:val="24"/>
          <w:szCs w:val="24"/>
        </w:rPr>
        <w:softHyphen/>
        <w:t>ственных организаций).</w:t>
      </w:r>
    </w:p>
    <w:p w:rsidR="005719EB" w:rsidRPr="00297E0F" w:rsidRDefault="005719EB" w:rsidP="005719EB">
      <w:pPr>
        <w:widowControl/>
        <w:shd w:val="clear" w:color="auto" w:fill="FFFFFF"/>
        <w:jc w:val="both"/>
        <w:rPr>
          <w:sz w:val="24"/>
          <w:szCs w:val="24"/>
        </w:rPr>
      </w:pPr>
      <w:r w:rsidRPr="00297E0F">
        <w:rPr>
          <w:color w:val="000000"/>
          <w:sz w:val="24"/>
          <w:szCs w:val="24"/>
        </w:rPr>
        <w:t>В основе программы духовно-нравственного развития и воспитания обучающихся на ступени начального общего об</w:t>
      </w:r>
      <w:r w:rsidRPr="00297E0F">
        <w:rPr>
          <w:color w:val="000000"/>
          <w:sz w:val="24"/>
          <w:szCs w:val="24"/>
        </w:rPr>
        <w:softHyphen/>
        <w:t>разования и организуемого в соответствии с ней уклада школьной жизни лежат следующие принципы.</w:t>
      </w:r>
    </w:p>
    <w:p w:rsidR="005719EB" w:rsidRPr="00297E0F" w:rsidRDefault="005719EB" w:rsidP="005719EB">
      <w:pPr>
        <w:widowControl/>
        <w:shd w:val="clear" w:color="auto" w:fill="FFFFFF"/>
        <w:jc w:val="both"/>
        <w:rPr>
          <w:sz w:val="24"/>
          <w:szCs w:val="24"/>
        </w:rPr>
      </w:pPr>
      <w:r w:rsidRPr="00297E0F">
        <w:rPr>
          <w:b/>
          <w:bCs/>
          <w:color w:val="000000"/>
          <w:sz w:val="24"/>
          <w:szCs w:val="24"/>
        </w:rPr>
        <w:t xml:space="preserve">Принцип ориентации на идеал. </w:t>
      </w:r>
      <w:r w:rsidRPr="00297E0F">
        <w:rPr>
          <w:color w:val="000000"/>
          <w:sz w:val="24"/>
          <w:szCs w:val="24"/>
        </w:rPr>
        <w:t>Воспитание всегда ори</w:t>
      </w:r>
      <w:r w:rsidRPr="00297E0F">
        <w:rPr>
          <w:color w:val="000000"/>
          <w:sz w:val="24"/>
          <w:szCs w:val="24"/>
        </w:rPr>
        <w:softHyphen/>
        <w:t>ентировано на определённый идеал, который являет собой высшую цель стремлений, деятельности воспитания и само</w:t>
      </w:r>
      <w:r w:rsidRPr="00297E0F">
        <w:rPr>
          <w:color w:val="000000"/>
          <w:sz w:val="24"/>
          <w:szCs w:val="24"/>
        </w:rPr>
        <w:softHyphen/>
        <w:t>воспитания, духовно-нравственного развития личности. Вос</w:t>
      </w:r>
      <w:r w:rsidRPr="00297E0F">
        <w:rPr>
          <w:color w:val="000000"/>
          <w:sz w:val="24"/>
          <w:szCs w:val="24"/>
        </w:rPr>
        <w:softHyphen/>
        <w:t>питательный идеал поддерживает внутреннее (смысловое, со</w:t>
      </w:r>
      <w:r w:rsidRPr="00297E0F">
        <w:rPr>
          <w:color w:val="000000"/>
          <w:sz w:val="24"/>
          <w:szCs w:val="24"/>
        </w:rPr>
        <w:softHyphen/>
        <w:t>держательное, процессуальное) единство уклада школьной жизни, обеспечивает возможность согласования деятельности различных субъектов воспитания и социализации. Программа духовно-нравственного развития и воспитания обучающихся начальной школы направлена на достижение национального воспитательного идеала.</w:t>
      </w:r>
    </w:p>
    <w:p w:rsidR="005719EB" w:rsidRPr="00297E0F" w:rsidRDefault="005719EB" w:rsidP="005719EB">
      <w:pPr>
        <w:widowControl/>
        <w:shd w:val="clear" w:color="auto" w:fill="FFFFFF"/>
        <w:jc w:val="both"/>
        <w:rPr>
          <w:sz w:val="24"/>
          <w:szCs w:val="24"/>
        </w:rPr>
      </w:pPr>
      <w:r w:rsidRPr="00297E0F">
        <w:rPr>
          <w:b/>
          <w:bCs/>
          <w:color w:val="000000"/>
          <w:sz w:val="24"/>
          <w:szCs w:val="24"/>
        </w:rPr>
        <w:t xml:space="preserve">Аксиологический принцип. </w:t>
      </w:r>
      <w:r w:rsidRPr="00297E0F">
        <w:rPr>
          <w:color w:val="000000"/>
          <w:sz w:val="24"/>
          <w:szCs w:val="24"/>
        </w:rPr>
        <w:t>Ценности определяют основ</w:t>
      </w:r>
      <w:r w:rsidRPr="00297E0F">
        <w:rPr>
          <w:color w:val="000000"/>
          <w:sz w:val="24"/>
          <w:szCs w:val="24"/>
        </w:rPr>
        <w:softHyphen/>
        <w:t>ное содержание духовно-нравственного развития и воспита</w:t>
      </w:r>
      <w:r w:rsidRPr="00297E0F">
        <w:rPr>
          <w:color w:val="000000"/>
          <w:sz w:val="24"/>
          <w:szCs w:val="24"/>
        </w:rPr>
        <w:softHyphen/>
        <w:t>ния личности младшего школьника. Их отбор среди огром</w:t>
      </w:r>
      <w:r w:rsidRPr="00297E0F">
        <w:rPr>
          <w:color w:val="000000"/>
          <w:sz w:val="24"/>
          <w:szCs w:val="24"/>
        </w:rPr>
        <w:softHyphen/>
        <w:t>ного количества ценностей (общечеловеческих, религиозных, этнических, общественных, корпоративных) происходит на основе национального воспитательного идеала, который, в свою очередь, раскрывается в этой системе ценностей.</w:t>
      </w:r>
    </w:p>
    <w:p w:rsidR="005719EB" w:rsidRPr="00297E0F" w:rsidRDefault="005719EB" w:rsidP="005719EB">
      <w:pPr>
        <w:widowControl/>
        <w:shd w:val="clear" w:color="auto" w:fill="FFFFFF"/>
        <w:jc w:val="both"/>
        <w:rPr>
          <w:sz w:val="24"/>
          <w:szCs w:val="24"/>
        </w:rPr>
      </w:pPr>
      <w:r w:rsidRPr="00297E0F">
        <w:rPr>
          <w:b/>
          <w:bCs/>
          <w:color w:val="000000"/>
          <w:sz w:val="24"/>
          <w:szCs w:val="24"/>
        </w:rPr>
        <w:t xml:space="preserve">Принцип следования нравственному примеру. </w:t>
      </w:r>
      <w:r w:rsidRPr="00297E0F">
        <w:rPr>
          <w:color w:val="000000"/>
          <w:sz w:val="24"/>
          <w:szCs w:val="24"/>
        </w:rPr>
        <w:t>Следова</w:t>
      </w:r>
      <w:r w:rsidRPr="00297E0F">
        <w:rPr>
          <w:color w:val="000000"/>
          <w:sz w:val="24"/>
          <w:szCs w:val="24"/>
        </w:rPr>
        <w:softHyphen/>
        <w:t>ние примеру — ведущий метод нравственного воспитания. Пример — это возможная модель выстраивания отношений ребёнка с другими людьми и с самим собой, образец ценно</w:t>
      </w:r>
      <w:r w:rsidRPr="00297E0F">
        <w:rPr>
          <w:color w:val="000000"/>
          <w:sz w:val="24"/>
          <w:szCs w:val="24"/>
        </w:rPr>
        <w:softHyphen/>
        <w:t>стного выбора, совершённого значимым другим. Содержание учебного процесса, внеучебной и внешкольной деятельности должно быть наполнено примерами нравственного поведения. Пример как метод воспитания позволяет расширить нрав</w:t>
      </w:r>
      <w:r w:rsidRPr="00297E0F">
        <w:rPr>
          <w:color w:val="000000"/>
          <w:sz w:val="24"/>
          <w:szCs w:val="24"/>
        </w:rPr>
        <w:softHyphen/>
        <w:t>ственный опыт ребёнка, побудить его к внутреннему диало</w:t>
      </w:r>
      <w:r w:rsidRPr="00297E0F">
        <w:rPr>
          <w:color w:val="000000"/>
          <w:sz w:val="24"/>
          <w:szCs w:val="24"/>
        </w:rPr>
        <w:softHyphen/>
        <w:t>гу, пробудить в нём нравственную рефлексию, обеспечить возможность выбора при построении собственной системы ценностных отношений, продемонстрировать ребёнку реаль</w:t>
      </w:r>
      <w:r w:rsidRPr="00297E0F">
        <w:rPr>
          <w:color w:val="000000"/>
          <w:sz w:val="24"/>
          <w:szCs w:val="24"/>
        </w:rPr>
        <w:softHyphen/>
        <w:t>ную возможность следования идеалу в жизни. В примерах, демонстрирующих устремлённость людей к вершинам духа, персонифицируется, наполняется конкретным жизненным со</w:t>
      </w:r>
      <w:r w:rsidRPr="00297E0F">
        <w:rPr>
          <w:color w:val="000000"/>
          <w:sz w:val="24"/>
          <w:szCs w:val="24"/>
        </w:rPr>
        <w:softHyphen/>
        <w:t>держанием национальный воспитательный идеал. Особое зна</w:t>
      </w:r>
      <w:r w:rsidRPr="00297E0F">
        <w:rPr>
          <w:color w:val="000000"/>
          <w:sz w:val="24"/>
          <w:szCs w:val="24"/>
        </w:rPr>
        <w:softHyphen/>
        <w:t>чение для духовно-нравственного развития обучающегося имеет пример учителя.</w:t>
      </w:r>
    </w:p>
    <w:p w:rsidR="005719EB" w:rsidRPr="00297E0F" w:rsidRDefault="005719EB" w:rsidP="005719EB">
      <w:pPr>
        <w:widowControl/>
        <w:shd w:val="clear" w:color="auto" w:fill="FFFFFF"/>
        <w:jc w:val="both"/>
        <w:rPr>
          <w:sz w:val="24"/>
          <w:szCs w:val="24"/>
        </w:rPr>
      </w:pPr>
      <w:r w:rsidRPr="00297E0F">
        <w:rPr>
          <w:b/>
          <w:bCs/>
          <w:color w:val="000000"/>
          <w:sz w:val="24"/>
          <w:szCs w:val="24"/>
        </w:rPr>
        <w:t xml:space="preserve">Принцип идентификации (персонификации). </w:t>
      </w:r>
      <w:r w:rsidRPr="00297E0F">
        <w:rPr>
          <w:color w:val="000000"/>
          <w:sz w:val="24"/>
          <w:szCs w:val="24"/>
        </w:rPr>
        <w:t>Иденти</w:t>
      </w:r>
      <w:r w:rsidRPr="00297E0F">
        <w:rPr>
          <w:color w:val="000000"/>
          <w:sz w:val="24"/>
          <w:szCs w:val="24"/>
        </w:rPr>
        <w:softHyphen/>
        <w:t>фикация — устойчивое отождествление себя со значимым другим, стремление быть похожим на него. В младшем школьном возрасте преобладает образно-эмоциональное вос</w:t>
      </w:r>
      <w:r w:rsidRPr="00297E0F">
        <w:rPr>
          <w:color w:val="000000"/>
          <w:sz w:val="24"/>
          <w:szCs w:val="24"/>
        </w:rPr>
        <w:softHyphen/>
        <w:t>приятие действительности, развиты механизмы подражания, эмпатии, способность к идентификации. В этом возрасте вы</w:t>
      </w:r>
      <w:r w:rsidRPr="00297E0F">
        <w:rPr>
          <w:color w:val="000000"/>
          <w:sz w:val="24"/>
          <w:szCs w:val="24"/>
        </w:rPr>
        <w:softHyphen/>
        <w:t>ражена ориентация на персонифицированные идеалы — яр</w:t>
      </w:r>
      <w:r w:rsidRPr="00297E0F">
        <w:rPr>
          <w:color w:val="000000"/>
          <w:sz w:val="24"/>
          <w:szCs w:val="24"/>
        </w:rPr>
        <w:softHyphen/>
        <w:t>кие, эмоционально-привлекательные образы людей (а также природных явлений, живых и неживых существ в образе че</w:t>
      </w:r>
      <w:r w:rsidRPr="00297E0F">
        <w:rPr>
          <w:color w:val="000000"/>
          <w:sz w:val="24"/>
          <w:szCs w:val="24"/>
        </w:rPr>
        <w:softHyphen/>
        <w:t>ловека), неразрывно связанные с той ситуацией, в которой они себя проявили. Персонифицированные идеалы являются действенными средствами нравственного воспитания ребёнка.</w:t>
      </w:r>
    </w:p>
    <w:p w:rsidR="005719EB" w:rsidRPr="00297E0F" w:rsidRDefault="005719EB" w:rsidP="005719EB">
      <w:pPr>
        <w:widowControl/>
        <w:shd w:val="clear" w:color="auto" w:fill="FFFFFF"/>
        <w:jc w:val="both"/>
        <w:rPr>
          <w:sz w:val="24"/>
          <w:szCs w:val="24"/>
        </w:rPr>
      </w:pPr>
      <w:r w:rsidRPr="00297E0F">
        <w:rPr>
          <w:b/>
          <w:bCs/>
          <w:color w:val="000000"/>
          <w:sz w:val="24"/>
          <w:szCs w:val="24"/>
        </w:rPr>
        <w:t xml:space="preserve">Принцип диалогического общения. </w:t>
      </w:r>
      <w:r w:rsidRPr="00297E0F">
        <w:rPr>
          <w:color w:val="000000"/>
          <w:sz w:val="24"/>
          <w:szCs w:val="24"/>
        </w:rPr>
        <w:t>В формировании ценностных отношений большую роль играет диалогическое общение младшего школьника со сверстниками, родителями (законными представителями), учителем и другими значимы</w:t>
      </w:r>
      <w:r w:rsidRPr="00297E0F">
        <w:rPr>
          <w:color w:val="000000"/>
          <w:sz w:val="24"/>
          <w:szCs w:val="24"/>
        </w:rPr>
        <w:softHyphen/>
        <w:t>ми взрослыми. Наличие значимого другого в воспитательном процессе делает возможным его организацию на диалогичес</w:t>
      </w:r>
      <w:r w:rsidRPr="00297E0F">
        <w:rPr>
          <w:color w:val="000000"/>
          <w:sz w:val="24"/>
          <w:szCs w:val="24"/>
        </w:rPr>
        <w:softHyphen/>
        <w:t>кой основе. Диалог исходит из признания и безусловного ува</w:t>
      </w:r>
      <w:r w:rsidRPr="00297E0F">
        <w:rPr>
          <w:color w:val="000000"/>
          <w:sz w:val="24"/>
          <w:szCs w:val="24"/>
        </w:rPr>
        <w:softHyphen/>
        <w:t xml:space="preserve">жения права воспитанника свободно выбирать и сознательно присваивать ту ценность, которую он полагает как истинную. Диалог </w:t>
      </w:r>
      <w:r w:rsidRPr="00297E0F">
        <w:rPr>
          <w:color w:val="000000"/>
          <w:sz w:val="24"/>
          <w:szCs w:val="24"/>
        </w:rPr>
        <w:lastRenderedPageBreak/>
        <w:t>не допускает сведения нравственного воспитания к морализаторству и монологической проповеди, но предусмат</w:t>
      </w:r>
      <w:r w:rsidRPr="00297E0F">
        <w:rPr>
          <w:color w:val="000000"/>
          <w:sz w:val="24"/>
          <w:szCs w:val="24"/>
        </w:rPr>
        <w:softHyphen/>
        <w:t>ривает его организацию средствами равноправного межсубъ</w:t>
      </w:r>
      <w:r w:rsidRPr="00297E0F">
        <w:rPr>
          <w:color w:val="000000"/>
          <w:sz w:val="24"/>
          <w:szCs w:val="24"/>
        </w:rPr>
        <w:softHyphen/>
        <w:t>ектного диалога. Выработка личностью собственной системы ценностей, поиск смысла жизни невозможны вне диалогичес</w:t>
      </w:r>
      <w:r w:rsidRPr="00297E0F">
        <w:rPr>
          <w:color w:val="000000"/>
          <w:sz w:val="24"/>
          <w:szCs w:val="24"/>
        </w:rPr>
        <w:softHyphen/>
        <w:t>кого общения ребёнка со значимым другим. Содержанием этого педагогически организованного общения должно быть совместное освоение базовых национальных ценностей.</w:t>
      </w:r>
    </w:p>
    <w:p w:rsidR="005719EB" w:rsidRPr="00297E0F" w:rsidRDefault="005719EB" w:rsidP="005719EB">
      <w:pPr>
        <w:widowControl/>
        <w:shd w:val="clear" w:color="auto" w:fill="FFFFFF"/>
        <w:jc w:val="both"/>
        <w:rPr>
          <w:sz w:val="24"/>
          <w:szCs w:val="24"/>
        </w:rPr>
      </w:pPr>
      <w:r w:rsidRPr="00297E0F">
        <w:rPr>
          <w:b/>
          <w:bCs/>
          <w:color w:val="000000"/>
          <w:sz w:val="24"/>
          <w:szCs w:val="24"/>
        </w:rPr>
        <w:t xml:space="preserve">Принцип полисубъектности воспитания. </w:t>
      </w:r>
      <w:r w:rsidRPr="00297E0F">
        <w:rPr>
          <w:color w:val="000000"/>
          <w:sz w:val="24"/>
          <w:szCs w:val="24"/>
        </w:rPr>
        <w:t>В современных условиях процесс развития и воспитания личности имеет  субъектный, многомернодеятельностный характер. Млад</w:t>
      </w:r>
      <w:r w:rsidRPr="00297E0F">
        <w:rPr>
          <w:color w:val="000000"/>
          <w:sz w:val="24"/>
          <w:szCs w:val="24"/>
        </w:rPr>
        <w:softHyphen/>
        <w:t>ший школьник включён в различные виды социальной, ин</w:t>
      </w:r>
      <w:r w:rsidRPr="00297E0F">
        <w:rPr>
          <w:color w:val="000000"/>
          <w:sz w:val="24"/>
          <w:szCs w:val="24"/>
        </w:rPr>
        <w:softHyphen/>
        <w:t>формационной, коммуникативной активности, в содержании которых присутствуют разные, нередко противоречивые цен</w:t>
      </w:r>
      <w:r w:rsidRPr="00297E0F">
        <w:rPr>
          <w:color w:val="000000"/>
          <w:sz w:val="24"/>
          <w:szCs w:val="24"/>
        </w:rPr>
        <w:softHyphen/>
        <w:t>ности и мировоззренческие установки. Уклад школьной жиз</w:t>
      </w:r>
      <w:r w:rsidRPr="00297E0F">
        <w:rPr>
          <w:color w:val="000000"/>
          <w:sz w:val="24"/>
          <w:szCs w:val="24"/>
        </w:rPr>
        <w:softHyphen/>
        <w:t>ни предусматривает, что деятельность различных субъектов духовно-нравственного развития и воспитания при ведущей роли образовательного учреждения должна быть по возмож</w:t>
      </w:r>
      <w:r w:rsidRPr="00297E0F">
        <w:rPr>
          <w:color w:val="000000"/>
          <w:sz w:val="24"/>
          <w:szCs w:val="24"/>
        </w:rPr>
        <w:softHyphen/>
        <w:t>ности согласована. Механизмы реализации этой идеи в Кон</w:t>
      </w:r>
      <w:r w:rsidRPr="00297E0F">
        <w:rPr>
          <w:color w:val="000000"/>
          <w:sz w:val="24"/>
          <w:szCs w:val="24"/>
        </w:rPr>
        <w:softHyphen/>
        <w:t>цепции определены как национальный воспитательный идеал и система базовых национальных ценностей, разделяемых всеми субъектами развития и воспитания обучающихся.</w:t>
      </w:r>
    </w:p>
    <w:p w:rsidR="005719EB" w:rsidRPr="00297E0F" w:rsidRDefault="005719EB" w:rsidP="005719EB">
      <w:pPr>
        <w:widowControl/>
        <w:shd w:val="clear" w:color="auto" w:fill="FFFFFF"/>
        <w:jc w:val="both"/>
        <w:rPr>
          <w:sz w:val="24"/>
          <w:szCs w:val="24"/>
        </w:rPr>
      </w:pPr>
      <w:r w:rsidRPr="00297E0F">
        <w:rPr>
          <w:b/>
          <w:bCs/>
          <w:color w:val="000000"/>
          <w:sz w:val="24"/>
          <w:szCs w:val="24"/>
        </w:rPr>
        <w:t>Принцип системно-деятельностной организации вос</w:t>
      </w:r>
      <w:r w:rsidRPr="00297E0F">
        <w:rPr>
          <w:b/>
          <w:bCs/>
          <w:color w:val="000000"/>
          <w:sz w:val="24"/>
          <w:szCs w:val="24"/>
        </w:rPr>
        <w:softHyphen/>
        <w:t xml:space="preserve">питания. </w:t>
      </w:r>
      <w:r w:rsidRPr="00297E0F">
        <w:rPr>
          <w:color w:val="000000"/>
          <w:sz w:val="24"/>
          <w:szCs w:val="24"/>
        </w:rPr>
        <w:t>Воспитание, направленное на духовно-нравственное развитие обучающихся и поддерживаемое укладом школьной жизни, включает в себя организацию учебной, внеучебной, внешкольной, в том числе общественно полезной, деятель</w:t>
      </w:r>
      <w:r w:rsidRPr="00297E0F">
        <w:rPr>
          <w:color w:val="000000"/>
          <w:sz w:val="24"/>
          <w:szCs w:val="24"/>
        </w:rPr>
        <w:softHyphen/>
        <w:t>ности младших школьников. Интеграция содержания различ</w:t>
      </w:r>
      <w:r w:rsidRPr="00297E0F">
        <w:rPr>
          <w:color w:val="000000"/>
          <w:sz w:val="24"/>
          <w:szCs w:val="24"/>
        </w:rPr>
        <w:softHyphen/>
        <w:t>ных видов деятельности обучающихся в рамках программы их духовно-нравственного развития и воспитания осуществляет</w:t>
      </w:r>
      <w:r w:rsidRPr="00297E0F">
        <w:rPr>
          <w:color w:val="000000"/>
          <w:sz w:val="24"/>
          <w:szCs w:val="24"/>
        </w:rPr>
        <w:softHyphen/>
        <w:t>ся на основе базовых национальных ценностей. Каждая из базовых ценностей, педагогически определяемая как вопрос, превращается в воспитательную задачу. Что есть Отечество? семья? милосердие? закон? честь? И т. д. Понимание — это ответ на вопрос. Оно достигается через вопрошание общест</w:t>
      </w:r>
      <w:r w:rsidRPr="00297E0F">
        <w:rPr>
          <w:color w:val="000000"/>
          <w:sz w:val="24"/>
          <w:szCs w:val="24"/>
        </w:rPr>
        <w:softHyphen/>
        <w:t>венного значения ценностей и открытие их личностного смысла. Для решения воспитательных задач обучающиеся вместе с педагогами, родителями, иными субъектами культур</w:t>
      </w:r>
      <w:r w:rsidRPr="00297E0F">
        <w:rPr>
          <w:color w:val="000000"/>
          <w:sz w:val="24"/>
          <w:szCs w:val="24"/>
        </w:rPr>
        <w:softHyphen/>
        <w:t>ной, гражданской жизни обращаются к содержанию:</w:t>
      </w:r>
    </w:p>
    <w:p w:rsidR="005719EB" w:rsidRPr="00297E0F" w:rsidRDefault="005719EB" w:rsidP="005719EB">
      <w:pPr>
        <w:widowControl/>
        <w:shd w:val="clear" w:color="auto" w:fill="FFFFFF"/>
        <w:jc w:val="both"/>
        <w:rPr>
          <w:sz w:val="24"/>
          <w:szCs w:val="24"/>
        </w:rPr>
      </w:pPr>
      <w:r w:rsidRPr="00297E0F">
        <w:rPr>
          <w:color w:val="000000"/>
          <w:sz w:val="24"/>
          <w:szCs w:val="24"/>
        </w:rPr>
        <w:t>•  общеобразовательных дисциплин;</w:t>
      </w:r>
    </w:p>
    <w:p w:rsidR="005719EB" w:rsidRPr="00297E0F" w:rsidRDefault="005719EB" w:rsidP="005719EB">
      <w:pPr>
        <w:widowControl/>
        <w:shd w:val="clear" w:color="auto" w:fill="FFFFFF"/>
        <w:jc w:val="both"/>
        <w:rPr>
          <w:sz w:val="24"/>
          <w:szCs w:val="24"/>
        </w:rPr>
      </w:pPr>
      <w:r w:rsidRPr="00297E0F">
        <w:rPr>
          <w:color w:val="000000"/>
          <w:sz w:val="24"/>
          <w:szCs w:val="24"/>
        </w:rPr>
        <w:t>•  произведений искусства;</w:t>
      </w:r>
    </w:p>
    <w:p w:rsidR="005719EB" w:rsidRPr="00297E0F" w:rsidRDefault="005719EB" w:rsidP="005719EB">
      <w:pPr>
        <w:widowControl/>
        <w:shd w:val="clear" w:color="auto" w:fill="FFFFFF"/>
        <w:jc w:val="both"/>
        <w:rPr>
          <w:sz w:val="24"/>
          <w:szCs w:val="24"/>
        </w:rPr>
      </w:pPr>
      <w:r w:rsidRPr="00297E0F">
        <w:rPr>
          <w:color w:val="000000"/>
          <w:sz w:val="24"/>
          <w:szCs w:val="24"/>
        </w:rPr>
        <w:t>•  периодической литературы, публикаций, радио- и теле</w:t>
      </w:r>
      <w:r w:rsidRPr="00297E0F">
        <w:rPr>
          <w:color w:val="000000"/>
          <w:sz w:val="24"/>
          <w:szCs w:val="24"/>
        </w:rPr>
        <w:softHyphen/>
        <w:t>передач, отражающих современную жизнь;</w:t>
      </w:r>
    </w:p>
    <w:p w:rsidR="005719EB" w:rsidRPr="00297E0F" w:rsidRDefault="005719EB" w:rsidP="005719EB">
      <w:pPr>
        <w:widowControl/>
        <w:shd w:val="clear" w:color="auto" w:fill="FFFFFF"/>
        <w:jc w:val="both"/>
        <w:rPr>
          <w:sz w:val="24"/>
          <w:szCs w:val="24"/>
        </w:rPr>
      </w:pPr>
      <w:r w:rsidRPr="00297E0F">
        <w:rPr>
          <w:color w:val="000000"/>
          <w:sz w:val="24"/>
          <w:szCs w:val="24"/>
        </w:rPr>
        <w:t>•  духовной культуры и фольклора народов России;</w:t>
      </w:r>
    </w:p>
    <w:p w:rsidR="005719EB" w:rsidRPr="00297E0F" w:rsidRDefault="005719EB" w:rsidP="005719EB">
      <w:pPr>
        <w:widowControl/>
        <w:shd w:val="clear" w:color="auto" w:fill="FFFFFF"/>
        <w:jc w:val="both"/>
        <w:rPr>
          <w:sz w:val="24"/>
          <w:szCs w:val="24"/>
        </w:rPr>
      </w:pPr>
      <w:r w:rsidRPr="00297E0F">
        <w:rPr>
          <w:color w:val="000000"/>
          <w:sz w:val="24"/>
          <w:szCs w:val="24"/>
        </w:rPr>
        <w:t>•  истории, традиций и современной жизни своей Родины, своего края, своей семьи;</w:t>
      </w:r>
    </w:p>
    <w:p w:rsidR="005719EB" w:rsidRPr="00297E0F" w:rsidRDefault="005719EB" w:rsidP="005719EB">
      <w:pPr>
        <w:widowControl/>
        <w:shd w:val="clear" w:color="auto" w:fill="FFFFFF"/>
        <w:jc w:val="both"/>
        <w:rPr>
          <w:color w:val="000000"/>
          <w:sz w:val="24"/>
          <w:szCs w:val="24"/>
        </w:rPr>
      </w:pPr>
      <w:r w:rsidRPr="00297E0F">
        <w:rPr>
          <w:color w:val="000000"/>
          <w:sz w:val="24"/>
          <w:szCs w:val="24"/>
        </w:rPr>
        <w:t>•  жизненного опыта своих родителей (законных предста</w:t>
      </w:r>
      <w:r w:rsidRPr="00297E0F">
        <w:rPr>
          <w:color w:val="000000"/>
          <w:sz w:val="24"/>
          <w:szCs w:val="24"/>
        </w:rPr>
        <w:softHyphen/>
        <w:t>вителей) и прародителей;</w:t>
      </w:r>
    </w:p>
    <w:p w:rsidR="005719EB" w:rsidRPr="00297E0F" w:rsidRDefault="005719EB" w:rsidP="005719EB">
      <w:pPr>
        <w:widowControl/>
        <w:shd w:val="clear" w:color="auto" w:fill="FFFFFF"/>
        <w:jc w:val="both"/>
        <w:rPr>
          <w:sz w:val="24"/>
          <w:szCs w:val="24"/>
        </w:rPr>
      </w:pPr>
      <w:r w:rsidRPr="00297E0F">
        <w:rPr>
          <w:color w:val="000000"/>
          <w:sz w:val="24"/>
          <w:szCs w:val="24"/>
        </w:rPr>
        <w:t xml:space="preserve"> •  общественно полезной и личностно значимой деятель</w:t>
      </w:r>
      <w:r w:rsidRPr="00297E0F">
        <w:rPr>
          <w:color w:val="000000"/>
          <w:sz w:val="24"/>
          <w:szCs w:val="24"/>
        </w:rPr>
        <w:softHyphen/>
        <w:t>ности в рамках педагогически организованных социальных и культурных практик;</w:t>
      </w:r>
    </w:p>
    <w:p w:rsidR="005719EB" w:rsidRPr="00297E0F" w:rsidRDefault="005719EB" w:rsidP="005719EB">
      <w:pPr>
        <w:widowControl/>
        <w:shd w:val="clear" w:color="auto" w:fill="FFFFFF"/>
        <w:jc w:val="both"/>
        <w:rPr>
          <w:sz w:val="24"/>
          <w:szCs w:val="24"/>
        </w:rPr>
      </w:pPr>
      <w:r w:rsidRPr="00297E0F">
        <w:rPr>
          <w:color w:val="000000"/>
          <w:sz w:val="24"/>
          <w:szCs w:val="24"/>
        </w:rPr>
        <w:t>•  других источников информации и научного знания. Решение  этих задач предполагает,  что  при  разработке</w:t>
      </w:r>
    </w:p>
    <w:p w:rsidR="005719EB" w:rsidRPr="00297E0F" w:rsidRDefault="005719EB" w:rsidP="005719EB">
      <w:pPr>
        <w:widowControl/>
        <w:shd w:val="clear" w:color="auto" w:fill="FFFFFF"/>
        <w:jc w:val="both"/>
        <w:rPr>
          <w:sz w:val="24"/>
          <w:szCs w:val="24"/>
        </w:rPr>
      </w:pPr>
      <w:r w:rsidRPr="00297E0F">
        <w:rPr>
          <w:color w:val="000000"/>
          <w:sz w:val="24"/>
          <w:szCs w:val="24"/>
        </w:rPr>
        <w:t>предметных программ и учебников в их содержании должны гармонично сочетаться специальные и культурологические знания, отражающие многонациональный характер россий</w:t>
      </w:r>
      <w:r w:rsidRPr="00297E0F">
        <w:rPr>
          <w:color w:val="000000"/>
          <w:sz w:val="24"/>
          <w:szCs w:val="24"/>
        </w:rPr>
        <w:softHyphen/>
        <w:t>ского народа.</w:t>
      </w:r>
    </w:p>
    <w:p w:rsidR="005719EB" w:rsidRPr="00297E0F" w:rsidRDefault="005719EB" w:rsidP="005719EB">
      <w:pPr>
        <w:widowControl/>
        <w:shd w:val="clear" w:color="auto" w:fill="FFFFFF"/>
        <w:jc w:val="both"/>
        <w:rPr>
          <w:sz w:val="24"/>
          <w:szCs w:val="24"/>
        </w:rPr>
      </w:pPr>
      <w:r w:rsidRPr="00297E0F">
        <w:rPr>
          <w:color w:val="000000"/>
          <w:sz w:val="24"/>
          <w:szCs w:val="24"/>
        </w:rPr>
        <w:t>Таким образом, содержание разных видов учебной, семей</w:t>
      </w:r>
      <w:r w:rsidRPr="00297E0F">
        <w:rPr>
          <w:color w:val="000000"/>
          <w:sz w:val="24"/>
          <w:szCs w:val="24"/>
        </w:rPr>
        <w:softHyphen/>
        <w:t>ной, общественно значимой деятельности интегрируется во</w:t>
      </w:r>
      <w:r w:rsidRPr="00297E0F">
        <w:rPr>
          <w:color w:val="000000"/>
          <w:sz w:val="24"/>
          <w:szCs w:val="24"/>
        </w:rPr>
        <w:softHyphen/>
        <w:t>круг сформулированной в виде вопроса-задачи ценности. В свою очередь, ценности последовательно раскрываются в со</w:t>
      </w:r>
      <w:r w:rsidRPr="00297E0F">
        <w:rPr>
          <w:color w:val="000000"/>
          <w:sz w:val="24"/>
          <w:szCs w:val="24"/>
        </w:rPr>
        <w:softHyphen/>
        <w:t>держании образовательного процесса и всего уклада школь</w:t>
      </w:r>
      <w:r w:rsidRPr="00297E0F">
        <w:rPr>
          <w:color w:val="000000"/>
          <w:sz w:val="24"/>
          <w:szCs w:val="24"/>
        </w:rPr>
        <w:softHyphen/>
        <w:t>ной жизни. Базовые национальные ценности не локализова</w:t>
      </w:r>
      <w:r w:rsidRPr="00297E0F">
        <w:rPr>
          <w:color w:val="000000"/>
          <w:sz w:val="24"/>
          <w:szCs w:val="24"/>
        </w:rPr>
        <w:softHyphen/>
        <w:t>ны в содержании отдельного учебного предмета, формы или вида образовательной деятельности. Они пронизывают всё учебное содержание, весь уклад школьной жизни, всю мно</w:t>
      </w:r>
      <w:r w:rsidRPr="00297E0F">
        <w:rPr>
          <w:color w:val="000000"/>
          <w:sz w:val="24"/>
          <w:szCs w:val="24"/>
        </w:rPr>
        <w:softHyphen/>
        <w:t>гоплановую деятельность обучающегося как человека, лич</w:t>
      </w:r>
      <w:r w:rsidRPr="00297E0F">
        <w:rPr>
          <w:color w:val="000000"/>
          <w:sz w:val="24"/>
          <w:szCs w:val="24"/>
        </w:rPr>
        <w:softHyphen/>
        <w:t>ности, гражданина. Система национальных ценностей созда</w:t>
      </w:r>
      <w:r w:rsidRPr="00297E0F">
        <w:rPr>
          <w:color w:val="000000"/>
          <w:sz w:val="24"/>
          <w:szCs w:val="24"/>
        </w:rPr>
        <w:softHyphen/>
        <w:t>ёт смысловую основу пространства духовно-нравственного развития личности. В этом пространстве снимаются барьеры между отдельными учебными предметами, между школой и семьёй, школой и обществом, школой и жизнью.</w:t>
      </w:r>
    </w:p>
    <w:p w:rsidR="005719EB" w:rsidRPr="00297E0F" w:rsidRDefault="005719EB" w:rsidP="005719EB">
      <w:pPr>
        <w:widowControl/>
        <w:shd w:val="clear" w:color="auto" w:fill="FFFFFF"/>
        <w:jc w:val="both"/>
        <w:rPr>
          <w:sz w:val="24"/>
          <w:szCs w:val="24"/>
        </w:rPr>
      </w:pPr>
      <w:r w:rsidRPr="00297E0F">
        <w:rPr>
          <w:color w:val="000000"/>
          <w:sz w:val="24"/>
          <w:szCs w:val="24"/>
        </w:rPr>
        <w:lastRenderedPageBreak/>
        <w:t>Перечисленные принципы определяют концептуальную основу уклада школьной жизни. Сам по себе этот уклад фор</w:t>
      </w:r>
      <w:r w:rsidRPr="00297E0F">
        <w:rPr>
          <w:color w:val="000000"/>
          <w:sz w:val="24"/>
          <w:szCs w:val="24"/>
        </w:rPr>
        <w:softHyphen/>
        <w:t>мален. Придаёт ему жизненную, социальную, культурную, нравственную силу педагог.</w:t>
      </w:r>
    </w:p>
    <w:p w:rsidR="005719EB" w:rsidRPr="00297E0F" w:rsidRDefault="005719EB" w:rsidP="005719EB">
      <w:pPr>
        <w:widowControl/>
        <w:shd w:val="clear" w:color="auto" w:fill="FFFFFF"/>
        <w:jc w:val="both"/>
        <w:rPr>
          <w:sz w:val="24"/>
          <w:szCs w:val="24"/>
        </w:rPr>
      </w:pPr>
      <w:r w:rsidRPr="00297E0F">
        <w:rPr>
          <w:color w:val="000000"/>
          <w:sz w:val="24"/>
          <w:szCs w:val="24"/>
        </w:rPr>
        <w:t>Обучающийся испытывает большое доверие к учителю. Для него слова учителя, поступки, ценности и оценки имеют нравственное значение. Именно педагог не только словами, но и всем своим поведением, своей личностью формирует устойчивые представления ребёнка о справедливости, чело</w:t>
      </w:r>
      <w:r w:rsidRPr="00297E0F">
        <w:rPr>
          <w:color w:val="000000"/>
          <w:sz w:val="24"/>
          <w:szCs w:val="24"/>
        </w:rPr>
        <w:softHyphen/>
        <w:t>вечности, нравственности, об отношениях между людьми. Ха</w:t>
      </w:r>
      <w:r w:rsidRPr="00297E0F">
        <w:rPr>
          <w:color w:val="000000"/>
          <w:sz w:val="24"/>
          <w:szCs w:val="24"/>
        </w:rPr>
        <w:softHyphen/>
        <w:t>рактер отношений между педагогом и детьми во многом определяет качество духовно-нравственного развития и воспи</w:t>
      </w:r>
      <w:r w:rsidRPr="00297E0F">
        <w:rPr>
          <w:color w:val="000000"/>
          <w:sz w:val="24"/>
          <w:szCs w:val="24"/>
        </w:rPr>
        <w:softHyphen/>
        <w:t>тания последних.</w:t>
      </w:r>
    </w:p>
    <w:p w:rsidR="005719EB" w:rsidRPr="00297E0F" w:rsidRDefault="005719EB" w:rsidP="005719EB">
      <w:pPr>
        <w:widowControl/>
        <w:shd w:val="clear" w:color="auto" w:fill="FFFFFF"/>
        <w:jc w:val="both"/>
        <w:rPr>
          <w:sz w:val="24"/>
          <w:szCs w:val="24"/>
        </w:rPr>
      </w:pPr>
      <w:r w:rsidRPr="00297E0F">
        <w:rPr>
          <w:color w:val="000000"/>
          <w:sz w:val="24"/>
          <w:szCs w:val="24"/>
        </w:rPr>
        <w:t>Родители (законные представители), так же как и педагог, подают ребёнку первый пример нравственности. Пример име</w:t>
      </w:r>
      <w:r w:rsidRPr="00297E0F">
        <w:rPr>
          <w:color w:val="000000"/>
          <w:sz w:val="24"/>
          <w:szCs w:val="24"/>
        </w:rPr>
        <w:softHyphen/>
        <w:t>ет огромное значение в духовно-нравственном развитии и воспитании обучающегося на ступени начального общего об</w:t>
      </w:r>
      <w:r w:rsidRPr="00297E0F">
        <w:rPr>
          <w:color w:val="000000"/>
          <w:sz w:val="24"/>
          <w:szCs w:val="24"/>
        </w:rPr>
        <w:softHyphen/>
        <w:t>разования.</w:t>
      </w:r>
    </w:p>
    <w:p w:rsidR="005719EB" w:rsidRPr="00297E0F" w:rsidRDefault="005719EB" w:rsidP="005719EB">
      <w:pPr>
        <w:widowControl/>
        <w:shd w:val="clear" w:color="auto" w:fill="FFFFFF"/>
        <w:jc w:val="both"/>
        <w:rPr>
          <w:sz w:val="24"/>
          <w:szCs w:val="24"/>
        </w:rPr>
      </w:pPr>
      <w:r w:rsidRPr="00297E0F">
        <w:rPr>
          <w:color w:val="000000"/>
          <w:sz w:val="24"/>
          <w:szCs w:val="24"/>
        </w:rPr>
        <w:t>Пример — это персонифицированная ценность.</w:t>
      </w:r>
    </w:p>
    <w:p w:rsidR="005719EB" w:rsidRPr="00297E0F" w:rsidRDefault="005719EB" w:rsidP="005719EB">
      <w:pPr>
        <w:widowControl/>
        <w:shd w:val="clear" w:color="auto" w:fill="FFFFFF"/>
        <w:jc w:val="both"/>
        <w:rPr>
          <w:sz w:val="24"/>
          <w:szCs w:val="24"/>
        </w:rPr>
      </w:pPr>
      <w:r w:rsidRPr="00297E0F">
        <w:rPr>
          <w:color w:val="000000"/>
          <w:sz w:val="24"/>
          <w:szCs w:val="24"/>
        </w:rPr>
        <w:t>Необходимо обеспечивать наполнение всего уклада жизни обучающегося множеством примеров нравственного поведе</w:t>
      </w:r>
      <w:r w:rsidRPr="00297E0F">
        <w:rPr>
          <w:color w:val="000000"/>
          <w:sz w:val="24"/>
          <w:szCs w:val="24"/>
        </w:rPr>
        <w:softHyphen/>
        <w:t>ния, которые широко представлены в отечественной и миро</w:t>
      </w:r>
      <w:r w:rsidRPr="00297E0F">
        <w:rPr>
          <w:color w:val="000000"/>
          <w:sz w:val="24"/>
          <w:szCs w:val="24"/>
        </w:rPr>
        <w:softHyphen/>
        <w:t>вой истории, истории и культуре традиционных религий, ли</w:t>
      </w:r>
      <w:r w:rsidRPr="00297E0F">
        <w:rPr>
          <w:color w:val="000000"/>
          <w:sz w:val="24"/>
          <w:szCs w:val="24"/>
        </w:rPr>
        <w:softHyphen/>
        <w:t>тературе и различных видах искусства, сказках, легендах и мифах. В содержании каждого из основных направлений ду</w:t>
      </w:r>
      <w:r w:rsidRPr="00297E0F">
        <w:rPr>
          <w:color w:val="000000"/>
          <w:sz w:val="24"/>
          <w:szCs w:val="24"/>
        </w:rPr>
        <w:softHyphen/>
        <w:t>ховно-нравственного развития и воспитания должны быть широко представлены примеры духовной, нравственной, ответственной жизни как из прошлого, так и из настоящего, в том числе получаемые при общении обучающихся с людьми, к жизни которых есть место духовному служению и моральному поступку.</w:t>
      </w:r>
    </w:p>
    <w:p w:rsidR="005719EB" w:rsidRPr="00297E0F" w:rsidRDefault="005719EB" w:rsidP="005719EB">
      <w:pPr>
        <w:widowControl/>
        <w:shd w:val="clear" w:color="auto" w:fill="FFFFFF"/>
        <w:jc w:val="both"/>
        <w:rPr>
          <w:sz w:val="24"/>
          <w:szCs w:val="24"/>
        </w:rPr>
      </w:pPr>
      <w:r w:rsidRPr="00297E0F">
        <w:rPr>
          <w:color w:val="000000"/>
          <w:sz w:val="24"/>
          <w:szCs w:val="24"/>
        </w:rPr>
        <w:t>Наполнение уклада школьной жизни нравственными при</w:t>
      </w:r>
      <w:r w:rsidRPr="00297E0F">
        <w:rPr>
          <w:color w:val="000000"/>
          <w:sz w:val="24"/>
          <w:szCs w:val="24"/>
        </w:rPr>
        <w:softHyphen/>
        <w:t>мерами активно противодействует тем образцам циничного, аморального, откровенно разрушительного поведения, кото</w:t>
      </w:r>
      <w:r w:rsidRPr="00297E0F">
        <w:rPr>
          <w:color w:val="000000"/>
          <w:sz w:val="24"/>
          <w:szCs w:val="24"/>
        </w:rPr>
        <w:softHyphen/>
        <w:t>рые в большом количестве и привлекательной форме обру</w:t>
      </w:r>
      <w:r w:rsidRPr="00297E0F">
        <w:rPr>
          <w:color w:val="000000"/>
          <w:sz w:val="24"/>
          <w:szCs w:val="24"/>
        </w:rPr>
        <w:softHyphen/>
        <w:t>шивают на детское сознание компьютерные игры, телевиде</w:t>
      </w:r>
      <w:r w:rsidRPr="00297E0F">
        <w:rPr>
          <w:color w:val="000000"/>
          <w:sz w:val="24"/>
          <w:szCs w:val="24"/>
        </w:rPr>
        <w:softHyphen/>
        <w:t>ние и другие источники информации.</w:t>
      </w:r>
    </w:p>
    <w:p w:rsidR="005719EB" w:rsidRPr="00297E0F" w:rsidRDefault="005719EB" w:rsidP="005719EB">
      <w:pPr>
        <w:widowControl/>
        <w:shd w:val="clear" w:color="auto" w:fill="FFFFFF"/>
        <w:jc w:val="both"/>
        <w:rPr>
          <w:sz w:val="24"/>
          <w:szCs w:val="24"/>
        </w:rPr>
      </w:pPr>
      <w:r w:rsidRPr="00297E0F">
        <w:rPr>
          <w:color w:val="000000"/>
          <w:sz w:val="24"/>
          <w:szCs w:val="24"/>
        </w:rPr>
        <w:t>Уклад школьной жизни моделирует пространство культу</w:t>
      </w:r>
      <w:r w:rsidRPr="00297E0F">
        <w:rPr>
          <w:color w:val="000000"/>
          <w:sz w:val="24"/>
          <w:szCs w:val="24"/>
        </w:rPr>
        <w:softHyphen/>
        <w:t>ры с абсолютным приоритетом традиционных нравственных начал. Учитель через уклад школьной жизни вводит ребёнка В мир высокой культуры. Но принять ту или иную ценность ребёнок должен сам, через собственную деятельность. Поэто</w:t>
      </w:r>
      <w:r w:rsidRPr="00297E0F">
        <w:rPr>
          <w:color w:val="000000"/>
          <w:sz w:val="24"/>
          <w:szCs w:val="24"/>
        </w:rPr>
        <w:softHyphen/>
        <w:t>му педагогическая поддержка нравственного самоопределения младшего школьника есть одно из условий его духовно-нрав</w:t>
      </w:r>
      <w:r w:rsidRPr="00297E0F">
        <w:rPr>
          <w:color w:val="000000"/>
          <w:sz w:val="24"/>
          <w:szCs w:val="24"/>
        </w:rPr>
        <w:softHyphen/>
        <w:t>ственного развития. В процессе нравственного самоопределе</w:t>
      </w:r>
      <w:r w:rsidRPr="00297E0F">
        <w:rPr>
          <w:color w:val="000000"/>
          <w:sz w:val="24"/>
          <w:szCs w:val="24"/>
        </w:rPr>
        <w:softHyphen/>
        <w:t>ния пробуждается самое главное в человеке — совесть, т. е. его нравственное самосознание.</w:t>
      </w:r>
    </w:p>
    <w:p w:rsidR="005719EB" w:rsidRPr="00297E0F" w:rsidRDefault="005719EB" w:rsidP="005719EB">
      <w:pPr>
        <w:widowControl/>
        <w:shd w:val="clear" w:color="auto" w:fill="FFFFFF"/>
        <w:jc w:val="both"/>
        <w:rPr>
          <w:sz w:val="24"/>
          <w:szCs w:val="24"/>
        </w:rPr>
      </w:pPr>
      <w:r w:rsidRPr="00297E0F">
        <w:rPr>
          <w:color w:val="000000"/>
          <w:sz w:val="24"/>
          <w:szCs w:val="24"/>
        </w:rPr>
        <w:t>Духовно-нравственное развитие и воспитание должны преодолевать изоляцию детства, обеспечивать полноценное социальное созревание младших школьников. Необходимо формировать и стимулировать стремление ребёнка включить</w:t>
      </w:r>
      <w:r w:rsidRPr="00297E0F">
        <w:rPr>
          <w:color w:val="000000"/>
          <w:sz w:val="24"/>
          <w:szCs w:val="24"/>
        </w:rPr>
        <w:softHyphen/>
        <w:t>ся в посильное решение проблем школьного коллектива, своей семьи, села, города, микрорайона, находить возможности ДЛЯ совместной общественно полезной деятельности детей и п (рослых, младших и старших детей.</w:t>
      </w:r>
    </w:p>
    <w:p w:rsidR="005719EB" w:rsidRDefault="005719EB" w:rsidP="005719EB">
      <w:pPr>
        <w:widowControl/>
        <w:shd w:val="clear" w:color="auto" w:fill="FFFFFF"/>
        <w:jc w:val="both"/>
        <w:rPr>
          <w:color w:val="000000"/>
          <w:sz w:val="24"/>
          <w:szCs w:val="24"/>
        </w:rPr>
      </w:pPr>
      <w:r w:rsidRPr="00297E0F">
        <w:rPr>
          <w:color w:val="000000"/>
          <w:sz w:val="24"/>
          <w:szCs w:val="24"/>
        </w:rPr>
        <w:t>Духовно-нравственное развитие и воспитание обучающих</w:t>
      </w:r>
      <w:r w:rsidRPr="00297E0F">
        <w:rPr>
          <w:color w:val="000000"/>
          <w:sz w:val="24"/>
          <w:szCs w:val="24"/>
        </w:rPr>
        <w:softHyphen/>
        <w:t>ся, содержание их деятельности должны раскрывать перед ними их возможное будущее. В условиях изоляции мира детства и виртуальной зрелости детей их собственное буду</w:t>
      </w:r>
      <w:r w:rsidRPr="00297E0F">
        <w:rPr>
          <w:color w:val="000000"/>
          <w:sz w:val="24"/>
          <w:szCs w:val="24"/>
        </w:rPr>
        <w:softHyphen/>
        <w:t>щее превратилось в реальную проблему: они его недостаточ</w:t>
      </w:r>
      <w:r w:rsidRPr="00297E0F">
        <w:rPr>
          <w:color w:val="000000"/>
          <w:sz w:val="24"/>
          <w:szCs w:val="24"/>
        </w:rPr>
        <w:softHyphen/>
        <w:t>но осознают, потому что мало действуют, нередко «застрева</w:t>
      </w:r>
      <w:r w:rsidRPr="00297E0F">
        <w:rPr>
          <w:color w:val="000000"/>
          <w:sz w:val="24"/>
          <w:szCs w:val="24"/>
        </w:rPr>
        <w:softHyphen/>
        <w:t>ют» в пространстве собственных переживаний, компьютерных игр, телевидения, индустрии развлечений, проживают чужую жизнь, умаляя при этом свою собственную. Важным условием духовно-нравственного развития и полноценного социального созревания является соблюдение равновесия между самоценностью детства и своевременной социализацией. Первое раскрывает для человека его внутренний идеальный мир, второе — внешний, реальный. Соединение внутрен</w:t>
      </w:r>
      <w:r w:rsidRPr="00297E0F">
        <w:rPr>
          <w:color w:val="000000"/>
          <w:sz w:val="24"/>
          <w:szCs w:val="24"/>
        </w:rPr>
        <w:softHyphen/>
        <w:t>него и внешнего миров происходит через осознание и усвоение ребёнком моральных норм, поддерживающих, с одной стороны, нравственное здоровье личности, с другой — бесконфликтное, конструктивное взаимодействие человека с другими людьми.</w:t>
      </w:r>
    </w:p>
    <w:p w:rsidR="0015372A" w:rsidRDefault="0015372A" w:rsidP="005719EB">
      <w:pPr>
        <w:widowControl/>
        <w:shd w:val="clear" w:color="auto" w:fill="FFFFFF"/>
        <w:jc w:val="both"/>
        <w:rPr>
          <w:color w:val="000000"/>
          <w:sz w:val="24"/>
          <w:szCs w:val="24"/>
        </w:rPr>
      </w:pPr>
    </w:p>
    <w:p w:rsidR="0015372A" w:rsidRPr="00297E0F" w:rsidRDefault="0015372A" w:rsidP="005719EB">
      <w:pPr>
        <w:widowControl/>
        <w:shd w:val="clear" w:color="auto" w:fill="FFFFFF"/>
        <w:jc w:val="both"/>
        <w:rPr>
          <w:color w:val="000000"/>
          <w:sz w:val="24"/>
          <w:szCs w:val="24"/>
        </w:rPr>
      </w:pPr>
    </w:p>
    <w:p w:rsidR="005719EB" w:rsidRPr="00297E0F" w:rsidRDefault="005719EB" w:rsidP="005719EB">
      <w:pPr>
        <w:widowControl/>
        <w:shd w:val="clear" w:color="auto" w:fill="FFFFFF"/>
        <w:jc w:val="both"/>
        <w:rPr>
          <w:sz w:val="24"/>
          <w:szCs w:val="24"/>
        </w:rPr>
      </w:pPr>
    </w:p>
    <w:p w:rsidR="005719EB" w:rsidRPr="0015372A" w:rsidRDefault="005719EB" w:rsidP="005719EB">
      <w:pPr>
        <w:widowControl/>
        <w:shd w:val="clear" w:color="auto" w:fill="FFFFFF"/>
        <w:jc w:val="both"/>
        <w:rPr>
          <w:b/>
          <w:sz w:val="24"/>
          <w:szCs w:val="24"/>
        </w:rPr>
      </w:pPr>
      <w:r w:rsidRPr="0015372A">
        <w:rPr>
          <w:b/>
          <w:i/>
          <w:iCs/>
          <w:color w:val="000000"/>
          <w:sz w:val="24"/>
          <w:szCs w:val="24"/>
        </w:rPr>
        <w:lastRenderedPageBreak/>
        <w:t>Задачи духовно-нравственного развития и воспитания обучающихся</w:t>
      </w:r>
      <w:r w:rsidR="0015372A">
        <w:rPr>
          <w:b/>
          <w:i/>
          <w:iCs/>
          <w:color w:val="000000"/>
          <w:sz w:val="24"/>
          <w:szCs w:val="24"/>
        </w:rPr>
        <w:t>:</w:t>
      </w:r>
    </w:p>
    <w:p w:rsidR="005719EB" w:rsidRPr="00297E0F" w:rsidRDefault="005719EB" w:rsidP="005719EB">
      <w:pPr>
        <w:widowControl/>
        <w:shd w:val="clear" w:color="auto" w:fill="FFFFFF"/>
        <w:jc w:val="both"/>
        <w:rPr>
          <w:sz w:val="24"/>
          <w:szCs w:val="24"/>
        </w:rPr>
      </w:pPr>
      <w:r w:rsidRPr="00297E0F">
        <w:rPr>
          <w:color w:val="000000"/>
          <w:sz w:val="24"/>
          <w:szCs w:val="24"/>
        </w:rPr>
        <w:t>Понимание современных условий и особенностей разви</w:t>
      </w:r>
      <w:r w:rsidRPr="00297E0F">
        <w:rPr>
          <w:color w:val="000000"/>
          <w:sz w:val="24"/>
          <w:szCs w:val="24"/>
        </w:rPr>
        <w:softHyphen/>
        <w:t>тия и социализации обучающихся на ступени начального об</w:t>
      </w:r>
      <w:r w:rsidRPr="00297E0F">
        <w:rPr>
          <w:color w:val="000000"/>
          <w:sz w:val="24"/>
          <w:szCs w:val="24"/>
        </w:rPr>
        <w:softHyphen/>
        <w:t>щего образования позволяет конкретизировать содержание общих задач по каждому из основных направлений их духов</w:t>
      </w:r>
      <w:r w:rsidRPr="00297E0F">
        <w:rPr>
          <w:color w:val="000000"/>
          <w:sz w:val="24"/>
          <w:szCs w:val="24"/>
        </w:rPr>
        <w:softHyphen/>
        <w:t>но-нравственного развития и воспитания.</w:t>
      </w:r>
    </w:p>
    <w:p w:rsidR="005719EB" w:rsidRPr="00297E0F" w:rsidRDefault="005719EB" w:rsidP="005719EB">
      <w:pPr>
        <w:widowControl/>
        <w:shd w:val="clear" w:color="auto" w:fill="FFFFFF"/>
        <w:jc w:val="both"/>
        <w:rPr>
          <w:sz w:val="24"/>
          <w:szCs w:val="24"/>
        </w:rPr>
      </w:pPr>
      <w:r w:rsidRPr="00297E0F">
        <w:rPr>
          <w:i/>
          <w:iCs/>
          <w:color w:val="000000"/>
          <w:sz w:val="24"/>
          <w:szCs w:val="24"/>
        </w:rPr>
        <w:t>Воспитание гражданственности, патриотизма, ува</w:t>
      </w:r>
      <w:r w:rsidRPr="00297E0F">
        <w:rPr>
          <w:i/>
          <w:iCs/>
          <w:color w:val="000000"/>
          <w:sz w:val="24"/>
          <w:szCs w:val="24"/>
        </w:rPr>
        <w:softHyphen/>
        <w:t>жения к правам, свободам и обязанностям человека:</w:t>
      </w:r>
    </w:p>
    <w:p w:rsidR="005719EB" w:rsidRPr="00297E0F" w:rsidRDefault="005719EB" w:rsidP="005719EB">
      <w:pPr>
        <w:widowControl/>
        <w:shd w:val="clear" w:color="auto" w:fill="FFFFFF"/>
        <w:jc w:val="both"/>
        <w:rPr>
          <w:sz w:val="24"/>
          <w:szCs w:val="24"/>
        </w:rPr>
      </w:pPr>
      <w:r w:rsidRPr="00297E0F">
        <w:rPr>
          <w:color w:val="000000"/>
          <w:sz w:val="24"/>
          <w:szCs w:val="24"/>
        </w:rPr>
        <w:t>•  элементарные представления о политическом устройстве Российского государства, его институтах, их роли в жизни об</w:t>
      </w:r>
      <w:r w:rsidRPr="00297E0F">
        <w:rPr>
          <w:color w:val="000000"/>
          <w:sz w:val="24"/>
          <w:szCs w:val="24"/>
        </w:rPr>
        <w:softHyphen/>
        <w:t>щества, о его важнейших законах;</w:t>
      </w:r>
    </w:p>
    <w:p w:rsidR="005719EB" w:rsidRPr="00297E0F" w:rsidRDefault="005719EB" w:rsidP="005719EB">
      <w:pPr>
        <w:widowControl/>
        <w:shd w:val="clear" w:color="auto" w:fill="FFFFFF"/>
        <w:jc w:val="both"/>
        <w:rPr>
          <w:sz w:val="24"/>
          <w:szCs w:val="24"/>
        </w:rPr>
      </w:pPr>
      <w:r w:rsidRPr="00297E0F">
        <w:rPr>
          <w:color w:val="000000"/>
          <w:sz w:val="24"/>
          <w:szCs w:val="24"/>
        </w:rPr>
        <w:t>•  представления о символах государства — Флаге, Гербе России, о флаге и гербе субъекта Российской Федерации, в котором находится образовательное учреждение;</w:t>
      </w:r>
    </w:p>
    <w:p w:rsidR="005719EB" w:rsidRPr="00297E0F" w:rsidRDefault="005719EB" w:rsidP="005719EB">
      <w:pPr>
        <w:widowControl/>
        <w:shd w:val="clear" w:color="auto" w:fill="FFFFFF"/>
        <w:jc w:val="both"/>
        <w:rPr>
          <w:sz w:val="24"/>
          <w:szCs w:val="24"/>
        </w:rPr>
      </w:pPr>
      <w:r w:rsidRPr="00297E0F">
        <w:rPr>
          <w:color w:val="000000"/>
          <w:sz w:val="24"/>
          <w:szCs w:val="24"/>
        </w:rPr>
        <w:t>•  элементарные представления об институтах гражданско</w:t>
      </w:r>
      <w:r w:rsidRPr="00297E0F">
        <w:rPr>
          <w:color w:val="000000"/>
          <w:sz w:val="24"/>
          <w:szCs w:val="24"/>
        </w:rPr>
        <w:softHyphen/>
        <w:t>го общества, о возможностях участия граждан в обществен</w:t>
      </w:r>
      <w:r w:rsidRPr="00297E0F">
        <w:rPr>
          <w:color w:val="000000"/>
          <w:sz w:val="24"/>
          <w:szCs w:val="24"/>
        </w:rPr>
        <w:softHyphen/>
        <w:t>ном управлении;</w:t>
      </w:r>
    </w:p>
    <w:p w:rsidR="005719EB" w:rsidRPr="00297E0F" w:rsidRDefault="005719EB" w:rsidP="005719EB">
      <w:pPr>
        <w:widowControl/>
        <w:shd w:val="clear" w:color="auto" w:fill="FFFFFF"/>
        <w:jc w:val="both"/>
        <w:rPr>
          <w:sz w:val="24"/>
          <w:szCs w:val="24"/>
        </w:rPr>
      </w:pPr>
      <w:r w:rsidRPr="00297E0F">
        <w:rPr>
          <w:color w:val="000000"/>
          <w:sz w:val="24"/>
          <w:szCs w:val="24"/>
        </w:rPr>
        <w:t>•  элементарные представления о правах и обязанностях гражданина России;</w:t>
      </w:r>
    </w:p>
    <w:p w:rsidR="005719EB" w:rsidRPr="00297E0F" w:rsidRDefault="005719EB" w:rsidP="005719EB">
      <w:pPr>
        <w:widowControl/>
        <w:shd w:val="clear" w:color="auto" w:fill="FFFFFF"/>
        <w:jc w:val="both"/>
        <w:rPr>
          <w:sz w:val="24"/>
          <w:szCs w:val="24"/>
        </w:rPr>
      </w:pPr>
      <w:r w:rsidRPr="00297E0F">
        <w:rPr>
          <w:color w:val="000000"/>
          <w:sz w:val="24"/>
          <w:szCs w:val="24"/>
        </w:rPr>
        <w:t>•  интерес к общественным явлениям, понимание актив</w:t>
      </w:r>
      <w:r w:rsidRPr="00297E0F">
        <w:rPr>
          <w:color w:val="000000"/>
          <w:sz w:val="24"/>
          <w:szCs w:val="24"/>
        </w:rPr>
        <w:softHyphen/>
        <w:t>ной роли человека в обществе;</w:t>
      </w:r>
    </w:p>
    <w:p w:rsidR="005719EB" w:rsidRPr="00297E0F" w:rsidRDefault="005719EB" w:rsidP="005719EB">
      <w:pPr>
        <w:widowControl/>
        <w:shd w:val="clear" w:color="auto" w:fill="FFFFFF"/>
        <w:jc w:val="both"/>
        <w:rPr>
          <w:sz w:val="24"/>
          <w:szCs w:val="24"/>
        </w:rPr>
      </w:pPr>
      <w:r w:rsidRPr="00297E0F">
        <w:rPr>
          <w:color w:val="000000"/>
          <w:sz w:val="24"/>
          <w:szCs w:val="24"/>
        </w:rPr>
        <w:t>•  уважительное отношение к русскому языку как госу</w:t>
      </w:r>
      <w:r w:rsidRPr="00297E0F">
        <w:rPr>
          <w:color w:val="000000"/>
          <w:sz w:val="24"/>
          <w:szCs w:val="24"/>
        </w:rPr>
        <w:softHyphen/>
        <w:t>дарственному, языку межнационального общения;</w:t>
      </w:r>
    </w:p>
    <w:p w:rsidR="005719EB" w:rsidRPr="00297E0F" w:rsidRDefault="005719EB" w:rsidP="005719EB">
      <w:pPr>
        <w:widowControl/>
        <w:shd w:val="clear" w:color="auto" w:fill="FFFFFF"/>
        <w:jc w:val="both"/>
        <w:rPr>
          <w:sz w:val="24"/>
          <w:szCs w:val="24"/>
        </w:rPr>
      </w:pPr>
      <w:r w:rsidRPr="00297E0F">
        <w:rPr>
          <w:color w:val="000000"/>
          <w:sz w:val="24"/>
          <w:szCs w:val="24"/>
        </w:rPr>
        <w:t>•  ценностное отношение к своему национальному языку и культуре;</w:t>
      </w:r>
    </w:p>
    <w:p w:rsidR="005719EB" w:rsidRPr="00297E0F" w:rsidRDefault="005719EB" w:rsidP="005719EB">
      <w:pPr>
        <w:widowControl/>
        <w:shd w:val="clear" w:color="auto" w:fill="FFFFFF"/>
        <w:jc w:val="both"/>
        <w:rPr>
          <w:sz w:val="24"/>
          <w:szCs w:val="24"/>
        </w:rPr>
      </w:pPr>
      <w:r w:rsidRPr="00297E0F">
        <w:rPr>
          <w:color w:val="000000"/>
          <w:sz w:val="24"/>
          <w:szCs w:val="24"/>
        </w:rPr>
        <w:t>•  начальные представления о народах России, об их об</w:t>
      </w:r>
      <w:r w:rsidRPr="00297E0F">
        <w:rPr>
          <w:color w:val="000000"/>
          <w:sz w:val="24"/>
          <w:szCs w:val="24"/>
        </w:rPr>
        <w:softHyphen/>
        <w:t>щей исторической судьбе, о единстве народов нашей страны;</w:t>
      </w:r>
    </w:p>
    <w:p w:rsidR="005719EB" w:rsidRPr="00297E0F" w:rsidRDefault="005719EB" w:rsidP="005719EB">
      <w:pPr>
        <w:widowControl/>
        <w:shd w:val="clear" w:color="auto" w:fill="FFFFFF"/>
        <w:jc w:val="both"/>
        <w:rPr>
          <w:sz w:val="24"/>
          <w:szCs w:val="24"/>
        </w:rPr>
      </w:pPr>
      <w:r w:rsidRPr="00297E0F">
        <w:rPr>
          <w:color w:val="000000"/>
          <w:sz w:val="24"/>
          <w:szCs w:val="24"/>
        </w:rPr>
        <w:t>•  элементарные представления о национальных героях и важнейших событиях истории России и её народов;</w:t>
      </w:r>
    </w:p>
    <w:p w:rsidR="005719EB" w:rsidRPr="00297E0F" w:rsidRDefault="005719EB" w:rsidP="005719EB">
      <w:pPr>
        <w:widowControl/>
        <w:shd w:val="clear" w:color="auto" w:fill="FFFFFF"/>
        <w:jc w:val="both"/>
        <w:rPr>
          <w:sz w:val="24"/>
          <w:szCs w:val="24"/>
        </w:rPr>
      </w:pPr>
      <w:r w:rsidRPr="00297E0F">
        <w:rPr>
          <w:color w:val="000000"/>
          <w:sz w:val="24"/>
          <w:szCs w:val="24"/>
        </w:rPr>
        <w:t>•  интерес к государственным праздникам и важнейшим событиям в жизни России, субъекта Российской Федерации, края (населённого пункта), в котором находится образова</w:t>
      </w:r>
      <w:r w:rsidRPr="00297E0F">
        <w:rPr>
          <w:color w:val="000000"/>
          <w:sz w:val="24"/>
          <w:szCs w:val="24"/>
        </w:rPr>
        <w:softHyphen/>
        <w:t>тельное учреждение;</w:t>
      </w:r>
    </w:p>
    <w:p w:rsidR="005719EB" w:rsidRPr="00297E0F" w:rsidRDefault="005719EB" w:rsidP="005719EB">
      <w:pPr>
        <w:widowControl/>
        <w:shd w:val="clear" w:color="auto" w:fill="FFFFFF"/>
        <w:jc w:val="both"/>
        <w:rPr>
          <w:sz w:val="24"/>
          <w:szCs w:val="24"/>
        </w:rPr>
      </w:pPr>
      <w:r w:rsidRPr="00297E0F">
        <w:rPr>
          <w:color w:val="000000"/>
          <w:sz w:val="24"/>
          <w:szCs w:val="24"/>
        </w:rPr>
        <w:t>•  стремление активно участвовать в делах класса, школы, семьи, своего села, города;</w:t>
      </w:r>
    </w:p>
    <w:p w:rsidR="005719EB" w:rsidRPr="00297E0F" w:rsidRDefault="005719EB" w:rsidP="005719EB">
      <w:pPr>
        <w:widowControl/>
        <w:shd w:val="clear" w:color="auto" w:fill="FFFFFF"/>
        <w:jc w:val="both"/>
        <w:rPr>
          <w:sz w:val="24"/>
          <w:szCs w:val="24"/>
        </w:rPr>
      </w:pPr>
      <w:r w:rsidRPr="00297E0F">
        <w:rPr>
          <w:color w:val="000000"/>
          <w:sz w:val="24"/>
          <w:szCs w:val="24"/>
        </w:rPr>
        <w:t>•  любовь к образовательному учреждению, своему селу, городу, народу, России;</w:t>
      </w:r>
    </w:p>
    <w:p w:rsidR="005719EB" w:rsidRPr="00297E0F" w:rsidRDefault="005719EB" w:rsidP="005719EB">
      <w:pPr>
        <w:widowControl/>
        <w:shd w:val="clear" w:color="auto" w:fill="FFFFFF"/>
        <w:jc w:val="both"/>
        <w:rPr>
          <w:sz w:val="24"/>
          <w:szCs w:val="24"/>
        </w:rPr>
      </w:pPr>
      <w:r w:rsidRPr="00297E0F">
        <w:rPr>
          <w:color w:val="000000"/>
          <w:sz w:val="24"/>
          <w:szCs w:val="24"/>
        </w:rPr>
        <w:t>•  уважение к защитникам Родины;</w:t>
      </w:r>
    </w:p>
    <w:p w:rsidR="005719EB" w:rsidRPr="00297E0F" w:rsidRDefault="005719EB" w:rsidP="005719EB">
      <w:pPr>
        <w:widowControl/>
        <w:shd w:val="clear" w:color="auto" w:fill="FFFFFF"/>
        <w:jc w:val="both"/>
        <w:rPr>
          <w:sz w:val="24"/>
          <w:szCs w:val="24"/>
        </w:rPr>
      </w:pPr>
      <w:r w:rsidRPr="00297E0F">
        <w:rPr>
          <w:color w:val="000000"/>
          <w:sz w:val="24"/>
          <w:szCs w:val="24"/>
        </w:rPr>
        <w:t>•  умение отвечать за свои поступки;</w:t>
      </w:r>
    </w:p>
    <w:p w:rsidR="005719EB" w:rsidRPr="00297E0F" w:rsidRDefault="005719EB" w:rsidP="005719EB">
      <w:pPr>
        <w:widowControl/>
        <w:shd w:val="clear" w:color="auto" w:fill="FFFFFF"/>
        <w:jc w:val="both"/>
        <w:rPr>
          <w:sz w:val="24"/>
          <w:szCs w:val="24"/>
        </w:rPr>
      </w:pPr>
      <w:r w:rsidRPr="00297E0F">
        <w:rPr>
          <w:color w:val="000000"/>
          <w:sz w:val="24"/>
          <w:szCs w:val="24"/>
        </w:rPr>
        <w:t>•  негативное отношение к нарушениям порядка в классе, до</w:t>
      </w:r>
      <w:r w:rsidRPr="00297E0F">
        <w:rPr>
          <w:color w:val="000000"/>
          <w:sz w:val="24"/>
          <w:szCs w:val="24"/>
        </w:rPr>
        <w:softHyphen/>
        <w:t>ма, на улице, к невыполнению человеком своих обязанностей.</w:t>
      </w:r>
    </w:p>
    <w:p w:rsidR="005719EB" w:rsidRPr="00297E0F" w:rsidRDefault="005719EB" w:rsidP="005719EB">
      <w:pPr>
        <w:widowControl/>
        <w:shd w:val="clear" w:color="auto" w:fill="FFFFFF"/>
        <w:jc w:val="both"/>
        <w:rPr>
          <w:sz w:val="24"/>
          <w:szCs w:val="24"/>
        </w:rPr>
      </w:pPr>
      <w:r w:rsidRPr="00297E0F">
        <w:rPr>
          <w:i/>
          <w:iCs/>
          <w:color w:val="000000"/>
          <w:sz w:val="24"/>
          <w:szCs w:val="24"/>
        </w:rPr>
        <w:t>Воспитание нравственных чувств и этического сознания:</w:t>
      </w:r>
    </w:p>
    <w:p w:rsidR="005719EB" w:rsidRPr="00297E0F" w:rsidRDefault="005719EB" w:rsidP="005719EB">
      <w:pPr>
        <w:widowControl/>
        <w:shd w:val="clear" w:color="auto" w:fill="FFFFFF"/>
        <w:jc w:val="both"/>
        <w:rPr>
          <w:sz w:val="24"/>
          <w:szCs w:val="24"/>
        </w:rPr>
      </w:pPr>
      <w:r w:rsidRPr="00297E0F">
        <w:rPr>
          <w:color w:val="000000"/>
          <w:sz w:val="24"/>
          <w:szCs w:val="24"/>
        </w:rPr>
        <w:t>•  первоначальные представления о базовых национальных российских ценностях;</w:t>
      </w:r>
    </w:p>
    <w:p w:rsidR="005719EB" w:rsidRPr="00297E0F" w:rsidRDefault="005719EB" w:rsidP="005719EB">
      <w:pPr>
        <w:widowControl/>
        <w:shd w:val="clear" w:color="auto" w:fill="FFFFFF"/>
        <w:jc w:val="both"/>
        <w:rPr>
          <w:sz w:val="24"/>
          <w:szCs w:val="24"/>
        </w:rPr>
      </w:pPr>
      <w:r w:rsidRPr="00297E0F">
        <w:rPr>
          <w:color w:val="000000"/>
          <w:sz w:val="24"/>
          <w:szCs w:val="24"/>
        </w:rPr>
        <w:t>•  различение хороших и плохих поступков;</w:t>
      </w:r>
    </w:p>
    <w:p w:rsidR="005719EB" w:rsidRPr="00297E0F" w:rsidRDefault="005719EB" w:rsidP="005719EB">
      <w:pPr>
        <w:widowControl/>
        <w:shd w:val="clear" w:color="auto" w:fill="FFFFFF"/>
        <w:jc w:val="both"/>
        <w:rPr>
          <w:sz w:val="24"/>
          <w:szCs w:val="24"/>
        </w:rPr>
      </w:pPr>
      <w:r w:rsidRPr="00297E0F">
        <w:rPr>
          <w:color w:val="000000"/>
          <w:sz w:val="24"/>
          <w:szCs w:val="24"/>
        </w:rPr>
        <w:t>•  представления о правилах поведения в образовательном учреждении, дома, на улице, в населённом пункте, в общественных местах, на природе;</w:t>
      </w:r>
    </w:p>
    <w:p w:rsidR="005719EB" w:rsidRPr="00297E0F" w:rsidRDefault="005719EB" w:rsidP="005719EB">
      <w:pPr>
        <w:widowControl/>
        <w:shd w:val="clear" w:color="auto" w:fill="FFFFFF"/>
        <w:jc w:val="both"/>
        <w:rPr>
          <w:sz w:val="24"/>
          <w:szCs w:val="24"/>
        </w:rPr>
      </w:pPr>
      <w:r w:rsidRPr="00297E0F">
        <w:rPr>
          <w:color w:val="000000"/>
          <w:sz w:val="24"/>
          <w:szCs w:val="24"/>
        </w:rPr>
        <w:t>•  элементарные представления о религиозной картине мира, роли традиционных религий в развитии Российского го</w:t>
      </w:r>
      <w:r w:rsidRPr="00297E0F">
        <w:rPr>
          <w:color w:val="000000"/>
          <w:sz w:val="24"/>
          <w:szCs w:val="24"/>
        </w:rPr>
        <w:softHyphen/>
        <w:t>сударства, в истории и культуре нашей страны;</w:t>
      </w:r>
    </w:p>
    <w:p w:rsidR="005719EB" w:rsidRPr="00297E0F" w:rsidRDefault="005719EB" w:rsidP="005719EB">
      <w:pPr>
        <w:widowControl/>
        <w:shd w:val="clear" w:color="auto" w:fill="FFFFFF"/>
        <w:jc w:val="both"/>
        <w:rPr>
          <w:sz w:val="24"/>
          <w:szCs w:val="24"/>
        </w:rPr>
      </w:pPr>
      <w:r w:rsidRPr="00297E0F">
        <w:rPr>
          <w:color w:val="000000"/>
          <w:sz w:val="24"/>
          <w:szCs w:val="24"/>
        </w:rPr>
        <w:t>•  уважительное отношение к родителям, старшим, добро</w:t>
      </w:r>
      <w:r w:rsidRPr="00297E0F">
        <w:rPr>
          <w:color w:val="000000"/>
          <w:sz w:val="24"/>
          <w:szCs w:val="24"/>
        </w:rPr>
        <w:softHyphen/>
        <w:t>желательное отношение к сверстникам и младшим;</w:t>
      </w:r>
    </w:p>
    <w:p w:rsidR="005719EB" w:rsidRPr="00297E0F" w:rsidRDefault="005719EB" w:rsidP="005719EB">
      <w:pPr>
        <w:widowControl/>
        <w:shd w:val="clear" w:color="auto" w:fill="FFFFFF"/>
        <w:jc w:val="both"/>
        <w:rPr>
          <w:sz w:val="24"/>
          <w:szCs w:val="24"/>
        </w:rPr>
      </w:pPr>
      <w:r w:rsidRPr="00297E0F">
        <w:rPr>
          <w:color w:val="000000"/>
          <w:sz w:val="24"/>
          <w:szCs w:val="24"/>
        </w:rPr>
        <w:t>•  установление дружеских взаимоотношений в коллективе, основанных на взаимопомощи и взаимной поддержке;</w:t>
      </w:r>
    </w:p>
    <w:p w:rsidR="005719EB" w:rsidRPr="00297E0F" w:rsidRDefault="005719EB" w:rsidP="005719EB">
      <w:pPr>
        <w:widowControl/>
        <w:shd w:val="clear" w:color="auto" w:fill="FFFFFF"/>
        <w:jc w:val="both"/>
        <w:rPr>
          <w:sz w:val="24"/>
          <w:szCs w:val="24"/>
        </w:rPr>
      </w:pPr>
      <w:r w:rsidRPr="00297E0F">
        <w:rPr>
          <w:color w:val="000000"/>
          <w:sz w:val="24"/>
          <w:szCs w:val="24"/>
        </w:rPr>
        <w:t>•  бережное, гуманное отношение ко всему живому;</w:t>
      </w:r>
    </w:p>
    <w:p w:rsidR="005719EB" w:rsidRPr="00297E0F" w:rsidRDefault="005719EB" w:rsidP="005719EB">
      <w:pPr>
        <w:widowControl/>
        <w:shd w:val="clear" w:color="auto" w:fill="FFFFFF"/>
        <w:jc w:val="both"/>
        <w:rPr>
          <w:sz w:val="24"/>
          <w:szCs w:val="24"/>
        </w:rPr>
      </w:pPr>
      <w:r w:rsidRPr="00297E0F">
        <w:rPr>
          <w:color w:val="000000"/>
          <w:sz w:val="24"/>
          <w:szCs w:val="24"/>
        </w:rPr>
        <w:t>•  знание правил вежливого поведения, культуры речи, умение пользоваться «волшебными» словами, быть опрятным, чистым, аккуратным;</w:t>
      </w:r>
    </w:p>
    <w:p w:rsidR="005719EB" w:rsidRPr="00297E0F" w:rsidRDefault="005719EB" w:rsidP="005719EB">
      <w:pPr>
        <w:widowControl/>
        <w:shd w:val="clear" w:color="auto" w:fill="FFFFFF"/>
        <w:jc w:val="both"/>
        <w:rPr>
          <w:sz w:val="24"/>
          <w:szCs w:val="24"/>
        </w:rPr>
      </w:pPr>
      <w:r w:rsidRPr="00297E0F">
        <w:rPr>
          <w:color w:val="000000"/>
          <w:sz w:val="24"/>
          <w:szCs w:val="24"/>
        </w:rPr>
        <w:t>•  стремление избегать плохих поступков, не капризничать, не быть упрямым; умение признаться в плохом поступке и анализировать его;</w:t>
      </w:r>
    </w:p>
    <w:p w:rsidR="005719EB" w:rsidRPr="00297E0F" w:rsidRDefault="005719EB" w:rsidP="005719EB">
      <w:pPr>
        <w:widowControl/>
        <w:shd w:val="clear" w:color="auto" w:fill="FFFFFF"/>
        <w:jc w:val="both"/>
        <w:rPr>
          <w:sz w:val="24"/>
          <w:szCs w:val="24"/>
        </w:rPr>
      </w:pPr>
      <w:r w:rsidRPr="00297E0F">
        <w:rPr>
          <w:color w:val="000000"/>
          <w:sz w:val="24"/>
          <w:szCs w:val="24"/>
        </w:rPr>
        <w:t>•  представления о возможном негативном влиянии на мо</w:t>
      </w:r>
      <w:r w:rsidRPr="00297E0F">
        <w:rPr>
          <w:color w:val="000000"/>
          <w:sz w:val="24"/>
          <w:szCs w:val="24"/>
        </w:rPr>
        <w:softHyphen/>
        <w:t>рально-психологическое состояние человека компьютерных игр, кино, телевизионных передач, рекламы;</w:t>
      </w:r>
    </w:p>
    <w:p w:rsidR="005719EB" w:rsidRPr="00297E0F" w:rsidRDefault="005719EB" w:rsidP="005719EB">
      <w:pPr>
        <w:widowControl/>
        <w:shd w:val="clear" w:color="auto" w:fill="FFFFFF"/>
        <w:jc w:val="both"/>
        <w:rPr>
          <w:sz w:val="24"/>
          <w:szCs w:val="24"/>
        </w:rPr>
      </w:pPr>
      <w:r w:rsidRPr="00297E0F">
        <w:rPr>
          <w:color w:val="000000"/>
          <w:sz w:val="24"/>
          <w:szCs w:val="24"/>
        </w:rPr>
        <w:t>•  отрицательное отношение к аморальным поступкам, гру</w:t>
      </w:r>
      <w:r w:rsidRPr="00297E0F">
        <w:rPr>
          <w:color w:val="000000"/>
          <w:sz w:val="24"/>
          <w:szCs w:val="24"/>
        </w:rPr>
        <w:softHyphen/>
        <w:t>бости, оскорбительным словам и действиям, в том числе в со</w:t>
      </w:r>
      <w:r w:rsidRPr="00297E0F">
        <w:rPr>
          <w:color w:val="000000"/>
          <w:sz w:val="24"/>
          <w:szCs w:val="24"/>
        </w:rPr>
        <w:softHyphen/>
        <w:t>держании художественных фильмов и телевизионных передач.</w:t>
      </w:r>
    </w:p>
    <w:p w:rsidR="005719EB" w:rsidRPr="00297E0F" w:rsidRDefault="005719EB" w:rsidP="005719EB">
      <w:pPr>
        <w:widowControl/>
        <w:shd w:val="clear" w:color="auto" w:fill="FFFFFF"/>
        <w:jc w:val="both"/>
        <w:rPr>
          <w:sz w:val="24"/>
          <w:szCs w:val="24"/>
        </w:rPr>
      </w:pPr>
      <w:r w:rsidRPr="00297E0F">
        <w:rPr>
          <w:i/>
          <w:iCs/>
          <w:color w:val="000000"/>
          <w:sz w:val="24"/>
          <w:szCs w:val="24"/>
        </w:rPr>
        <w:t>Воспитание трудолюбия, творческого отношения к учению, труду, жизни:</w:t>
      </w:r>
    </w:p>
    <w:p w:rsidR="005719EB" w:rsidRPr="00297E0F" w:rsidRDefault="005719EB" w:rsidP="005719EB">
      <w:pPr>
        <w:widowControl/>
        <w:shd w:val="clear" w:color="auto" w:fill="FFFFFF"/>
        <w:jc w:val="both"/>
        <w:rPr>
          <w:sz w:val="24"/>
          <w:szCs w:val="24"/>
        </w:rPr>
      </w:pPr>
      <w:r w:rsidRPr="00297E0F">
        <w:rPr>
          <w:color w:val="000000"/>
          <w:sz w:val="24"/>
          <w:szCs w:val="24"/>
        </w:rPr>
        <w:lastRenderedPageBreak/>
        <w:t>•  первоначальные представления о нравственных основах учёбы, ведущей роли образования, труда и значении творче</w:t>
      </w:r>
      <w:r w:rsidRPr="00297E0F">
        <w:rPr>
          <w:color w:val="000000"/>
          <w:sz w:val="24"/>
          <w:szCs w:val="24"/>
        </w:rPr>
        <w:softHyphen/>
        <w:t>ства в жизни человека и общества;</w:t>
      </w:r>
    </w:p>
    <w:p w:rsidR="005719EB" w:rsidRPr="00297E0F" w:rsidRDefault="005719EB" w:rsidP="005719EB">
      <w:pPr>
        <w:widowControl/>
        <w:shd w:val="clear" w:color="auto" w:fill="FFFFFF"/>
        <w:jc w:val="both"/>
        <w:rPr>
          <w:sz w:val="24"/>
          <w:szCs w:val="24"/>
        </w:rPr>
      </w:pPr>
      <w:r w:rsidRPr="00297E0F">
        <w:rPr>
          <w:color w:val="000000"/>
          <w:sz w:val="24"/>
          <w:szCs w:val="24"/>
        </w:rPr>
        <w:t>•  уважение к труду и творчеству старших и сверстников;</w:t>
      </w:r>
    </w:p>
    <w:p w:rsidR="005719EB" w:rsidRPr="00297E0F" w:rsidRDefault="005719EB" w:rsidP="005719EB">
      <w:pPr>
        <w:widowControl/>
        <w:shd w:val="clear" w:color="auto" w:fill="FFFFFF"/>
        <w:jc w:val="both"/>
        <w:rPr>
          <w:sz w:val="24"/>
          <w:szCs w:val="24"/>
        </w:rPr>
      </w:pPr>
      <w:r w:rsidRPr="00297E0F">
        <w:rPr>
          <w:color w:val="000000"/>
          <w:sz w:val="24"/>
          <w:szCs w:val="24"/>
        </w:rPr>
        <w:t>•  элементарные представления об основных профессиях;</w:t>
      </w:r>
    </w:p>
    <w:p w:rsidR="005719EB" w:rsidRPr="00297E0F" w:rsidRDefault="005719EB" w:rsidP="005719EB">
      <w:pPr>
        <w:widowControl/>
        <w:shd w:val="clear" w:color="auto" w:fill="FFFFFF"/>
        <w:jc w:val="both"/>
        <w:rPr>
          <w:sz w:val="24"/>
          <w:szCs w:val="24"/>
        </w:rPr>
      </w:pPr>
      <w:r w:rsidRPr="00297E0F">
        <w:rPr>
          <w:color w:val="000000"/>
          <w:sz w:val="24"/>
          <w:szCs w:val="24"/>
        </w:rPr>
        <w:t>•  ценностное отношение к учёбе как виду творческой де</w:t>
      </w:r>
      <w:r w:rsidRPr="00297E0F">
        <w:rPr>
          <w:color w:val="000000"/>
          <w:sz w:val="24"/>
          <w:szCs w:val="24"/>
        </w:rPr>
        <w:softHyphen/>
        <w:t>ятельности;</w:t>
      </w:r>
    </w:p>
    <w:p w:rsidR="005719EB" w:rsidRPr="00297E0F" w:rsidRDefault="005719EB" w:rsidP="005719EB">
      <w:pPr>
        <w:widowControl/>
        <w:shd w:val="clear" w:color="auto" w:fill="FFFFFF"/>
        <w:jc w:val="both"/>
        <w:rPr>
          <w:sz w:val="24"/>
          <w:szCs w:val="24"/>
        </w:rPr>
      </w:pPr>
      <w:r w:rsidRPr="00297E0F">
        <w:rPr>
          <w:color w:val="000000"/>
          <w:sz w:val="24"/>
          <w:szCs w:val="24"/>
        </w:rPr>
        <w:t>•  элементарные представления о роли знаний, науки, со</w:t>
      </w:r>
      <w:r w:rsidRPr="00297E0F">
        <w:rPr>
          <w:color w:val="000000"/>
          <w:sz w:val="24"/>
          <w:szCs w:val="24"/>
        </w:rPr>
        <w:softHyphen/>
        <w:t>временного производства в жизни человека и общества;</w:t>
      </w:r>
    </w:p>
    <w:p w:rsidR="005719EB" w:rsidRPr="00297E0F" w:rsidRDefault="005719EB" w:rsidP="005719EB">
      <w:pPr>
        <w:widowControl/>
        <w:shd w:val="clear" w:color="auto" w:fill="FFFFFF"/>
        <w:jc w:val="both"/>
        <w:rPr>
          <w:sz w:val="24"/>
          <w:szCs w:val="24"/>
        </w:rPr>
      </w:pPr>
      <w:r w:rsidRPr="00297E0F">
        <w:rPr>
          <w:color w:val="000000"/>
          <w:sz w:val="24"/>
          <w:szCs w:val="24"/>
        </w:rPr>
        <w:t>•  первоначальные навыки коллективной работы, в том числе при разработке и реализации учебных и учебно-трудо</w:t>
      </w:r>
      <w:r w:rsidRPr="00297E0F">
        <w:rPr>
          <w:color w:val="000000"/>
          <w:sz w:val="24"/>
          <w:szCs w:val="24"/>
        </w:rPr>
        <w:softHyphen/>
        <w:t>вых проектов;</w:t>
      </w:r>
    </w:p>
    <w:p w:rsidR="005719EB" w:rsidRPr="00297E0F" w:rsidRDefault="005719EB" w:rsidP="005719EB">
      <w:pPr>
        <w:widowControl/>
        <w:shd w:val="clear" w:color="auto" w:fill="FFFFFF"/>
        <w:jc w:val="both"/>
        <w:rPr>
          <w:sz w:val="24"/>
          <w:szCs w:val="24"/>
        </w:rPr>
      </w:pPr>
      <w:r w:rsidRPr="00297E0F">
        <w:rPr>
          <w:color w:val="000000"/>
          <w:sz w:val="24"/>
          <w:szCs w:val="24"/>
        </w:rPr>
        <w:t>•  умение проявлять дисциплинированность, последова</w:t>
      </w:r>
      <w:r w:rsidRPr="00297E0F">
        <w:rPr>
          <w:color w:val="000000"/>
          <w:sz w:val="24"/>
          <w:szCs w:val="24"/>
        </w:rPr>
        <w:softHyphen/>
        <w:t>тельность и настойчивость в выполнении учебных и учебно-трудовых заданий;</w:t>
      </w:r>
    </w:p>
    <w:p w:rsidR="005719EB" w:rsidRPr="00297E0F" w:rsidRDefault="005719EB" w:rsidP="005719EB">
      <w:pPr>
        <w:widowControl/>
        <w:shd w:val="clear" w:color="auto" w:fill="FFFFFF"/>
        <w:jc w:val="both"/>
        <w:rPr>
          <w:sz w:val="24"/>
          <w:szCs w:val="24"/>
        </w:rPr>
      </w:pPr>
      <w:r w:rsidRPr="00297E0F">
        <w:rPr>
          <w:color w:val="000000"/>
          <w:sz w:val="24"/>
          <w:szCs w:val="24"/>
        </w:rPr>
        <w:t>•  умение соблюдать порядок на рабочем месте;</w:t>
      </w:r>
    </w:p>
    <w:p w:rsidR="005719EB" w:rsidRPr="00297E0F" w:rsidRDefault="005719EB" w:rsidP="005719EB">
      <w:pPr>
        <w:widowControl/>
        <w:shd w:val="clear" w:color="auto" w:fill="FFFFFF"/>
        <w:jc w:val="both"/>
        <w:rPr>
          <w:sz w:val="24"/>
          <w:szCs w:val="24"/>
        </w:rPr>
      </w:pPr>
      <w:r w:rsidRPr="00297E0F">
        <w:rPr>
          <w:color w:val="000000"/>
          <w:sz w:val="24"/>
          <w:szCs w:val="24"/>
        </w:rPr>
        <w:t>•  бережное отношение к результатам своего труда, труда других людей, к школьному имуществу, учебникам, личным вещам;</w:t>
      </w:r>
    </w:p>
    <w:p w:rsidR="005719EB" w:rsidRPr="00297E0F" w:rsidRDefault="005719EB" w:rsidP="005719EB">
      <w:pPr>
        <w:widowControl/>
        <w:shd w:val="clear" w:color="auto" w:fill="FFFFFF"/>
        <w:jc w:val="both"/>
        <w:rPr>
          <w:sz w:val="24"/>
          <w:szCs w:val="24"/>
        </w:rPr>
      </w:pPr>
      <w:r w:rsidRPr="00297E0F">
        <w:rPr>
          <w:color w:val="000000"/>
          <w:sz w:val="24"/>
          <w:szCs w:val="24"/>
        </w:rPr>
        <w:t>•  отрицательное отношение к лени и небрежности в тру</w:t>
      </w:r>
      <w:r w:rsidRPr="00297E0F">
        <w:rPr>
          <w:color w:val="000000"/>
          <w:sz w:val="24"/>
          <w:szCs w:val="24"/>
        </w:rPr>
        <w:softHyphen/>
        <w:t>де и учёбе, небережливому отношению к результатам труда людей.</w:t>
      </w:r>
      <w:r w:rsidRPr="00297E0F">
        <w:rPr>
          <w:i/>
          <w:iCs/>
          <w:color w:val="000000"/>
          <w:sz w:val="24"/>
          <w:szCs w:val="24"/>
        </w:rPr>
        <w:t xml:space="preserve"> Формирование ценностного отношения к здоровью и здоровому образу жизни:</w:t>
      </w:r>
    </w:p>
    <w:p w:rsidR="005719EB" w:rsidRPr="00297E0F" w:rsidRDefault="005719EB" w:rsidP="005719EB">
      <w:pPr>
        <w:widowControl/>
        <w:shd w:val="clear" w:color="auto" w:fill="FFFFFF"/>
        <w:jc w:val="both"/>
        <w:rPr>
          <w:sz w:val="24"/>
          <w:szCs w:val="24"/>
        </w:rPr>
      </w:pPr>
      <w:r w:rsidRPr="00297E0F">
        <w:rPr>
          <w:color w:val="000000"/>
          <w:sz w:val="24"/>
          <w:szCs w:val="24"/>
        </w:rPr>
        <w:t>•  ценностное отношение к своему здоровью, здоровью ро</w:t>
      </w:r>
      <w:r w:rsidRPr="00297E0F">
        <w:rPr>
          <w:color w:val="000000"/>
          <w:sz w:val="24"/>
          <w:szCs w:val="24"/>
        </w:rPr>
        <w:softHyphen/>
        <w:t>дителей (законных представителей), членов своей семьи, пе</w:t>
      </w:r>
      <w:r w:rsidRPr="00297E0F">
        <w:rPr>
          <w:color w:val="000000"/>
          <w:sz w:val="24"/>
          <w:szCs w:val="24"/>
        </w:rPr>
        <w:softHyphen/>
        <w:t>дагогов, сверстников;</w:t>
      </w:r>
    </w:p>
    <w:p w:rsidR="005719EB" w:rsidRPr="00297E0F" w:rsidRDefault="005719EB" w:rsidP="005719EB">
      <w:pPr>
        <w:widowControl/>
        <w:shd w:val="clear" w:color="auto" w:fill="FFFFFF"/>
        <w:jc w:val="both"/>
        <w:rPr>
          <w:sz w:val="24"/>
          <w:szCs w:val="24"/>
        </w:rPr>
      </w:pPr>
      <w:r w:rsidRPr="00297E0F">
        <w:rPr>
          <w:color w:val="000000"/>
          <w:sz w:val="24"/>
          <w:szCs w:val="24"/>
        </w:rPr>
        <w:t>•  элементарные представления о единстве и взаимовлия</w:t>
      </w:r>
      <w:r w:rsidRPr="00297E0F">
        <w:rPr>
          <w:color w:val="000000"/>
          <w:sz w:val="24"/>
          <w:szCs w:val="24"/>
        </w:rPr>
        <w:softHyphen/>
        <w:t>нии различных видов здоровья человека: физического, нрав</w:t>
      </w:r>
      <w:r w:rsidRPr="00297E0F">
        <w:rPr>
          <w:color w:val="000000"/>
          <w:sz w:val="24"/>
          <w:szCs w:val="24"/>
        </w:rPr>
        <w:softHyphen/>
        <w:t>ственного (душевного), социально-психологического (здо</w:t>
      </w:r>
      <w:r w:rsidRPr="00297E0F">
        <w:rPr>
          <w:color w:val="000000"/>
          <w:sz w:val="24"/>
          <w:szCs w:val="24"/>
        </w:rPr>
        <w:softHyphen/>
        <w:t>ровья семьи и школьного коллектива);</w:t>
      </w:r>
    </w:p>
    <w:p w:rsidR="005719EB" w:rsidRPr="00297E0F" w:rsidRDefault="005719EB" w:rsidP="005719EB">
      <w:pPr>
        <w:widowControl/>
        <w:shd w:val="clear" w:color="auto" w:fill="FFFFFF"/>
        <w:jc w:val="both"/>
        <w:rPr>
          <w:sz w:val="24"/>
          <w:szCs w:val="24"/>
        </w:rPr>
      </w:pPr>
      <w:r w:rsidRPr="00297E0F">
        <w:rPr>
          <w:color w:val="000000"/>
          <w:sz w:val="24"/>
          <w:szCs w:val="24"/>
        </w:rPr>
        <w:t>•  элементарные представления о влиянии нравственности человека на состояние его здоровья и здоровья окружающих его людей;</w:t>
      </w:r>
    </w:p>
    <w:p w:rsidR="005719EB" w:rsidRPr="00297E0F" w:rsidRDefault="005719EB" w:rsidP="005719EB">
      <w:pPr>
        <w:widowControl/>
        <w:shd w:val="clear" w:color="auto" w:fill="FFFFFF"/>
        <w:jc w:val="both"/>
        <w:rPr>
          <w:sz w:val="24"/>
          <w:szCs w:val="24"/>
        </w:rPr>
      </w:pPr>
      <w:r w:rsidRPr="00297E0F">
        <w:rPr>
          <w:color w:val="000000"/>
          <w:sz w:val="24"/>
          <w:szCs w:val="24"/>
        </w:rPr>
        <w:t>•  понимание важности физической культуры и спорта для здоровья человека, его образования, труда и творчества;</w:t>
      </w:r>
    </w:p>
    <w:p w:rsidR="005719EB" w:rsidRPr="00297E0F" w:rsidRDefault="005719EB" w:rsidP="005719EB">
      <w:pPr>
        <w:widowControl/>
        <w:shd w:val="clear" w:color="auto" w:fill="FFFFFF"/>
        <w:jc w:val="both"/>
        <w:rPr>
          <w:sz w:val="24"/>
          <w:szCs w:val="24"/>
        </w:rPr>
      </w:pPr>
      <w:r w:rsidRPr="00297E0F">
        <w:rPr>
          <w:color w:val="000000"/>
          <w:sz w:val="24"/>
          <w:szCs w:val="24"/>
        </w:rPr>
        <w:t>•  знание и выполнение санитарно-гигиенических правил, соблюдение здоровьесберегающего режима дня;</w:t>
      </w:r>
    </w:p>
    <w:p w:rsidR="005719EB" w:rsidRPr="00297E0F" w:rsidRDefault="005719EB" w:rsidP="005719EB">
      <w:pPr>
        <w:widowControl/>
        <w:shd w:val="clear" w:color="auto" w:fill="FFFFFF"/>
        <w:jc w:val="both"/>
        <w:rPr>
          <w:sz w:val="24"/>
          <w:szCs w:val="24"/>
        </w:rPr>
      </w:pPr>
      <w:r w:rsidRPr="00297E0F">
        <w:rPr>
          <w:color w:val="000000"/>
          <w:sz w:val="24"/>
          <w:szCs w:val="24"/>
        </w:rPr>
        <w:t>•  интерес к прогулкам на природе, подвижным играм, участию в спортивных соревнованиях;</w:t>
      </w:r>
    </w:p>
    <w:p w:rsidR="005719EB" w:rsidRPr="00297E0F" w:rsidRDefault="005719EB" w:rsidP="005719EB">
      <w:pPr>
        <w:widowControl/>
        <w:shd w:val="clear" w:color="auto" w:fill="FFFFFF"/>
        <w:jc w:val="both"/>
        <w:rPr>
          <w:sz w:val="24"/>
          <w:szCs w:val="24"/>
        </w:rPr>
      </w:pPr>
      <w:r w:rsidRPr="00297E0F">
        <w:rPr>
          <w:color w:val="000000"/>
          <w:sz w:val="24"/>
          <w:szCs w:val="24"/>
        </w:rPr>
        <w:t>•  первоначальные представления об оздоровительном вли</w:t>
      </w:r>
      <w:r w:rsidRPr="00297E0F">
        <w:rPr>
          <w:color w:val="000000"/>
          <w:sz w:val="24"/>
          <w:szCs w:val="24"/>
        </w:rPr>
        <w:softHyphen/>
        <w:t>янии природы на человека;</w:t>
      </w:r>
    </w:p>
    <w:p w:rsidR="005719EB" w:rsidRPr="00297E0F" w:rsidRDefault="005719EB" w:rsidP="005719EB">
      <w:pPr>
        <w:widowControl/>
        <w:shd w:val="clear" w:color="auto" w:fill="FFFFFF"/>
        <w:jc w:val="both"/>
        <w:rPr>
          <w:sz w:val="24"/>
          <w:szCs w:val="24"/>
        </w:rPr>
      </w:pPr>
      <w:r w:rsidRPr="00297E0F">
        <w:rPr>
          <w:color w:val="000000"/>
          <w:sz w:val="24"/>
          <w:szCs w:val="24"/>
        </w:rPr>
        <w:t>, • первоначальные представления о возможном негативном влиянии компьютерных игр, телевидения, рекламы на здо</w:t>
      </w:r>
      <w:r w:rsidRPr="00297E0F">
        <w:rPr>
          <w:color w:val="000000"/>
          <w:sz w:val="24"/>
          <w:szCs w:val="24"/>
        </w:rPr>
        <w:softHyphen/>
        <w:t>ровье человека;</w:t>
      </w:r>
    </w:p>
    <w:p w:rsidR="005719EB" w:rsidRPr="00297E0F" w:rsidRDefault="005719EB" w:rsidP="005719EB">
      <w:pPr>
        <w:widowControl/>
        <w:shd w:val="clear" w:color="auto" w:fill="FFFFFF"/>
        <w:jc w:val="both"/>
        <w:rPr>
          <w:sz w:val="24"/>
          <w:szCs w:val="24"/>
        </w:rPr>
      </w:pPr>
      <w:r w:rsidRPr="00297E0F">
        <w:rPr>
          <w:color w:val="000000"/>
          <w:sz w:val="24"/>
          <w:szCs w:val="24"/>
        </w:rPr>
        <w:t>•  отрицательное отношение к невыполнению правил личной гигиены и санитарии, уклонению от занятий физкультурой.</w:t>
      </w:r>
    </w:p>
    <w:p w:rsidR="005719EB" w:rsidRPr="00297E0F" w:rsidRDefault="005719EB" w:rsidP="005719EB">
      <w:pPr>
        <w:widowControl/>
        <w:shd w:val="clear" w:color="auto" w:fill="FFFFFF"/>
        <w:jc w:val="both"/>
        <w:rPr>
          <w:sz w:val="24"/>
          <w:szCs w:val="24"/>
        </w:rPr>
      </w:pPr>
      <w:r w:rsidRPr="00297E0F">
        <w:rPr>
          <w:i/>
          <w:iCs/>
          <w:color w:val="000000"/>
          <w:sz w:val="24"/>
          <w:szCs w:val="24"/>
        </w:rPr>
        <w:t>Воспитание ценностного отношения к природе, окру</w:t>
      </w:r>
      <w:r w:rsidRPr="00297E0F">
        <w:rPr>
          <w:i/>
          <w:iCs/>
          <w:color w:val="000000"/>
          <w:sz w:val="24"/>
          <w:szCs w:val="24"/>
        </w:rPr>
        <w:softHyphen/>
        <w:t>жающей среде (экологическое воспитание):</w:t>
      </w:r>
    </w:p>
    <w:p w:rsidR="005719EB" w:rsidRPr="00297E0F" w:rsidRDefault="005719EB" w:rsidP="005719EB">
      <w:pPr>
        <w:widowControl/>
        <w:shd w:val="clear" w:color="auto" w:fill="FFFFFF"/>
        <w:jc w:val="both"/>
        <w:rPr>
          <w:sz w:val="24"/>
          <w:szCs w:val="24"/>
        </w:rPr>
      </w:pPr>
      <w:r w:rsidRPr="00297E0F">
        <w:rPr>
          <w:i/>
          <w:iCs/>
          <w:color w:val="000000"/>
          <w:sz w:val="24"/>
          <w:szCs w:val="24"/>
        </w:rPr>
        <w:t xml:space="preserve">•  </w:t>
      </w:r>
      <w:r w:rsidRPr="00297E0F">
        <w:rPr>
          <w:color w:val="000000"/>
          <w:sz w:val="24"/>
          <w:szCs w:val="24"/>
        </w:rPr>
        <w:t>развитие интереса к природе, природным явлениям и формам жизни, понимание активной роли человека в при</w:t>
      </w:r>
      <w:r w:rsidRPr="00297E0F">
        <w:rPr>
          <w:color w:val="000000"/>
          <w:sz w:val="24"/>
          <w:szCs w:val="24"/>
        </w:rPr>
        <w:softHyphen/>
        <w:t>роде;</w:t>
      </w:r>
    </w:p>
    <w:p w:rsidR="005719EB" w:rsidRPr="00297E0F" w:rsidRDefault="005719EB" w:rsidP="005719EB">
      <w:pPr>
        <w:widowControl/>
        <w:shd w:val="clear" w:color="auto" w:fill="FFFFFF"/>
        <w:jc w:val="both"/>
        <w:rPr>
          <w:sz w:val="24"/>
          <w:szCs w:val="24"/>
        </w:rPr>
      </w:pPr>
      <w:r w:rsidRPr="00297E0F">
        <w:rPr>
          <w:color w:val="000000"/>
          <w:sz w:val="24"/>
          <w:szCs w:val="24"/>
        </w:rPr>
        <w:t>•  ценностное отношение к природе и всем формам жизни;</w:t>
      </w:r>
    </w:p>
    <w:p w:rsidR="005719EB" w:rsidRPr="00297E0F" w:rsidRDefault="005719EB" w:rsidP="005719EB">
      <w:pPr>
        <w:widowControl/>
        <w:shd w:val="clear" w:color="auto" w:fill="FFFFFF"/>
        <w:jc w:val="both"/>
        <w:rPr>
          <w:sz w:val="24"/>
          <w:szCs w:val="24"/>
        </w:rPr>
      </w:pPr>
      <w:r w:rsidRPr="00297E0F">
        <w:rPr>
          <w:color w:val="000000"/>
          <w:sz w:val="24"/>
          <w:szCs w:val="24"/>
        </w:rPr>
        <w:t>•  элементарный опыт природоохранительной деятельности;</w:t>
      </w:r>
    </w:p>
    <w:p w:rsidR="005719EB" w:rsidRPr="00297E0F" w:rsidRDefault="005719EB" w:rsidP="005719EB">
      <w:pPr>
        <w:widowControl/>
        <w:shd w:val="clear" w:color="auto" w:fill="FFFFFF"/>
        <w:jc w:val="both"/>
        <w:rPr>
          <w:sz w:val="24"/>
          <w:szCs w:val="24"/>
        </w:rPr>
      </w:pPr>
      <w:r w:rsidRPr="00297E0F">
        <w:rPr>
          <w:color w:val="000000"/>
          <w:sz w:val="24"/>
          <w:szCs w:val="24"/>
        </w:rPr>
        <w:t xml:space="preserve">•  бережное отношение к растениям и животным. </w:t>
      </w:r>
      <w:r w:rsidRPr="00297E0F">
        <w:rPr>
          <w:i/>
          <w:iCs/>
          <w:color w:val="000000"/>
          <w:sz w:val="24"/>
          <w:szCs w:val="24"/>
        </w:rPr>
        <w:t>Воспитание  ценностного  отношения  к  прекрасному,</w:t>
      </w:r>
    </w:p>
    <w:p w:rsidR="005719EB" w:rsidRPr="00297E0F" w:rsidRDefault="005719EB" w:rsidP="005719EB">
      <w:pPr>
        <w:widowControl/>
        <w:shd w:val="clear" w:color="auto" w:fill="FFFFFF"/>
        <w:jc w:val="both"/>
        <w:rPr>
          <w:sz w:val="24"/>
          <w:szCs w:val="24"/>
        </w:rPr>
      </w:pPr>
      <w:r w:rsidRPr="00297E0F">
        <w:rPr>
          <w:i/>
          <w:iCs/>
          <w:color w:val="000000"/>
          <w:sz w:val="24"/>
          <w:szCs w:val="24"/>
        </w:rPr>
        <w:t>формирование представлений об эстетических идеалах и ценностях (эстетическое воспитание):</w:t>
      </w:r>
    </w:p>
    <w:p w:rsidR="005719EB" w:rsidRPr="00297E0F" w:rsidRDefault="005719EB" w:rsidP="005719EB">
      <w:pPr>
        <w:widowControl/>
        <w:shd w:val="clear" w:color="auto" w:fill="FFFFFF"/>
        <w:jc w:val="both"/>
        <w:rPr>
          <w:sz w:val="24"/>
          <w:szCs w:val="24"/>
        </w:rPr>
      </w:pPr>
      <w:r w:rsidRPr="00297E0F">
        <w:rPr>
          <w:color w:val="000000"/>
          <w:sz w:val="24"/>
          <w:szCs w:val="24"/>
        </w:rPr>
        <w:t>•  представления о душевной и физической красоте чело</w:t>
      </w:r>
      <w:r w:rsidRPr="00297E0F">
        <w:rPr>
          <w:color w:val="000000"/>
          <w:sz w:val="24"/>
          <w:szCs w:val="24"/>
        </w:rPr>
        <w:softHyphen/>
        <w:t>века;</w:t>
      </w:r>
    </w:p>
    <w:p w:rsidR="005719EB" w:rsidRPr="00297E0F" w:rsidRDefault="005719EB" w:rsidP="005719EB">
      <w:pPr>
        <w:widowControl/>
        <w:shd w:val="clear" w:color="auto" w:fill="FFFFFF"/>
        <w:jc w:val="both"/>
        <w:rPr>
          <w:sz w:val="24"/>
          <w:szCs w:val="24"/>
        </w:rPr>
      </w:pPr>
      <w:r w:rsidRPr="00297E0F">
        <w:rPr>
          <w:color w:val="000000"/>
          <w:sz w:val="24"/>
          <w:szCs w:val="24"/>
        </w:rPr>
        <w:t>•  формирование эстетических идеалов, чувства прекрасно</w:t>
      </w:r>
      <w:r w:rsidRPr="00297E0F">
        <w:rPr>
          <w:color w:val="000000"/>
          <w:sz w:val="24"/>
          <w:szCs w:val="24"/>
        </w:rPr>
        <w:softHyphen/>
        <w:t>го; умение видеть красоту природы, труда и творчества;</w:t>
      </w:r>
    </w:p>
    <w:p w:rsidR="005719EB" w:rsidRPr="00297E0F" w:rsidRDefault="005719EB" w:rsidP="005719EB">
      <w:pPr>
        <w:widowControl/>
        <w:shd w:val="clear" w:color="auto" w:fill="FFFFFF"/>
        <w:jc w:val="both"/>
        <w:rPr>
          <w:sz w:val="24"/>
          <w:szCs w:val="24"/>
        </w:rPr>
      </w:pPr>
      <w:r w:rsidRPr="00297E0F">
        <w:rPr>
          <w:color w:val="000000"/>
          <w:sz w:val="24"/>
          <w:szCs w:val="24"/>
        </w:rPr>
        <w:t>•  интерес к чтению, произведениям искусства, детским спектаклям, концертам, выставкам, музыке;</w:t>
      </w:r>
    </w:p>
    <w:p w:rsidR="005719EB" w:rsidRPr="00297E0F" w:rsidRDefault="005719EB" w:rsidP="005719EB">
      <w:pPr>
        <w:widowControl/>
        <w:shd w:val="clear" w:color="auto" w:fill="FFFFFF"/>
        <w:jc w:val="both"/>
        <w:rPr>
          <w:sz w:val="24"/>
          <w:szCs w:val="24"/>
        </w:rPr>
      </w:pPr>
      <w:r w:rsidRPr="00297E0F">
        <w:rPr>
          <w:color w:val="000000"/>
          <w:sz w:val="24"/>
          <w:szCs w:val="24"/>
        </w:rPr>
        <w:t>•  интерес к занятиям художественным творчеством;</w:t>
      </w:r>
    </w:p>
    <w:p w:rsidR="005719EB" w:rsidRPr="00297E0F" w:rsidRDefault="005719EB" w:rsidP="005719EB">
      <w:pPr>
        <w:widowControl/>
        <w:shd w:val="clear" w:color="auto" w:fill="FFFFFF"/>
        <w:jc w:val="both"/>
        <w:rPr>
          <w:sz w:val="24"/>
          <w:szCs w:val="24"/>
        </w:rPr>
      </w:pPr>
      <w:r w:rsidRPr="00297E0F">
        <w:rPr>
          <w:color w:val="000000"/>
          <w:sz w:val="24"/>
          <w:szCs w:val="24"/>
        </w:rPr>
        <w:t>•  стремление к опрятному внешнему виду;</w:t>
      </w:r>
    </w:p>
    <w:p w:rsidR="005719EB" w:rsidRPr="00297E0F" w:rsidRDefault="005719EB" w:rsidP="005719EB">
      <w:pPr>
        <w:widowControl/>
        <w:shd w:val="clear" w:color="auto" w:fill="FFFFFF"/>
        <w:jc w:val="both"/>
        <w:rPr>
          <w:sz w:val="24"/>
          <w:szCs w:val="24"/>
        </w:rPr>
      </w:pPr>
      <w:r w:rsidRPr="00297E0F">
        <w:rPr>
          <w:color w:val="000000"/>
          <w:sz w:val="24"/>
          <w:szCs w:val="24"/>
        </w:rPr>
        <w:t>•  отрицательное отношение к некрасивым поступкам и неряшливости.</w:t>
      </w:r>
    </w:p>
    <w:p w:rsidR="005719EB" w:rsidRPr="00355FAC" w:rsidRDefault="005719EB" w:rsidP="0015372A">
      <w:pPr>
        <w:widowControl/>
        <w:shd w:val="clear" w:color="auto" w:fill="FFFFFF"/>
        <w:jc w:val="center"/>
        <w:rPr>
          <w:b/>
          <w:sz w:val="28"/>
          <w:szCs w:val="28"/>
        </w:rPr>
      </w:pPr>
      <w:r w:rsidRPr="00355FAC">
        <w:rPr>
          <w:b/>
          <w:iCs/>
          <w:color w:val="000000"/>
          <w:sz w:val="28"/>
          <w:szCs w:val="28"/>
        </w:rPr>
        <w:lastRenderedPageBreak/>
        <w:t>Виды деятельности и формы</w:t>
      </w:r>
      <w:r w:rsidR="0015372A">
        <w:rPr>
          <w:b/>
          <w:sz w:val="28"/>
          <w:szCs w:val="28"/>
        </w:rPr>
        <w:t xml:space="preserve"> </w:t>
      </w:r>
      <w:r w:rsidRPr="00355FAC">
        <w:rPr>
          <w:b/>
          <w:iCs/>
          <w:color w:val="000000"/>
          <w:sz w:val="28"/>
          <w:szCs w:val="28"/>
        </w:rPr>
        <w:t>занятий с обучающимися на ступени начального</w:t>
      </w:r>
      <w:r w:rsidR="0015372A">
        <w:rPr>
          <w:b/>
          <w:sz w:val="28"/>
          <w:szCs w:val="28"/>
        </w:rPr>
        <w:t xml:space="preserve"> </w:t>
      </w:r>
      <w:r w:rsidRPr="00355FAC">
        <w:rPr>
          <w:b/>
          <w:iCs/>
          <w:color w:val="000000"/>
          <w:sz w:val="28"/>
          <w:szCs w:val="28"/>
        </w:rPr>
        <w:t>общего образования</w:t>
      </w:r>
    </w:p>
    <w:p w:rsidR="005719EB" w:rsidRPr="00297E0F" w:rsidRDefault="005719EB" w:rsidP="005719EB">
      <w:pPr>
        <w:widowControl/>
        <w:shd w:val="clear" w:color="auto" w:fill="FFFFFF"/>
        <w:jc w:val="both"/>
        <w:rPr>
          <w:sz w:val="24"/>
          <w:szCs w:val="24"/>
        </w:rPr>
      </w:pPr>
      <w:r w:rsidRPr="00297E0F">
        <w:rPr>
          <w:bCs/>
          <w:color w:val="000000"/>
          <w:sz w:val="24"/>
          <w:szCs w:val="24"/>
        </w:rPr>
        <w:t>Воспитание гражданственности, патриотизма, уваже</w:t>
      </w:r>
      <w:r w:rsidRPr="00297E0F">
        <w:rPr>
          <w:bCs/>
          <w:color w:val="000000"/>
          <w:sz w:val="24"/>
          <w:szCs w:val="24"/>
        </w:rPr>
        <w:softHyphen/>
        <w:t>ния к правам, свободам и обязанностям человека:</w:t>
      </w:r>
    </w:p>
    <w:p w:rsidR="005719EB" w:rsidRPr="00297E0F" w:rsidRDefault="005719EB" w:rsidP="005719EB">
      <w:pPr>
        <w:widowControl/>
        <w:shd w:val="clear" w:color="auto" w:fill="FFFFFF"/>
        <w:jc w:val="both"/>
        <w:rPr>
          <w:sz w:val="24"/>
          <w:szCs w:val="24"/>
        </w:rPr>
      </w:pPr>
      <w:r w:rsidRPr="00297E0F">
        <w:rPr>
          <w:color w:val="000000"/>
          <w:sz w:val="24"/>
          <w:szCs w:val="24"/>
        </w:rPr>
        <w:t>•  получение первоначальных представлений о Конститу</w:t>
      </w:r>
      <w:r w:rsidRPr="00297E0F">
        <w:rPr>
          <w:color w:val="000000"/>
          <w:sz w:val="24"/>
          <w:szCs w:val="24"/>
        </w:rPr>
        <w:softHyphen/>
        <w:t>ции Российской Федерации, ознакомление с государственной Символикой — Гербом, Флагом Российской Федерации, гер-1юм и флагом субъекта Российской Федерации, в котором на</w:t>
      </w:r>
      <w:r w:rsidRPr="00297E0F">
        <w:rPr>
          <w:color w:val="000000"/>
          <w:sz w:val="24"/>
          <w:szCs w:val="24"/>
        </w:rPr>
        <w:softHyphen/>
        <w:t>ходится образовательное учреждение (на плакатах, картинах, и процессе бесед, чтения книг, изучения предметов, преду</w:t>
      </w:r>
      <w:r w:rsidRPr="00297E0F">
        <w:rPr>
          <w:color w:val="000000"/>
          <w:sz w:val="24"/>
          <w:szCs w:val="24"/>
        </w:rPr>
        <w:softHyphen/>
        <w:t>смотренных базисным учебным планом);</w:t>
      </w:r>
    </w:p>
    <w:p w:rsidR="005719EB" w:rsidRPr="00297E0F" w:rsidRDefault="005719EB" w:rsidP="005719EB">
      <w:pPr>
        <w:widowControl/>
        <w:shd w:val="clear" w:color="auto" w:fill="FFFFFF"/>
        <w:jc w:val="both"/>
        <w:rPr>
          <w:sz w:val="24"/>
          <w:szCs w:val="24"/>
        </w:rPr>
      </w:pPr>
      <w:r w:rsidRPr="00297E0F">
        <w:rPr>
          <w:color w:val="000000"/>
          <w:sz w:val="24"/>
          <w:szCs w:val="24"/>
        </w:rPr>
        <w:t>•  ознакомление с героическими страницами истории Рос</w:t>
      </w:r>
      <w:r w:rsidRPr="00297E0F">
        <w:rPr>
          <w:color w:val="000000"/>
          <w:sz w:val="24"/>
          <w:szCs w:val="24"/>
        </w:rPr>
        <w:softHyphen/>
        <w:t>ит, жизнью замечательных людей, явивших примеры граж</w:t>
      </w:r>
      <w:r w:rsidRPr="00297E0F">
        <w:rPr>
          <w:color w:val="000000"/>
          <w:sz w:val="24"/>
          <w:szCs w:val="24"/>
        </w:rPr>
        <w:softHyphen/>
        <w:t>данского служения, исполнения патриотического долга, с обязанностями гражданина (в процессе бесед, экскурсий, просмотра кинофильмов, путешествий по историческим и па</w:t>
      </w:r>
      <w:r w:rsidRPr="00297E0F">
        <w:rPr>
          <w:color w:val="000000"/>
          <w:sz w:val="24"/>
          <w:szCs w:val="24"/>
        </w:rPr>
        <w:softHyphen/>
        <w:t>мятным местам, сюжетно-ролевых игр гражданского и историко-патриотического содержания, изучения основных и ва</w:t>
      </w:r>
      <w:r w:rsidRPr="00297E0F">
        <w:rPr>
          <w:color w:val="000000"/>
          <w:sz w:val="24"/>
          <w:szCs w:val="24"/>
        </w:rPr>
        <w:softHyphen/>
        <w:t>риативных учебных дисциплин);</w:t>
      </w:r>
    </w:p>
    <w:p w:rsidR="005719EB" w:rsidRPr="00297E0F" w:rsidRDefault="005719EB" w:rsidP="005719EB">
      <w:pPr>
        <w:widowControl/>
        <w:shd w:val="clear" w:color="auto" w:fill="FFFFFF"/>
        <w:jc w:val="both"/>
        <w:rPr>
          <w:sz w:val="24"/>
          <w:szCs w:val="24"/>
        </w:rPr>
      </w:pPr>
      <w:r w:rsidRPr="00297E0F">
        <w:rPr>
          <w:color w:val="000000"/>
          <w:sz w:val="24"/>
          <w:szCs w:val="24"/>
        </w:rPr>
        <w:t>•  ознакомление с историей и культурой родного края, на</w:t>
      </w:r>
      <w:r w:rsidRPr="00297E0F">
        <w:rPr>
          <w:color w:val="000000"/>
          <w:sz w:val="24"/>
          <w:szCs w:val="24"/>
        </w:rPr>
        <w:softHyphen/>
        <w:t>родным творчеством, этнокультурными традициями, фолькло</w:t>
      </w:r>
      <w:r w:rsidRPr="00297E0F">
        <w:rPr>
          <w:color w:val="000000"/>
          <w:sz w:val="24"/>
          <w:szCs w:val="24"/>
        </w:rPr>
        <w:softHyphen/>
        <w:t>ром, особенностями быта народов России (в процессе бесед, сюжетно-ролевых игр, просмотра кинофильмов, творческих конкурсов, фестивалей, праздников, экскурсий, путешествий, |туристско-краеведческих  экспедиций, изучения вариативных учебных дисциплин);</w:t>
      </w:r>
    </w:p>
    <w:p w:rsidR="005719EB" w:rsidRPr="00297E0F" w:rsidRDefault="005719EB" w:rsidP="005719EB">
      <w:pPr>
        <w:widowControl/>
        <w:shd w:val="clear" w:color="auto" w:fill="FFFFFF"/>
        <w:jc w:val="both"/>
        <w:rPr>
          <w:sz w:val="24"/>
          <w:szCs w:val="24"/>
        </w:rPr>
      </w:pPr>
      <w:r w:rsidRPr="00297E0F">
        <w:rPr>
          <w:color w:val="000000"/>
          <w:sz w:val="24"/>
          <w:szCs w:val="24"/>
        </w:rPr>
        <w:t>•  знакомство с важнейшими событиями в истории нашей страны, содержанием и значением государственных праздни</w:t>
      </w:r>
      <w:r w:rsidRPr="00297E0F">
        <w:rPr>
          <w:color w:val="000000"/>
          <w:sz w:val="24"/>
          <w:szCs w:val="24"/>
        </w:rPr>
        <w:softHyphen/>
        <w:t>ков (в процессе бесед, проведения классных часов, просмот</w:t>
      </w:r>
      <w:r w:rsidRPr="00297E0F">
        <w:rPr>
          <w:color w:val="000000"/>
          <w:sz w:val="24"/>
          <w:szCs w:val="24"/>
        </w:rPr>
        <w:softHyphen/>
        <w:t>ра учебных фильмов, участия в подготовке и проведении ме</w:t>
      </w:r>
      <w:r w:rsidRPr="00297E0F">
        <w:rPr>
          <w:color w:val="000000"/>
          <w:sz w:val="24"/>
          <w:szCs w:val="24"/>
        </w:rPr>
        <w:softHyphen/>
        <w:t>роприятий, посвященных государственным праздникам);</w:t>
      </w:r>
    </w:p>
    <w:p w:rsidR="005719EB" w:rsidRPr="00297E0F" w:rsidRDefault="005719EB" w:rsidP="005719EB">
      <w:pPr>
        <w:widowControl/>
        <w:shd w:val="clear" w:color="auto" w:fill="FFFFFF"/>
        <w:jc w:val="both"/>
        <w:rPr>
          <w:sz w:val="24"/>
          <w:szCs w:val="24"/>
        </w:rPr>
      </w:pPr>
      <w:r w:rsidRPr="00297E0F">
        <w:rPr>
          <w:color w:val="000000"/>
          <w:sz w:val="24"/>
          <w:szCs w:val="24"/>
        </w:rPr>
        <w:t>•  знакомство с деятельностью общественных организаций патриотической и гражданской направленности, детско-юно</w:t>
      </w:r>
      <w:r w:rsidRPr="00297E0F">
        <w:rPr>
          <w:color w:val="000000"/>
          <w:sz w:val="24"/>
          <w:szCs w:val="24"/>
        </w:rPr>
        <w:softHyphen/>
        <w:t>шеских движений, организаций, сообществ, с правами граж</w:t>
      </w:r>
      <w:r w:rsidRPr="00297E0F">
        <w:rPr>
          <w:color w:val="000000"/>
          <w:sz w:val="24"/>
          <w:szCs w:val="24"/>
        </w:rPr>
        <w:softHyphen/>
        <w:t>данина (в процессе посильного участия в социальных проек</w:t>
      </w:r>
      <w:r w:rsidRPr="00297E0F">
        <w:rPr>
          <w:color w:val="000000"/>
          <w:sz w:val="24"/>
          <w:szCs w:val="24"/>
        </w:rPr>
        <w:softHyphen/>
        <w:t>тах и мероприятиях, проводимых детско-юношескими орга</w:t>
      </w:r>
      <w:r w:rsidRPr="00297E0F">
        <w:rPr>
          <w:color w:val="000000"/>
          <w:sz w:val="24"/>
          <w:szCs w:val="24"/>
        </w:rPr>
        <w:softHyphen/>
        <w:t>низациями);</w:t>
      </w:r>
    </w:p>
    <w:p w:rsidR="005719EB" w:rsidRPr="00297E0F" w:rsidRDefault="005719EB" w:rsidP="005719EB">
      <w:pPr>
        <w:widowControl/>
        <w:shd w:val="clear" w:color="auto" w:fill="FFFFFF"/>
        <w:jc w:val="both"/>
        <w:rPr>
          <w:sz w:val="24"/>
          <w:szCs w:val="24"/>
        </w:rPr>
      </w:pPr>
      <w:r w:rsidRPr="00297E0F">
        <w:rPr>
          <w:color w:val="000000"/>
          <w:sz w:val="24"/>
          <w:szCs w:val="24"/>
        </w:rPr>
        <w:t>•  участие в просмотре учебных фильмов, отрывков из ху</w:t>
      </w:r>
      <w:r w:rsidRPr="00297E0F">
        <w:rPr>
          <w:color w:val="000000"/>
          <w:sz w:val="24"/>
          <w:szCs w:val="24"/>
        </w:rPr>
        <w:softHyphen/>
        <w:t>дожественных фильмов, проведении бесед о подвигах Рос</w:t>
      </w:r>
      <w:r w:rsidRPr="00297E0F">
        <w:rPr>
          <w:color w:val="000000"/>
          <w:sz w:val="24"/>
          <w:szCs w:val="24"/>
        </w:rPr>
        <w:softHyphen/>
        <w:t xml:space="preserve">сийской армии, защитниках Отечества, подготовке </w:t>
      </w:r>
      <w:r w:rsidRPr="00297E0F">
        <w:rPr>
          <w:b/>
          <w:bCs/>
          <w:color w:val="000000"/>
          <w:sz w:val="24"/>
          <w:szCs w:val="24"/>
        </w:rPr>
        <w:t xml:space="preserve">и </w:t>
      </w:r>
      <w:r w:rsidRPr="00297E0F">
        <w:rPr>
          <w:color w:val="000000"/>
          <w:sz w:val="24"/>
          <w:szCs w:val="24"/>
        </w:rPr>
        <w:t>прове</w:t>
      </w:r>
      <w:r w:rsidRPr="00297E0F">
        <w:rPr>
          <w:color w:val="000000"/>
          <w:sz w:val="24"/>
          <w:szCs w:val="24"/>
        </w:rPr>
        <w:softHyphen/>
        <w:t>дении игр военно-патриотического содержания, конкурсов и спортивных соревнований, сюжетно-ролевых игр на местнос</w:t>
      </w:r>
      <w:r w:rsidRPr="00297E0F">
        <w:rPr>
          <w:color w:val="000000"/>
          <w:sz w:val="24"/>
          <w:szCs w:val="24"/>
        </w:rPr>
        <w:softHyphen/>
        <w:t>ти, встреч с ветеранами и военнослужащими;</w:t>
      </w:r>
    </w:p>
    <w:p w:rsidR="005719EB" w:rsidRPr="00297E0F" w:rsidRDefault="005719EB" w:rsidP="005719EB">
      <w:pPr>
        <w:widowControl/>
        <w:shd w:val="clear" w:color="auto" w:fill="FFFFFF"/>
        <w:jc w:val="both"/>
        <w:rPr>
          <w:sz w:val="24"/>
          <w:szCs w:val="24"/>
        </w:rPr>
      </w:pPr>
      <w:r w:rsidRPr="00297E0F">
        <w:rPr>
          <w:color w:val="000000"/>
          <w:sz w:val="24"/>
          <w:szCs w:val="24"/>
        </w:rPr>
        <w:t>•  получение первоначального опыта межкультурной ком</w:t>
      </w:r>
      <w:r w:rsidRPr="00297E0F">
        <w:rPr>
          <w:color w:val="000000"/>
          <w:sz w:val="24"/>
          <w:szCs w:val="24"/>
        </w:rPr>
        <w:softHyphen/>
        <w:t>муникации с детьми и взрослыми — представителями разных пародов России, знакомство с особенностями их культур и образа жизни (в процессе бесед, народных игр, организации и проведения национально-культурных праздников);</w:t>
      </w:r>
    </w:p>
    <w:p w:rsidR="005719EB" w:rsidRPr="00297E0F" w:rsidRDefault="005719EB" w:rsidP="005719EB">
      <w:pPr>
        <w:widowControl/>
        <w:shd w:val="clear" w:color="auto" w:fill="FFFFFF"/>
        <w:jc w:val="both"/>
        <w:rPr>
          <w:sz w:val="24"/>
          <w:szCs w:val="24"/>
        </w:rPr>
      </w:pPr>
      <w:r w:rsidRPr="00297E0F">
        <w:rPr>
          <w:color w:val="000000"/>
          <w:sz w:val="24"/>
          <w:szCs w:val="24"/>
        </w:rPr>
        <w:t>•  участие во встречах и беседах с выпускниками своей школы, ознакомление с биографиями выпускников, явивших собой достойные примеры гражданственности и патриотизма.</w:t>
      </w:r>
    </w:p>
    <w:p w:rsidR="005719EB" w:rsidRPr="00297E0F" w:rsidRDefault="005719EB" w:rsidP="005719EB">
      <w:pPr>
        <w:widowControl/>
        <w:shd w:val="clear" w:color="auto" w:fill="FFFFFF"/>
        <w:jc w:val="both"/>
        <w:rPr>
          <w:sz w:val="24"/>
          <w:szCs w:val="24"/>
        </w:rPr>
      </w:pPr>
      <w:r w:rsidRPr="00297E0F">
        <w:rPr>
          <w:b/>
          <w:bCs/>
          <w:color w:val="000000"/>
          <w:sz w:val="24"/>
          <w:szCs w:val="24"/>
        </w:rPr>
        <w:t>Воспитание нравственных чувств и этического сознания:</w:t>
      </w:r>
    </w:p>
    <w:p w:rsidR="005719EB" w:rsidRPr="00297E0F" w:rsidRDefault="005719EB" w:rsidP="005719EB">
      <w:pPr>
        <w:widowControl/>
        <w:shd w:val="clear" w:color="auto" w:fill="FFFFFF"/>
        <w:jc w:val="both"/>
        <w:rPr>
          <w:sz w:val="24"/>
          <w:szCs w:val="24"/>
        </w:rPr>
      </w:pPr>
      <w:r w:rsidRPr="00297E0F">
        <w:rPr>
          <w:color w:val="000000"/>
          <w:sz w:val="24"/>
          <w:szCs w:val="24"/>
        </w:rPr>
        <w:t>•  получение первоначального представления о базовых ценностях отечественной культуры, традиционных моральных нормах российских народов (в процессе изучения учебных инвариантных и вариативных предметов, бесед, экскурсий, заочных путешествий, участия в творческой деятельности, та</w:t>
      </w:r>
      <w:r w:rsidRPr="00297E0F">
        <w:rPr>
          <w:color w:val="000000"/>
          <w:sz w:val="24"/>
          <w:szCs w:val="24"/>
        </w:rPr>
        <w:softHyphen/>
        <w:t>кой, как театральные постановки, литературно-музыкальные композиции, художественные выставки и др., отражающие культурные и духовные традиции народов России);</w:t>
      </w:r>
    </w:p>
    <w:p w:rsidR="005719EB" w:rsidRPr="00297E0F" w:rsidRDefault="005719EB" w:rsidP="005719EB">
      <w:pPr>
        <w:widowControl/>
        <w:shd w:val="clear" w:color="auto" w:fill="FFFFFF"/>
        <w:jc w:val="both"/>
        <w:rPr>
          <w:sz w:val="24"/>
          <w:szCs w:val="24"/>
        </w:rPr>
      </w:pPr>
      <w:r w:rsidRPr="00297E0F">
        <w:rPr>
          <w:color w:val="000000"/>
          <w:sz w:val="24"/>
          <w:szCs w:val="24"/>
        </w:rPr>
        <w:t>•  ознакомление по желанию обучающихся и с согласия родителей (законных представителей) с деятельностью тради</w:t>
      </w:r>
      <w:r w:rsidRPr="00297E0F">
        <w:rPr>
          <w:color w:val="000000"/>
          <w:sz w:val="24"/>
          <w:szCs w:val="24"/>
        </w:rPr>
        <w:softHyphen/>
        <w:t>ционных религиозных организаций (путём проведения экс</w:t>
      </w:r>
      <w:r w:rsidRPr="00297E0F">
        <w:rPr>
          <w:color w:val="000000"/>
          <w:sz w:val="24"/>
          <w:szCs w:val="24"/>
        </w:rPr>
        <w:softHyphen/>
        <w:t>курсий в места богослужения, добровольного участия в под</w:t>
      </w:r>
      <w:r w:rsidRPr="00297E0F">
        <w:rPr>
          <w:color w:val="000000"/>
          <w:sz w:val="24"/>
          <w:szCs w:val="24"/>
        </w:rPr>
        <w:softHyphen/>
        <w:t>готовке и проведении религиозных праздников, встреч с ре</w:t>
      </w:r>
      <w:r w:rsidRPr="00297E0F">
        <w:rPr>
          <w:color w:val="000000"/>
          <w:sz w:val="24"/>
          <w:szCs w:val="24"/>
        </w:rPr>
        <w:softHyphen/>
        <w:t>лигиозными деятелями);</w:t>
      </w:r>
    </w:p>
    <w:p w:rsidR="005719EB" w:rsidRPr="00297E0F" w:rsidRDefault="005719EB" w:rsidP="005719EB">
      <w:pPr>
        <w:widowControl/>
        <w:shd w:val="clear" w:color="auto" w:fill="FFFFFF"/>
        <w:jc w:val="both"/>
        <w:rPr>
          <w:sz w:val="24"/>
          <w:szCs w:val="24"/>
        </w:rPr>
      </w:pPr>
      <w:r w:rsidRPr="00297E0F">
        <w:rPr>
          <w:color w:val="000000"/>
          <w:sz w:val="24"/>
          <w:szCs w:val="24"/>
        </w:rPr>
        <w:t>•  участие в проведении уроков этики, внеурочных меро</w:t>
      </w:r>
      <w:r w:rsidRPr="00297E0F">
        <w:rPr>
          <w:color w:val="000000"/>
          <w:sz w:val="24"/>
          <w:szCs w:val="24"/>
        </w:rPr>
        <w:softHyphen/>
        <w:t>приятий, направленных на формирование представлений о нормах морально-нравственного поведения, игровых програм</w:t>
      </w:r>
      <w:r w:rsidRPr="00297E0F">
        <w:rPr>
          <w:color w:val="000000"/>
          <w:sz w:val="24"/>
          <w:szCs w:val="24"/>
        </w:rPr>
        <w:softHyphen/>
        <w:t>мах, позволяющих школьникам приобретать опыт ролевого нравственного взаимодействия;</w:t>
      </w:r>
    </w:p>
    <w:p w:rsidR="005719EB" w:rsidRPr="00297E0F" w:rsidRDefault="005719EB" w:rsidP="005719EB">
      <w:pPr>
        <w:widowControl/>
        <w:shd w:val="clear" w:color="auto" w:fill="FFFFFF"/>
        <w:jc w:val="both"/>
        <w:rPr>
          <w:sz w:val="24"/>
          <w:szCs w:val="24"/>
        </w:rPr>
      </w:pPr>
      <w:r w:rsidRPr="00297E0F">
        <w:rPr>
          <w:color w:val="000000"/>
          <w:sz w:val="24"/>
          <w:szCs w:val="24"/>
        </w:rPr>
        <w:lastRenderedPageBreak/>
        <w:t>•  ознакомление с основными правилами поведения в школе, общественных местах, обучение распознаванию хоро</w:t>
      </w:r>
      <w:r w:rsidRPr="00297E0F">
        <w:rPr>
          <w:color w:val="000000"/>
          <w:sz w:val="24"/>
          <w:szCs w:val="24"/>
        </w:rPr>
        <w:softHyphen/>
        <w:t>ших и плохих поступков (в процессе бесед, классных часов, просмотра учебных фильмов, наблюдения и обсуждения в пе</w:t>
      </w:r>
      <w:r w:rsidRPr="00297E0F">
        <w:rPr>
          <w:color w:val="000000"/>
          <w:sz w:val="24"/>
          <w:szCs w:val="24"/>
        </w:rPr>
        <w:softHyphen/>
        <w:t>дагогически организованной ситуации поступков, поведения разных людей);</w:t>
      </w:r>
    </w:p>
    <w:p w:rsidR="005719EB" w:rsidRPr="00297E0F" w:rsidRDefault="005719EB" w:rsidP="005719EB">
      <w:pPr>
        <w:widowControl/>
        <w:shd w:val="clear" w:color="auto" w:fill="FFFFFF"/>
        <w:jc w:val="both"/>
        <w:rPr>
          <w:sz w:val="24"/>
          <w:szCs w:val="24"/>
        </w:rPr>
      </w:pPr>
      <w:r w:rsidRPr="00297E0F">
        <w:rPr>
          <w:color w:val="000000"/>
          <w:sz w:val="24"/>
          <w:szCs w:val="24"/>
        </w:rPr>
        <w:t>•  усвоение первоначального опыта нравственных взаимо</w:t>
      </w:r>
      <w:r w:rsidRPr="00297E0F">
        <w:rPr>
          <w:color w:val="000000"/>
          <w:sz w:val="24"/>
          <w:szCs w:val="24"/>
        </w:rPr>
        <w:softHyphen/>
        <w:t>отношений в коллективе класса и образовательного учрежде</w:t>
      </w:r>
      <w:r w:rsidRPr="00297E0F">
        <w:rPr>
          <w:color w:val="000000"/>
          <w:sz w:val="24"/>
          <w:szCs w:val="24"/>
        </w:rPr>
        <w:softHyphen/>
        <w:t>ния — овладение навыками вежливого, приветливого, внима</w:t>
      </w:r>
      <w:r w:rsidRPr="00297E0F">
        <w:rPr>
          <w:color w:val="000000"/>
          <w:sz w:val="24"/>
          <w:szCs w:val="24"/>
        </w:rPr>
        <w:softHyphen/>
        <w:t>тельного отношения к сверстникам, старшим и младшим де</w:t>
      </w:r>
      <w:r w:rsidRPr="00297E0F">
        <w:rPr>
          <w:color w:val="000000"/>
          <w:sz w:val="24"/>
          <w:szCs w:val="24"/>
        </w:rPr>
        <w:softHyphen/>
        <w:t>тям, взрослым, обучение дружной игре, взаимной поддержке, участию в коллективных играх, приобретение опыта совмест</w:t>
      </w:r>
      <w:r w:rsidRPr="00297E0F">
        <w:rPr>
          <w:color w:val="000000"/>
          <w:sz w:val="24"/>
          <w:szCs w:val="24"/>
        </w:rPr>
        <w:softHyphen/>
        <w:t>ной деятельности;</w:t>
      </w:r>
    </w:p>
    <w:p w:rsidR="005719EB" w:rsidRPr="00297E0F" w:rsidRDefault="005719EB" w:rsidP="005719EB">
      <w:pPr>
        <w:widowControl/>
        <w:shd w:val="clear" w:color="auto" w:fill="FFFFFF"/>
        <w:jc w:val="both"/>
        <w:rPr>
          <w:sz w:val="24"/>
          <w:szCs w:val="24"/>
        </w:rPr>
      </w:pPr>
      <w:r w:rsidRPr="00297E0F">
        <w:rPr>
          <w:color w:val="000000"/>
          <w:sz w:val="24"/>
          <w:szCs w:val="24"/>
        </w:rPr>
        <w:t>•  посильное участие в делах благотворительности, мило</w:t>
      </w:r>
      <w:r w:rsidRPr="00297E0F">
        <w:rPr>
          <w:color w:val="000000"/>
          <w:sz w:val="24"/>
          <w:szCs w:val="24"/>
        </w:rPr>
        <w:softHyphen/>
        <w:t>сердия, в оказании помощи нуждающимся, заботе о живот</w:t>
      </w:r>
      <w:r w:rsidRPr="00297E0F">
        <w:rPr>
          <w:color w:val="000000"/>
          <w:sz w:val="24"/>
          <w:szCs w:val="24"/>
        </w:rPr>
        <w:softHyphen/>
        <w:t>ных, других живых существах, природе;</w:t>
      </w:r>
    </w:p>
    <w:p w:rsidR="005719EB" w:rsidRPr="00297E0F" w:rsidRDefault="005719EB" w:rsidP="005719EB">
      <w:pPr>
        <w:widowControl/>
        <w:shd w:val="clear" w:color="auto" w:fill="FFFFFF"/>
        <w:jc w:val="both"/>
        <w:rPr>
          <w:sz w:val="24"/>
          <w:szCs w:val="24"/>
        </w:rPr>
      </w:pPr>
      <w:r w:rsidRPr="00297E0F">
        <w:rPr>
          <w:color w:val="000000"/>
          <w:sz w:val="24"/>
          <w:szCs w:val="24"/>
        </w:rPr>
        <w:t>•  получение первоначальных представлений о нравствен</w:t>
      </w:r>
      <w:r w:rsidRPr="00297E0F">
        <w:rPr>
          <w:color w:val="000000"/>
          <w:sz w:val="24"/>
          <w:szCs w:val="24"/>
        </w:rPr>
        <w:softHyphen/>
        <w:t>ных взаимоотношениях в семье (участие в беседах о семье, о родителях и прародителях);</w:t>
      </w:r>
    </w:p>
    <w:p w:rsidR="005719EB" w:rsidRPr="00297E0F" w:rsidRDefault="005719EB" w:rsidP="005719EB">
      <w:pPr>
        <w:widowControl/>
        <w:shd w:val="clear" w:color="auto" w:fill="FFFFFF"/>
        <w:jc w:val="both"/>
        <w:rPr>
          <w:sz w:val="24"/>
          <w:szCs w:val="24"/>
        </w:rPr>
      </w:pPr>
      <w:r w:rsidRPr="00297E0F">
        <w:rPr>
          <w:color w:val="000000"/>
          <w:sz w:val="24"/>
          <w:szCs w:val="24"/>
        </w:rPr>
        <w:t>•  расширение опыта позитивного взаимодействия в семье (в процессе проведения открытых семейных праздников, вы</w:t>
      </w:r>
      <w:r w:rsidRPr="00297E0F">
        <w:rPr>
          <w:color w:val="000000"/>
          <w:sz w:val="24"/>
          <w:szCs w:val="24"/>
        </w:rPr>
        <w:softHyphen/>
        <w:t>полнения и презентации совместно с родителями (законны</w:t>
      </w:r>
      <w:r w:rsidRPr="00297E0F">
        <w:rPr>
          <w:color w:val="000000"/>
          <w:sz w:val="24"/>
          <w:szCs w:val="24"/>
        </w:rPr>
        <w:softHyphen/>
        <w:t>ми представителями) творческих проектов, проведения других</w:t>
      </w:r>
    </w:p>
    <w:p w:rsidR="005719EB" w:rsidRPr="00297E0F" w:rsidRDefault="005719EB" w:rsidP="005719EB">
      <w:pPr>
        <w:widowControl/>
        <w:shd w:val="clear" w:color="auto" w:fill="FFFFFF"/>
        <w:jc w:val="both"/>
        <w:rPr>
          <w:sz w:val="24"/>
          <w:szCs w:val="24"/>
        </w:rPr>
      </w:pPr>
      <w:r w:rsidRPr="00297E0F">
        <w:rPr>
          <w:color w:val="000000"/>
          <w:sz w:val="24"/>
          <w:szCs w:val="24"/>
        </w:rPr>
        <w:t>мероприятий, раскрывающих историю семьи, воспитывающих унижение к старшему поколению, укрепляющих преемствен</w:t>
      </w:r>
      <w:r w:rsidRPr="00297E0F">
        <w:rPr>
          <w:color w:val="000000"/>
          <w:sz w:val="24"/>
          <w:szCs w:val="24"/>
        </w:rPr>
        <w:softHyphen/>
        <w:t>ность между поколениями).</w:t>
      </w:r>
    </w:p>
    <w:p w:rsidR="005719EB" w:rsidRPr="00297E0F" w:rsidRDefault="005719EB" w:rsidP="005719EB">
      <w:pPr>
        <w:widowControl/>
        <w:shd w:val="clear" w:color="auto" w:fill="FFFFFF"/>
        <w:jc w:val="both"/>
        <w:rPr>
          <w:sz w:val="24"/>
          <w:szCs w:val="24"/>
        </w:rPr>
      </w:pPr>
      <w:r w:rsidRPr="00297E0F">
        <w:rPr>
          <w:b/>
          <w:bCs/>
          <w:color w:val="000000"/>
          <w:sz w:val="24"/>
          <w:szCs w:val="24"/>
        </w:rPr>
        <w:t>Воспитание трудолюбия, творческого отношения к учению, труду, жизни.</w:t>
      </w:r>
    </w:p>
    <w:p w:rsidR="005719EB" w:rsidRPr="00297E0F" w:rsidRDefault="005719EB" w:rsidP="005719EB">
      <w:pPr>
        <w:widowControl/>
        <w:shd w:val="clear" w:color="auto" w:fill="FFFFFF"/>
        <w:jc w:val="both"/>
        <w:rPr>
          <w:sz w:val="24"/>
          <w:szCs w:val="24"/>
        </w:rPr>
      </w:pPr>
      <w:r w:rsidRPr="00297E0F">
        <w:rPr>
          <w:b/>
          <w:bCs/>
          <w:color w:val="000000"/>
          <w:sz w:val="24"/>
          <w:szCs w:val="24"/>
        </w:rPr>
        <w:t xml:space="preserve">В </w:t>
      </w:r>
      <w:r w:rsidRPr="00297E0F">
        <w:rPr>
          <w:color w:val="000000"/>
          <w:sz w:val="24"/>
          <w:szCs w:val="24"/>
        </w:rPr>
        <w:t>процессе изучения учебных дисциплин и проведения поурочных мероприятий обучающиеся получают первона</w:t>
      </w:r>
      <w:r w:rsidRPr="00297E0F">
        <w:rPr>
          <w:color w:val="000000"/>
          <w:sz w:val="24"/>
          <w:szCs w:val="24"/>
        </w:rPr>
        <w:softHyphen/>
        <w:t>чальные представления о роли знаний, труда и значении творчества в жизни человека и общества:</w:t>
      </w:r>
    </w:p>
    <w:p w:rsidR="005719EB" w:rsidRPr="00297E0F" w:rsidRDefault="005719EB" w:rsidP="005719EB">
      <w:pPr>
        <w:widowControl/>
        <w:shd w:val="clear" w:color="auto" w:fill="FFFFFF"/>
        <w:jc w:val="both"/>
        <w:rPr>
          <w:sz w:val="24"/>
          <w:szCs w:val="24"/>
        </w:rPr>
      </w:pPr>
      <w:r w:rsidRPr="00297E0F">
        <w:rPr>
          <w:color w:val="000000"/>
          <w:sz w:val="24"/>
          <w:szCs w:val="24"/>
        </w:rPr>
        <w:t>•  участвуют в экскурсиях по микрорайону, городу, во вре</w:t>
      </w:r>
      <w:r w:rsidRPr="00297E0F">
        <w:rPr>
          <w:color w:val="000000"/>
          <w:sz w:val="24"/>
          <w:szCs w:val="24"/>
        </w:rPr>
        <w:softHyphen/>
        <w:t>мя которых знакомятся с различными видами труда, различ</w:t>
      </w:r>
      <w:r w:rsidRPr="00297E0F">
        <w:rPr>
          <w:color w:val="000000"/>
          <w:sz w:val="24"/>
          <w:szCs w:val="24"/>
        </w:rPr>
        <w:softHyphen/>
        <w:t>ными профессиями в ходе экскурсий на производственные предприятия, встреч с представителями разных профессий;</w:t>
      </w:r>
    </w:p>
    <w:p w:rsidR="005719EB" w:rsidRPr="00297E0F" w:rsidRDefault="005719EB" w:rsidP="005719EB">
      <w:pPr>
        <w:widowControl/>
        <w:shd w:val="clear" w:color="auto" w:fill="FFFFFF"/>
        <w:jc w:val="both"/>
        <w:rPr>
          <w:sz w:val="24"/>
          <w:szCs w:val="24"/>
        </w:rPr>
      </w:pPr>
      <w:r w:rsidRPr="00297E0F">
        <w:rPr>
          <w:color w:val="000000"/>
          <w:sz w:val="24"/>
          <w:szCs w:val="24"/>
        </w:rPr>
        <w:t>•  узнают о профессиях своих родителей (законных представителей) и прародителей, участвуют в организации и проведении презентаций «Труд наших родных»;</w:t>
      </w:r>
    </w:p>
    <w:p w:rsidR="005719EB" w:rsidRPr="00297E0F" w:rsidRDefault="005719EB" w:rsidP="005719EB">
      <w:pPr>
        <w:widowControl/>
        <w:shd w:val="clear" w:color="auto" w:fill="FFFFFF"/>
        <w:jc w:val="both"/>
        <w:rPr>
          <w:sz w:val="24"/>
          <w:szCs w:val="24"/>
        </w:rPr>
      </w:pPr>
      <w:r w:rsidRPr="00297E0F">
        <w:rPr>
          <w:color w:val="000000"/>
          <w:sz w:val="24"/>
          <w:szCs w:val="24"/>
        </w:rPr>
        <w:t>•  получают первоначальные навыки сотрудничества, ролевого взаимодействия со сверстниками, старшими детьми, и (взрослыми в учебно-трудовой деятельности (в ходе сюжетно-ролевых экономических игр, посредством создания игровых ситуаций по мотивам различных профессий, проведения вне</w:t>
      </w:r>
      <w:r w:rsidRPr="00297E0F">
        <w:rPr>
          <w:color w:val="000000"/>
          <w:sz w:val="24"/>
          <w:szCs w:val="24"/>
        </w:rPr>
        <w:softHyphen/>
        <w:t>урочных мероприятий (праздники труда, ярмарки, конкурсы, города мастеров, организации детских фирм и т.д.), раскрывающих перед детьми широкий спектр профессиональной и трудовой деятельности);</w:t>
      </w:r>
    </w:p>
    <w:p w:rsidR="005719EB" w:rsidRPr="00297E0F" w:rsidRDefault="005719EB" w:rsidP="005719EB">
      <w:pPr>
        <w:widowControl/>
        <w:shd w:val="clear" w:color="auto" w:fill="FFFFFF"/>
        <w:jc w:val="both"/>
        <w:rPr>
          <w:sz w:val="24"/>
          <w:szCs w:val="24"/>
        </w:rPr>
      </w:pPr>
      <w:r w:rsidRPr="00297E0F">
        <w:rPr>
          <w:color w:val="000000"/>
          <w:sz w:val="24"/>
          <w:szCs w:val="24"/>
        </w:rPr>
        <w:t>•  приобретают опыт уважительного и творческого отноше</w:t>
      </w:r>
      <w:r w:rsidRPr="00297E0F">
        <w:rPr>
          <w:color w:val="000000"/>
          <w:sz w:val="24"/>
          <w:szCs w:val="24"/>
        </w:rPr>
        <w:softHyphen/>
        <w:t>ния к учебному труду (посредством презентации учебных и творческих достижений, стимулирования творческого учебного труда, предоставления обучающимся возможностей твор</w:t>
      </w:r>
      <w:r w:rsidRPr="00297E0F">
        <w:rPr>
          <w:color w:val="000000"/>
          <w:sz w:val="24"/>
          <w:szCs w:val="24"/>
        </w:rPr>
        <w:softHyphen/>
        <w:t>ческой инициативы в учебном труде);</w:t>
      </w:r>
    </w:p>
    <w:p w:rsidR="005719EB" w:rsidRPr="00297E0F" w:rsidRDefault="005719EB" w:rsidP="005719EB">
      <w:pPr>
        <w:widowControl/>
        <w:shd w:val="clear" w:color="auto" w:fill="FFFFFF"/>
        <w:jc w:val="both"/>
        <w:rPr>
          <w:sz w:val="24"/>
          <w:szCs w:val="24"/>
        </w:rPr>
      </w:pPr>
      <w:r w:rsidRPr="00297E0F">
        <w:rPr>
          <w:color w:val="000000"/>
          <w:sz w:val="24"/>
          <w:szCs w:val="24"/>
        </w:rPr>
        <w:t>•  учатся творчески применять знания, полученные при Изучении учебных предметов на практике (в рамках предмета « Технология», участия в разработке и реализации различ</w:t>
      </w:r>
      <w:r w:rsidRPr="00297E0F">
        <w:rPr>
          <w:color w:val="000000"/>
          <w:sz w:val="24"/>
          <w:szCs w:val="24"/>
        </w:rPr>
        <w:softHyphen/>
        <w:t>ных проектов);</w:t>
      </w:r>
    </w:p>
    <w:p w:rsidR="005719EB" w:rsidRPr="00297E0F" w:rsidRDefault="005719EB" w:rsidP="005719EB">
      <w:pPr>
        <w:widowControl/>
        <w:shd w:val="clear" w:color="auto" w:fill="FFFFFF"/>
        <w:jc w:val="both"/>
        <w:rPr>
          <w:sz w:val="24"/>
          <w:szCs w:val="24"/>
        </w:rPr>
      </w:pPr>
      <w:r w:rsidRPr="00297E0F">
        <w:rPr>
          <w:color w:val="000000"/>
          <w:sz w:val="24"/>
          <w:szCs w:val="24"/>
        </w:rPr>
        <w:t>•  приобретают умения и навыки самообслуживания в школе и дома;</w:t>
      </w:r>
    </w:p>
    <w:p w:rsidR="005719EB" w:rsidRPr="00297E0F" w:rsidRDefault="005719EB" w:rsidP="005719EB">
      <w:pPr>
        <w:widowControl/>
        <w:shd w:val="clear" w:color="auto" w:fill="FFFFFF"/>
        <w:jc w:val="both"/>
        <w:rPr>
          <w:sz w:val="24"/>
          <w:szCs w:val="24"/>
        </w:rPr>
      </w:pPr>
      <w:r w:rsidRPr="00297E0F">
        <w:rPr>
          <w:color w:val="000000"/>
          <w:sz w:val="24"/>
          <w:szCs w:val="24"/>
        </w:rPr>
        <w:t>•  участвуют во встречах и беседах с выпускниками своей школы, знакомятся с биографиями выпускников, показавших достойные примеры высокого профессионализма, творческо</w:t>
      </w:r>
      <w:r w:rsidRPr="00297E0F">
        <w:rPr>
          <w:color w:val="000000"/>
          <w:sz w:val="24"/>
          <w:szCs w:val="24"/>
        </w:rPr>
        <w:softHyphen/>
        <w:t>го отношения к труду и жизни.</w:t>
      </w:r>
    </w:p>
    <w:p w:rsidR="005719EB" w:rsidRPr="00297E0F" w:rsidRDefault="005719EB" w:rsidP="005719EB">
      <w:pPr>
        <w:widowControl/>
        <w:shd w:val="clear" w:color="auto" w:fill="FFFFFF"/>
        <w:jc w:val="both"/>
        <w:rPr>
          <w:sz w:val="24"/>
          <w:szCs w:val="24"/>
        </w:rPr>
      </w:pPr>
      <w:r w:rsidRPr="00297E0F">
        <w:rPr>
          <w:b/>
          <w:bCs/>
          <w:color w:val="000000"/>
          <w:sz w:val="24"/>
          <w:szCs w:val="24"/>
        </w:rPr>
        <w:t>Формирование ценностного отношения к здоровью и здоровому образу жизни:</w:t>
      </w:r>
    </w:p>
    <w:p w:rsidR="005719EB" w:rsidRPr="00297E0F" w:rsidRDefault="005719EB" w:rsidP="005719EB">
      <w:pPr>
        <w:widowControl/>
        <w:shd w:val="clear" w:color="auto" w:fill="FFFFFF"/>
        <w:jc w:val="both"/>
        <w:rPr>
          <w:sz w:val="24"/>
          <w:szCs w:val="24"/>
        </w:rPr>
      </w:pPr>
      <w:r w:rsidRPr="00297E0F">
        <w:rPr>
          <w:color w:val="000000"/>
          <w:sz w:val="24"/>
          <w:szCs w:val="24"/>
        </w:rPr>
        <w:t>•  приобретение познаний о здоровье, здоровом образе жизни, возможностях человеческого организма, об основных условиях и способах укрепления здоровья (в ходе уроков фи</w:t>
      </w:r>
      <w:r w:rsidRPr="00297E0F">
        <w:rPr>
          <w:color w:val="000000"/>
          <w:sz w:val="24"/>
          <w:szCs w:val="24"/>
        </w:rPr>
        <w:softHyphen/>
        <w:t>зической культуры, бесед, просмотра учебных фильмов, в системе внеклассных мероприятий, включая встречи со спортс</w:t>
      </w:r>
      <w:r w:rsidRPr="00297E0F">
        <w:rPr>
          <w:color w:val="000000"/>
          <w:sz w:val="24"/>
          <w:szCs w:val="24"/>
        </w:rPr>
        <w:softHyphen/>
        <w:t>менами, тренерами, представителями профессий, предъявля</w:t>
      </w:r>
      <w:r w:rsidRPr="00297E0F">
        <w:rPr>
          <w:color w:val="000000"/>
          <w:sz w:val="24"/>
          <w:szCs w:val="24"/>
        </w:rPr>
        <w:softHyphen/>
        <w:t>ющих высокие требования к здоровью);</w:t>
      </w:r>
    </w:p>
    <w:p w:rsidR="005719EB" w:rsidRPr="00297E0F" w:rsidRDefault="005719EB" w:rsidP="005719EB">
      <w:pPr>
        <w:widowControl/>
        <w:shd w:val="clear" w:color="auto" w:fill="FFFFFF"/>
        <w:jc w:val="both"/>
        <w:rPr>
          <w:sz w:val="24"/>
          <w:szCs w:val="24"/>
        </w:rPr>
      </w:pPr>
      <w:r w:rsidRPr="00297E0F">
        <w:rPr>
          <w:color w:val="000000"/>
          <w:sz w:val="24"/>
          <w:szCs w:val="24"/>
        </w:rPr>
        <w:t>•  участие в беседах о значении занятий физическими упражнениями, активного образа жизни, спорта, прогулок на природе для укрепления своего здоровья;</w:t>
      </w:r>
    </w:p>
    <w:p w:rsidR="005719EB" w:rsidRPr="00297E0F" w:rsidRDefault="005719EB" w:rsidP="005719EB">
      <w:pPr>
        <w:widowControl/>
        <w:shd w:val="clear" w:color="auto" w:fill="FFFFFF"/>
        <w:jc w:val="both"/>
        <w:rPr>
          <w:sz w:val="24"/>
          <w:szCs w:val="24"/>
        </w:rPr>
      </w:pPr>
      <w:r w:rsidRPr="00297E0F">
        <w:rPr>
          <w:color w:val="000000"/>
          <w:sz w:val="24"/>
          <w:szCs w:val="24"/>
        </w:rPr>
        <w:lastRenderedPageBreak/>
        <w:t>•  практическое освоение методов и форм физической культуры, здоровьесбережения, простейших элементов спор</w:t>
      </w:r>
      <w:r w:rsidRPr="00297E0F">
        <w:rPr>
          <w:color w:val="000000"/>
          <w:sz w:val="24"/>
          <w:szCs w:val="24"/>
        </w:rPr>
        <w:softHyphen/>
        <w:t>тивной подготовки (на уроках физической культуры, в спор</w:t>
      </w:r>
      <w:r w:rsidRPr="00297E0F">
        <w:rPr>
          <w:color w:val="000000"/>
          <w:sz w:val="24"/>
          <w:szCs w:val="24"/>
        </w:rPr>
        <w:softHyphen/>
        <w:t>тивных секциях школы и внешкольных учреждений, при под</w:t>
      </w:r>
      <w:r w:rsidRPr="00297E0F">
        <w:rPr>
          <w:color w:val="000000"/>
          <w:sz w:val="24"/>
          <w:szCs w:val="24"/>
        </w:rPr>
        <w:softHyphen/>
        <w:t>готовке и проведении подвижных игр, туристических похо</w:t>
      </w:r>
      <w:r w:rsidRPr="00297E0F">
        <w:rPr>
          <w:color w:val="000000"/>
          <w:sz w:val="24"/>
          <w:szCs w:val="24"/>
        </w:rPr>
        <w:softHyphen/>
        <w:t>дов, спортивных соревнований);</w:t>
      </w:r>
    </w:p>
    <w:p w:rsidR="005719EB" w:rsidRPr="00297E0F" w:rsidRDefault="005719EB" w:rsidP="005719EB">
      <w:pPr>
        <w:widowControl/>
        <w:shd w:val="clear" w:color="auto" w:fill="FFFFFF"/>
        <w:jc w:val="both"/>
        <w:rPr>
          <w:sz w:val="24"/>
          <w:szCs w:val="24"/>
        </w:rPr>
      </w:pPr>
      <w:r w:rsidRPr="00297E0F">
        <w:rPr>
          <w:color w:val="000000"/>
          <w:sz w:val="24"/>
          <w:szCs w:val="24"/>
        </w:rPr>
        <w:t>•  составление здоровьесберегающего режима дня и конт</w:t>
      </w:r>
      <w:r w:rsidRPr="00297E0F">
        <w:rPr>
          <w:color w:val="000000"/>
          <w:sz w:val="24"/>
          <w:szCs w:val="24"/>
        </w:rPr>
        <w:softHyphen/>
        <w:t>роль его выполнения, поддержание чистоты и порядка в по</w:t>
      </w:r>
      <w:r w:rsidRPr="00297E0F">
        <w:rPr>
          <w:color w:val="000000"/>
          <w:sz w:val="24"/>
          <w:szCs w:val="24"/>
        </w:rPr>
        <w:softHyphen/>
        <w:t>мещениях, соблюдение санитарно-гигиенических норм труда и отдыха;</w:t>
      </w:r>
    </w:p>
    <w:p w:rsidR="005719EB" w:rsidRPr="00297E0F" w:rsidRDefault="005719EB" w:rsidP="005719EB">
      <w:pPr>
        <w:widowControl/>
        <w:shd w:val="clear" w:color="auto" w:fill="FFFFFF"/>
        <w:jc w:val="both"/>
        <w:rPr>
          <w:sz w:val="24"/>
          <w:szCs w:val="24"/>
        </w:rPr>
      </w:pPr>
      <w:r w:rsidRPr="00297E0F">
        <w:rPr>
          <w:color w:val="000000"/>
          <w:sz w:val="24"/>
          <w:szCs w:val="24"/>
        </w:rPr>
        <w:t>•  получение навыков следить за чистотой и опрятностью своей одежды, за чистотой своего тела, рационально пользо</w:t>
      </w:r>
      <w:r w:rsidRPr="00297E0F">
        <w:rPr>
          <w:color w:val="000000"/>
          <w:sz w:val="24"/>
          <w:szCs w:val="24"/>
        </w:rPr>
        <w:softHyphen/>
        <w:t>ваться оздоровляющим влиянием природных факторов (солн</w:t>
      </w:r>
      <w:r w:rsidRPr="00297E0F">
        <w:rPr>
          <w:color w:val="000000"/>
          <w:sz w:val="24"/>
          <w:szCs w:val="24"/>
        </w:rPr>
        <w:softHyphen/>
        <w:t>ца, чистого воздуха, чистой воды), экологически грамотного питания (здоровьесберегающими формами досуговой деятель</w:t>
      </w:r>
      <w:r w:rsidRPr="00297E0F">
        <w:rPr>
          <w:color w:val="000000"/>
          <w:sz w:val="24"/>
          <w:szCs w:val="24"/>
        </w:rPr>
        <w:softHyphen/>
        <w:t>ности в процессе бесед, просмотра учебных фильмов, игро</w:t>
      </w:r>
      <w:r w:rsidRPr="00297E0F">
        <w:rPr>
          <w:color w:val="000000"/>
          <w:sz w:val="24"/>
          <w:szCs w:val="24"/>
        </w:rPr>
        <w:softHyphen/>
        <w:t>вых и тренинговых программ в системе взаимодействия об</w:t>
      </w:r>
      <w:r w:rsidRPr="00297E0F">
        <w:rPr>
          <w:color w:val="000000"/>
          <w:sz w:val="24"/>
          <w:szCs w:val="24"/>
        </w:rPr>
        <w:softHyphen/>
        <w:t>разовательных и медицинских учреждений);</w:t>
      </w:r>
    </w:p>
    <w:p w:rsidR="005719EB" w:rsidRPr="00297E0F" w:rsidRDefault="005719EB" w:rsidP="005719EB">
      <w:pPr>
        <w:widowControl/>
        <w:shd w:val="clear" w:color="auto" w:fill="FFFFFF"/>
        <w:jc w:val="both"/>
        <w:rPr>
          <w:sz w:val="24"/>
          <w:szCs w:val="24"/>
        </w:rPr>
      </w:pPr>
      <w:r w:rsidRPr="00297E0F">
        <w:rPr>
          <w:color w:val="000000"/>
          <w:sz w:val="24"/>
          <w:szCs w:val="24"/>
        </w:rPr>
        <w:t>•  получение элементарных представлений о взаимосвязи, взаимозависимости здоровья физического, нравственного (ду</w:t>
      </w:r>
      <w:r w:rsidRPr="00297E0F">
        <w:rPr>
          <w:color w:val="000000"/>
          <w:sz w:val="24"/>
          <w:szCs w:val="24"/>
        </w:rPr>
        <w:softHyphen/>
        <w:t>шевного), психологического, психического и социально-психологического (здоровья семьи и коллектива образователь</w:t>
      </w:r>
      <w:r w:rsidRPr="00297E0F">
        <w:rPr>
          <w:color w:val="000000"/>
          <w:sz w:val="24"/>
          <w:szCs w:val="24"/>
        </w:rPr>
        <w:softHyphen/>
        <w:t>ного учреждения) в ходе бесед с педагогами, психологами, медицинскими работниками образовательного учреждения, родителями (законными представителями);</w:t>
      </w:r>
    </w:p>
    <w:p w:rsidR="005719EB" w:rsidRPr="00297E0F" w:rsidRDefault="005719EB" w:rsidP="005719EB">
      <w:pPr>
        <w:widowControl/>
        <w:shd w:val="clear" w:color="auto" w:fill="FFFFFF"/>
        <w:jc w:val="both"/>
        <w:rPr>
          <w:sz w:val="24"/>
          <w:szCs w:val="24"/>
        </w:rPr>
      </w:pPr>
      <w:r w:rsidRPr="00297E0F">
        <w:rPr>
          <w:color w:val="000000"/>
          <w:sz w:val="24"/>
          <w:szCs w:val="24"/>
        </w:rPr>
        <w:t>•  получение знаний о возможном негативном влиянии компьютерных игр, телевидения, рекламы на здоровье челове</w:t>
      </w:r>
      <w:r w:rsidRPr="00297E0F">
        <w:rPr>
          <w:color w:val="000000"/>
          <w:sz w:val="24"/>
          <w:szCs w:val="24"/>
        </w:rPr>
        <w:softHyphen/>
        <w:t>ка (в рамках бесед с педагогами, психологами, медицинскими работниками, родителями (законными представителями).</w:t>
      </w:r>
    </w:p>
    <w:p w:rsidR="005719EB" w:rsidRPr="00297E0F" w:rsidRDefault="005719EB" w:rsidP="005719EB">
      <w:pPr>
        <w:widowControl/>
        <w:shd w:val="clear" w:color="auto" w:fill="FFFFFF"/>
        <w:jc w:val="both"/>
        <w:rPr>
          <w:sz w:val="24"/>
          <w:szCs w:val="24"/>
        </w:rPr>
      </w:pPr>
      <w:r w:rsidRPr="00297E0F">
        <w:rPr>
          <w:b/>
          <w:bCs/>
          <w:color w:val="000000"/>
          <w:sz w:val="24"/>
          <w:szCs w:val="24"/>
        </w:rPr>
        <w:t>Воспитание ценностного отношения к природе, окру</w:t>
      </w:r>
      <w:r w:rsidRPr="00297E0F">
        <w:rPr>
          <w:b/>
          <w:bCs/>
          <w:color w:val="000000"/>
          <w:sz w:val="24"/>
          <w:szCs w:val="24"/>
        </w:rPr>
        <w:softHyphen/>
        <w:t>жающей среде (экологическое воспитание):</w:t>
      </w:r>
    </w:p>
    <w:p w:rsidR="005719EB" w:rsidRPr="00297E0F" w:rsidRDefault="005719EB" w:rsidP="005719EB">
      <w:pPr>
        <w:widowControl/>
        <w:shd w:val="clear" w:color="auto" w:fill="FFFFFF"/>
        <w:jc w:val="both"/>
        <w:rPr>
          <w:sz w:val="24"/>
          <w:szCs w:val="24"/>
        </w:rPr>
      </w:pPr>
      <w:r w:rsidRPr="00297E0F">
        <w:rPr>
          <w:color w:val="000000"/>
          <w:sz w:val="24"/>
          <w:szCs w:val="24"/>
        </w:rPr>
        <w:t>•  усвоение элементарных представлений об экокультур</w:t>
      </w:r>
      <w:r w:rsidRPr="00297E0F">
        <w:rPr>
          <w:color w:val="000000"/>
          <w:sz w:val="24"/>
          <w:szCs w:val="24"/>
        </w:rPr>
        <w:softHyphen/>
        <w:t>ных ценностях, традициях этического отношения к природе в культуре народов России, других стран, нормах экологичес-</w:t>
      </w:r>
    </w:p>
    <w:p w:rsidR="005719EB" w:rsidRPr="00297E0F" w:rsidRDefault="005719EB" w:rsidP="005719EB">
      <w:pPr>
        <w:widowControl/>
        <w:shd w:val="clear" w:color="auto" w:fill="FFFFFF"/>
        <w:jc w:val="both"/>
        <w:rPr>
          <w:sz w:val="24"/>
          <w:szCs w:val="24"/>
        </w:rPr>
      </w:pPr>
      <w:r w:rsidRPr="00297E0F">
        <w:rPr>
          <w:color w:val="000000"/>
          <w:sz w:val="24"/>
          <w:szCs w:val="24"/>
        </w:rPr>
        <w:t>кой этики, об экологически грамотном взаимодействии че</w:t>
      </w:r>
      <w:r w:rsidRPr="00297E0F">
        <w:rPr>
          <w:color w:val="000000"/>
          <w:sz w:val="24"/>
          <w:szCs w:val="24"/>
        </w:rPr>
        <w:softHyphen/>
        <w:t>ловека с природой (в ходе изучения инвариантных и вариа</w:t>
      </w:r>
      <w:r w:rsidRPr="00297E0F">
        <w:rPr>
          <w:color w:val="000000"/>
          <w:sz w:val="24"/>
          <w:szCs w:val="24"/>
        </w:rPr>
        <w:softHyphen/>
        <w:t>тивных учебных дисциплин, бесед, просмотра учебных филь</w:t>
      </w:r>
      <w:r w:rsidRPr="00297E0F">
        <w:rPr>
          <w:color w:val="000000"/>
          <w:sz w:val="24"/>
          <w:szCs w:val="24"/>
        </w:rPr>
        <w:softHyphen/>
        <w:t>мов);</w:t>
      </w:r>
    </w:p>
    <w:p w:rsidR="005719EB" w:rsidRPr="00297E0F" w:rsidRDefault="005719EB" w:rsidP="005719EB">
      <w:pPr>
        <w:widowControl/>
        <w:shd w:val="clear" w:color="auto" w:fill="FFFFFF"/>
        <w:jc w:val="both"/>
        <w:rPr>
          <w:sz w:val="24"/>
          <w:szCs w:val="24"/>
        </w:rPr>
      </w:pPr>
      <w:r w:rsidRPr="00297E0F">
        <w:rPr>
          <w:color w:val="000000"/>
          <w:sz w:val="24"/>
          <w:szCs w:val="24"/>
        </w:rPr>
        <w:t>•  получение первоначального опыта эмоционально-чувственного непосредственного взаимодействия с природой, экологически грамотного поведения в природе (в ходе экс</w:t>
      </w:r>
      <w:r w:rsidRPr="00297E0F">
        <w:rPr>
          <w:color w:val="000000"/>
          <w:sz w:val="24"/>
          <w:szCs w:val="24"/>
        </w:rPr>
        <w:softHyphen/>
        <w:t>курсий, прогулок, туристических походов и путешествий по родному краю);</w:t>
      </w:r>
    </w:p>
    <w:p w:rsidR="005719EB" w:rsidRPr="00297E0F" w:rsidRDefault="005719EB" w:rsidP="005719EB">
      <w:pPr>
        <w:widowControl/>
        <w:shd w:val="clear" w:color="auto" w:fill="FFFFFF"/>
        <w:jc w:val="both"/>
        <w:rPr>
          <w:sz w:val="24"/>
          <w:szCs w:val="24"/>
        </w:rPr>
      </w:pPr>
      <w:r w:rsidRPr="00297E0F">
        <w:rPr>
          <w:color w:val="000000"/>
          <w:sz w:val="24"/>
          <w:szCs w:val="24"/>
        </w:rPr>
        <w:t>•  получение первоначального опыта участия в природо</w:t>
      </w:r>
      <w:r w:rsidRPr="00297E0F">
        <w:rPr>
          <w:color w:val="000000"/>
          <w:sz w:val="24"/>
          <w:szCs w:val="24"/>
        </w:rPr>
        <w:softHyphen/>
        <w:t>охранительной деятельности (в школе и на пришкольном участке, экологические акции, десанты, высадка растений, создание цветочных клумб, очистка доступных территорий от мусора, подкормка птиц и т. д.), в деятельности школьных экологических центров, лесничеств, экологических патрулей; участие в создании и реализации коллективных природо</w:t>
      </w:r>
      <w:r w:rsidRPr="00297E0F">
        <w:rPr>
          <w:color w:val="000000"/>
          <w:sz w:val="24"/>
          <w:szCs w:val="24"/>
        </w:rPr>
        <w:softHyphen/>
        <w:t>охранных проектов;</w:t>
      </w:r>
    </w:p>
    <w:p w:rsidR="005719EB" w:rsidRPr="00297E0F" w:rsidRDefault="005719EB" w:rsidP="005719EB">
      <w:pPr>
        <w:widowControl/>
        <w:shd w:val="clear" w:color="auto" w:fill="FFFFFF"/>
        <w:jc w:val="both"/>
        <w:rPr>
          <w:sz w:val="24"/>
          <w:szCs w:val="24"/>
        </w:rPr>
      </w:pPr>
      <w:r w:rsidRPr="00297E0F">
        <w:rPr>
          <w:color w:val="000000"/>
          <w:sz w:val="24"/>
          <w:szCs w:val="24"/>
        </w:rPr>
        <w:t>•  посильное участие в деятельности детско-юношеских общественных экологических организаций;</w:t>
      </w:r>
    </w:p>
    <w:p w:rsidR="005719EB" w:rsidRPr="00297E0F" w:rsidRDefault="005719EB" w:rsidP="005719EB">
      <w:pPr>
        <w:widowControl/>
        <w:shd w:val="clear" w:color="auto" w:fill="FFFFFF"/>
        <w:jc w:val="both"/>
        <w:rPr>
          <w:sz w:val="24"/>
          <w:szCs w:val="24"/>
        </w:rPr>
      </w:pPr>
      <w:r w:rsidRPr="00297E0F">
        <w:rPr>
          <w:color w:val="000000"/>
          <w:sz w:val="24"/>
          <w:szCs w:val="24"/>
        </w:rPr>
        <w:t>•  усвоение в семье позитивных образцов взаимодействия с природой (при поддержке родителей (законных представи</w:t>
      </w:r>
      <w:r w:rsidRPr="00297E0F">
        <w:rPr>
          <w:color w:val="000000"/>
          <w:sz w:val="24"/>
          <w:szCs w:val="24"/>
        </w:rPr>
        <w:softHyphen/>
        <w:t>телей) расширение опыта общения с природой, заботы о жи</w:t>
      </w:r>
      <w:r w:rsidRPr="00297E0F">
        <w:rPr>
          <w:color w:val="000000"/>
          <w:sz w:val="24"/>
          <w:szCs w:val="24"/>
        </w:rPr>
        <w:softHyphen/>
        <w:t>вотных и растениях, участие вместе с родителями (законны</w:t>
      </w:r>
      <w:r w:rsidRPr="00297E0F">
        <w:rPr>
          <w:color w:val="000000"/>
          <w:sz w:val="24"/>
          <w:szCs w:val="24"/>
        </w:rPr>
        <w:softHyphen/>
        <w:t>ми представителями) в экологической деятельности по месту жительства).</w:t>
      </w:r>
    </w:p>
    <w:p w:rsidR="005719EB" w:rsidRPr="00297E0F" w:rsidRDefault="005719EB" w:rsidP="005719EB">
      <w:pPr>
        <w:widowControl/>
        <w:shd w:val="clear" w:color="auto" w:fill="FFFFFF"/>
        <w:jc w:val="both"/>
        <w:rPr>
          <w:sz w:val="24"/>
          <w:szCs w:val="24"/>
        </w:rPr>
      </w:pPr>
      <w:r w:rsidRPr="00297E0F">
        <w:rPr>
          <w:b/>
          <w:bCs/>
          <w:color w:val="000000"/>
          <w:sz w:val="24"/>
          <w:szCs w:val="24"/>
        </w:rPr>
        <w:t>Воспитание ценностного отношения к прекрасному, формирование представлений об эстетических идеалах и ценностях (эстетическое воспитание):</w:t>
      </w:r>
    </w:p>
    <w:p w:rsidR="005719EB" w:rsidRPr="00297E0F" w:rsidRDefault="005719EB" w:rsidP="005719EB">
      <w:pPr>
        <w:widowControl/>
        <w:shd w:val="clear" w:color="auto" w:fill="FFFFFF"/>
        <w:jc w:val="both"/>
        <w:rPr>
          <w:sz w:val="24"/>
          <w:szCs w:val="24"/>
        </w:rPr>
      </w:pPr>
      <w:r w:rsidRPr="00297E0F">
        <w:rPr>
          <w:color w:val="000000"/>
          <w:sz w:val="24"/>
          <w:szCs w:val="24"/>
        </w:rPr>
        <w:t>•  получение элементарных представлений об эстетических идеалах и художественных ценностях культуры России, куль</w:t>
      </w:r>
      <w:r w:rsidRPr="00297E0F">
        <w:rPr>
          <w:color w:val="000000"/>
          <w:sz w:val="24"/>
          <w:szCs w:val="24"/>
        </w:rPr>
        <w:softHyphen/>
        <w:t>тур народов России (в ходе изучения инвариантных и вари</w:t>
      </w:r>
      <w:r w:rsidRPr="00297E0F">
        <w:rPr>
          <w:color w:val="000000"/>
          <w:sz w:val="24"/>
          <w:szCs w:val="24"/>
        </w:rPr>
        <w:softHyphen/>
        <w:t>ативных учебных дисциплин, посредством встреч с предста</w:t>
      </w:r>
      <w:r w:rsidRPr="00297E0F">
        <w:rPr>
          <w:color w:val="000000"/>
          <w:sz w:val="24"/>
          <w:szCs w:val="24"/>
        </w:rPr>
        <w:softHyphen/>
        <w:t>вителями творческих профессий, экскурсий на художествен</w:t>
      </w:r>
      <w:r w:rsidRPr="00297E0F">
        <w:rPr>
          <w:color w:val="000000"/>
          <w:sz w:val="24"/>
          <w:szCs w:val="24"/>
        </w:rPr>
        <w:softHyphen/>
        <w:t>ные производства, к памятникам зодчества и на объекты  современной архитектуры, ландшафтного дизайна и парко</w:t>
      </w:r>
      <w:r w:rsidRPr="00297E0F">
        <w:rPr>
          <w:color w:val="000000"/>
          <w:sz w:val="24"/>
          <w:szCs w:val="24"/>
        </w:rPr>
        <w:softHyphen/>
        <w:t>вых ансамблей, знакомства с лучшими произведениями ис</w:t>
      </w:r>
      <w:r w:rsidRPr="00297E0F">
        <w:rPr>
          <w:color w:val="000000"/>
          <w:sz w:val="24"/>
          <w:szCs w:val="24"/>
        </w:rPr>
        <w:softHyphen/>
        <w:t>кусства в музеях, на выставках, по репродукциям, учебным фильмам);</w:t>
      </w:r>
    </w:p>
    <w:p w:rsidR="005719EB" w:rsidRPr="00297E0F" w:rsidRDefault="005719EB" w:rsidP="005719EB">
      <w:pPr>
        <w:widowControl/>
        <w:shd w:val="clear" w:color="auto" w:fill="FFFFFF"/>
        <w:jc w:val="both"/>
        <w:rPr>
          <w:sz w:val="24"/>
          <w:szCs w:val="24"/>
        </w:rPr>
      </w:pPr>
      <w:r w:rsidRPr="00297E0F">
        <w:rPr>
          <w:color w:val="000000"/>
          <w:sz w:val="24"/>
          <w:szCs w:val="24"/>
        </w:rPr>
        <w:t>•  ознакомление с эстетическими идеалами, традициями художественной культуры родного края, с фольклором и на</w:t>
      </w:r>
      <w:r w:rsidRPr="00297E0F">
        <w:rPr>
          <w:color w:val="000000"/>
          <w:sz w:val="24"/>
          <w:szCs w:val="24"/>
        </w:rPr>
        <w:softHyphen/>
        <w:t>родными художественными промыслами (в ходе изучения ва</w:t>
      </w:r>
      <w:r w:rsidRPr="00297E0F">
        <w:rPr>
          <w:color w:val="000000"/>
          <w:sz w:val="24"/>
          <w:szCs w:val="24"/>
        </w:rPr>
        <w:softHyphen/>
        <w:t xml:space="preserve">риативных дисциплин, в системе экскурсионно-краеведческой деятельности, внеклассных </w:t>
      </w:r>
      <w:r w:rsidRPr="00297E0F">
        <w:rPr>
          <w:color w:val="000000"/>
          <w:sz w:val="24"/>
          <w:szCs w:val="24"/>
        </w:rPr>
        <w:lastRenderedPageBreak/>
        <w:t>мероприятий, включая шефство над памятниками культуры вблизи образовательного учреждения, посещение конкурсов и фестивалей исполните</w:t>
      </w:r>
      <w:r w:rsidRPr="00297E0F">
        <w:rPr>
          <w:color w:val="000000"/>
          <w:sz w:val="24"/>
          <w:szCs w:val="24"/>
        </w:rPr>
        <w:softHyphen/>
        <w:t>ли народной музыки, художественных мастерских, театрали-зованных  народных ярмарок, фестивалей народного творчест</w:t>
      </w:r>
      <w:r w:rsidRPr="00297E0F">
        <w:rPr>
          <w:color w:val="000000"/>
          <w:sz w:val="24"/>
          <w:szCs w:val="24"/>
        </w:rPr>
        <w:softHyphen/>
        <w:t>ва, тематических выставок); •  обучение видеть прекрасное в окружающем мире, при</w:t>
      </w:r>
      <w:r w:rsidRPr="00297E0F">
        <w:rPr>
          <w:color w:val="000000"/>
          <w:sz w:val="24"/>
          <w:szCs w:val="24"/>
        </w:rPr>
        <w:softHyphen/>
        <w:t>роде родного края, в том, что окружает обучающихся в прост</w:t>
      </w:r>
      <w:r w:rsidRPr="00297E0F">
        <w:rPr>
          <w:color w:val="000000"/>
          <w:sz w:val="24"/>
          <w:szCs w:val="24"/>
        </w:rPr>
        <w:softHyphen/>
        <w:t>ранстве образовательного учреждения и дома, сельском и го</w:t>
      </w:r>
      <w:r w:rsidRPr="00297E0F">
        <w:rPr>
          <w:color w:val="000000"/>
          <w:sz w:val="24"/>
          <w:szCs w:val="24"/>
        </w:rPr>
        <w:softHyphen/>
        <w:t>родском ландшафте, в природе в разное время суток и года, в различную погоду; разучивание стихотворений, знакомство с картинами, участие в просмотре учебных фильмов, фрагментов художественных фильмов о природе, городских и сельских ландшафтах; обучение понимать красоту окружаю</w:t>
      </w:r>
      <w:r w:rsidRPr="00297E0F">
        <w:rPr>
          <w:color w:val="000000"/>
          <w:sz w:val="24"/>
          <w:szCs w:val="24"/>
        </w:rPr>
        <w:softHyphen/>
        <w:t>щего мира через художественные образы;</w:t>
      </w:r>
    </w:p>
    <w:p w:rsidR="005719EB" w:rsidRPr="00297E0F" w:rsidRDefault="005719EB" w:rsidP="005719EB">
      <w:pPr>
        <w:widowControl/>
        <w:shd w:val="clear" w:color="auto" w:fill="FFFFFF"/>
        <w:jc w:val="both"/>
        <w:rPr>
          <w:sz w:val="24"/>
          <w:szCs w:val="24"/>
        </w:rPr>
      </w:pPr>
      <w:r w:rsidRPr="00297E0F">
        <w:rPr>
          <w:color w:val="000000"/>
          <w:sz w:val="24"/>
          <w:szCs w:val="24"/>
        </w:rPr>
        <w:t>•  обучение видеть прекрасное в поведении и труде людей, знакомство с местными мастерами прикладного искусства, наблюдение за их работой (участие в беседах «Красивые и некрасивые поступки», «Чем красивы люди вокруг нас», бе</w:t>
      </w:r>
      <w:r w:rsidRPr="00297E0F">
        <w:rPr>
          <w:color w:val="000000"/>
          <w:sz w:val="24"/>
          <w:szCs w:val="24"/>
        </w:rPr>
        <w:softHyphen/>
        <w:t>седах о прочитанных книгах, художественных фильмах, теле</w:t>
      </w:r>
      <w:r w:rsidRPr="00297E0F">
        <w:rPr>
          <w:color w:val="000000"/>
          <w:sz w:val="24"/>
          <w:szCs w:val="24"/>
        </w:rPr>
        <w:softHyphen/>
        <w:t>визионных передачах, компьютерных играх; обучение разли</w:t>
      </w:r>
      <w:r w:rsidRPr="00297E0F">
        <w:rPr>
          <w:color w:val="000000"/>
          <w:sz w:val="24"/>
          <w:szCs w:val="24"/>
        </w:rPr>
        <w:softHyphen/>
        <w:t>чать добро и зло, отличать красивое от безобразного, плохое от хорошего, созидательное от разрушительного);</w:t>
      </w:r>
    </w:p>
    <w:p w:rsidR="005719EB" w:rsidRPr="00297E0F" w:rsidRDefault="005719EB" w:rsidP="005719EB">
      <w:pPr>
        <w:widowControl/>
        <w:shd w:val="clear" w:color="auto" w:fill="FFFFFF"/>
        <w:jc w:val="both"/>
        <w:rPr>
          <w:sz w:val="24"/>
          <w:szCs w:val="24"/>
        </w:rPr>
      </w:pPr>
      <w:r w:rsidRPr="00297E0F">
        <w:rPr>
          <w:color w:val="000000"/>
          <w:sz w:val="24"/>
          <w:szCs w:val="24"/>
        </w:rPr>
        <w:t>•  получение  первоначального опыта  самореализации в различных видах творческой деятельности, умения выражать себя в доступных видах и формах художественного творчест</w:t>
      </w:r>
      <w:r w:rsidRPr="00297E0F">
        <w:rPr>
          <w:color w:val="000000"/>
          <w:sz w:val="24"/>
          <w:szCs w:val="24"/>
        </w:rPr>
        <w:softHyphen/>
        <w:t>ва (на уроках художественного труда и в системе учреждений дополнительного образования);</w:t>
      </w:r>
    </w:p>
    <w:p w:rsidR="005719EB" w:rsidRPr="00297E0F" w:rsidRDefault="005719EB" w:rsidP="005719EB">
      <w:pPr>
        <w:widowControl/>
        <w:shd w:val="clear" w:color="auto" w:fill="FFFFFF"/>
        <w:jc w:val="both"/>
        <w:rPr>
          <w:sz w:val="24"/>
          <w:szCs w:val="24"/>
        </w:rPr>
      </w:pPr>
      <w:r w:rsidRPr="00297E0F">
        <w:rPr>
          <w:color w:val="000000"/>
          <w:sz w:val="24"/>
          <w:szCs w:val="24"/>
        </w:rPr>
        <w:t>•  участие вместе с родителями (законными представителя</w:t>
      </w:r>
      <w:r w:rsidRPr="00297E0F">
        <w:rPr>
          <w:color w:val="000000"/>
          <w:sz w:val="24"/>
          <w:szCs w:val="24"/>
        </w:rPr>
        <w:softHyphen/>
        <w:t>ми) в проведении выставок семейного художественного твор</w:t>
      </w:r>
      <w:r w:rsidRPr="00297E0F">
        <w:rPr>
          <w:color w:val="000000"/>
          <w:sz w:val="24"/>
          <w:szCs w:val="24"/>
        </w:rPr>
        <w:softHyphen/>
        <w:t>чества, музыкальных вечеров, в экскурсионно-краеведческой деятельности, реализации культурно-досуговых программ, включая посещение объектов художественной культуры с по-1 следующим представлением в образовательном учреждении своих впечатлений и созданных по мотивам экскурсий твор</w:t>
      </w:r>
      <w:r w:rsidRPr="00297E0F">
        <w:rPr>
          <w:color w:val="000000"/>
          <w:sz w:val="24"/>
          <w:szCs w:val="24"/>
        </w:rPr>
        <w:softHyphen/>
        <w:t>ческих работ;</w:t>
      </w:r>
    </w:p>
    <w:p w:rsidR="005719EB" w:rsidRPr="00297E0F" w:rsidRDefault="005719EB" w:rsidP="005719EB">
      <w:pPr>
        <w:widowControl/>
        <w:shd w:val="clear" w:color="auto" w:fill="FFFFFF"/>
        <w:jc w:val="both"/>
        <w:rPr>
          <w:sz w:val="24"/>
          <w:szCs w:val="24"/>
        </w:rPr>
      </w:pPr>
      <w:r w:rsidRPr="00297E0F">
        <w:rPr>
          <w:color w:val="000000"/>
          <w:sz w:val="24"/>
          <w:szCs w:val="24"/>
        </w:rPr>
        <w:t>•  получение элементарных представлений о стиле одежды как способе выражения внутреннего душевного состояния че</w:t>
      </w:r>
      <w:r w:rsidRPr="00297E0F">
        <w:rPr>
          <w:color w:val="000000"/>
          <w:sz w:val="24"/>
          <w:szCs w:val="24"/>
        </w:rPr>
        <w:softHyphen/>
        <w:t>ловека;</w:t>
      </w:r>
    </w:p>
    <w:p w:rsidR="00297E0F" w:rsidRPr="00297E0F" w:rsidRDefault="005719EB" w:rsidP="005719EB">
      <w:pPr>
        <w:widowControl/>
        <w:shd w:val="clear" w:color="auto" w:fill="FFFFFF"/>
        <w:jc w:val="both"/>
        <w:rPr>
          <w:sz w:val="24"/>
          <w:szCs w:val="24"/>
        </w:rPr>
      </w:pPr>
      <w:r w:rsidRPr="00297E0F">
        <w:rPr>
          <w:color w:val="000000"/>
          <w:sz w:val="24"/>
          <w:szCs w:val="24"/>
        </w:rPr>
        <w:t>•  участие в художественном оформлении помещений.</w:t>
      </w:r>
    </w:p>
    <w:p w:rsidR="00297E0F" w:rsidRPr="00297E0F" w:rsidRDefault="00297E0F" w:rsidP="005719EB">
      <w:pPr>
        <w:widowControl/>
        <w:shd w:val="clear" w:color="auto" w:fill="FFFFFF"/>
        <w:jc w:val="both"/>
        <w:rPr>
          <w:sz w:val="24"/>
          <w:szCs w:val="24"/>
        </w:rPr>
      </w:pPr>
    </w:p>
    <w:p w:rsidR="0034778F" w:rsidRDefault="0034778F" w:rsidP="00297E0F">
      <w:pPr>
        <w:widowControl/>
        <w:shd w:val="clear" w:color="auto" w:fill="FFFFFF"/>
        <w:jc w:val="center"/>
        <w:rPr>
          <w:b/>
          <w:color w:val="000000"/>
          <w:sz w:val="24"/>
          <w:szCs w:val="24"/>
        </w:rPr>
      </w:pPr>
    </w:p>
    <w:p w:rsidR="0034778F" w:rsidRDefault="0034778F" w:rsidP="00297E0F">
      <w:pPr>
        <w:widowControl/>
        <w:shd w:val="clear" w:color="auto" w:fill="FFFFFF"/>
        <w:jc w:val="center"/>
        <w:rPr>
          <w:b/>
          <w:color w:val="000000"/>
          <w:sz w:val="24"/>
          <w:szCs w:val="24"/>
        </w:rPr>
      </w:pPr>
    </w:p>
    <w:p w:rsidR="0034778F" w:rsidRDefault="0034778F" w:rsidP="00297E0F">
      <w:pPr>
        <w:widowControl/>
        <w:shd w:val="clear" w:color="auto" w:fill="FFFFFF"/>
        <w:jc w:val="center"/>
        <w:rPr>
          <w:b/>
          <w:color w:val="000000"/>
          <w:sz w:val="24"/>
          <w:szCs w:val="24"/>
        </w:rPr>
      </w:pPr>
    </w:p>
    <w:p w:rsidR="0034778F" w:rsidRDefault="0034778F" w:rsidP="00297E0F">
      <w:pPr>
        <w:widowControl/>
        <w:shd w:val="clear" w:color="auto" w:fill="FFFFFF"/>
        <w:jc w:val="center"/>
        <w:rPr>
          <w:b/>
          <w:color w:val="000000"/>
          <w:sz w:val="24"/>
          <w:szCs w:val="24"/>
        </w:rPr>
      </w:pPr>
    </w:p>
    <w:p w:rsidR="0034778F" w:rsidRDefault="0034778F" w:rsidP="00297E0F">
      <w:pPr>
        <w:widowControl/>
        <w:shd w:val="clear" w:color="auto" w:fill="FFFFFF"/>
        <w:jc w:val="center"/>
        <w:rPr>
          <w:b/>
          <w:color w:val="000000"/>
          <w:sz w:val="24"/>
          <w:szCs w:val="24"/>
        </w:rPr>
      </w:pPr>
    </w:p>
    <w:p w:rsidR="0034778F" w:rsidRDefault="0034778F" w:rsidP="00297E0F">
      <w:pPr>
        <w:widowControl/>
        <w:shd w:val="clear" w:color="auto" w:fill="FFFFFF"/>
        <w:jc w:val="center"/>
        <w:rPr>
          <w:b/>
          <w:color w:val="000000"/>
          <w:sz w:val="24"/>
          <w:szCs w:val="24"/>
        </w:rPr>
      </w:pPr>
    </w:p>
    <w:p w:rsidR="0034778F" w:rsidRDefault="0034778F" w:rsidP="00297E0F">
      <w:pPr>
        <w:widowControl/>
        <w:shd w:val="clear" w:color="auto" w:fill="FFFFFF"/>
        <w:jc w:val="center"/>
        <w:rPr>
          <w:b/>
          <w:color w:val="000000"/>
          <w:sz w:val="24"/>
          <w:szCs w:val="24"/>
        </w:rPr>
      </w:pPr>
    </w:p>
    <w:p w:rsidR="0034778F" w:rsidRDefault="0034778F" w:rsidP="00297E0F">
      <w:pPr>
        <w:widowControl/>
        <w:shd w:val="clear" w:color="auto" w:fill="FFFFFF"/>
        <w:jc w:val="center"/>
        <w:rPr>
          <w:b/>
          <w:color w:val="000000"/>
          <w:sz w:val="24"/>
          <w:szCs w:val="24"/>
        </w:rPr>
      </w:pPr>
    </w:p>
    <w:p w:rsidR="0034778F" w:rsidRDefault="0034778F" w:rsidP="00297E0F">
      <w:pPr>
        <w:widowControl/>
        <w:shd w:val="clear" w:color="auto" w:fill="FFFFFF"/>
        <w:jc w:val="center"/>
        <w:rPr>
          <w:b/>
          <w:color w:val="000000"/>
          <w:sz w:val="24"/>
          <w:szCs w:val="24"/>
        </w:rPr>
      </w:pPr>
    </w:p>
    <w:p w:rsidR="0034778F" w:rsidRDefault="0034778F" w:rsidP="00297E0F">
      <w:pPr>
        <w:widowControl/>
        <w:shd w:val="clear" w:color="auto" w:fill="FFFFFF"/>
        <w:jc w:val="center"/>
        <w:rPr>
          <w:b/>
          <w:color w:val="000000"/>
          <w:sz w:val="24"/>
          <w:szCs w:val="24"/>
        </w:rPr>
      </w:pPr>
    </w:p>
    <w:p w:rsidR="0034778F" w:rsidRDefault="0034778F" w:rsidP="00297E0F">
      <w:pPr>
        <w:widowControl/>
        <w:shd w:val="clear" w:color="auto" w:fill="FFFFFF"/>
        <w:jc w:val="center"/>
        <w:rPr>
          <w:b/>
          <w:color w:val="000000"/>
          <w:sz w:val="24"/>
          <w:szCs w:val="24"/>
        </w:rPr>
      </w:pPr>
    </w:p>
    <w:p w:rsidR="0034778F" w:rsidRDefault="0034778F" w:rsidP="00297E0F">
      <w:pPr>
        <w:widowControl/>
        <w:shd w:val="clear" w:color="auto" w:fill="FFFFFF"/>
        <w:jc w:val="center"/>
        <w:rPr>
          <w:b/>
          <w:color w:val="000000"/>
          <w:sz w:val="24"/>
          <w:szCs w:val="24"/>
        </w:rPr>
      </w:pPr>
    </w:p>
    <w:p w:rsidR="0034778F" w:rsidRDefault="0034778F" w:rsidP="00297E0F">
      <w:pPr>
        <w:widowControl/>
        <w:shd w:val="clear" w:color="auto" w:fill="FFFFFF"/>
        <w:jc w:val="center"/>
        <w:rPr>
          <w:b/>
          <w:color w:val="000000"/>
          <w:sz w:val="24"/>
          <w:szCs w:val="24"/>
        </w:rPr>
      </w:pPr>
    </w:p>
    <w:p w:rsidR="0034778F" w:rsidRDefault="0034778F" w:rsidP="00297E0F">
      <w:pPr>
        <w:widowControl/>
        <w:shd w:val="clear" w:color="auto" w:fill="FFFFFF"/>
        <w:jc w:val="center"/>
        <w:rPr>
          <w:b/>
          <w:color w:val="000000"/>
          <w:sz w:val="24"/>
          <w:szCs w:val="24"/>
        </w:rPr>
      </w:pPr>
    </w:p>
    <w:p w:rsidR="0034778F" w:rsidRDefault="0034778F" w:rsidP="00297E0F">
      <w:pPr>
        <w:widowControl/>
        <w:shd w:val="clear" w:color="auto" w:fill="FFFFFF"/>
        <w:jc w:val="center"/>
        <w:rPr>
          <w:b/>
          <w:color w:val="000000"/>
          <w:sz w:val="24"/>
          <w:szCs w:val="24"/>
        </w:rPr>
      </w:pPr>
    </w:p>
    <w:p w:rsidR="0034778F" w:rsidRDefault="0034778F" w:rsidP="00297E0F">
      <w:pPr>
        <w:widowControl/>
        <w:shd w:val="clear" w:color="auto" w:fill="FFFFFF"/>
        <w:jc w:val="center"/>
        <w:rPr>
          <w:b/>
          <w:color w:val="000000"/>
          <w:sz w:val="24"/>
          <w:szCs w:val="24"/>
        </w:rPr>
      </w:pPr>
    </w:p>
    <w:p w:rsidR="0034778F" w:rsidRDefault="0034778F" w:rsidP="00297E0F">
      <w:pPr>
        <w:widowControl/>
        <w:shd w:val="clear" w:color="auto" w:fill="FFFFFF"/>
        <w:jc w:val="center"/>
        <w:rPr>
          <w:b/>
          <w:color w:val="000000"/>
          <w:sz w:val="24"/>
          <w:szCs w:val="24"/>
        </w:rPr>
      </w:pPr>
    </w:p>
    <w:p w:rsidR="0034778F" w:rsidRDefault="0034778F" w:rsidP="00297E0F">
      <w:pPr>
        <w:widowControl/>
        <w:shd w:val="clear" w:color="auto" w:fill="FFFFFF"/>
        <w:jc w:val="center"/>
        <w:rPr>
          <w:b/>
          <w:color w:val="000000"/>
          <w:sz w:val="24"/>
          <w:szCs w:val="24"/>
        </w:rPr>
      </w:pPr>
    </w:p>
    <w:p w:rsidR="0034778F" w:rsidRDefault="0034778F" w:rsidP="00297E0F">
      <w:pPr>
        <w:widowControl/>
        <w:shd w:val="clear" w:color="auto" w:fill="FFFFFF"/>
        <w:jc w:val="center"/>
        <w:rPr>
          <w:b/>
          <w:color w:val="000000"/>
          <w:sz w:val="24"/>
          <w:szCs w:val="24"/>
        </w:rPr>
      </w:pPr>
    </w:p>
    <w:p w:rsidR="0034778F" w:rsidRDefault="0034778F" w:rsidP="00297E0F">
      <w:pPr>
        <w:widowControl/>
        <w:shd w:val="clear" w:color="auto" w:fill="FFFFFF"/>
        <w:jc w:val="center"/>
        <w:rPr>
          <w:b/>
          <w:color w:val="000000"/>
          <w:sz w:val="24"/>
          <w:szCs w:val="24"/>
        </w:rPr>
      </w:pPr>
    </w:p>
    <w:p w:rsidR="0034778F" w:rsidRDefault="0034778F" w:rsidP="00297E0F">
      <w:pPr>
        <w:widowControl/>
        <w:shd w:val="clear" w:color="auto" w:fill="FFFFFF"/>
        <w:jc w:val="center"/>
        <w:rPr>
          <w:b/>
          <w:color w:val="000000"/>
          <w:sz w:val="24"/>
          <w:szCs w:val="24"/>
        </w:rPr>
      </w:pPr>
    </w:p>
    <w:p w:rsidR="0015372A" w:rsidRDefault="0015372A" w:rsidP="00297E0F">
      <w:pPr>
        <w:widowControl/>
        <w:shd w:val="clear" w:color="auto" w:fill="FFFFFF"/>
        <w:jc w:val="center"/>
        <w:rPr>
          <w:b/>
          <w:color w:val="000000"/>
          <w:sz w:val="24"/>
          <w:szCs w:val="24"/>
        </w:rPr>
      </w:pPr>
    </w:p>
    <w:p w:rsidR="0015372A" w:rsidRDefault="0015372A" w:rsidP="00297E0F">
      <w:pPr>
        <w:widowControl/>
        <w:shd w:val="clear" w:color="auto" w:fill="FFFFFF"/>
        <w:jc w:val="center"/>
        <w:rPr>
          <w:b/>
          <w:color w:val="000000"/>
          <w:sz w:val="24"/>
          <w:szCs w:val="24"/>
        </w:rPr>
      </w:pPr>
    </w:p>
    <w:p w:rsidR="0015372A" w:rsidRDefault="0015372A" w:rsidP="00297E0F">
      <w:pPr>
        <w:widowControl/>
        <w:shd w:val="clear" w:color="auto" w:fill="FFFFFF"/>
        <w:jc w:val="center"/>
        <w:rPr>
          <w:b/>
          <w:color w:val="000000"/>
          <w:sz w:val="24"/>
          <w:szCs w:val="24"/>
        </w:rPr>
      </w:pPr>
    </w:p>
    <w:p w:rsidR="0034778F" w:rsidRDefault="0034778F" w:rsidP="00297E0F">
      <w:pPr>
        <w:widowControl/>
        <w:shd w:val="clear" w:color="auto" w:fill="FFFFFF"/>
        <w:jc w:val="center"/>
        <w:rPr>
          <w:b/>
          <w:color w:val="000000"/>
          <w:sz w:val="24"/>
          <w:szCs w:val="24"/>
        </w:rPr>
      </w:pPr>
    </w:p>
    <w:p w:rsidR="0034778F" w:rsidRDefault="0034778F" w:rsidP="00297E0F">
      <w:pPr>
        <w:widowControl/>
        <w:shd w:val="clear" w:color="auto" w:fill="FFFFFF"/>
        <w:jc w:val="center"/>
        <w:rPr>
          <w:b/>
          <w:color w:val="000000"/>
          <w:sz w:val="24"/>
          <w:szCs w:val="24"/>
        </w:rPr>
      </w:pPr>
    </w:p>
    <w:p w:rsidR="00121996" w:rsidRDefault="005719EB" w:rsidP="00355FAC">
      <w:pPr>
        <w:widowControl/>
        <w:shd w:val="clear" w:color="auto" w:fill="FFFFFF"/>
        <w:jc w:val="center"/>
        <w:rPr>
          <w:b/>
          <w:sz w:val="28"/>
          <w:szCs w:val="28"/>
        </w:rPr>
      </w:pPr>
      <w:r w:rsidRPr="00355FAC">
        <w:rPr>
          <w:b/>
          <w:color w:val="000000"/>
          <w:sz w:val="28"/>
          <w:szCs w:val="28"/>
        </w:rPr>
        <w:lastRenderedPageBreak/>
        <w:t>Совместная деятельность</w:t>
      </w:r>
      <w:r w:rsidR="00355FAC" w:rsidRPr="00355FAC">
        <w:rPr>
          <w:b/>
          <w:sz w:val="28"/>
          <w:szCs w:val="28"/>
        </w:rPr>
        <w:t xml:space="preserve">   </w:t>
      </w:r>
      <w:r w:rsidRPr="00355FAC">
        <w:rPr>
          <w:b/>
          <w:color w:val="000000"/>
          <w:sz w:val="28"/>
          <w:szCs w:val="28"/>
        </w:rPr>
        <w:t>образовательного учреждения,</w:t>
      </w:r>
      <w:r w:rsidR="00355FAC" w:rsidRPr="00355FAC">
        <w:rPr>
          <w:b/>
          <w:sz w:val="28"/>
          <w:szCs w:val="28"/>
        </w:rPr>
        <w:t xml:space="preserve">  </w:t>
      </w:r>
    </w:p>
    <w:p w:rsidR="005719EB" w:rsidRPr="00355FAC" w:rsidRDefault="00355FAC" w:rsidP="00355FAC">
      <w:pPr>
        <w:widowControl/>
        <w:shd w:val="clear" w:color="auto" w:fill="FFFFFF"/>
        <w:jc w:val="center"/>
        <w:rPr>
          <w:b/>
          <w:sz w:val="28"/>
          <w:szCs w:val="28"/>
        </w:rPr>
      </w:pPr>
      <w:r w:rsidRPr="00355FAC">
        <w:rPr>
          <w:b/>
          <w:sz w:val="28"/>
          <w:szCs w:val="28"/>
        </w:rPr>
        <w:t xml:space="preserve"> </w:t>
      </w:r>
      <w:r w:rsidR="005719EB" w:rsidRPr="00355FAC">
        <w:rPr>
          <w:b/>
          <w:color w:val="000000"/>
          <w:sz w:val="28"/>
          <w:szCs w:val="28"/>
        </w:rPr>
        <w:t>семьи</w:t>
      </w:r>
      <w:r w:rsidR="00297E0F" w:rsidRPr="00355FAC">
        <w:rPr>
          <w:b/>
          <w:sz w:val="28"/>
          <w:szCs w:val="28"/>
        </w:rPr>
        <w:t xml:space="preserve"> </w:t>
      </w:r>
      <w:r w:rsidR="005719EB" w:rsidRPr="00355FAC">
        <w:rPr>
          <w:b/>
          <w:color w:val="000000"/>
          <w:sz w:val="28"/>
          <w:szCs w:val="28"/>
        </w:rPr>
        <w:t>и общественности</w:t>
      </w:r>
    </w:p>
    <w:p w:rsidR="005719EB" w:rsidRPr="00355FAC" w:rsidRDefault="005719EB" w:rsidP="00355FAC">
      <w:pPr>
        <w:widowControl/>
        <w:shd w:val="clear" w:color="auto" w:fill="FFFFFF"/>
        <w:jc w:val="center"/>
        <w:rPr>
          <w:b/>
          <w:sz w:val="28"/>
          <w:szCs w:val="28"/>
        </w:rPr>
      </w:pPr>
      <w:r w:rsidRPr="00355FAC">
        <w:rPr>
          <w:b/>
          <w:color w:val="000000"/>
          <w:sz w:val="28"/>
          <w:szCs w:val="28"/>
        </w:rPr>
        <w:t>по духовно-нравственному развитию</w:t>
      </w:r>
      <w:r w:rsidR="00355FAC" w:rsidRPr="00355FAC">
        <w:rPr>
          <w:b/>
          <w:sz w:val="28"/>
          <w:szCs w:val="28"/>
        </w:rPr>
        <w:t xml:space="preserve"> </w:t>
      </w:r>
      <w:r w:rsidRPr="00355FAC">
        <w:rPr>
          <w:b/>
          <w:color w:val="000000"/>
          <w:sz w:val="28"/>
          <w:szCs w:val="28"/>
        </w:rPr>
        <w:t>и воспитанию обучающихся</w:t>
      </w:r>
    </w:p>
    <w:p w:rsidR="005719EB" w:rsidRPr="00297E0F" w:rsidRDefault="005719EB" w:rsidP="005719EB">
      <w:pPr>
        <w:widowControl/>
        <w:shd w:val="clear" w:color="auto" w:fill="FFFFFF"/>
        <w:jc w:val="both"/>
        <w:rPr>
          <w:sz w:val="24"/>
          <w:szCs w:val="24"/>
        </w:rPr>
      </w:pPr>
      <w:r w:rsidRPr="00297E0F">
        <w:rPr>
          <w:color w:val="000000"/>
          <w:sz w:val="24"/>
          <w:szCs w:val="24"/>
        </w:rPr>
        <w:t>Духовно-нравственное развитие и воспитание обучающих</w:t>
      </w:r>
      <w:r w:rsidRPr="00297E0F">
        <w:rPr>
          <w:color w:val="000000"/>
          <w:sz w:val="24"/>
          <w:szCs w:val="24"/>
        </w:rPr>
        <w:softHyphen/>
        <w:t>ся на ступени начального общего образования осуществляют</w:t>
      </w:r>
      <w:r w:rsidRPr="00297E0F">
        <w:rPr>
          <w:color w:val="000000"/>
          <w:sz w:val="24"/>
          <w:szCs w:val="24"/>
        </w:rPr>
        <w:softHyphen/>
        <w:t>ся не только образовательным учреждением, но и семьёй, внешкольными учреждениями по месту жительства. Взаимодействие образовательного учреждения и семьи имеет реша</w:t>
      </w:r>
      <w:r w:rsidRPr="00297E0F">
        <w:rPr>
          <w:color w:val="000000"/>
          <w:sz w:val="24"/>
          <w:szCs w:val="24"/>
        </w:rPr>
        <w:softHyphen/>
        <w:t>ющее значение для организации нравственного уклада жизни обучающегося. В формировании такого уклада свои традици</w:t>
      </w:r>
      <w:r w:rsidRPr="00297E0F">
        <w:rPr>
          <w:color w:val="000000"/>
          <w:sz w:val="24"/>
          <w:szCs w:val="24"/>
        </w:rPr>
        <w:softHyphen/>
        <w:t>онные позиции сохраняют учреждения дополнительного об</w:t>
      </w:r>
      <w:r w:rsidRPr="00297E0F">
        <w:rPr>
          <w:color w:val="000000"/>
          <w:sz w:val="24"/>
          <w:szCs w:val="24"/>
        </w:rPr>
        <w:softHyphen/>
        <w:t>разования, культуры и спорта. Таким образом, важным условием эффективной реализации задач духовно-нравственного развития и воспитания обучающихся является эффективность педагогического взаимодействия различных социальных субъ</w:t>
      </w:r>
      <w:r w:rsidRPr="00297E0F">
        <w:rPr>
          <w:color w:val="000000"/>
          <w:sz w:val="24"/>
          <w:szCs w:val="24"/>
        </w:rPr>
        <w:softHyphen/>
        <w:t>ектов при ведущей роли педагогического коллектива образовательного учреждения.</w:t>
      </w:r>
    </w:p>
    <w:p w:rsidR="005719EB" w:rsidRPr="00297E0F" w:rsidRDefault="005719EB" w:rsidP="005719EB">
      <w:pPr>
        <w:widowControl/>
        <w:shd w:val="clear" w:color="auto" w:fill="FFFFFF"/>
        <w:jc w:val="both"/>
        <w:rPr>
          <w:sz w:val="24"/>
          <w:szCs w:val="24"/>
        </w:rPr>
      </w:pPr>
      <w:r w:rsidRPr="00297E0F">
        <w:rPr>
          <w:color w:val="000000"/>
          <w:sz w:val="24"/>
          <w:szCs w:val="24"/>
        </w:rPr>
        <w:t>При разработке и осуществлении программы духовно-нравственного развития и воспитания обучающихся на ступе-пи начального общего образования образовательное учрежде</w:t>
      </w:r>
      <w:r w:rsidRPr="00297E0F">
        <w:rPr>
          <w:color w:val="000000"/>
          <w:sz w:val="24"/>
          <w:szCs w:val="24"/>
        </w:rPr>
        <w:softHyphen/>
        <w:t>ние может взаимодействовать, в том числе на системной основе, с традиционными религиозными организациями, об</w:t>
      </w:r>
      <w:r w:rsidRPr="00297E0F">
        <w:rPr>
          <w:color w:val="000000"/>
          <w:sz w:val="24"/>
          <w:szCs w:val="24"/>
        </w:rPr>
        <w:softHyphen/>
        <w:t>щественными организациями и объединениями гражданско-патриотической, культурной, экологической и иной направ</w:t>
      </w:r>
      <w:r w:rsidRPr="00297E0F">
        <w:rPr>
          <w:color w:val="000000"/>
          <w:sz w:val="24"/>
          <w:szCs w:val="24"/>
        </w:rPr>
        <w:softHyphen/>
        <w:t>ленности, детско-юношескими и молодёжными движениями, организациями, объединениями, разделяющими в своей дея</w:t>
      </w:r>
      <w:r w:rsidRPr="00297E0F">
        <w:rPr>
          <w:color w:val="000000"/>
          <w:sz w:val="24"/>
          <w:szCs w:val="24"/>
        </w:rPr>
        <w:softHyphen/>
        <w:t>тельности базовые национальные ценности и готовыми со</w:t>
      </w:r>
      <w:r w:rsidRPr="00297E0F">
        <w:rPr>
          <w:color w:val="000000"/>
          <w:sz w:val="24"/>
          <w:szCs w:val="24"/>
        </w:rPr>
        <w:softHyphen/>
        <w:t>действовать достижению национального педагогического иде</w:t>
      </w:r>
      <w:r w:rsidRPr="00297E0F">
        <w:rPr>
          <w:color w:val="000000"/>
          <w:sz w:val="24"/>
          <w:szCs w:val="24"/>
        </w:rPr>
        <w:softHyphen/>
        <w:t>ала. При этом могут быть использованы различные формы взаимодействия:</w:t>
      </w:r>
    </w:p>
    <w:p w:rsidR="005719EB" w:rsidRPr="00297E0F" w:rsidRDefault="005719EB" w:rsidP="005719EB">
      <w:pPr>
        <w:widowControl/>
        <w:shd w:val="clear" w:color="auto" w:fill="FFFFFF"/>
        <w:jc w:val="both"/>
        <w:rPr>
          <w:sz w:val="24"/>
          <w:szCs w:val="24"/>
        </w:rPr>
      </w:pPr>
      <w:r w:rsidRPr="00297E0F">
        <w:rPr>
          <w:color w:val="000000"/>
          <w:sz w:val="24"/>
          <w:szCs w:val="24"/>
        </w:rPr>
        <w:t>•  участие представителей общественных организаций и объединений, а также традиционных религиозных организа</w:t>
      </w:r>
      <w:r w:rsidRPr="00297E0F">
        <w:rPr>
          <w:color w:val="000000"/>
          <w:sz w:val="24"/>
          <w:szCs w:val="24"/>
        </w:rPr>
        <w:softHyphen/>
        <w:t>ций с согласия обучающихся и их родителей (законных представителей) в проведении отдельных мероприятий в рам</w:t>
      </w:r>
      <w:r w:rsidRPr="00297E0F">
        <w:rPr>
          <w:color w:val="000000"/>
          <w:sz w:val="24"/>
          <w:szCs w:val="24"/>
        </w:rPr>
        <w:softHyphen/>
        <w:t>ках реализации направлений программы духовно-нравствен</w:t>
      </w:r>
      <w:r w:rsidRPr="00297E0F">
        <w:rPr>
          <w:color w:val="000000"/>
          <w:sz w:val="24"/>
          <w:szCs w:val="24"/>
        </w:rPr>
        <w:softHyphen/>
        <w:t>ного развития и воспитания обучающихся на ступени началь</w:t>
      </w:r>
      <w:r w:rsidRPr="00297E0F">
        <w:rPr>
          <w:color w:val="000000"/>
          <w:sz w:val="24"/>
          <w:szCs w:val="24"/>
        </w:rPr>
        <w:softHyphen/>
        <w:t>ного общего образования;</w:t>
      </w:r>
    </w:p>
    <w:p w:rsidR="005719EB" w:rsidRPr="00297E0F" w:rsidRDefault="005719EB" w:rsidP="005719EB">
      <w:pPr>
        <w:widowControl/>
        <w:shd w:val="clear" w:color="auto" w:fill="FFFFFF"/>
        <w:jc w:val="both"/>
        <w:rPr>
          <w:sz w:val="24"/>
          <w:szCs w:val="24"/>
        </w:rPr>
      </w:pPr>
      <w:r w:rsidRPr="00297E0F">
        <w:rPr>
          <w:color w:val="000000"/>
          <w:sz w:val="24"/>
          <w:szCs w:val="24"/>
        </w:rPr>
        <w:t>•  реализация педагогической работы указанных организа</w:t>
      </w:r>
      <w:r w:rsidRPr="00297E0F">
        <w:rPr>
          <w:color w:val="000000"/>
          <w:sz w:val="24"/>
          <w:szCs w:val="24"/>
        </w:rPr>
        <w:softHyphen/>
        <w:t>ций и объединений с обучающимися в рамках отдельных программ, согласованных с программой духовно-нравственно</w:t>
      </w:r>
      <w:r w:rsidRPr="00297E0F">
        <w:rPr>
          <w:color w:val="000000"/>
          <w:sz w:val="24"/>
          <w:szCs w:val="24"/>
        </w:rPr>
        <w:softHyphen/>
        <w:t>го развития и воспитания обучающихся на ступени начально</w:t>
      </w:r>
      <w:r w:rsidRPr="00297E0F">
        <w:rPr>
          <w:color w:val="000000"/>
          <w:sz w:val="24"/>
          <w:szCs w:val="24"/>
        </w:rPr>
        <w:softHyphen/>
        <w:t>го общего образования и одобренных педагогическим советом образовательного учреждения и родительским комитетом об</w:t>
      </w:r>
      <w:r w:rsidRPr="00297E0F">
        <w:rPr>
          <w:color w:val="000000"/>
          <w:sz w:val="24"/>
          <w:szCs w:val="24"/>
        </w:rPr>
        <w:softHyphen/>
        <w:t>разовательного учреждения;</w:t>
      </w:r>
    </w:p>
    <w:p w:rsidR="005719EB" w:rsidRPr="00297E0F" w:rsidRDefault="005719EB" w:rsidP="005719EB">
      <w:pPr>
        <w:widowControl/>
        <w:shd w:val="clear" w:color="auto" w:fill="FFFFFF"/>
        <w:jc w:val="both"/>
        <w:rPr>
          <w:sz w:val="24"/>
          <w:szCs w:val="24"/>
        </w:rPr>
      </w:pPr>
      <w:r w:rsidRPr="00297E0F">
        <w:rPr>
          <w:color w:val="000000"/>
          <w:sz w:val="24"/>
          <w:szCs w:val="24"/>
        </w:rPr>
        <w:t>•  проведение совместных мероприятий по направлениям духовно-нравственного развития и воспитания в образова</w:t>
      </w:r>
      <w:r w:rsidRPr="00297E0F">
        <w:rPr>
          <w:color w:val="000000"/>
          <w:sz w:val="24"/>
          <w:szCs w:val="24"/>
        </w:rPr>
        <w:softHyphen/>
        <w:t>тельном учреждении.</w:t>
      </w:r>
    </w:p>
    <w:p w:rsidR="005719EB" w:rsidRPr="00297E0F" w:rsidRDefault="005719EB" w:rsidP="005719EB">
      <w:pPr>
        <w:widowControl/>
        <w:shd w:val="clear" w:color="auto" w:fill="FFFFFF"/>
        <w:jc w:val="both"/>
        <w:rPr>
          <w:sz w:val="24"/>
          <w:szCs w:val="24"/>
        </w:rPr>
      </w:pPr>
      <w:r w:rsidRPr="00297E0F">
        <w:rPr>
          <w:b/>
          <w:bCs/>
          <w:color w:val="000000"/>
          <w:sz w:val="24"/>
          <w:szCs w:val="24"/>
        </w:rPr>
        <w:t>Повышение педагогической культуры родителей (за</w:t>
      </w:r>
      <w:r w:rsidRPr="00297E0F">
        <w:rPr>
          <w:b/>
          <w:bCs/>
          <w:color w:val="000000"/>
          <w:sz w:val="24"/>
          <w:szCs w:val="24"/>
        </w:rPr>
        <w:softHyphen/>
        <w:t>конных представителей) обучающихся</w:t>
      </w:r>
    </w:p>
    <w:p w:rsidR="005719EB" w:rsidRPr="00297E0F" w:rsidRDefault="005719EB" w:rsidP="005719EB">
      <w:pPr>
        <w:widowControl/>
        <w:shd w:val="clear" w:color="auto" w:fill="FFFFFF"/>
        <w:jc w:val="both"/>
        <w:rPr>
          <w:sz w:val="24"/>
          <w:szCs w:val="24"/>
        </w:rPr>
      </w:pPr>
      <w:r w:rsidRPr="00297E0F">
        <w:rPr>
          <w:color w:val="000000"/>
          <w:sz w:val="24"/>
          <w:szCs w:val="24"/>
        </w:rPr>
        <w:t>Педагогическая культура родителей (законных представи</w:t>
      </w:r>
      <w:r w:rsidRPr="00297E0F">
        <w:rPr>
          <w:color w:val="000000"/>
          <w:sz w:val="24"/>
          <w:szCs w:val="24"/>
        </w:rPr>
        <w:softHyphen/>
        <w:t>телей) обучающихся — один из самых действенных факторов  духовно-нравственного развития и воспитания, поскольку уклад семейной жизни представляет собой один из важней</w:t>
      </w:r>
      <w:r w:rsidRPr="00297E0F">
        <w:rPr>
          <w:color w:val="000000"/>
          <w:sz w:val="24"/>
          <w:szCs w:val="24"/>
        </w:rPr>
        <w:softHyphen/>
        <w:t>ших компонентов, формирующих нравственный уклад жизни обучающегося. Повышение педагогической культуры родителей (закон</w:t>
      </w:r>
      <w:r w:rsidRPr="00297E0F">
        <w:rPr>
          <w:color w:val="000000"/>
          <w:sz w:val="24"/>
          <w:szCs w:val="24"/>
        </w:rPr>
        <w:softHyphen/>
        <w:t>ных представителей) рассматривается как одно из важнейших направлений реализации программы духовно-нравственного развития и воспитания обучающихся на ступени начального общего образования.</w:t>
      </w:r>
    </w:p>
    <w:p w:rsidR="005719EB" w:rsidRPr="00297E0F" w:rsidRDefault="005719EB" w:rsidP="005719EB">
      <w:pPr>
        <w:widowControl/>
        <w:shd w:val="clear" w:color="auto" w:fill="FFFFFF"/>
        <w:jc w:val="both"/>
        <w:rPr>
          <w:sz w:val="24"/>
          <w:szCs w:val="24"/>
        </w:rPr>
      </w:pPr>
      <w:r w:rsidRPr="00297E0F">
        <w:rPr>
          <w:color w:val="000000"/>
          <w:sz w:val="24"/>
          <w:szCs w:val="24"/>
        </w:rPr>
        <w:t>Необходимо восстановление с учётом современных реалий накопленных в нашей стране в советский период её истории позитивных традиций содержательного педагогического взаи</w:t>
      </w:r>
      <w:r w:rsidRPr="00297E0F">
        <w:rPr>
          <w:color w:val="000000"/>
          <w:sz w:val="24"/>
          <w:szCs w:val="24"/>
        </w:rPr>
        <w:softHyphen/>
        <w:t>модействия семьи и образовательного учреждения, системати</w:t>
      </w:r>
      <w:r w:rsidRPr="00297E0F">
        <w:rPr>
          <w:color w:val="000000"/>
          <w:sz w:val="24"/>
          <w:szCs w:val="24"/>
        </w:rPr>
        <w:softHyphen/>
        <w:t>ческого повышения педагогической культуры родителей (за</w:t>
      </w:r>
      <w:r w:rsidRPr="00297E0F">
        <w:rPr>
          <w:color w:val="000000"/>
          <w:sz w:val="24"/>
          <w:szCs w:val="24"/>
        </w:rPr>
        <w:softHyphen/>
        <w:t>конных представителей).</w:t>
      </w:r>
    </w:p>
    <w:p w:rsidR="005719EB" w:rsidRPr="00297E0F" w:rsidRDefault="005719EB" w:rsidP="005719EB">
      <w:pPr>
        <w:widowControl/>
        <w:shd w:val="clear" w:color="auto" w:fill="FFFFFF"/>
        <w:jc w:val="both"/>
        <w:rPr>
          <w:sz w:val="24"/>
          <w:szCs w:val="24"/>
        </w:rPr>
      </w:pPr>
      <w:r w:rsidRPr="00297E0F">
        <w:rPr>
          <w:color w:val="000000"/>
          <w:sz w:val="24"/>
          <w:szCs w:val="24"/>
        </w:rPr>
        <w:t>Права и обязанности родителей (законных представите</w:t>
      </w:r>
      <w:r w:rsidRPr="00297E0F">
        <w:rPr>
          <w:color w:val="000000"/>
          <w:sz w:val="24"/>
          <w:szCs w:val="24"/>
        </w:rPr>
        <w:softHyphen/>
        <w:t>лей) в современных условиях определены в статьях 38, 43 Конституции Российской Федерации, главе 12 Семейного ко</w:t>
      </w:r>
      <w:r w:rsidRPr="00297E0F">
        <w:rPr>
          <w:color w:val="000000"/>
          <w:sz w:val="24"/>
          <w:szCs w:val="24"/>
        </w:rPr>
        <w:softHyphen/>
        <w:t>декса Российской Федерации, статьях 17, 18, 19, 52 Закона Российской Федерации «Об образовании».</w:t>
      </w:r>
    </w:p>
    <w:p w:rsidR="005719EB" w:rsidRPr="00297E0F" w:rsidRDefault="005719EB" w:rsidP="005719EB">
      <w:pPr>
        <w:widowControl/>
        <w:shd w:val="clear" w:color="auto" w:fill="FFFFFF"/>
        <w:jc w:val="both"/>
        <w:rPr>
          <w:sz w:val="24"/>
          <w:szCs w:val="24"/>
        </w:rPr>
      </w:pPr>
      <w:r w:rsidRPr="00297E0F">
        <w:rPr>
          <w:color w:val="000000"/>
          <w:sz w:val="24"/>
          <w:szCs w:val="24"/>
        </w:rPr>
        <w:lastRenderedPageBreak/>
        <w:t>Система работы образовательного учреждения по повыше</w:t>
      </w:r>
      <w:r w:rsidRPr="00297E0F">
        <w:rPr>
          <w:color w:val="000000"/>
          <w:sz w:val="24"/>
          <w:szCs w:val="24"/>
        </w:rPr>
        <w:softHyphen/>
        <w:t>нию педагогической культуры родителей (законных предста</w:t>
      </w:r>
      <w:r w:rsidRPr="00297E0F">
        <w:rPr>
          <w:color w:val="000000"/>
          <w:sz w:val="24"/>
          <w:szCs w:val="24"/>
        </w:rPr>
        <w:softHyphen/>
        <w:t>вителей) в обеспечении духовно-нравственного развития и воспитания обучающихся младшего школьного возраста должна быть основана на следующих принципах:</w:t>
      </w:r>
    </w:p>
    <w:p w:rsidR="005719EB" w:rsidRPr="00297E0F" w:rsidRDefault="005719EB" w:rsidP="005719EB">
      <w:pPr>
        <w:widowControl/>
        <w:shd w:val="clear" w:color="auto" w:fill="FFFFFF"/>
        <w:jc w:val="both"/>
        <w:rPr>
          <w:sz w:val="24"/>
          <w:szCs w:val="24"/>
        </w:rPr>
      </w:pPr>
      <w:r w:rsidRPr="00297E0F">
        <w:rPr>
          <w:color w:val="000000"/>
          <w:sz w:val="24"/>
          <w:szCs w:val="24"/>
        </w:rPr>
        <w:t>•  совместная педагогическая деятельность семьи и образо</w:t>
      </w:r>
      <w:r w:rsidRPr="00297E0F">
        <w:rPr>
          <w:color w:val="000000"/>
          <w:sz w:val="24"/>
          <w:szCs w:val="24"/>
        </w:rPr>
        <w:softHyphen/>
        <w:t>вательного учреждения, в том числе в определении основных направлений, ценностей и приоритетов деятельности образо</w:t>
      </w:r>
      <w:r w:rsidRPr="00297E0F">
        <w:rPr>
          <w:color w:val="000000"/>
          <w:sz w:val="24"/>
          <w:szCs w:val="24"/>
        </w:rPr>
        <w:softHyphen/>
        <w:t>вательного учреждения по духовно-нравственному развитию и воспитанию обучающихся, в разработке содержания и реали</w:t>
      </w:r>
      <w:r w:rsidRPr="00297E0F">
        <w:rPr>
          <w:color w:val="000000"/>
          <w:sz w:val="24"/>
          <w:szCs w:val="24"/>
        </w:rPr>
        <w:softHyphen/>
        <w:t>зации программ духовно-нравственного развития и воспита</w:t>
      </w:r>
      <w:r w:rsidRPr="00297E0F">
        <w:rPr>
          <w:color w:val="000000"/>
          <w:sz w:val="24"/>
          <w:szCs w:val="24"/>
        </w:rPr>
        <w:softHyphen/>
        <w:t>ния обучающихся, оценке эффективности этих программ;</w:t>
      </w:r>
    </w:p>
    <w:p w:rsidR="005719EB" w:rsidRPr="00297E0F" w:rsidRDefault="005719EB" w:rsidP="005719EB">
      <w:pPr>
        <w:widowControl/>
        <w:shd w:val="clear" w:color="auto" w:fill="FFFFFF"/>
        <w:jc w:val="both"/>
        <w:rPr>
          <w:sz w:val="24"/>
          <w:szCs w:val="24"/>
        </w:rPr>
      </w:pPr>
      <w:r w:rsidRPr="00297E0F">
        <w:rPr>
          <w:color w:val="000000"/>
          <w:sz w:val="24"/>
          <w:szCs w:val="24"/>
        </w:rPr>
        <w:t>•  сочетание педагогического просвещения с педагогичес</w:t>
      </w:r>
      <w:r w:rsidRPr="00297E0F">
        <w:rPr>
          <w:color w:val="000000"/>
          <w:sz w:val="24"/>
          <w:szCs w:val="24"/>
        </w:rPr>
        <w:softHyphen/>
        <w:t>ким самообразованием родителей (законных представителей);</w:t>
      </w:r>
    </w:p>
    <w:p w:rsidR="005719EB" w:rsidRPr="00297E0F" w:rsidRDefault="005719EB" w:rsidP="005719EB">
      <w:pPr>
        <w:widowControl/>
        <w:shd w:val="clear" w:color="auto" w:fill="FFFFFF"/>
        <w:jc w:val="both"/>
        <w:rPr>
          <w:sz w:val="24"/>
          <w:szCs w:val="24"/>
        </w:rPr>
      </w:pPr>
      <w:r w:rsidRPr="00297E0F">
        <w:rPr>
          <w:color w:val="000000"/>
          <w:sz w:val="24"/>
          <w:szCs w:val="24"/>
        </w:rPr>
        <w:t>•  педагогическое внимание, уважение и требовательность к родителям (законным представителям);</w:t>
      </w:r>
    </w:p>
    <w:p w:rsidR="005719EB" w:rsidRPr="00297E0F" w:rsidRDefault="005719EB" w:rsidP="005719EB">
      <w:pPr>
        <w:widowControl/>
        <w:shd w:val="clear" w:color="auto" w:fill="FFFFFF"/>
        <w:jc w:val="both"/>
        <w:rPr>
          <w:sz w:val="24"/>
          <w:szCs w:val="24"/>
        </w:rPr>
      </w:pPr>
      <w:r w:rsidRPr="00297E0F">
        <w:rPr>
          <w:color w:val="000000"/>
          <w:sz w:val="24"/>
          <w:szCs w:val="24"/>
        </w:rPr>
        <w:t>•  поддержка и индивидуальное сопровождение становле</w:t>
      </w:r>
      <w:r w:rsidRPr="00297E0F">
        <w:rPr>
          <w:color w:val="000000"/>
          <w:sz w:val="24"/>
          <w:szCs w:val="24"/>
        </w:rPr>
        <w:softHyphen/>
        <w:t>ния и развития педагогической культуры каждого из родите</w:t>
      </w:r>
      <w:r w:rsidRPr="00297E0F">
        <w:rPr>
          <w:color w:val="000000"/>
          <w:sz w:val="24"/>
          <w:szCs w:val="24"/>
        </w:rPr>
        <w:softHyphen/>
        <w:t>лей (законных представителей);</w:t>
      </w:r>
    </w:p>
    <w:p w:rsidR="005719EB" w:rsidRPr="00297E0F" w:rsidRDefault="005719EB" w:rsidP="005719EB">
      <w:pPr>
        <w:widowControl/>
        <w:shd w:val="clear" w:color="auto" w:fill="FFFFFF"/>
        <w:jc w:val="both"/>
        <w:rPr>
          <w:sz w:val="24"/>
          <w:szCs w:val="24"/>
        </w:rPr>
      </w:pPr>
      <w:r w:rsidRPr="00297E0F">
        <w:rPr>
          <w:color w:val="000000"/>
          <w:sz w:val="24"/>
          <w:szCs w:val="24"/>
        </w:rPr>
        <w:t>•  содействие родителям (законным представителям) в ре</w:t>
      </w:r>
      <w:r w:rsidRPr="00297E0F">
        <w:rPr>
          <w:color w:val="000000"/>
          <w:sz w:val="24"/>
          <w:szCs w:val="24"/>
        </w:rPr>
        <w:softHyphen/>
        <w:t>шении индивидуальных проблем воспитания детей;</w:t>
      </w:r>
    </w:p>
    <w:p w:rsidR="005719EB" w:rsidRPr="00297E0F" w:rsidRDefault="005719EB" w:rsidP="005719EB">
      <w:pPr>
        <w:widowControl/>
        <w:shd w:val="clear" w:color="auto" w:fill="FFFFFF"/>
        <w:jc w:val="both"/>
        <w:rPr>
          <w:sz w:val="24"/>
          <w:szCs w:val="24"/>
        </w:rPr>
      </w:pPr>
      <w:r w:rsidRPr="00297E0F">
        <w:rPr>
          <w:color w:val="000000"/>
          <w:sz w:val="24"/>
          <w:szCs w:val="24"/>
        </w:rPr>
        <w:t>•  опора на положительный опыт семейного воспитания.</w:t>
      </w:r>
    </w:p>
    <w:p w:rsidR="005719EB" w:rsidRPr="00297E0F" w:rsidRDefault="005719EB" w:rsidP="005719EB">
      <w:pPr>
        <w:widowControl/>
        <w:shd w:val="clear" w:color="auto" w:fill="FFFFFF"/>
        <w:jc w:val="both"/>
        <w:rPr>
          <w:sz w:val="24"/>
          <w:szCs w:val="24"/>
        </w:rPr>
      </w:pPr>
      <w:r w:rsidRPr="00297E0F">
        <w:rPr>
          <w:color w:val="000000"/>
          <w:sz w:val="24"/>
          <w:szCs w:val="24"/>
        </w:rPr>
        <w:t>Знания, получаемые родителями (законными представите</w:t>
      </w:r>
      <w:r w:rsidRPr="00297E0F">
        <w:rPr>
          <w:color w:val="000000"/>
          <w:sz w:val="24"/>
          <w:szCs w:val="24"/>
        </w:rPr>
        <w:softHyphen/>
        <w:t>лями), должны быть востребованы в реальных педагогических ситуациях и открывать им возможности активного, квалифи</w:t>
      </w:r>
      <w:r w:rsidRPr="00297E0F">
        <w:rPr>
          <w:color w:val="000000"/>
          <w:sz w:val="24"/>
          <w:szCs w:val="24"/>
        </w:rPr>
        <w:softHyphen/>
        <w:t>цированного, ответственного, свободного участия в воспита</w:t>
      </w:r>
      <w:r w:rsidRPr="00297E0F">
        <w:rPr>
          <w:color w:val="000000"/>
          <w:sz w:val="24"/>
          <w:szCs w:val="24"/>
        </w:rPr>
        <w:softHyphen/>
        <w:t>тельных программах и мероприятиях.</w:t>
      </w:r>
    </w:p>
    <w:p w:rsidR="005719EB" w:rsidRPr="00297E0F" w:rsidRDefault="005719EB" w:rsidP="005719EB">
      <w:pPr>
        <w:widowControl/>
        <w:shd w:val="clear" w:color="auto" w:fill="FFFFFF"/>
        <w:jc w:val="both"/>
        <w:rPr>
          <w:sz w:val="24"/>
          <w:szCs w:val="24"/>
        </w:rPr>
      </w:pPr>
      <w:r w:rsidRPr="00297E0F">
        <w:rPr>
          <w:color w:val="000000"/>
          <w:sz w:val="24"/>
          <w:szCs w:val="24"/>
        </w:rPr>
        <w:t>Содержание программ повышения педагогической культу</w:t>
      </w:r>
      <w:r w:rsidRPr="00297E0F">
        <w:rPr>
          <w:color w:val="000000"/>
          <w:sz w:val="24"/>
          <w:szCs w:val="24"/>
        </w:rPr>
        <w:softHyphen/>
        <w:t>ры родителей (законных представителей) должно отражать со</w:t>
      </w:r>
      <w:r w:rsidRPr="00297E0F">
        <w:rPr>
          <w:color w:val="000000"/>
          <w:sz w:val="24"/>
          <w:szCs w:val="24"/>
        </w:rPr>
        <w:softHyphen/>
        <w:t>держание основных направлений духовно-нравственного раз</w:t>
      </w:r>
      <w:r w:rsidRPr="00297E0F">
        <w:rPr>
          <w:color w:val="000000"/>
          <w:sz w:val="24"/>
          <w:szCs w:val="24"/>
        </w:rPr>
        <w:softHyphen/>
        <w:t>вития и воспитания учащихся на ступени начального общего образования.</w:t>
      </w:r>
    </w:p>
    <w:p w:rsidR="005719EB" w:rsidRPr="00297E0F" w:rsidRDefault="005719EB" w:rsidP="005719EB">
      <w:pPr>
        <w:widowControl/>
        <w:shd w:val="clear" w:color="auto" w:fill="FFFFFF"/>
        <w:jc w:val="both"/>
        <w:rPr>
          <w:sz w:val="24"/>
          <w:szCs w:val="24"/>
        </w:rPr>
      </w:pPr>
      <w:r w:rsidRPr="00297E0F">
        <w:rPr>
          <w:color w:val="000000"/>
          <w:sz w:val="24"/>
          <w:szCs w:val="24"/>
        </w:rPr>
        <w:t>Сроки и формы проведения мероприятий в рамках повы</w:t>
      </w:r>
      <w:r w:rsidRPr="00297E0F">
        <w:rPr>
          <w:color w:val="000000"/>
          <w:sz w:val="24"/>
          <w:szCs w:val="24"/>
        </w:rPr>
        <w:softHyphen/>
        <w:t>шения педагогической культуры родителей необходимо согла</w:t>
      </w:r>
      <w:r w:rsidRPr="00297E0F">
        <w:rPr>
          <w:color w:val="000000"/>
          <w:sz w:val="24"/>
          <w:szCs w:val="24"/>
        </w:rPr>
        <w:softHyphen/>
        <w:t>совывать с планами воспитательной работы образовательного учреждения. Работа с родителями (законными представителя</w:t>
      </w:r>
      <w:r w:rsidRPr="00297E0F">
        <w:rPr>
          <w:color w:val="000000"/>
          <w:sz w:val="24"/>
          <w:szCs w:val="24"/>
        </w:rPr>
        <w:softHyphen/>
        <w:t>ми), как правило, должна предшествовать работе с учащими</w:t>
      </w:r>
      <w:r w:rsidRPr="00297E0F">
        <w:rPr>
          <w:color w:val="000000"/>
          <w:sz w:val="24"/>
          <w:szCs w:val="24"/>
        </w:rPr>
        <w:softHyphen/>
        <w:t>ся и подготавливать к ней.</w:t>
      </w:r>
    </w:p>
    <w:p w:rsidR="005719EB" w:rsidRDefault="005719EB" w:rsidP="005719EB">
      <w:pPr>
        <w:widowControl/>
        <w:shd w:val="clear" w:color="auto" w:fill="FFFFFF"/>
        <w:jc w:val="both"/>
        <w:rPr>
          <w:color w:val="000000"/>
          <w:sz w:val="24"/>
          <w:szCs w:val="24"/>
        </w:rPr>
      </w:pPr>
      <w:r w:rsidRPr="00297E0F">
        <w:rPr>
          <w:color w:val="000000"/>
          <w:sz w:val="24"/>
          <w:szCs w:val="24"/>
        </w:rPr>
        <w:t>В системе повышения педагогической культуры родителей (законных представителей) могут быть использованы раз</w:t>
      </w:r>
      <w:r w:rsidRPr="00297E0F">
        <w:rPr>
          <w:color w:val="000000"/>
          <w:sz w:val="24"/>
          <w:szCs w:val="24"/>
        </w:rPr>
        <w:softHyphen/>
        <w:t>личные формы работы, в том числе: родительское собрание, родительская конференция, организационно-деятельностная и психологическая игра, собрание-диспут, родительский лекто</w:t>
      </w:r>
      <w:r w:rsidRPr="00297E0F">
        <w:rPr>
          <w:color w:val="000000"/>
          <w:sz w:val="24"/>
          <w:szCs w:val="24"/>
        </w:rPr>
        <w:softHyphen/>
        <w:t>рий, семейная гостиная, встреча за круглым столом, вечер вопросов и ответов, семинар, педагогический практикум, тре</w:t>
      </w:r>
      <w:r w:rsidRPr="00297E0F">
        <w:rPr>
          <w:color w:val="000000"/>
          <w:sz w:val="24"/>
          <w:szCs w:val="24"/>
        </w:rPr>
        <w:softHyphen/>
        <w:t>нинг для родителей и др.</w:t>
      </w:r>
    </w:p>
    <w:p w:rsidR="00121996" w:rsidRPr="00297E0F" w:rsidRDefault="00121996" w:rsidP="005719EB">
      <w:pPr>
        <w:widowControl/>
        <w:shd w:val="clear" w:color="auto" w:fill="FFFFFF"/>
        <w:jc w:val="both"/>
        <w:rPr>
          <w:sz w:val="24"/>
          <w:szCs w:val="24"/>
        </w:rPr>
      </w:pPr>
    </w:p>
    <w:p w:rsidR="005719EB" w:rsidRPr="00297E0F" w:rsidRDefault="005719EB" w:rsidP="00121996">
      <w:pPr>
        <w:widowControl/>
        <w:shd w:val="clear" w:color="auto" w:fill="FFFFFF"/>
        <w:jc w:val="center"/>
        <w:rPr>
          <w:b/>
          <w:sz w:val="24"/>
          <w:szCs w:val="24"/>
        </w:rPr>
      </w:pPr>
      <w:r w:rsidRPr="00297E0F">
        <w:rPr>
          <w:b/>
          <w:color w:val="000000"/>
          <w:sz w:val="24"/>
          <w:szCs w:val="24"/>
        </w:rPr>
        <w:t>Планируемые результаты</w:t>
      </w:r>
      <w:r w:rsidR="00121996">
        <w:rPr>
          <w:b/>
          <w:sz w:val="24"/>
          <w:szCs w:val="24"/>
        </w:rPr>
        <w:t xml:space="preserve">   </w:t>
      </w:r>
      <w:r w:rsidRPr="00297E0F">
        <w:rPr>
          <w:b/>
          <w:color w:val="000000"/>
          <w:sz w:val="24"/>
          <w:szCs w:val="24"/>
        </w:rPr>
        <w:t>духовно-нравственного развития</w:t>
      </w:r>
      <w:r w:rsidR="00121996">
        <w:rPr>
          <w:b/>
          <w:sz w:val="24"/>
          <w:szCs w:val="24"/>
        </w:rPr>
        <w:t xml:space="preserve">  </w:t>
      </w:r>
      <w:r w:rsidRPr="00297E0F">
        <w:rPr>
          <w:b/>
          <w:color w:val="000000"/>
          <w:sz w:val="24"/>
          <w:szCs w:val="24"/>
        </w:rPr>
        <w:t>и воспитания обучающихся на ступени</w:t>
      </w:r>
      <w:r w:rsidR="00121996">
        <w:rPr>
          <w:b/>
          <w:sz w:val="24"/>
          <w:szCs w:val="24"/>
        </w:rPr>
        <w:t xml:space="preserve">  </w:t>
      </w:r>
      <w:r w:rsidRPr="00297E0F">
        <w:rPr>
          <w:b/>
          <w:color w:val="000000"/>
          <w:sz w:val="24"/>
          <w:szCs w:val="24"/>
        </w:rPr>
        <w:t>начального общего образования</w:t>
      </w:r>
    </w:p>
    <w:p w:rsidR="005719EB" w:rsidRPr="00297E0F" w:rsidRDefault="005719EB" w:rsidP="005719EB">
      <w:pPr>
        <w:widowControl/>
        <w:shd w:val="clear" w:color="auto" w:fill="FFFFFF"/>
        <w:jc w:val="both"/>
        <w:rPr>
          <w:sz w:val="24"/>
          <w:szCs w:val="24"/>
        </w:rPr>
      </w:pPr>
      <w:r w:rsidRPr="00297E0F">
        <w:rPr>
          <w:color w:val="000000"/>
          <w:sz w:val="24"/>
          <w:szCs w:val="24"/>
        </w:rPr>
        <w:t>Каждое из основных направлений духовно-нравственного развития и воспитания обучающихся должно обеспечивать присвоение ими соответствующих ценностей, формирование знаний, начальных представлений, опыта эмоционально-цен</w:t>
      </w:r>
      <w:r w:rsidRPr="00297E0F">
        <w:rPr>
          <w:color w:val="000000"/>
          <w:sz w:val="24"/>
          <w:szCs w:val="24"/>
        </w:rPr>
        <w:softHyphen/>
        <w:t>ностного постижения действительности и общественного взаимодействия в контексте становления идентичности (самосозна</w:t>
      </w:r>
      <w:r w:rsidRPr="00297E0F">
        <w:rPr>
          <w:color w:val="000000"/>
          <w:sz w:val="24"/>
          <w:szCs w:val="24"/>
        </w:rPr>
        <w:softHyphen/>
        <w:t>ния) гражданина России.</w:t>
      </w:r>
    </w:p>
    <w:p w:rsidR="005719EB" w:rsidRPr="00297E0F" w:rsidRDefault="005719EB" w:rsidP="005719EB">
      <w:pPr>
        <w:widowControl/>
        <w:shd w:val="clear" w:color="auto" w:fill="FFFFFF"/>
        <w:jc w:val="both"/>
        <w:rPr>
          <w:sz w:val="24"/>
          <w:szCs w:val="24"/>
        </w:rPr>
      </w:pPr>
      <w:r w:rsidRPr="00297E0F">
        <w:rPr>
          <w:color w:val="000000"/>
          <w:sz w:val="24"/>
          <w:szCs w:val="24"/>
        </w:rPr>
        <w:t>В результате реализации программы духовно-нравственно</w:t>
      </w:r>
      <w:r w:rsidRPr="00297E0F">
        <w:rPr>
          <w:color w:val="000000"/>
          <w:sz w:val="24"/>
          <w:szCs w:val="24"/>
        </w:rPr>
        <w:softHyphen/>
        <w:t>го развития и воспитания обучающихся на ступени начально</w:t>
      </w:r>
      <w:r w:rsidRPr="00297E0F">
        <w:rPr>
          <w:color w:val="000000"/>
          <w:sz w:val="24"/>
          <w:szCs w:val="24"/>
        </w:rPr>
        <w:softHyphen/>
        <w:t>го общего образования должно обеспечиваться достижение обучающимися:</w:t>
      </w:r>
    </w:p>
    <w:p w:rsidR="005719EB" w:rsidRPr="00297E0F" w:rsidRDefault="005719EB" w:rsidP="005719EB">
      <w:pPr>
        <w:widowControl/>
        <w:shd w:val="clear" w:color="auto" w:fill="FFFFFF"/>
        <w:jc w:val="both"/>
        <w:rPr>
          <w:sz w:val="24"/>
          <w:szCs w:val="24"/>
        </w:rPr>
      </w:pPr>
      <w:r w:rsidRPr="00297E0F">
        <w:rPr>
          <w:color w:val="000000"/>
          <w:sz w:val="24"/>
          <w:szCs w:val="24"/>
        </w:rPr>
        <w:t>•  воспитательных результатов — тех духовно-нравствен</w:t>
      </w:r>
      <w:r w:rsidRPr="00297E0F">
        <w:rPr>
          <w:color w:val="000000"/>
          <w:sz w:val="24"/>
          <w:szCs w:val="24"/>
        </w:rPr>
        <w:softHyphen/>
        <w:t>ных приобретений, которые получил обучающийся вследствие участия в той или иной деятельности (например, приобрёл, участвуя в каком-либо мероприятии, некое знание о себе и окружающих, опыт самостоятельного действия, пережил и прочувствовал нечто как ценность);</w:t>
      </w:r>
    </w:p>
    <w:p w:rsidR="005719EB" w:rsidRPr="00297E0F" w:rsidRDefault="005719EB" w:rsidP="005719EB">
      <w:pPr>
        <w:widowControl/>
        <w:shd w:val="clear" w:color="auto" w:fill="FFFFFF"/>
        <w:jc w:val="both"/>
        <w:rPr>
          <w:sz w:val="24"/>
          <w:szCs w:val="24"/>
        </w:rPr>
      </w:pPr>
      <w:r w:rsidRPr="00297E0F">
        <w:rPr>
          <w:color w:val="000000"/>
          <w:sz w:val="24"/>
          <w:szCs w:val="24"/>
        </w:rPr>
        <w:t>•  эффекта — последствия результата, того, к чему привело достижение результата (развитие обучающегося как личнос</w:t>
      </w:r>
      <w:r w:rsidRPr="00297E0F">
        <w:rPr>
          <w:color w:val="000000"/>
          <w:sz w:val="24"/>
          <w:szCs w:val="24"/>
        </w:rPr>
        <w:softHyphen/>
        <w:t>ти, формирование его компетентности, идентичности и т. д.).</w:t>
      </w:r>
    </w:p>
    <w:p w:rsidR="005719EB" w:rsidRPr="00297E0F" w:rsidRDefault="005719EB" w:rsidP="005719EB">
      <w:pPr>
        <w:widowControl/>
        <w:shd w:val="clear" w:color="auto" w:fill="FFFFFF"/>
        <w:jc w:val="both"/>
        <w:rPr>
          <w:sz w:val="24"/>
          <w:szCs w:val="24"/>
        </w:rPr>
      </w:pPr>
      <w:r w:rsidRPr="00297E0F">
        <w:rPr>
          <w:color w:val="000000"/>
          <w:sz w:val="24"/>
          <w:szCs w:val="24"/>
        </w:rPr>
        <w:lastRenderedPageBreak/>
        <w:t>При этом учитывается, что достижение эффекта — разви</w:t>
      </w:r>
      <w:r w:rsidRPr="00297E0F">
        <w:rPr>
          <w:color w:val="000000"/>
          <w:sz w:val="24"/>
          <w:szCs w:val="24"/>
        </w:rPr>
        <w:softHyphen/>
        <w:t>тие личности обучающегося, формирование его социальной компетентности и т. д. — становится возможным благодаря нос питательной деятельности педагога, других субъектов духовно-нравственного развития и воспитания (семьи, дру</w:t>
      </w:r>
      <w:r w:rsidRPr="00297E0F">
        <w:rPr>
          <w:color w:val="000000"/>
          <w:sz w:val="24"/>
          <w:szCs w:val="24"/>
        </w:rPr>
        <w:softHyphen/>
        <w:t>зей, ближайшего окружения, общественности, СМИ и т. п.), а также собственным усилиям обучающегося. Воспитательные результаты и эффекты деятельности обу</w:t>
      </w:r>
      <w:r w:rsidRPr="00297E0F">
        <w:rPr>
          <w:color w:val="000000"/>
          <w:sz w:val="24"/>
          <w:szCs w:val="24"/>
        </w:rPr>
        <w:softHyphen/>
        <w:t>чающихся распределяются по трём уровням.</w:t>
      </w:r>
    </w:p>
    <w:p w:rsidR="005719EB" w:rsidRPr="00297E0F" w:rsidRDefault="005719EB" w:rsidP="005719EB">
      <w:pPr>
        <w:widowControl/>
        <w:shd w:val="clear" w:color="auto" w:fill="FFFFFF"/>
        <w:jc w:val="both"/>
        <w:rPr>
          <w:sz w:val="24"/>
          <w:szCs w:val="24"/>
        </w:rPr>
      </w:pPr>
      <w:r w:rsidRPr="00297E0F">
        <w:rPr>
          <w:b/>
          <w:bCs/>
          <w:color w:val="000000"/>
          <w:sz w:val="24"/>
          <w:szCs w:val="24"/>
        </w:rPr>
        <w:t xml:space="preserve">Первый уровень результатов </w:t>
      </w:r>
      <w:r w:rsidRPr="00297E0F">
        <w:rPr>
          <w:color w:val="000000"/>
          <w:sz w:val="24"/>
          <w:szCs w:val="24"/>
        </w:rPr>
        <w:t>— приобретение обучаю</w:t>
      </w:r>
      <w:r w:rsidRPr="00297E0F">
        <w:rPr>
          <w:color w:val="000000"/>
          <w:sz w:val="24"/>
          <w:szCs w:val="24"/>
        </w:rPr>
        <w:softHyphen/>
        <w:t>щимися социальных знаний (об общественных нормах, уст</w:t>
      </w:r>
      <w:r w:rsidRPr="00297E0F">
        <w:rPr>
          <w:color w:val="000000"/>
          <w:sz w:val="24"/>
          <w:szCs w:val="24"/>
        </w:rPr>
        <w:softHyphen/>
        <w:t>ройстве общества, социально одобряемых и не одобряемых формах поведения в обществе и т. п.), первичного понима</w:t>
      </w:r>
      <w:r w:rsidRPr="00297E0F">
        <w:rPr>
          <w:color w:val="000000"/>
          <w:sz w:val="24"/>
          <w:szCs w:val="24"/>
        </w:rPr>
        <w:softHyphen/>
        <w:t>ния социальной реальности и повседневной жизни. Для дос</w:t>
      </w:r>
      <w:r w:rsidRPr="00297E0F">
        <w:rPr>
          <w:color w:val="000000"/>
          <w:sz w:val="24"/>
          <w:szCs w:val="24"/>
        </w:rPr>
        <w:softHyphen/>
        <w:t>тижения данного уровня результатов особое значение имеет взаимодействие обучающегося со своими учителями (в основ</w:t>
      </w:r>
      <w:r w:rsidRPr="00297E0F">
        <w:rPr>
          <w:color w:val="000000"/>
          <w:sz w:val="24"/>
          <w:szCs w:val="24"/>
        </w:rPr>
        <w:softHyphen/>
        <w:t>ном и дополнительном образовании) как значимыми для не</w:t>
      </w:r>
      <w:r w:rsidRPr="00297E0F">
        <w:rPr>
          <w:color w:val="000000"/>
          <w:sz w:val="24"/>
          <w:szCs w:val="24"/>
        </w:rPr>
        <w:softHyphen/>
        <w:t>го носителями положительного социального знания и повсе</w:t>
      </w:r>
      <w:r w:rsidRPr="00297E0F">
        <w:rPr>
          <w:color w:val="000000"/>
          <w:sz w:val="24"/>
          <w:szCs w:val="24"/>
        </w:rPr>
        <w:softHyphen/>
        <w:t>дневного опыта.</w:t>
      </w:r>
    </w:p>
    <w:p w:rsidR="005719EB" w:rsidRPr="00297E0F" w:rsidRDefault="005719EB" w:rsidP="005719EB">
      <w:pPr>
        <w:widowControl/>
        <w:shd w:val="clear" w:color="auto" w:fill="FFFFFF"/>
        <w:jc w:val="both"/>
        <w:rPr>
          <w:sz w:val="24"/>
          <w:szCs w:val="24"/>
        </w:rPr>
      </w:pPr>
      <w:r w:rsidRPr="00297E0F">
        <w:rPr>
          <w:b/>
          <w:bCs/>
          <w:color w:val="000000"/>
          <w:sz w:val="24"/>
          <w:szCs w:val="24"/>
        </w:rPr>
        <w:t xml:space="preserve">Второй уровень результатов </w:t>
      </w:r>
      <w:r w:rsidRPr="00297E0F">
        <w:rPr>
          <w:color w:val="000000"/>
          <w:sz w:val="24"/>
          <w:szCs w:val="24"/>
        </w:rPr>
        <w:t>— получение обучающимся опыта переживания и позитивного отношения к базовым ценностям общества, ценностного отношения к социальной реальности в целом. Для достижения данного уровня резуль</w:t>
      </w:r>
      <w:r w:rsidRPr="00297E0F">
        <w:rPr>
          <w:color w:val="000000"/>
          <w:sz w:val="24"/>
          <w:szCs w:val="24"/>
        </w:rPr>
        <w:softHyphen/>
        <w:t>татов особое значение имеет взаимодействие обучающихся между собой на уровне класса, образовательного учреждения, т. е. в защищенной, дружественной просоциальной среде, в которой ребёнок получает (или не получает) первое практи</w:t>
      </w:r>
      <w:r w:rsidRPr="00297E0F">
        <w:rPr>
          <w:color w:val="000000"/>
          <w:sz w:val="24"/>
          <w:szCs w:val="24"/>
        </w:rPr>
        <w:softHyphen/>
        <w:t>ческое подтверждение приобретённых социальных знаний, начинает их ценить (или отвергает).</w:t>
      </w:r>
    </w:p>
    <w:p w:rsidR="005719EB" w:rsidRPr="00297E0F" w:rsidRDefault="005719EB" w:rsidP="005719EB">
      <w:pPr>
        <w:widowControl/>
        <w:shd w:val="clear" w:color="auto" w:fill="FFFFFF"/>
        <w:jc w:val="both"/>
        <w:rPr>
          <w:sz w:val="24"/>
          <w:szCs w:val="24"/>
        </w:rPr>
      </w:pPr>
      <w:r w:rsidRPr="00297E0F">
        <w:rPr>
          <w:b/>
          <w:bCs/>
          <w:color w:val="000000"/>
          <w:sz w:val="24"/>
          <w:szCs w:val="24"/>
        </w:rPr>
        <w:t xml:space="preserve">Третий уровень результатов </w:t>
      </w:r>
      <w:r w:rsidRPr="00297E0F">
        <w:rPr>
          <w:color w:val="000000"/>
          <w:sz w:val="24"/>
          <w:szCs w:val="24"/>
        </w:rPr>
        <w:t xml:space="preserve">— получение обучающимся опыта самостоятельного общественного действия. Только в самостоятельном общественном действии юный человек действительно становится </w:t>
      </w:r>
      <w:r w:rsidRPr="00297E0F">
        <w:rPr>
          <w:i/>
          <w:iCs/>
          <w:color w:val="000000"/>
          <w:sz w:val="24"/>
          <w:szCs w:val="24"/>
        </w:rPr>
        <w:t xml:space="preserve">(а не просто узнаёт о том, как стать) </w:t>
      </w:r>
      <w:r w:rsidRPr="00297E0F">
        <w:rPr>
          <w:color w:val="000000"/>
          <w:sz w:val="24"/>
          <w:szCs w:val="24"/>
        </w:rPr>
        <w:t>гражданином, социальным деятелем, свободным че</w:t>
      </w:r>
      <w:r w:rsidRPr="00297E0F">
        <w:rPr>
          <w:color w:val="000000"/>
          <w:sz w:val="24"/>
          <w:szCs w:val="24"/>
        </w:rPr>
        <w:softHyphen/>
        <w:t>ловеком. Для достижения данного уровня результатов особое значение имеет взаимодействие обучающегося с представите</w:t>
      </w:r>
      <w:r w:rsidRPr="00297E0F">
        <w:rPr>
          <w:color w:val="000000"/>
          <w:sz w:val="24"/>
          <w:szCs w:val="24"/>
        </w:rPr>
        <w:softHyphen/>
        <w:t>лями различных социальных субъектов за пределами образо</w:t>
      </w:r>
      <w:r w:rsidRPr="00297E0F">
        <w:rPr>
          <w:color w:val="000000"/>
          <w:sz w:val="24"/>
          <w:szCs w:val="24"/>
        </w:rPr>
        <w:softHyphen/>
        <w:t>вательного учреждения, в открытой общественной среде.</w:t>
      </w:r>
    </w:p>
    <w:p w:rsidR="005719EB" w:rsidRPr="00297E0F" w:rsidRDefault="005719EB" w:rsidP="005719EB">
      <w:pPr>
        <w:widowControl/>
        <w:shd w:val="clear" w:color="auto" w:fill="FFFFFF"/>
        <w:jc w:val="both"/>
        <w:rPr>
          <w:sz w:val="24"/>
          <w:szCs w:val="24"/>
        </w:rPr>
      </w:pPr>
      <w:r w:rsidRPr="00297E0F">
        <w:rPr>
          <w:color w:val="000000"/>
          <w:sz w:val="24"/>
          <w:szCs w:val="24"/>
        </w:rPr>
        <w:t>С переходом от одного уровня результатов к другому существенно возрастают воспитательные эффекты:</w:t>
      </w:r>
    </w:p>
    <w:p w:rsidR="005719EB" w:rsidRPr="00297E0F" w:rsidRDefault="005719EB" w:rsidP="005719EB">
      <w:pPr>
        <w:widowControl/>
        <w:shd w:val="clear" w:color="auto" w:fill="FFFFFF"/>
        <w:jc w:val="both"/>
        <w:rPr>
          <w:sz w:val="24"/>
          <w:szCs w:val="24"/>
        </w:rPr>
      </w:pPr>
      <w:r w:rsidRPr="00297E0F">
        <w:rPr>
          <w:color w:val="000000"/>
          <w:sz w:val="24"/>
          <w:szCs w:val="24"/>
        </w:rPr>
        <w:t>•  на первом уровне воспитание приближено к обучению, при этом предметом воспитания как учения являются не столько научные знания, сколько знания о ценностях;</w:t>
      </w:r>
    </w:p>
    <w:p w:rsidR="005719EB" w:rsidRPr="00297E0F" w:rsidRDefault="005719EB" w:rsidP="005719EB">
      <w:pPr>
        <w:widowControl/>
        <w:shd w:val="clear" w:color="auto" w:fill="FFFFFF"/>
        <w:jc w:val="both"/>
        <w:rPr>
          <w:sz w:val="24"/>
          <w:szCs w:val="24"/>
        </w:rPr>
      </w:pPr>
      <w:r w:rsidRPr="00297E0F">
        <w:rPr>
          <w:color w:val="000000"/>
          <w:sz w:val="24"/>
          <w:szCs w:val="24"/>
        </w:rPr>
        <w:t>•  на третьем уровне создаются необходимые условия для участия обучающихся в нравственно ориентированной соци</w:t>
      </w:r>
      <w:r w:rsidRPr="00297E0F">
        <w:rPr>
          <w:color w:val="000000"/>
          <w:sz w:val="24"/>
          <w:szCs w:val="24"/>
        </w:rPr>
        <w:softHyphen/>
        <w:t>ально значимой деятельности.</w:t>
      </w:r>
    </w:p>
    <w:p w:rsidR="005719EB" w:rsidRPr="00297E0F" w:rsidRDefault="005719EB" w:rsidP="005719EB">
      <w:pPr>
        <w:widowControl/>
        <w:shd w:val="clear" w:color="auto" w:fill="FFFFFF"/>
        <w:jc w:val="both"/>
        <w:rPr>
          <w:sz w:val="24"/>
          <w:szCs w:val="24"/>
        </w:rPr>
      </w:pPr>
      <w:r w:rsidRPr="00297E0F">
        <w:rPr>
          <w:color w:val="000000"/>
          <w:sz w:val="24"/>
          <w:szCs w:val="24"/>
        </w:rPr>
        <w:t>Таким образом, знания о ценностях переводятся в реаль</w:t>
      </w:r>
      <w:r w:rsidRPr="00297E0F">
        <w:rPr>
          <w:color w:val="000000"/>
          <w:sz w:val="24"/>
          <w:szCs w:val="24"/>
        </w:rPr>
        <w:softHyphen/>
        <w:t>но действующие, осознанные мотивы поведения, значения ценностей присваиваются обучающимися и становятся их, личностными смыслами, духовно-нравственное развитие обу</w:t>
      </w:r>
      <w:r w:rsidRPr="00297E0F">
        <w:rPr>
          <w:color w:val="000000"/>
          <w:sz w:val="24"/>
          <w:szCs w:val="24"/>
        </w:rPr>
        <w:softHyphen/>
        <w:t>чающихся достигает относительной полноты.</w:t>
      </w:r>
    </w:p>
    <w:p w:rsidR="005719EB" w:rsidRPr="00297E0F" w:rsidRDefault="005719EB" w:rsidP="005719EB">
      <w:pPr>
        <w:widowControl/>
        <w:shd w:val="clear" w:color="auto" w:fill="FFFFFF"/>
        <w:jc w:val="both"/>
        <w:rPr>
          <w:sz w:val="24"/>
          <w:szCs w:val="24"/>
        </w:rPr>
      </w:pPr>
      <w:r w:rsidRPr="00297E0F">
        <w:rPr>
          <w:color w:val="000000"/>
          <w:sz w:val="24"/>
          <w:szCs w:val="24"/>
        </w:rPr>
        <w:t>Переход от одного уровня воспитательных результатов к другому должен быть последовательным, постепенным.</w:t>
      </w:r>
    </w:p>
    <w:p w:rsidR="005719EB" w:rsidRPr="00297E0F" w:rsidRDefault="005719EB" w:rsidP="005719EB">
      <w:pPr>
        <w:widowControl/>
        <w:shd w:val="clear" w:color="auto" w:fill="FFFFFF"/>
        <w:jc w:val="both"/>
        <w:rPr>
          <w:sz w:val="24"/>
          <w:szCs w:val="24"/>
        </w:rPr>
      </w:pPr>
      <w:r w:rsidRPr="00297E0F">
        <w:rPr>
          <w:color w:val="000000"/>
          <w:sz w:val="24"/>
          <w:szCs w:val="24"/>
        </w:rPr>
        <w:t xml:space="preserve">Достижение трёх уровней воспитательных результатов обеспечивает появление значимых </w:t>
      </w:r>
      <w:r w:rsidRPr="00297E0F">
        <w:rPr>
          <w:i/>
          <w:iCs/>
          <w:color w:val="000000"/>
          <w:sz w:val="24"/>
          <w:szCs w:val="24"/>
        </w:rPr>
        <w:t xml:space="preserve">эффектов </w:t>
      </w:r>
      <w:r w:rsidRPr="00297E0F">
        <w:rPr>
          <w:color w:val="000000"/>
          <w:sz w:val="24"/>
          <w:szCs w:val="24"/>
        </w:rPr>
        <w:t>духовно-нравственного развития и воспитания обучающихся — формирование основ российской идентичности, присвоение базовых национальных ценностей, развитие нравственного самосозна</w:t>
      </w:r>
      <w:r w:rsidRPr="00297E0F">
        <w:rPr>
          <w:color w:val="000000"/>
          <w:sz w:val="24"/>
          <w:szCs w:val="24"/>
        </w:rPr>
        <w:softHyphen/>
        <w:t>ния, укрепление духовного и социально-психологического здоровья, позитивного отношения к жизни, доверия к людям и обществу и т. д.</w:t>
      </w:r>
    </w:p>
    <w:p w:rsidR="005719EB" w:rsidRPr="00297E0F" w:rsidRDefault="005719EB" w:rsidP="005719EB">
      <w:pPr>
        <w:widowControl/>
        <w:shd w:val="clear" w:color="auto" w:fill="FFFFFF"/>
        <w:jc w:val="both"/>
        <w:rPr>
          <w:sz w:val="24"/>
          <w:szCs w:val="24"/>
        </w:rPr>
      </w:pPr>
      <w:r w:rsidRPr="00297E0F">
        <w:rPr>
          <w:color w:val="000000"/>
          <w:sz w:val="24"/>
          <w:szCs w:val="24"/>
        </w:rPr>
        <w:t>По каждому из направлений духовно-нравственного разв</w:t>
      </w:r>
      <w:r w:rsidRPr="00297E0F">
        <w:rPr>
          <w:color w:val="000000"/>
          <w:sz w:val="24"/>
          <w:szCs w:val="24"/>
        </w:rPr>
        <w:softHyphen/>
        <w:t>ития и воспитания обучающихся на ступени начального об</w:t>
      </w:r>
      <w:r w:rsidRPr="00297E0F">
        <w:rPr>
          <w:color w:val="000000"/>
          <w:sz w:val="24"/>
          <w:szCs w:val="24"/>
        </w:rPr>
        <w:softHyphen/>
        <w:t>щего образования должны быть предусмотрены и могут быть постигнуты обучающимися следующие воспитательные результаты.</w:t>
      </w:r>
    </w:p>
    <w:p w:rsidR="005719EB" w:rsidRPr="00297E0F" w:rsidRDefault="005719EB" w:rsidP="005719EB">
      <w:pPr>
        <w:widowControl/>
        <w:shd w:val="clear" w:color="auto" w:fill="FFFFFF"/>
        <w:jc w:val="both"/>
        <w:rPr>
          <w:sz w:val="24"/>
          <w:szCs w:val="24"/>
        </w:rPr>
      </w:pPr>
      <w:r w:rsidRPr="00297E0F">
        <w:rPr>
          <w:b/>
          <w:bCs/>
          <w:color w:val="000000"/>
          <w:sz w:val="24"/>
          <w:szCs w:val="24"/>
        </w:rPr>
        <w:t>Воспитание гражданственности, патриотизма, уваже</w:t>
      </w:r>
      <w:r w:rsidRPr="00297E0F">
        <w:rPr>
          <w:b/>
          <w:bCs/>
          <w:color w:val="000000"/>
          <w:sz w:val="24"/>
          <w:szCs w:val="24"/>
        </w:rPr>
        <w:softHyphen/>
        <w:t>ния к правам, свободам и обязанностям человека:</w:t>
      </w:r>
    </w:p>
    <w:p w:rsidR="005719EB" w:rsidRPr="00297E0F" w:rsidRDefault="005719EB" w:rsidP="005719EB">
      <w:pPr>
        <w:widowControl/>
        <w:shd w:val="clear" w:color="auto" w:fill="FFFFFF"/>
        <w:jc w:val="both"/>
        <w:rPr>
          <w:sz w:val="24"/>
          <w:szCs w:val="24"/>
        </w:rPr>
      </w:pPr>
      <w:r w:rsidRPr="00297E0F">
        <w:rPr>
          <w:color w:val="000000"/>
          <w:sz w:val="24"/>
          <w:szCs w:val="24"/>
        </w:rPr>
        <w:t>•  ценностное отношение к России, своему народу, свое</w:t>
      </w:r>
      <w:r w:rsidRPr="00297E0F">
        <w:rPr>
          <w:color w:val="000000"/>
          <w:sz w:val="24"/>
          <w:szCs w:val="24"/>
        </w:rPr>
        <w:softHyphen/>
        <w:t>му краю, отечественному культурно-историческому наследию, государственной символике, законам Российской Федерации, русскому и родному языку, народным традициям, старшему поколению;</w:t>
      </w:r>
    </w:p>
    <w:p w:rsidR="005719EB" w:rsidRPr="00297E0F" w:rsidRDefault="005719EB" w:rsidP="005719EB">
      <w:pPr>
        <w:widowControl/>
        <w:shd w:val="clear" w:color="auto" w:fill="FFFFFF"/>
        <w:jc w:val="both"/>
        <w:rPr>
          <w:sz w:val="24"/>
          <w:szCs w:val="24"/>
        </w:rPr>
      </w:pPr>
      <w:r w:rsidRPr="00297E0F">
        <w:rPr>
          <w:color w:val="000000"/>
          <w:sz w:val="24"/>
          <w:szCs w:val="24"/>
        </w:rPr>
        <w:t>•  элементарные представления об институтах гражданско</w:t>
      </w:r>
      <w:r w:rsidRPr="00297E0F">
        <w:rPr>
          <w:color w:val="000000"/>
          <w:sz w:val="24"/>
          <w:szCs w:val="24"/>
        </w:rPr>
        <w:softHyphen/>
        <w:t xml:space="preserve">го общества, о государственном устройстве </w:t>
      </w:r>
      <w:r w:rsidRPr="00297E0F">
        <w:rPr>
          <w:b/>
          <w:bCs/>
          <w:color w:val="000000"/>
          <w:sz w:val="24"/>
          <w:szCs w:val="24"/>
        </w:rPr>
        <w:t xml:space="preserve">и </w:t>
      </w:r>
      <w:r w:rsidRPr="00297E0F">
        <w:rPr>
          <w:color w:val="000000"/>
          <w:sz w:val="24"/>
          <w:szCs w:val="24"/>
        </w:rPr>
        <w:t>социальной структуре российского общества, наиболее значимых страни</w:t>
      </w:r>
      <w:r w:rsidRPr="00297E0F">
        <w:rPr>
          <w:color w:val="000000"/>
          <w:sz w:val="24"/>
          <w:szCs w:val="24"/>
        </w:rPr>
        <w:softHyphen/>
        <w:t xml:space="preserve">цах </w:t>
      </w:r>
      <w:r w:rsidRPr="00297E0F">
        <w:rPr>
          <w:color w:val="000000"/>
          <w:sz w:val="24"/>
          <w:szCs w:val="24"/>
        </w:rPr>
        <w:lastRenderedPageBreak/>
        <w:t>истории страны, об этнических традициях и культурном состоянии своего края, о примерах исполнения гражданско</w:t>
      </w:r>
      <w:r w:rsidRPr="00297E0F">
        <w:rPr>
          <w:color w:val="000000"/>
          <w:sz w:val="24"/>
          <w:szCs w:val="24"/>
        </w:rPr>
        <w:softHyphen/>
        <w:t>го и патриотического долга;</w:t>
      </w:r>
    </w:p>
    <w:p w:rsidR="005719EB" w:rsidRPr="00297E0F" w:rsidRDefault="005719EB" w:rsidP="005719EB">
      <w:pPr>
        <w:widowControl/>
        <w:shd w:val="clear" w:color="auto" w:fill="FFFFFF"/>
        <w:jc w:val="both"/>
        <w:rPr>
          <w:sz w:val="24"/>
          <w:szCs w:val="24"/>
        </w:rPr>
      </w:pPr>
      <w:r w:rsidRPr="00297E0F">
        <w:rPr>
          <w:color w:val="000000"/>
          <w:sz w:val="24"/>
          <w:szCs w:val="24"/>
        </w:rPr>
        <w:t>•  первоначальный опыт постижения ценностей гражданс</w:t>
      </w:r>
      <w:r w:rsidRPr="00297E0F">
        <w:rPr>
          <w:color w:val="000000"/>
          <w:sz w:val="24"/>
          <w:szCs w:val="24"/>
        </w:rPr>
        <w:softHyphen/>
        <w:t>кого общества, национальной истории и культуры;</w:t>
      </w:r>
    </w:p>
    <w:p w:rsidR="005719EB" w:rsidRPr="00297E0F" w:rsidRDefault="005719EB" w:rsidP="005719EB">
      <w:pPr>
        <w:widowControl/>
        <w:shd w:val="clear" w:color="auto" w:fill="FFFFFF"/>
        <w:jc w:val="both"/>
        <w:rPr>
          <w:sz w:val="24"/>
          <w:szCs w:val="24"/>
        </w:rPr>
      </w:pPr>
      <w:r w:rsidRPr="00297E0F">
        <w:rPr>
          <w:color w:val="000000"/>
          <w:sz w:val="24"/>
          <w:szCs w:val="24"/>
        </w:rPr>
        <w:t>•  опыт ролевого взаимодействия и реализации гражданс</w:t>
      </w:r>
      <w:r w:rsidRPr="00297E0F">
        <w:rPr>
          <w:color w:val="000000"/>
          <w:sz w:val="24"/>
          <w:szCs w:val="24"/>
        </w:rPr>
        <w:softHyphen/>
        <w:t>кой, патриотической позиции;</w:t>
      </w:r>
    </w:p>
    <w:p w:rsidR="005719EB" w:rsidRPr="00297E0F" w:rsidRDefault="005719EB" w:rsidP="005719EB">
      <w:pPr>
        <w:widowControl/>
        <w:shd w:val="clear" w:color="auto" w:fill="FFFFFF"/>
        <w:jc w:val="both"/>
        <w:rPr>
          <w:sz w:val="24"/>
          <w:szCs w:val="24"/>
        </w:rPr>
      </w:pPr>
      <w:r w:rsidRPr="00297E0F">
        <w:rPr>
          <w:color w:val="000000"/>
          <w:sz w:val="24"/>
          <w:szCs w:val="24"/>
        </w:rPr>
        <w:t>•  опыт социальной и межкультурной коммуникации;</w:t>
      </w:r>
    </w:p>
    <w:p w:rsidR="005719EB" w:rsidRPr="00297E0F" w:rsidRDefault="005719EB" w:rsidP="005719EB">
      <w:pPr>
        <w:widowControl/>
        <w:shd w:val="clear" w:color="auto" w:fill="FFFFFF"/>
        <w:jc w:val="both"/>
        <w:rPr>
          <w:sz w:val="24"/>
          <w:szCs w:val="24"/>
        </w:rPr>
      </w:pPr>
      <w:r w:rsidRPr="00297E0F">
        <w:rPr>
          <w:color w:val="000000"/>
          <w:sz w:val="24"/>
          <w:szCs w:val="24"/>
        </w:rPr>
        <w:t>•  начальные представления о правах и обязанностях человека, гражданина, семьянина, товарища.</w:t>
      </w:r>
    </w:p>
    <w:p w:rsidR="005719EB" w:rsidRPr="00297E0F" w:rsidRDefault="005719EB" w:rsidP="005719EB">
      <w:pPr>
        <w:widowControl/>
        <w:shd w:val="clear" w:color="auto" w:fill="FFFFFF"/>
        <w:jc w:val="both"/>
        <w:rPr>
          <w:sz w:val="24"/>
          <w:szCs w:val="24"/>
        </w:rPr>
      </w:pPr>
      <w:r w:rsidRPr="00297E0F">
        <w:rPr>
          <w:b/>
          <w:bCs/>
          <w:color w:val="000000"/>
          <w:sz w:val="24"/>
          <w:szCs w:val="24"/>
        </w:rPr>
        <w:t>Воспитание нравственных чувств и этического созна</w:t>
      </w:r>
      <w:r w:rsidRPr="00297E0F">
        <w:rPr>
          <w:b/>
          <w:bCs/>
          <w:color w:val="000000"/>
          <w:sz w:val="24"/>
          <w:szCs w:val="24"/>
        </w:rPr>
        <w:softHyphen/>
        <w:t>ния:</w:t>
      </w:r>
    </w:p>
    <w:p w:rsidR="005719EB" w:rsidRPr="00297E0F" w:rsidRDefault="005719EB" w:rsidP="005719EB">
      <w:pPr>
        <w:widowControl/>
        <w:shd w:val="clear" w:color="auto" w:fill="FFFFFF"/>
        <w:jc w:val="both"/>
        <w:rPr>
          <w:sz w:val="24"/>
          <w:szCs w:val="24"/>
        </w:rPr>
      </w:pPr>
      <w:r w:rsidRPr="00297E0F">
        <w:rPr>
          <w:color w:val="000000"/>
          <w:sz w:val="24"/>
          <w:szCs w:val="24"/>
        </w:rPr>
        <w:t>•  начальные представления о моральных нормах и прави</w:t>
      </w:r>
      <w:r w:rsidRPr="00297E0F">
        <w:rPr>
          <w:color w:val="000000"/>
          <w:sz w:val="24"/>
          <w:szCs w:val="24"/>
        </w:rPr>
        <w:softHyphen/>
        <w:t>лах нравственного поведения, в том числе об этических нор</w:t>
      </w:r>
      <w:r w:rsidRPr="00297E0F">
        <w:rPr>
          <w:color w:val="000000"/>
          <w:sz w:val="24"/>
          <w:szCs w:val="24"/>
        </w:rPr>
        <w:softHyphen/>
        <w:t>мах взаимоотношений в семье, между поколениями, этноса</w:t>
      </w:r>
      <w:r w:rsidRPr="00297E0F">
        <w:rPr>
          <w:color w:val="000000"/>
          <w:sz w:val="24"/>
          <w:szCs w:val="24"/>
        </w:rPr>
        <w:softHyphen/>
        <w:t>ми, носителями разных убеждений, представителями различ</w:t>
      </w:r>
      <w:r w:rsidRPr="00297E0F">
        <w:rPr>
          <w:color w:val="000000"/>
          <w:sz w:val="24"/>
          <w:szCs w:val="24"/>
        </w:rPr>
        <w:softHyphen/>
        <w:t>ных социальных групп;</w:t>
      </w:r>
    </w:p>
    <w:p w:rsidR="005719EB" w:rsidRPr="00297E0F" w:rsidRDefault="005719EB" w:rsidP="005719EB">
      <w:pPr>
        <w:widowControl/>
        <w:shd w:val="clear" w:color="auto" w:fill="FFFFFF"/>
        <w:jc w:val="both"/>
        <w:rPr>
          <w:sz w:val="24"/>
          <w:szCs w:val="24"/>
        </w:rPr>
      </w:pPr>
      <w:r w:rsidRPr="00297E0F">
        <w:rPr>
          <w:color w:val="000000"/>
          <w:sz w:val="24"/>
          <w:szCs w:val="24"/>
        </w:rPr>
        <w:t>•  нравственно-этический опыт взаимодействия со свер</w:t>
      </w:r>
      <w:r w:rsidRPr="00297E0F">
        <w:rPr>
          <w:color w:val="000000"/>
          <w:sz w:val="24"/>
          <w:szCs w:val="24"/>
        </w:rPr>
        <w:softHyphen/>
        <w:t>стниками, старшими и младшими детьми, взрослыми в соот</w:t>
      </w:r>
      <w:r w:rsidRPr="00297E0F">
        <w:rPr>
          <w:color w:val="000000"/>
          <w:sz w:val="24"/>
          <w:szCs w:val="24"/>
        </w:rPr>
        <w:softHyphen/>
        <w:t>ветствии с общепринятыми нравственными нормами;</w:t>
      </w:r>
    </w:p>
    <w:p w:rsidR="005719EB" w:rsidRPr="00297E0F" w:rsidRDefault="005719EB" w:rsidP="005719EB">
      <w:pPr>
        <w:widowControl/>
        <w:shd w:val="clear" w:color="auto" w:fill="FFFFFF"/>
        <w:jc w:val="both"/>
        <w:rPr>
          <w:sz w:val="24"/>
          <w:szCs w:val="24"/>
        </w:rPr>
      </w:pPr>
      <w:r w:rsidRPr="00297E0F">
        <w:rPr>
          <w:color w:val="000000"/>
          <w:sz w:val="24"/>
          <w:szCs w:val="24"/>
        </w:rPr>
        <w:t>•  уважительное отношение к традиционным религиям;</w:t>
      </w:r>
    </w:p>
    <w:p w:rsidR="005719EB" w:rsidRPr="00297E0F" w:rsidRDefault="005719EB" w:rsidP="005719EB">
      <w:pPr>
        <w:widowControl/>
        <w:shd w:val="clear" w:color="auto" w:fill="FFFFFF"/>
        <w:jc w:val="both"/>
        <w:rPr>
          <w:sz w:val="24"/>
          <w:szCs w:val="24"/>
        </w:rPr>
      </w:pPr>
      <w:r w:rsidRPr="00297E0F">
        <w:rPr>
          <w:color w:val="000000"/>
          <w:sz w:val="24"/>
          <w:szCs w:val="24"/>
        </w:rPr>
        <w:t>•  неравнодушие к жизненным проблемам других людей, сочувствие к человеку, находящемуся в трудной ситуации;</w:t>
      </w:r>
    </w:p>
    <w:p w:rsidR="005719EB" w:rsidRPr="00297E0F" w:rsidRDefault="005719EB" w:rsidP="005719EB">
      <w:pPr>
        <w:widowControl/>
        <w:shd w:val="clear" w:color="auto" w:fill="FFFFFF"/>
        <w:jc w:val="both"/>
        <w:rPr>
          <w:sz w:val="24"/>
          <w:szCs w:val="24"/>
        </w:rPr>
      </w:pPr>
      <w:r w:rsidRPr="00297E0F">
        <w:rPr>
          <w:color w:val="000000"/>
          <w:sz w:val="24"/>
          <w:szCs w:val="24"/>
        </w:rPr>
        <w:t>•  способность эмоционально реагировать на негативные проявления в детском обществе и обществе в целом, анализировать нравственную сторону своих поступков и поступков •  уважительное отношение к родителям (законным пред</w:t>
      </w:r>
      <w:r w:rsidRPr="00297E0F">
        <w:rPr>
          <w:color w:val="000000"/>
          <w:sz w:val="24"/>
          <w:szCs w:val="24"/>
        </w:rPr>
        <w:softHyphen/>
        <w:t>ставителям), к старшим, заботливое отношение к младшим;</w:t>
      </w:r>
    </w:p>
    <w:p w:rsidR="005719EB" w:rsidRPr="00297E0F" w:rsidRDefault="005719EB" w:rsidP="005719EB">
      <w:pPr>
        <w:widowControl/>
        <w:shd w:val="clear" w:color="auto" w:fill="FFFFFF"/>
        <w:jc w:val="both"/>
        <w:rPr>
          <w:sz w:val="24"/>
          <w:szCs w:val="24"/>
        </w:rPr>
      </w:pPr>
      <w:r w:rsidRPr="00297E0F">
        <w:rPr>
          <w:color w:val="000000"/>
          <w:sz w:val="24"/>
          <w:szCs w:val="24"/>
        </w:rPr>
        <w:t>•  знание традиций своей семьи и образовательного учреж</w:t>
      </w:r>
      <w:r w:rsidRPr="00297E0F">
        <w:rPr>
          <w:color w:val="000000"/>
          <w:sz w:val="24"/>
          <w:szCs w:val="24"/>
        </w:rPr>
        <w:softHyphen/>
        <w:t xml:space="preserve">дения, бережное отношение к </w:t>
      </w:r>
      <w:r w:rsidRPr="00297E0F">
        <w:rPr>
          <w:b/>
          <w:bCs/>
          <w:color w:val="000000"/>
          <w:sz w:val="24"/>
          <w:szCs w:val="24"/>
        </w:rPr>
        <w:t>ним.</w:t>
      </w:r>
    </w:p>
    <w:p w:rsidR="005719EB" w:rsidRPr="00297E0F" w:rsidRDefault="005719EB" w:rsidP="005719EB">
      <w:pPr>
        <w:widowControl/>
        <w:shd w:val="clear" w:color="auto" w:fill="FFFFFF"/>
        <w:jc w:val="both"/>
        <w:rPr>
          <w:sz w:val="24"/>
          <w:szCs w:val="24"/>
        </w:rPr>
      </w:pPr>
      <w:r w:rsidRPr="00297E0F">
        <w:rPr>
          <w:b/>
          <w:bCs/>
          <w:color w:val="000000"/>
          <w:sz w:val="24"/>
          <w:szCs w:val="24"/>
        </w:rPr>
        <w:t>Воспитание трудолюбия, творческого отношения к учению, труду, жизни:</w:t>
      </w:r>
    </w:p>
    <w:p w:rsidR="005719EB" w:rsidRPr="00297E0F" w:rsidRDefault="005719EB" w:rsidP="005719EB">
      <w:pPr>
        <w:widowControl/>
        <w:shd w:val="clear" w:color="auto" w:fill="FFFFFF"/>
        <w:jc w:val="both"/>
        <w:rPr>
          <w:sz w:val="24"/>
          <w:szCs w:val="24"/>
        </w:rPr>
      </w:pPr>
      <w:r w:rsidRPr="00297E0F">
        <w:rPr>
          <w:color w:val="000000"/>
          <w:sz w:val="24"/>
          <w:szCs w:val="24"/>
        </w:rPr>
        <w:t>•  ценностное отношение к труду и творчеству, человеку тру</w:t>
      </w:r>
      <w:r w:rsidRPr="00297E0F">
        <w:rPr>
          <w:color w:val="000000"/>
          <w:sz w:val="24"/>
          <w:szCs w:val="24"/>
        </w:rPr>
        <w:softHyphen/>
        <w:t>да, трудовым достижениям России и человечества, трудолюбие;</w:t>
      </w:r>
    </w:p>
    <w:p w:rsidR="005719EB" w:rsidRPr="00297E0F" w:rsidRDefault="005719EB" w:rsidP="005719EB">
      <w:pPr>
        <w:widowControl/>
        <w:shd w:val="clear" w:color="auto" w:fill="FFFFFF"/>
        <w:jc w:val="both"/>
        <w:rPr>
          <w:sz w:val="24"/>
          <w:szCs w:val="24"/>
        </w:rPr>
      </w:pPr>
      <w:r w:rsidRPr="00297E0F">
        <w:rPr>
          <w:color w:val="000000"/>
          <w:sz w:val="24"/>
          <w:szCs w:val="24"/>
        </w:rPr>
        <w:t xml:space="preserve">•  ценностное </w:t>
      </w:r>
      <w:r w:rsidRPr="00297E0F">
        <w:rPr>
          <w:b/>
          <w:bCs/>
          <w:color w:val="000000"/>
          <w:sz w:val="24"/>
          <w:szCs w:val="24"/>
        </w:rPr>
        <w:t xml:space="preserve">и </w:t>
      </w:r>
      <w:r w:rsidRPr="00297E0F">
        <w:rPr>
          <w:color w:val="000000"/>
          <w:sz w:val="24"/>
          <w:szCs w:val="24"/>
        </w:rPr>
        <w:t>творческое отношение к учебному труду;</w:t>
      </w:r>
    </w:p>
    <w:p w:rsidR="005719EB" w:rsidRPr="00297E0F" w:rsidRDefault="005719EB" w:rsidP="005719EB">
      <w:pPr>
        <w:widowControl/>
        <w:shd w:val="clear" w:color="auto" w:fill="FFFFFF"/>
        <w:jc w:val="both"/>
        <w:rPr>
          <w:sz w:val="24"/>
          <w:szCs w:val="24"/>
        </w:rPr>
      </w:pPr>
      <w:r w:rsidRPr="00297E0F">
        <w:rPr>
          <w:color w:val="000000"/>
          <w:sz w:val="24"/>
          <w:szCs w:val="24"/>
        </w:rPr>
        <w:t>•  элементарные представления о различных профессиях;</w:t>
      </w:r>
    </w:p>
    <w:p w:rsidR="005719EB" w:rsidRPr="00297E0F" w:rsidRDefault="005719EB" w:rsidP="005719EB">
      <w:pPr>
        <w:widowControl/>
        <w:shd w:val="clear" w:color="auto" w:fill="FFFFFF"/>
        <w:jc w:val="both"/>
        <w:rPr>
          <w:sz w:val="24"/>
          <w:szCs w:val="24"/>
        </w:rPr>
      </w:pPr>
      <w:r w:rsidRPr="00297E0F">
        <w:rPr>
          <w:color w:val="000000"/>
          <w:sz w:val="24"/>
          <w:szCs w:val="24"/>
        </w:rPr>
        <w:t>•  первоначальные навыки трудового творческого сотруд</w:t>
      </w:r>
      <w:r w:rsidRPr="00297E0F">
        <w:rPr>
          <w:color w:val="000000"/>
          <w:sz w:val="24"/>
          <w:szCs w:val="24"/>
        </w:rPr>
        <w:softHyphen/>
        <w:t>ничества со сверстниками, старшими детьми и взрослыми;</w:t>
      </w:r>
    </w:p>
    <w:p w:rsidR="005719EB" w:rsidRPr="00297E0F" w:rsidRDefault="005719EB" w:rsidP="005719EB">
      <w:pPr>
        <w:widowControl/>
        <w:shd w:val="clear" w:color="auto" w:fill="FFFFFF"/>
        <w:jc w:val="both"/>
        <w:rPr>
          <w:sz w:val="24"/>
          <w:szCs w:val="24"/>
        </w:rPr>
      </w:pPr>
      <w:r w:rsidRPr="00297E0F">
        <w:rPr>
          <w:color w:val="000000"/>
          <w:sz w:val="24"/>
          <w:szCs w:val="24"/>
        </w:rPr>
        <w:t>•  осознание приоритета нравственных основ труда, твор</w:t>
      </w:r>
      <w:r w:rsidRPr="00297E0F">
        <w:rPr>
          <w:color w:val="000000"/>
          <w:sz w:val="24"/>
          <w:szCs w:val="24"/>
        </w:rPr>
        <w:softHyphen/>
        <w:t>чества, создания нового;</w:t>
      </w:r>
    </w:p>
    <w:p w:rsidR="005719EB" w:rsidRPr="00297E0F" w:rsidRDefault="005719EB" w:rsidP="005719EB">
      <w:pPr>
        <w:widowControl/>
        <w:shd w:val="clear" w:color="auto" w:fill="FFFFFF"/>
        <w:jc w:val="both"/>
        <w:rPr>
          <w:sz w:val="24"/>
          <w:szCs w:val="24"/>
        </w:rPr>
      </w:pPr>
      <w:r w:rsidRPr="00297E0F">
        <w:rPr>
          <w:color w:val="000000"/>
          <w:sz w:val="24"/>
          <w:szCs w:val="24"/>
        </w:rPr>
        <w:t>•  первоначальный опыт участия в различных видах обще</w:t>
      </w:r>
      <w:r w:rsidRPr="00297E0F">
        <w:rPr>
          <w:color w:val="000000"/>
          <w:sz w:val="24"/>
          <w:szCs w:val="24"/>
        </w:rPr>
        <w:softHyphen/>
        <w:t>ственно полезной и личностно значимой деятельности;</w:t>
      </w:r>
    </w:p>
    <w:p w:rsidR="005719EB" w:rsidRPr="00297E0F" w:rsidRDefault="005719EB" w:rsidP="005719EB">
      <w:pPr>
        <w:widowControl/>
        <w:shd w:val="clear" w:color="auto" w:fill="FFFFFF"/>
        <w:jc w:val="both"/>
        <w:rPr>
          <w:sz w:val="24"/>
          <w:szCs w:val="24"/>
        </w:rPr>
      </w:pPr>
      <w:r w:rsidRPr="00297E0F">
        <w:rPr>
          <w:color w:val="000000"/>
          <w:sz w:val="24"/>
          <w:szCs w:val="24"/>
        </w:rPr>
        <w:t>•  потребности и начальные умения выражать себя в раз</w:t>
      </w:r>
      <w:r w:rsidRPr="00297E0F">
        <w:rPr>
          <w:color w:val="000000"/>
          <w:sz w:val="24"/>
          <w:szCs w:val="24"/>
        </w:rPr>
        <w:softHyphen/>
        <w:t>личных доступных и наиболее привлекательных для ребёнка видах творческой деятельности;</w:t>
      </w:r>
    </w:p>
    <w:p w:rsidR="005719EB" w:rsidRPr="00297E0F" w:rsidRDefault="005719EB" w:rsidP="005719EB">
      <w:pPr>
        <w:widowControl/>
        <w:shd w:val="clear" w:color="auto" w:fill="FFFFFF"/>
        <w:jc w:val="both"/>
        <w:rPr>
          <w:sz w:val="24"/>
          <w:szCs w:val="24"/>
        </w:rPr>
      </w:pPr>
      <w:r w:rsidRPr="00297E0F">
        <w:rPr>
          <w:color w:val="000000"/>
          <w:sz w:val="24"/>
          <w:szCs w:val="24"/>
        </w:rPr>
        <w:t>•  мотивация к самореализации в социальном творчестве, познавательной и практической, общественно полезной дея</w:t>
      </w:r>
      <w:r w:rsidRPr="00297E0F">
        <w:rPr>
          <w:color w:val="000000"/>
          <w:sz w:val="24"/>
          <w:szCs w:val="24"/>
        </w:rPr>
        <w:softHyphen/>
        <w:t>тельности.</w:t>
      </w:r>
    </w:p>
    <w:p w:rsidR="005719EB" w:rsidRPr="00297E0F" w:rsidRDefault="005719EB" w:rsidP="005719EB">
      <w:pPr>
        <w:widowControl/>
        <w:shd w:val="clear" w:color="auto" w:fill="FFFFFF"/>
        <w:jc w:val="both"/>
        <w:rPr>
          <w:sz w:val="24"/>
          <w:szCs w:val="24"/>
        </w:rPr>
      </w:pPr>
      <w:r w:rsidRPr="00297E0F">
        <w:rPr>
          <w:b/>
          <w:bCs/>
          <w:color w:val="000000"/>
          <w:sz w:val="24"/>
          <w:szCs w:val="24"/>
        </w:rPr>
        <w:t>Формирование ценностного отношения к здоровью и здоровому образу жизни:</w:t>
      </w:r>
    </w:p>
    <w:p w:rsidR="005719EB" w:rsidRPr="00297E0F" w:rsidRDefault="005719EB" w:rsidP="005719EB">
      <w:pPr>
        <w:widowControl/>
        <w:shd w:val="clear" w:color="auto" w:fill="FFFFFF"/>
        <w:jc w:val="both"/>
        <w:rPr>
          <w:sz w:val="24"/>
          <w:szCs w:val="24"/>
        </w:rPr>
      </w:pPr>
      <w:r w:rsidRPr="00297E0F">
        <w:rPr>
          <w:color w:val="000000"/>
          <w:sz w:val="24"/>
          <w:szCs w:val="24"/>
        </w:rPr>
        <w:t>•  ценностное отношение к своему здоровью, здоровью близких и окружающих людей;</w:t>
      </w:r>
    </w:p>
    <w:p w:rsidR="005719EB" w:rsidRPr="00297E0F" w:rsidRDefault="005719EB" w:rsidP="005719EB">
      <w:pPr>
        <w:widowControl/>
        <w:shd w:val="clear" w:color="auto" w:fill="FFFFFF"/>
        <w:jc w:val="both"/>
        <w:rPr>
          <w:sz w:val="24"/>
          <w:szCs w:val="24"/>
        </w:rPr>
      </w:pPr>
      <w:r w:rsidRPr="00297E0F">
        <w:rPr>
          <w:color w:val="000000"/>
          <w:sz w:val="24"/>
          <w:szCs w:val="24"/>
        </w:rPr>
        <w:t>•  элементарные представления о взаимной обусловленнос</w:t>
      </w:r>
      <w:r w:rsidRPr="00297E0F">
        <w:rPr>
          <w:color w:val="000000"/>
          <w:sz w:val="24"/>
          <w:szCs w:val="24"/>
        </w:rPr>
        <w:softHyphen/>
        <w:t>ти физического, нравственного, психологического, психическо</w:t>
      </w:r>
      <w:r w:rsidRPr="00297E0F">
        <w:rPr>
          <w:color w:val="000000"/>
          <w:sz w:val="24"/>
          <w:szCs w:val="24"/>
        </w:rPr>
        <w:softHyphen/>
        <w:t xml:space="preserve">го </w:t>
      </w:r>
      <w:r w:rsidRPr="00297E0F">
        <w:rPr>
          <w:b/>
          <w:bCs/>
          <w:color w:val="000000"/>
          <w:sz w:val="24"/>
          <w:szCs w:val="24"/>
        </w:rPr>
        <w:t xml:space="preserve">и </w:t>
      </w:r>
      <w:r w:rsidRPr="00297E0F">
        <w:rPr>
          <w:color w:val="000000"/>
          <w:sz w:val="24"/>
          <w:szCs w:val="24"/>
        </w:rPr>
        <w:t>социально-психологического здоровья человека, о важнос</w:t>
      </w:r>
      <w:r w:rsidRPr="00297E0F">
        <w:rPr>
          <w:color w:val="000000"/>
          <w:sz w:val="24"/>
          <w:szCs w:val="24"/>
        </w:rPr>
        <w:softHyphen/>
        <w:t>ти морали и нравственности в сохранении здоровья человека;</w:t>
      </w:r>
    </w:p>
    <w:p w:rsidR="005719EB" w:rsidRPr="00297E0F" w:rsidRDefault="005719EB" w:rsidP="005719EB">
      <w:pPr>
        <w:widowControl/>
        <w:shd w:val="clear" w:color="auto" w:fill="FFFFFF"/>
        <w:jc w:val="both"/>
        <w:rPr>
          <w:sz w:val="24"/>
          <w:szCs w:val="24"/>
        </w:rPr>
      </w:pPr>
      <w:r w:rsidRPr="00297E0F">
        <w:rPr>
          <w:color w:val="000000"/>
          <w:sz w:val="24"/>
          <w:szCs w:val="24"/>
        </w:rPr>
        <w:t>•  первоначальный личный опыт здоровьесберегающей де</w:t>
      </w:r>
      <w:r w:rsidRPr="00297E0F">
        <w:rPr>
          <w:color w:val="000000"/>
          <w:sz w:val="24"/>
          <w:szCs w:val="24"/>
        </w:rPr>
        <w:softHyphen/>
        <w:t>ятельности;</w:t>
      </w:r>
    </w:p>
    <w:p w:rsidR="005719EB" w:rsidRPr="00297E0F" w:rsidRDefault="005719EB" w:rsidP="005719EB">
      <w:pPr>
        <w:widowControl/>
        <w:shd w:val="clear" w:color="auto" w:fill="FFFFFF"/>
        <w:jc w:val="both"/>
        <w:rPr>
          <w:sz w:val="24"/>
          <w:szCs w:val="24"/>
        </w:rPr>
      </w:pPr>
      <w:r w:rsidRPr="00297E0F">
        <w:rPr>
          <w:color w:val="000000"/>
          <w:sz w:val="24"/>
          <w:szCs w:val="24"/>
        </w:rPr>
        <w:t>•  первоначальные представления о роли физической куль</w:t>
      </w:r>
      <w:r w:rsidRPr="00297E0F">
        <w:rPr>
          <w:color w:val="000000"/>
          <w:sz w:val="24"/>
          <w:szCs w:val="24"/>
        </w:rPr>
        <w:softHyphen/>
        <w:t xml:space="preserve">туры и спорта для здоровья человека, его образования, труда </w:t>
      </w:r>
      <w:r w:rsidRPr="00297E0F">
        <w:rPr>
          <w:b/>
          <w:bCs/>
          <w:color w:val="000000"/>
          <w:sz w:val="24"/>
          <w:szCs w:val="24"/>
        </w:rPr>
        <w:t xml:space="preserve">и </w:t>
      </w:r>
      <w:r w:rsidRPr="00297E0F">
        <w:rPr>
          <w:color w:val="000000"/>
          <w:sz w:val="24"/>
          <w:szCs w:val="24"/>
        </w:rPr>
        <w:t>творчества;</w:t>
      </w:r>
    </w:p>
    <w:p w:rsidR="005719EB" w:rsidRPr="00297E0F" w:rsidRDefault="005719EB" w:rsidP="005719EB">
      <w:pPr>
        <w:widowControl/>
        <w:shd w:val="clear" w:color="auto" w:fill="FFFFFF"/>
        <w:jc w:val="both"/>
        <w:rPr>
          <w:sz w:val="24"/>
          <w:szCs w:val="24"/>
        </w:rPr>
      </w:pPr>
      <w:r w:rsidRPr="00297E0F">
        <w:rPr>
          <w:color w:val="000000"/>
          <w:sz w:val="24"/>
          <w:szCs w:val="24"/>
        </w:rPr>
        <w:t>•  знания о возможном негативном влиянии компьютер</w:t>
      </w:r>
      <w:r w:rsidRPr="00297E0F">
        <w:rPr>
          <w:color w:val="000000"/>
          <w:sz w:val="24"/>
          <w:szCs w:val="24"/>
        </w:rPr>
        <w:softHyphen/>
        <w:t>ных игр, телевидения, рекламы на здоровье человека.</w:t>
      </w:r>
    </w:p>
    <w:p w:rsidR="005719EB" w:rsidRPr="00297E0F" w:rsidRDefault="005719EB" w:rsidP="005719EB">
      <w:pPr>
        <w:widowControl/>
        <w:shd w:val="clear" w:color="auto" w:fill="FFFFFF"/>
        <w:jc w:val="both"/>
        <w:rPr>
          <w:sz w:val="24"/>
          <w:szCs w:val="24"/>
        </w:rPr>
      </w:pPr>
      <w:r w:rsidRPr="00297E0F">
        <w:rPr>
          <w:b/>
          <w:bCs/>
          <w:color w:val="000000"/>
          <w:sz w:val="24"/>
          <w:szCs w:val="24"/>
        </w:rPr>
        <w:t>Воспитание ценностного отношения к природе, окру</w:t>
      </w:r>
      <w:r w:rsidRPr="00297E0F">
        <w:rPr>
          <w:b/>
          <w:bCs/>
          <w:color w:val="000000"/>
          <w:sz w:val="24"/>
          <w:szCs w:val="24"/>
        </w:rPr>
        <w:softHyphen/>
        <w:t>жающей среде (экологическое воспитание):</w:t>
      </w:r>
    </w:p>
    <w:p w:rsidR="005719EB" w:rsidRPr="00297E0F" w:rsidRDefault="005719EB" w:rsidP="005719EB">
      <w:pPr>
        <w:widowControl/>
        <w:shd w:val="clear" w:color="auto" w:fill="FFFFFF"/>
        <w:jc w:val="both"/>
        <w:rPr>
          <w:sz w:val="24"/>
          <w:szCs w:val="24"/>
        </w:rPr>
      </w:pPr>
      <w:r w:rsidRPr="00297E0F">
        <w:rPr>
          <w:color w:val="000000"/>
          <w:sz w:val="24"/>
          <w:szCs w:val="24"/>
        </w:rPr>
        <w:t>•  ценностное отношение к природе;</w:t>
      </w:r>
    </w:p>
    <w:p w:rsidR="005719EB" w:rsidRPr="00297E0F" w:rsidRDefault="005719EB" w:rsidP="005719EB">
      <w:pPr>
        <w:widowControl/>
        <w:shd w:val="clear" w:color="auto" w:fill="FFFFFF"/>
        <w:jc w:val="both"/>
        <w:rPr>
          <w:sz w:val="24"/>
          <w:szCs w:val="24"/>
        </w:rPr>
      </w:pPr>
      <w:r w:rsidRPr="00297E0F">
        <w:rPr>
          <w:color w:val="000000"/>
          <w:sz w:val="24"/>
          <w:szCs w:val="24"/>
        </w:rPr>
        <w:t>•  первоначальный опыт эстетического, эмоционально-нравственного отношения к природе;</w:t>
      </w:r>
    </w:p>
    <w:p w:rsidR="005719EB" w:rsidRPr="00297E0F" w:rsidRDefault="005719EB" w:rsidP="005719EB">
      <w:pPr>
        <w:widowControl/>
        <w:shd w:val="clear" w:color="auto" w:fill="FFFFFF"/>
        <w:jc w:val="both"/>
        <w:rPr>
          <w:sz w:val="24"/>
          <w:szCs w:val="24"/>
        </w:rPr>
      </w:pPr>
      <w:r w:rsidRPr="00297E0F">
        <w:rPr>
          <w:color w:val="000000"/>
          <w:sz w:val="24"/>
          <w:szCs w:val="24"/>
        </w:rPr>
        <w:t>•  элементарные знания о традициях нравственно-этичес</w:t>
      </w:r>
      <w:r w:rsidRPr="00297E0F">
        <w:rPr>
          <w:color w:val="000000"/>
          <w:sz w:val="24"/>
          <w:szCs w:val="24"/>
        </w:rPr>
        <w:softHyphen/>
        <w:t>кого отношения к природе в культуре народов России, нор</w:t>
      </w:r>
      <w:r w:rsidRPr="00297E0F">
        <w:rPr>
          <w:color w:val="000000"/>
          <w:sz w:val="24"/>
          <w:szCs w:val="24"/>
        </w:rPr>
        <w:softHyphen/>
        <w:t>мах экологической этики;</w:t>
      </w:r>
    </w:p>
    <w:p w:rsidR="005719EB" w:rsidRPr="00297E0F" w:rsidRDefault="005719EB" w:rsidP="005719EB">
      <w:pPr>
        <w:widowControl/>
        <w:shd w:val="clear" w:color="auto" w:fill="FFFFFF"/>
        <w:jc w:val="both"/>
        <w:rPr>
          <w:sz w:val="24"/>
          <w:szCs w:val="24"/>
        </w:rPr>
      </w:pPr>
      <w:r w:rsidRPr="00297E0F">
        <w:rPr>
          <w:color w:val="000000"/>
          <w:sz w:val="24"/>
          <w:szCs w:val="24"/>
        </w:rPr>
        <w:lastRenderedPageBreak/>
        <w:t>•  первоначальный опыт участия в природоохранной дея</w:t>
      </w:r>
      <w:r w:rsidRPr="00297E0F">
        <w:rPr>
          <w:color w:val="000000"/>
          <w:sz w:val="24"/>
          <w:szCs w:val="24"/>
        </w:rPr>
        <w:softHyphen/>
        <w:t>тельности в школе, на пришкольном участке, по месту жи</w:t>
      </w:r>
      <w:r w:rsidRPr="00297E0F">
        <w:rPr>
          <w:color w:val="000000"/>
          <w:sz w:val="24"/>
          <w:szCs w:val="24"/>
        </w:rPr>
        <w:softHyphen/>
        <w:t>тельства;</w:t>
      </w:r>
    </w:p>
    <w:p w:rsidR="005719EB" w:rsidRPr="00297E0F" w:rsidRDefault="005719EB" w:rsidP="005719EB">
      <w:pPr>
        <w:widowControl/>
        <w:shd w:val="clear" w:color="auto" w:fill="FFFFFF"/>
        <w:jc w:val="both"/>
        <w:rPr>
          <w:sz w:val="24"/>
          <w:szCs w:val="24"/>
        </w:rPr>
      </w:pPr>
      <w:r w:rsidRPr="00297E0F">
        <w:rPr>
          <w:color w:val="000000"/>
          <w:sz w:val="24"/>
          <w:szCs w:val="24"/>
        </w:rPr>
        <w:t>•  личный опыт участия в экологических инициативах, проектах.</w:t>
      </w:r>
    </w:p>
    <w:p w:rsidR="005719EB" w:rsidRPr="00297E0F" w:rsidRDefault="005719EB" w:rsidP="005719EB">
      <w:pPr>
        <w:widowControl/>
        <w:shd w:val="clear" w:color="auto" w:fill="FFFFFF"/>
        <w:jc w:val="both"/>
        <w:rPr>
          <w:sz w:val="24"/>
          <w:szCs w:val="24"/>
        </w:rPr>
      </w:pPr>
      <w:r w:rsidRPr="00297E0F">
        <w:rPr>
          <w:b/>
          <w:bCs/>
          <w:color w:val="000000"/>
          <w:sz w:val="24"/>
          <w:szCs w:val="24"/>
        </w:rPr>
        <w:t>Воспитание ценностного отношения к прекрасному, Формирование представлений об эстетических идеалах и ценностях (эстетическое воспитание):</w:t>
      </w:r>
    </w:p>
    <w:p w:rsidR="005719EB" w:rsidRPr="00297E0F" w:rsidRDefault="005719EB" w:rsidP="005719EB">
      <w:pPr>
        <w:widowControl/>
        <w:shd w:val="clear" w:color="auto" w:fill="FFFFFF"/>
        <w:jc w:val="both"/>
        <w:rPr>
          <w:sz w:val="24"/>
          <w:szCs w:val="24"/>
        </w:rPr>
      </w:pPr>
      <w:r w:rsidRPr="00297E0F">
        <w:rPr>
          <w:color w:val="000000"/>
          <w:sz w:val="24"/>
          <w:szCs w:val="24"/>
        </w:rPr>
        <w:t>•  первоначальные умения видеть красоту в окружающем мире;</w:t>
      </w:r>
    </w:p>
    <w:p w:rsidR="005719EB" w:rsidRPr="00297E0F" w:rsidRDefault="005719EB" w:rsidP="005719EB">
      <w:pPr>
        <w:widowControl/>
        <w:shd w:val="clear" w:color="auto" w:fill="FFFFFF"/>
        <w:jc w:val="both"/>
        <w:rPr>
          <w:sz w:val="24"/>
          <w:szCs w:val="24"/>
        </w:rPr>
      </w:pPr>
      <w:r w:rsidRPr="00297E0F">
        <w:rPr>
          <w:color w:val="000000"/>
          <w:sz w:val="24"/>
          <w:szCs w:val="24"/>
        </w:rPr>
        <w:t>•  первоначальные умения видеть красоту в поведении, поступках людей;</w:t>
      </w:r>
    </w:p>
    <w:p w:rsidR="005719EB" w:rsidRPr="00297E0F" w:rsidRDefault="005719EB" w:rsidP="005719EB">
      <w:pPr>
        <w:widowControl/>
        <w:shd w:val="clear" w:color="auto" w:fill="FFFFFF"/>
        <w:jc w:val="both"/>
        <w:rPr>
          <w:sz w:val="24"/>
          <w:szCs w:val="24"/>
        </w:rPr>
      </w:pPr>
      <w:r w:rsidRPr="00297E0F">
        <w:rPr>
          <w:color w:val="000000"/>
          <w:sz w:val="24"/>
          <w:szCs w:val="24"/>
        </w:rPr>
        <w:t>•  элементарные представления об эстетических и художественных ценностях отечественной культуры;</w:t>
      </w:r>
    </w:p>
    <w:p w:rsidR="005719EB" w:rsidRPr="00297E0F" w:rsidRDefault="005719EB" w:rsidP="005719EB">
      <w:pPr>
        <w:widowControl/>
        <w:shd w:val="clear" w:color="auto" w:fill="FFFFFF"/>
        <w:jc w:val="both"/>
        <w:rPr>
          <w:sz w:val="24"/>
          <w:szCs w:val="24"/>
        </w:rPr>
      </w:pPr>
      <w:r w:rsidRPr="00297E0F">
        <w:rPr>
          <w:color w:val="000000"/>
          <w:sz w:val="24"/>
          <w:szCs w:val="24"/>
        </w:rPr>
        <w:t>•  первоначальный опыт эмоционального постижения на</w:t>
      </w:r>
      <w:r w:rsidRPr="00297E0F">
        <w:rPr>
          <w:color w:val="000000"/>
          <w:sz w:val="24"/>
          <w:szCs w:val="24"/>
        </w:rPr>
        <w:softHyphen/>
        <w:t>родного творчества, этнокультурных традиций, фольклора на</w:t>
      </w:r>
      <w:r w:rsidRPr="00297E0F">
        <w:rPr>
          <w:color w:val="000000"/>
          <w:sz w:val="24"/>
          <w:szCs w:val="24"/>
        </w:rPr>
        <w:softHyphen/>
        <w:t>родов России;</w:t>
      </w:r>
    </w:p>
    <w:p w:rsidR="005719EB" w:rsidRPr="00297E0F" w:rsidRDefault="005719EB" w:rsidP="005719EB">
      <w:pPr>
        <w:widowControl/>
        <w:shd w:val="clear" w:color="auto" w:fill="FFFFFF"/>
        <w:jc w:val="both"/>
        <w:rPr>
          <w:sz w:val="24"/>
          <w:szCs w:val="24"/>
        </w:rPr>
      </w:pPr>
      <w:r w:rsidRPr="00297E0F">
        <w:rPr>
          <w:color w:val="000000"/>
          <w:sz w:val="24"/>
          <w:szCs w:val="24"/>
        </w:rPr>
        <w:t>•  первоначальный опыт эстетических переживаний, наблюдений эстетических объектов в природе и социуме, эстетического отношения к окружающему миру и самому себе;</w:t>
      </w:r>
    </w:p>
    <w:p w:rsidR="005719EB" w:rsidRPr="00297E0F" w:rsidRDefault="005719EB" w:rsidP="005719EB">
      <w:pPr>
        <w:widowControl/>
        <w:shd w:val="clear" w:color="auto" w:fill="FFFFFF"/>
        <w:jc w:val="both"/>
        <w:rPr>
          <w:sz w:val="24"/>
          <w:szCs w:val="24"/>
        </w:rPr>
      </w:pPr>
      <w:r w:rsidRPr="00297E0F">
        <w:rPr>
          <w:color w:val="000000"/>
          <w:sz w:val="24"/>
          <w:szCs w:val="24"/>
        </w:rPr>
        <w:t>•  первоначальный опыт самореализации в различных видах творческой деятельности, формирование потребности и умения выражать себя в доступных видах творчества;</w:t>
      </w:r>
    </w:p>
    <w:p w:rsidR="005719EB" w:rsidRPr="00297E0F" w:rsidRDefault="005719EB" w:rsidP="005719EB">
      <w:pPr>
        <w:widowControl/>
        <w:shd w:val="clear" w:color="auto" w:fill="FFFFFF"/>
        <w:jc w:val="both"/>
        <w:rPr>
          <w:color w:val="000000"/>
          <w:sz w:val="24"/>
          <w:szCs w:val="24"/>
        </w:rPr>
      </w:pPr>
      <w:r w:rsidRPr="00297E0F">
        <w:rPr>
          <w:color w:val="000000"/>
          <w:sz w:val="24"/>
          <w:szCs w:val="24"/>
        </w:rPr>
        <w:t>•  мотивация к реализации эстетических ценностей в пространстве образовательного учреждения и семьи.</w:t>
      </w:r>
    </w:p>
    <w:p w:rsidR="005719EB" w:rsidRPr="00A079E9" w:rsidRDefault="005719EB" w:rsidP="00AD17B6">
      <w:pPr>
        <w:widowControl/>
        <w:shd w:val="clear" w:color="auto" w:fill="FFFFFF"/>
        <w:jc w:val="both"/>
        <w:rPr>
          <w:color w:val="000000"/>
          <w:sz w:val="28"/>
          <w:szCs w:val="28"/>
        </w:rPr>
      </w:pPr>
    </w:p>
    <w:p w:rsidR="005719EB" w:rsidRPr="00A079E9" w:rsidRDefault="005719EB" w:rsidP="00AD17B6">
      <w:pPr>
        <w:widowControl/>
        <w:shd w:val="clear" w:color="auto" w:fill="FFFFFF"/>
        <w:jc w:val="both"/>
        <w:rPr>
          <w:color w:val="000000"/>
          <w:sz w:val="28"/>
          <w:szCs w:val="28"/>
        </w:rPr>
      </w:pPr>
    </w:p>
    <w:p w:rsidR="005719EB" w:rsidRPr="00A079E9" w:rsidRDefault="005719EB" w:rsidP="00AD17B6">
      <w:pPr>
        <w:widowControl/>
        <w:shd w:val="clear" w:color="auto" w:fill="FFFFFF"/>
        <w:jc w:val="both"/>
        <w:rPr>
          <w:color w:val="000000"/>
          <w:sz w:val="28"/>
          <w:szCs w:val="28"/>
        </w:rPr>
      </w:pPr>
    </w:p>
    <w:p w:rsidR="005719EB" w:rsidRPr="00A079E9" w:rsidRDefault="005719EB" w:rsidP="00AD17B6">
      <w:pPr>
        <w:widowControl/>
        <w:shd w:val="clear" w:color="auto" w:fill="FFFFFF"/>
        <w:jc w:val="both"/>
        <w:rPr>
          <w:color w:val="000000"/>
          <w:sz w:val="28"/>
          <w:szCs w:val="28"/>
        </w:rPr>
      </w:pPr>
    </w:p>
    <w:p w:rsidR="005719EB" w:rsidRPr="00A079E9" w:rsidRDefault="005719EB" w:rsidP="00AD17B6">
      <w:pPr>
        <w:widowControl/>
        <w:shd w:val="clear" w:color="auto" w:fill="FFFFFF"/>
        <w:jc w:val="both"/>
        <w:rPr>
          <w:color w:val="000000"/>
          <w:sz w:val="28"/>
          <w:szCs w:val="28"/>
        </w:rPr>
      </w:pPr>
    </w:p>
    <w:p w:rsidR="005719EB" w:rsidRPr="00A079E9" w:rsidRDefault="005719EB" w:rsidP="00AD17B6">
      <w:pPr>
        <w:widowControl/>
        <w:shd w:val="clear" w:color="auto" w:fill="FFFFFF"/>
        <w:jc w:val="both"/>
        <w:rPr>
          <w:color w:val="000000"/>
          <w:sz w:val="28"/>
          <w:szCs w:val="28"/>
        </w:rPr>
      </w:pPr>
    </w:p>
    <w:p w:rsidR="005719EB" w:rsidRPr="00A079E9" w:rsidRDefault="005719EB" w:rsidP="00AD17B6">
      <w:pPr>
        <w:widowControl/>
        <w:shd w:val="clear" w:color="auto" w:fill="FFFFFF"/>
        <w:jc w:val="both"/>
        <w:rPr>
          <w:color w:val="000000"/>
          <w:sz w:val="28"/>
          <w:szCs w:val="28"/>
        </w:rPr>
      </w:pPr>
    </w:p>
    <w:p w:rsidR="005719EB" w:rsidRPr="00A079E9" w:rsidRDefault="005719EB" w:rsidP="00AD17B6">
      <w:pPr>
        <w:widowControl/>
        <w:shd w:val="clear" w:color="auto" w:fill="FFFFFF"/>
        <w:jc w:val="both"/>
        <w:rPr>
          <w:color w:val="000000"/>
          <w:sz w:val="28"/>
          <w:szCs w:val="28"/>
        </w:rPr>
      </w:pPr>
    </w:p>
    <w:p w:rsidR="005719EB" w:rsidRPr="00A079E9" w:rsidRDefault="005719EB" w:rsidP="00AD17B6">
      <w:pPr>
        <w:widowControl/>
        <w:shd w:val="clear" w:color="auto" w:fill="FFFFFF"/>
        <w:jc w:val="both"/>
        <w:rPr>
          <w:color w:val="000000"/>
          <w:sz w:val="28"/>
          <w:szCs w:val="28"/>
        </w:rPr>
      </w:pPr>
    </w:p>
    <w:p w:rsidR="00DF059E" w:rsidRDefault="00DF059E" w:rsidP="00AD17B6">
      <w:pPr>
        <w:widowControl/>
        <w:shd w:val="clear" w:color="auto" w:fill="FFFFFF"/>
        <w:jc w:val="both"/>
        <w:rPr>
          <w:color w:val="000000"/>
          <w:sz w:val="28"/>
          <w:szCs w:val="28"/>
        </w:rPr>
      </w:pPr>
    </w:p>
    <w:p w:rsidR="0034778F" w:rsidRDefault="0034778F" w:rsidP="00AD17B6">
      <w:pPr>
        <w:widowControl/>
        <w:shd w:val="clear" w:color="auto" w:fill="FFFFFF"/>
        <w:jc w:val="both"/>
        <w:rPr>
          <w:color w:val="000000"/>
          <w:sz w:val="28"/>
          <w:szCs w:val="28"/>
        </w:rPr>
      </w:pPr>
    </w:p>
    <w:p w:rsidR="0034778F" w:rsidRDefault="0034778F" w:rsidP="00AD17B6">
      <w:pPr>
        <w:widowControl/>
        <w:shd w:val="clear" w:color="auto" w:fill="FFFFFF"/>
        <w:jc w:val="both"/>
        <w:rPr>
          <w:color w:val="000000"/>
          <w:sz w:val="28"/>
          <w:szCs w:val="28"/>
        </w:rPr>
      </w:pPr>
    </w:p>
    <w:p w:rsidR="0034778F" w:rsidRDefault="0034778F" w:rsidP="00AD17B6">
      <w:pPr>
        <w:widowControl/>
        <w:shd w:val="clear" w:color="auto" w:fill="FFFFFF"/>
        <w:jc w:val="both"/>
        <w:rPr>
          <w:color w:val="000000"/>
          <w:sz w:val="28"/>
          <w:szCs w:val="28"/>
        </w:rPr>
      </w:pPr>
    </w:p>
    <w:p w:rsidR="00DF059E" w:rsidRDefault="00DF059E" w:rsidP="00AD17B6">
      <w:pPr>
        <w:widowControl/>
        <w:shd w:val="clear" w:color="auto" w:fill="FFFFFF"/>
        <w:jc w:val="both"/>
        <w:rPr>
          <w:color w:val="000000"/>
          <w:sz w:val="28"/>
          <w:szCs w:val="28"/>
        </w:rPr>
      </w:pPr>
    </w:p>
    <w:p w:rsidR="00121996" w:rsidRDefault="00121996" w:rsidP="00AD17B6">
      <w:pPr>
        <w:widowControl/>
        <w:shd w:val="clear" w:color="auto" w:fill="FFFFFF"/>
        <w:jc w:val="both"/>
        <w:rPr>
          <w:color w:val="000000"/>
          <w:sz w:val="28"/>
          <w:szCs w:val="28"/>
        </w:rPr>
      </w:pPr>
    </w:p>
    <w:p w:rsidR="00121996" w:rsidRDefault="00121996" w:rsidP="00AD17B6">
      <w:pPr>
        <w:widowControl/>
        <w:shd w:val="clear" w:color="auto" w:fill="FFFFFF"/>
        <w:jc w:val="both"/>
        <w:rPr>
          <w:color w:val="000000"/>
          <w:sz w:val="28"/>
          <w:szCs w:val="28"/>
        </w:rPr>
      </w:pPr>
    </w:p>
    <w:p w:rsidR="00121996" w:rsidRDefault="00121996" w:rsidP="00AD17B6">
      <w:pPr>
        <w:widowControl/>
        <w:shd w:val="clear" w:color="auto" w:fill="FFFFFF"/>
        <w:jc w:val="both"/>
        <w:rPr>
          <w:color w:val="000000"/>
          <w:sz w:val="28"/>
          <w:szCs w:val="28"/>
        </w:rPr>
      </w:pPr>
    </w:p>
    <w:p w:rsidR="00121996" w:rsidRDefault="00121996" w:rsidP="00AD17B6">
      <w:pPr>
        <w:widowControl/>
        <w:shd w:val="clear" w:color="auto" w:fill="FFFFFF"/>
        <w:jc w:val="both"/>
        <w:rPr>
          <w:color w:val="000000"/>
          <w:sz w:val="28"/>
          <w:szCs w:val="28"/>
        </w:rPr>
      </w:pPr>
    </w:p>
    <w:p w:rsidR="00121996" w:rsidRDefault="00121996" w:rsidP="00AD17B6">
      <w:pPr>
        <w:widowControl/>
        <w:shd w:val="clear" w:color="auto" w:fill="FFFFFF"/>
        <w:jc w:val="both"/>
        <w:rPr>
          <w:color w:val="000000"/>
          <w:sz w:val="28"/>
          <w:szCs w:val="28"/>
        </w:rPr>
      </w:pPr>
    </w:p>
    <w:p w:rsidR="00121996" w:rsidRDefault="00121996" w:rsidP="00AD17B6">
      <w:pPr>
        <w:widowControl/>
        <w:shd w:val="clear" w:color="auto" w:fill="FFFFFF"/>
        <w:jc w:val="both"/>
        <w:rPr>
          <w:color w:val="000000"/>
          <w:sz w:val="28"/>
          <w:szCs w:val="28"/>
        </w:rPr>
      </w:pPr>
    </w:p>
    <w:p w:rsidR="00121996" w:rsidRDefault="00121996" w:rsidP="00AD17B6">
      <w:pPr>
        <w:widowControl/>
        <w:shd w:val="clear" w:color="auto" w:fill="FFFFFF"/>
        <w:jc w:val="both"/>
        <w:rPr>
          <w:color w:val="000000"/>
          <w:sz w:val="28"/>
          <w:szCs w:val="28"/>
        </w:rPr>
      </w:pPr>
    </w:p>
    <w:p w:rsidR="00121996" w:rsidRDefault="00121996" w:rsidP="00AD17B6">
      <w:pPr>
        <w:widowControl/>
        <w:shd w:val="clear" w:color="auto" w:fill="FFFFFF"/>
        <w:jc w:val="both"/>
        <w:rPr>
          <w:color w:val="000000"/>
          <w:sz w:val="28"/>
          <w:szCs w:val="28"/>
        </w:rPr>
      </w:pPr>
    </w:p>
    <w:p w:rsidR="00121996" w:rsidRDefault="00121996" w:rsidP="00AD17B6">
      <w:pPr>
        <w:widowControl/>
        <w:shd w:val="clear" w:color="auto" w:fill="FFFFFF"/>
        <w:jc w:val="both"/>
        <w:rPr>
          <w:color w:val="000000"/>
          <w:sz w:val="28"/>
          <w:szCs w:val="28"/>
        </w:rPr>
      </w:pPr>
    </w:p>
    <w:p w:rsidR="00121996" w:rsidRDefault="00121996" w:rsidP="00AD17B6">
      <w:pPr>
        <w:widowControl/>
        <w:shd w:val="clear" w:color="auto" w:fill="FFFFFF"/>
        <w:jc w:val="both"/>
        <w:rPr>
          <w:color w:val="000000"/>
          <w:sz w:val="28"/>
          <w:szCs w:val="28"/>
        </w:rPr>
      </w:pPr>
    </w:p>
    <w:p w:rsidR="00121996" w:rsidRDefault="00121996" w:rsidP="00AD17B6">
      <w:pPr>
        <w:widowControl/>
        <w:shd w:val="clear" w:color="auto" w:fill="FFFFFF"/>
        <w:jc w:val="both"/>
        <w:rPr>
          <w:color w:val="000000"/>
          <w:sz w:val="28"/>
          <w:szCs w:val="28"/>
        </w:rPr>
      </w:pPr>
    </w:p>
    <w:p w:rsidR="00121996" w:rsidRDefault="00121996" w:rsidP="00AD17B6">
      <w:pPr>
        <w:widowControl/>
        <w:shd w:val="clear" w:color="auto" w:fill="FFFFFF"/>
        <w:jc w:val="both"/>
        <w:rPr>
          <w:color w:val="000000"/>
          <w:sz w:val="28"/>
          <w:szCs w:val="28"/>
        </w:rPr>
      </w:pPr>
    </w:p>
    <w:p w:rsidR="00121996" w:rsidRDefault="00121996" w:rsidP="00AD17B6">
      <w:pPr>
        <w:widowControl/>
        <w:shd w:val="clear" w:color="auto" w:fill="FFFFFF"/>
        <w:jc w:val="both"/>
        <w:rPr>
          <w:color w:val="000000"/>
          <w:sz w:val="28"/>
          <w:szCs w:val="28"/>
        </w:rPr>
      </w:pPr>
    </w:p>
    <w:p w:rsidR="00121996" w:rsidRDefault="00121996" w:rsidP="00AD17B6">
      <w:pPr>
        <w:widowControl/>
        <w:shd w:val="clear" w:color="auto" w:fill="FFFFFF"/>
        <w:jc w:val="both"/>
        <w:rPr>
          <w:color w:val="000000"/>
          <w:sz w:val="28"/>
          <w:szCs w:val="28"/>
        </w:rPr>
      </w:pPr>
    </w:p>
    <w:p w:rsidR="00121996" w:rsidRDefault="00121996" w:rsidP="00AD17B6">
      <w:pPr>
        <w:widowControl/>
        <w:shd w:val="clear" w:color="auto" w:fill="FFFFFF"/>
        <w:jc w:val="both"/>
        <w:rPr>
          <w:color w:val="000000"/>
          <w:sz w:val="28"/>
          <w:szCs w:val="28"/>
        </w:rPr>
      </w:pPr>
    </w:p>
    <w:p w:rsidR="00121996" w:rsidRPr="00A079E9" w:rsidRDefault="00121996" w:rsidP="00AD17B6">
      <w:pPr>
        <w:widowControl/>
        <w:shd w:val="clear" w:color="auto" w:fill="FFFFFF"/>
        <w:jc w:val="both"/>
        <w:rPr>
          <w:color w:val="000000"/>
          <w:sz w:val="28"/>
          <w:szCs w:val="28"/>
        </w:rPr>
      </w:pPr>
    </w:p>
    <w:p w:rsidR="005719EB" w:rsidRPr="003E3FBB" w:rsidRDefault="005719EB" w:rsidP="00AD17B6">
      <w:pPr>
        <w:widowControl/>
        <w:shd w:val="clear" w:color="auto" w:fill="FFFFFF"/>
        <w:jc w:val="both"/>
        <w:rPr>
          <w:color w:val="000000"/>
          <w:sz w:val="28"/>
          <w:szCs w:val="28"/>
        </w:rPr>
      </w:pPr>
    </w:p>
    <w:p w:rsidR="005E75C5" w:rsidRDefault="003E3FBB" w:rsidP="005E75C5">
      <w:pPr>
        <w:jc w:val="center"/>
        <w:rPr>
          <w:b/>
          <w:sz w:val="28"/>
          <w:szCs w:val="28"/>
        </w:rPr>
      </w:pPr>
      <w:r w:rsidRPr="003E3FBB">
        <w:rPr>
          <w:b/>
          <w:sz w:val="28"/>
          <w:szCs w:val="28"/>
        </w:rPr>
        <w:t>Программа формирования</w:t>
      </w:r>
    </w:p>
    <w:p w:rsidR="003E3FBB" w:rsidRPr="003E3FBB" w:rsidRDefault="003E3FBB" w:rsidP="005E75C5">
      <w:pPr>
        <w:jc w:val="center"/>
        <w:rPr>
          <w:b/>
          <w:sz w:val="28"/>
          <w:szCs w:val="28"/>
        </w:rPr>
      </w:pPr>
      <w:r w:rsidRPr="003E3FBB">
        <w:rPr>
          <w:b/>
          <w:sz w:val="28"/>
          <w:szCs w:val="28"/>
        </w:rPr>
        <w:t>культуры здорового и безопасного образа жизни</w:t>
      </w:r>
    </w:p>
    <w:p w:rsidR="003E3FBB" w:rsidRDefault="003E3FBB" w:rsidP="00AD17B6">
      <w:pPr>
        <w:jc w:val="both"/>
        <w:rPr>
          <w:b/>
          <w:sz w:val="32"/>
          <w:szCs w:val="32"/>
        </w:rPr>
      </w:pPr>
    </w:p>
    <w:p w:rsidR="003E3FBB" w:rsidRPr="0015372A" w:rsidRDefault="003E3FBB" w:rsidP="005E75C5">
      <w:pPr>
        <w:rPr>
          <w:b/>
          <w:sz w:val="24"/>
          <w:szCs w:val="24"/>
        </w:rPr>
      </w:pPr>
      <w:r w:rsidRPr="0015372A">
        <w:rPr>
          <w:b/>
          <w:sz w:val="24"/>
          <w:szCs w:val="24"/>
        </w:rPr>
        <w:t xml:space="preserve">1. Актуальность </w:t>
      </w:r>
    </w:p>
    <w:p w:rsidR="003E3FBB" w:rsidRPr="005E75C5" w:rsidRDefault="003E3FBB" w:rsidP="005E75C5">
      <w:pPr>
        <w:rPr>
          <w:sz w:val="24"/>
          <w:szCs w:val="24"/>
        </w:rPr>
      </w:pPr>
      <w:r w:rsidRPr="005E75C5">
        <w:rPr>
          <w:sz w:val="24"/>
          <w:szCs w:val="24"/>
        </w:rPr>
        <w:t xml:space="preserve">В последнее время на фоне меняющейся общественно-политической и экономической ситуации в стране происходят серьезные изменения в формах, методах и содержании образования. Углубляется дифференциация обучения детей с разными интеллектуальными и материальными возможностями, появляются новые социально востребованные области обучения, формируются новые жизненные приоритеты. При этом формирование принципов здорового образа жизни у школьников, факторы сохранения здоровья детей практически не учитываются. </w:t>
      </w:r>
    </w:p>
    <w:p w:rsidR="003E3FBB" w:rsidRPr="005E75C5" w:rsidRDefault="003E3FBB" w:rsidP="005E75C5">
      <w:pPr>
        <w:rPr>
          <w:sz w:val="24"/>
          <w:szCs w:val="24"/>
        </w:rPr>
      </w:pPr>
      <w:r w:rsidRPr="005E75C5">
        <w:rPr>
          <w:sz w:val="24"/>
          <w:szCs w:val="24"/>
        </w:rPr>
        <w:t xml:space="preserve">Не учитывается основополагающий фактор укрепления и сохранения здоровья школьников – профессиональное здоровье педагога. </w:t>
      </w:r>
    </w:p>
    <w:p w:rsidR="003E3FBB" w:rsidRPr="005E75C5" w:rsidRDefault="003E3FBB" w:rsidP="005E75C5">
      <w:pPr>
        <w:rPr>
          <w:sz w:val="24"/>
          <w:szCs w:val="24"/>
        </w:rPr>
      </w:pPr>
      <w:r w:rsidRPr="005E75C5">
        <w:rPr>
          <w:sz w:val="24"/>
          <w:szCs w:val="24"/>
        </w:rPr>
        <w:t xml:space="preserve">Не разработаны технологии психологического сопровождения обучения детей в школе. </w:t>
      </w:r>
    </w:p>
    <w:p w:rsidR="003E3FBB" w:rsidRPr="005E75C5" w:rsidRDefault="003E3FBB" w:rsidP="005E75C5">
      <w:pPr>
        <w:rPr>
          <w:sz w:val="24"/>
          <w:szCs w:val="24"/>
        </w:rPr>
      </w:pPr>
      <w:r w:rsidRPr="005E75C5">
        <w:rPr>
          <w:sz w:val="24"/>
          <w:szCs w:val="24"/>
        </w:rPr>
        <w:t xml:space="preserve">Практически не решаются проблемы среды обитания в школе, связанные с отоплением и освещением, обеспечением стандартной мебелью, рациональным питанием и т.д. </w:t>
      </w:r>
    </w:p>
    <w:p w:rsidR="003E3FBB" w:rsidRPr="005E75C5" w:rsidRDefault="003E3FBB" w:rsidP="005E75C5">
      <w:pPr>
        <w:rPr>
          <w:sz w:val="24"/>
          <w:szCs w:val="24"/>
        </w:rPr>
      </w:pPr>
      <w:r w:rsidRPr="005E75C5">
        <w:rPr>
          <w:sz w:val="24"/>
          <w:szCs w:val="24"/>
        </w:rPr>
        <w:t xml:space="preserve">В этих условиях одним из эффективных средств, с помощью которых можно было бы предотвратить ряд серьезных проблем и недостатков в обеспечении уровня здоровья школьников является создание школы, содействующей здоровью. По определению ВОЗ "здоровье – это состояние телесного, душевного и социального благополучия". </w:t>
      </w:r>
    </w:p>
    <w:p w:rsidR="003E3FBB" w:rsidRPr="005E75C5" w:rsidRDefault="003E3FBB" w:rsidP="005E75C5">
      <w:pPr>
        <w:rPr>
          <w:sz w:val="24"/>
          <w:szCs w:val="24"/>
        </w:rPr>
      </w:pPr>
      <w:r w:rsidRPr="005E75C5">
        <w:rPr>
          <w:sz w:val="24"/>
          <w:szCs w:val="24"/>
        </w:rPr>
        <w:t>По нашему мнению, приоритетными факторами, содействующими здоровью, являются психическое здоровье педагогов и школьников, комплекс медико-социальных мероприятий и внедрение здоровье сберегающих технологий в учебный процесс, расширение сети спортивно-оздоровительных и профилактических  мероприятий.</w:t>
      </w:r>
    </w:p>
    <w:p w:rsidR="003E3FBB" w:rsidRPr="0015372A" w:rsidRDefault="003E3FBB" w:rsidP="005E75C5">
      <w:pPr>
        <w:rPr>
          <w:b/>
          <w:sz w:val="24"/>
          <w:szCs w:val="24"/>
        </w:rPr>
      </w:pPr>
      <w:r w:rsidRPr="0015372A">
        <w:rPr>
          <w:b/>
          <w:sz w:val="24"/>
          <w:szCs w:val="24"/>
        </w:rPr>
        <w:t>2. Проблема</w:t>
      </w:r>
    </w:p>
    <w:p w:rsidR="003E3FBB" w:rsidRPr="005E75C5" w:rsidRDefault="003E3FBB" w:rsidP="005E75C5">
      <w:pPr>
        <w:rPr>
          <w:sz w:val="24"/>
          <w:szCs w:val="24"/>
        </w:rPr>
      </w:pPr>
      <w:r w:rsidRPr="005E75C5">
        <w:rPr>
          <w:sz w:val="24"/>
          <w:szCs w:val="24"/>
        </w:rPr>
        <w:t>Согласно исследованиям ВОЗ, проведенным в 2007 году практически здоровыми оказались лишь 9,5% городских и 3% сельских учащихся. Был отмечен рост хронической заболеваемости школьников. За период обучения число здоровых детей уменьшается в 4 раза, число близоруких детей увеличивается с 1 класса к выпускным с 3,9 до 12,3 %, с нервно-психическими расстройствами с 5,6 до 16,4 %, с нарушениями осанки – с 1,9% до 16,8%. Заболеваемость сердечно-сосудистой системы увеличилась в 2,8 раза. Увеличилось число школьников с несколькими диагнозами. Исходя из вышеизложенного в школе назрела проблема по созданию здоровьесберегающей среды для учащихся и педагогов.</w:t>
      </w:r>
    </w:p>
    <w:p w:rsidR="003E3FBB" w:rsidRPr="0015372A" w:rsidRDefault="003E3FBB" w:rsidP="005E75C5">
      <w:pPr>
        <w:rPr>
          <w:b/>
          <w:sz w:val="24"/>
          <w:szCs w:val="24"/>
        </w:rPr>
      </w:pPr>
      <w:r w:rsidRPr="0015372A">
        <w:rPr>
          <w:b/>
          <w:sz w:val="24"/>
          <w:szCs w:val="24"/>
        </w:rPr>
        <w:t xml:space="preserve">3. Цели  </w:t>
      </w:r>
    </w:p>
    <w:p w:rsidR="003E3FBB" w:rsidRPr="005E75C5" w:rsidRDefault="003E3FBB" w:rsidP="005E75C5">
      <w:pPr>
        <w:rPr>
          <w:sz w:val="24"/>
          <w:szCs w:val="24"/>
        </w:rPr>
      </w:pPr>
      <w:r w:rsidRPr="005E75C5">
        <w:rPr>
          <w:sz w:val="24"/>
          <w:szCs w:val="24"/>
        </w:rPr>
        <w:t xml:space="preserve">Сохранение и укрепление здоровья педагогов и учащихся. </w:t>
      </w:r>
    </w:p>
    <w:p w:rsidR="003E3FBB" w:rsidRPr="005E75C5" w:rsidRDefault="003E3FBB" w:rsidP="005E75C5">
      <w:pPr>
        <w:rPr>
          <w:sz w:val="24"/>
          <w:szCs w:val="24"/>
        </w:rPr>
      </w:pPr>
      <w:r w:rsidRPr="005E75C5">
        <w:rPr>
          <w:sz w:val="24"/>
          <w:szCs w:val="24"/>
        </w:rPr>
        <w:t xml:space="preserve">Формирование здорового образа жизни в условиях сельской школы. </w:t>
      </w:r>
    </w:p>
    <w:p w:rsidR="003E3FBB" w:rsidRPr="0015372A" w:rsidRDefault="003E3FBB" w:rsidP="005E75C5">
      <w:pPr>
        <w:rPr>
          <w:b/>
          <w:sz w:val="24"/>
          <w:szCs w:val="24"/>
        </w:rPr>
      </w:pPr>
      <w:r w:rsidRPr="0015372A">
        <w:rPr>
          <w:b/>
          <w:sz w:val="24"/>
          <w:szCs w:val="24"/>
        </w:rPr>
        <w:t>4. Объект исследования</w:t>
      </w:r>
    </w:p>
    <w:p w:rsidR="003E3FBB" w:rsidRPr="005E75C5" w:rsidRDefault="003E3FBB" w:rsidP="005E75C5">
      <w:pPr>
        <w:rPr>
          <w:sz w:val="24"/>
          <w:szCs w:val="24"/>
        </w:rPr>
      </w:pPr>
      <w:r w:rsidRPr="005E75C5">
        <w:rPr>
          <w:sz w:val="24"/>
          <w:szCs w:val="24"/>
        </w:rPr>
        <w:t>Учебно-воспитательная деятельность.</w:t>
      </w:r>
    </w:p>
    <w:p w:rsidR="003E3FBB" w:rsidRPr="0015372A" w:rsidRDefault="003E3FBB" w:rsidP="005E75C5">
      <w:pPr>
        <w:rPr>
          <w:b/>
          <w:sz w:val="24"/>
          <w:szCs w:val="24"/>
        </w:rPr>
      </w:pPr>
      <w:r w:rsidRPr="0015372A">
        <w:rPr>
          <w:b/>
          <w:sz w:val="24"/>
          <w:szCs w:val="24"/>
        </w:rPr>
        <w:t>5. Предмет исследования</w:t>
      </w:r>
    </w:p>
    <w:p w:rsidR="003E3FBB" w:rsidRPr="005E75C5" w:rsidRDefault="003E3FBB" w:rsidP="005E75C5">
      <w:pPr>
        <w:rPr>
          <w:sz w:val="24"/>
          <w:szCs w:val="24"/>
        </w:rPr>
      </w:pPr>
      <w:r w:rsidRPr="005E75C5">
        <w:rPr>
          <w:sz w:val="24"/>
          <w:szCs w:val="24"/>
        </w:rPr>
        <w:t>Сохранение здоровья в учебно-воспитательном процессе.</w:t>
      </w:r>
    </w:p>
    <w:p w:rsidR="003E3FBB" w:rsidRPr="0015372A" w:rsidRDefault="003E3FBB" w:rsidP="005E75C5">
      <w:pPr>
        <w:rPr>
          <w:b/>
          <w:sz w:val="24"/>
          <w:szCs w:val="24"/>
        </w:rPr>
      </w:pPr>
      <w:r w:rsidRPr="0015372A">
        <w:rPr>
          <w:b/>
          <w:sz w:val="24"/>
          <w:szCs w:val="24"/>
        </w:rPr>
        <w:t xml:space="preserve">6. Задачи </w:t>
      </w:r>
    </w:p>
    <w:p w:rsidR="003E3FBB" w:rsidRPr="005E75C5" w:rsidRDefault="003E3FBB" w:rsidP="005E75C5">
      <w:pPr>
        <w:rPr>
          <w:sz w:val="24"/>
          <w:szCs w:val="24"/>
        </w:rPr>
      </w:pPr>
      <w:r w:rsidRPr="005E75C5">
        <w:rPr>
          <w:sz w:val="24"/>
          <w:szCs w:val="24"/>
        </w:rPr>
        <w:t>1. Создать благоприятные условия  для формирования, сохранения и укрепления здоровья обучающихся и педагогов.</w:t>
      </w:r>
    </w:p>
    <w:p w:rsidR="003E3FBB" w:rsidRPr="005E75C5" w:rsidRDefault="003E3FBB" w:rsidP="005E75C5">
      <w:pPr>
        <w:rPr>
          <w:sz w:val="24"/>
          <w:szCs w:val="24"/>
        </w:rPr>
      </w:pPr>
      <w:r w:rsidRPr="005E75C5">
        <w:rPr>
          <w:sz w:val="24"/>
          <w:szCs w:val="24"/>
        </w:rPr>
        <w:t xml:space="preserve">2. Разрабатывать и внедрять инновационные технологии в учебный процесс, сохраняющих здоровье учителей и учащихся. </w:t>
      </w:r>
    </w:p>
    <w:p w:rsidR="003E3FBB" w:rsidRPr="005E75C5" w:rsidRDefault="003E3FBB" w:rsidP="005E75C5">
      <w:pPr>
        <w:rPr>
          <w:sz w:val="24"/>
          <w:szCs w:val="24"/>
        </w:rPr>
      </w:pPr>
      <w:r w:rsidRPr="005E75C5">
        <w:rPr>
          <w:sz w:val="24"/>
          <w:szCs w:val="24"/>
        </w:rPr>
        <w:t>3. Проводить работу по профилактике здорового образа жизни.</w:t>
      </w:r>
    </w:p>
    <w:p w:rsidR="003E3FBB" w:rsidRPr="005E75C5" w:rsidRDefault="003E3FBB" w:rsidP="005E75C5">
      <w:pPr>
        <w:rPr>
          <w:sz w:val="24"/>
          <w:szCs w:val="24"/>
        </w:rPr>
      </w:pPr>
      <w:r w:rsidRPr="005E75C5">
        <w:rPr>
          <w:sz w:val="24"/>
          <w:szCs w:val="24"/>
        </w:rPr>
        <w:t xml:space="preserve">4. Создать систему физкультурно-оздоровительной работы. </w:t>
      </w:r>
    </w:p>
    <w:p w:rsidR="003E3FBB" w:rsidRPr="005E75C5" w:rsidRDefault="003E3FBB" w:rsidP="005E75C5">
      <w:pPr>
        <w:rPr>
          <w:sz w:val="24"/>
          <w:szCs w:val="24"/>
        </w:rPr>
      </w:pPr>
      <w:r w:rsidRPr="005E75C5">
        <w:rPr>
          <w:sz w:val="24"/>
          <w:szCs w:val="24"/>
        </w:rPr>
        <w:t>5. Обучать учащихся действию в чрезвычайных ситуациях и правильному поведению на дорогах.</w:t>
      </w:r>
    </w:p>
    <w:p w:rsidR="003E3FBB" w:rsidRPr="0015372A" w:rsidRDefault="003E3FBB" w:rsidP="005E75C5">
      <w:pPr>
        <w:rPr>
          <w:b/>
          <w:sz w:val="24"/>
          <w:szCs w:val="24"/>
        </w:rPr>
      </w:pPr>
      <w:r w:rsidRPr="0015372A">
        <w:rPr>
          <w:b/>
          <w:sz w:val="24"/>
          <w:szCs w:val="24"/>
        </w:rPr>
        <w:t>7. Гипотеза</w:t>
      </w:r>
    </w:p>
    <w:p w:rsidR="003E3FBB" w:rsidRPr="005E75C5" w:rsidRDefault="003E3FBB" w:rsidP="005E75C5">
      <w:pPr>
        <w:rPr>
          <w:sz w:val="24"/>
          <w:szCs w:val="24"/>
        </w:rPr>
      </w:pPr>
      <w:r w:rsidRPr="005E75C5">
        <w:rPr>
          <w:sz w:val="24"/>
          <w:szCs w:val="24"/>
        </w:rPr>
        <w:t xml:space="preserve">Если создать благоприятные условия, разработать и внедрять здоровьесберегающие </w:t>
      </w:r>
      <w:r w:rsidRPr="005E75C5">
        <w:rPr>
          <w:sz w:val="24"/>
          <w:szCs w:val="24"/>
        </w:rPr>
        <w:lastRenderedPageBreak/>
        <w:t>технологии в учебный процесс, проводить работу по профилактике ЗОЖ,  создать систему  физкультурно-оздоровительной работы, то удастся достичь желаемого результата.</w:t>
      </w:r>
    </w:p>
    <w:p w:rsidR="003E3FBB" w:rsidRPr="0015372A" w:rsidRDefault="003E3FBB" w:rsidP="005E75C5">
      <w:pPr>
        <w:rPr>
          <w:b/>
          <w:sz w:val="24"/>
          <w:szCs w:val="24"/>
        </w:rPr>
      </w:pPr>
      <w:r w:rsidRPr="0015372A">
        <w:rPr>
          <w:b/>
          <w:sz w:val="24"/>
          <w:szCs w:val="24"/>
        </w:rPr>
        <w:t xml:space="preserve">8. Направления работы </w:t>
      </w:r>
      <w:r w:rsidRPr="0015372A">
        <w:rPr>
          <w:b/>
          <w:sz w:val="24"/>
          <w:szCs w:val="24"/>
        </w:rPr>
        <w:br/>
      </w:r>
      <w:r w:rsidRPr="005E75C5">
        <w:rPr>
          <w:sz w:val="24"/>
          <w:szCs w:val="24"/>
        </w:rPr>
        <w:t>1.Учебно-педагогический  процесс</w:t>
      </w:r>
    </w:p>
    <w:p w:rsidR="003E3FBB" w:rsidRPr="005E75C5" w:rsidRDefault="003E3FBB" w:rsidP="005E75C5">
      <w:pPr>
        <w:rPr>
          <w:sz w:val="24"/>
          <w:szCs w:val="24"/>
        </w:rPr>
      </w:pPr>
      <w:r w:rsidRPr="005E75C5">
        <w:rPr>
          <w:color w:val="333364"/>
          <w:sz w:val="24"/>
          <w:szCs w:val="24"/>
        </w:rPr>
        <w:t>2.</w:t>
      </w:r>
      <w:r w:rsidRPr="005E75C5">
        <w:rPr>
          <w:sz w:val="24"/>
          <w:szCs w:val="24"/>
        </w:rPr>
        <w:t xml:space="preserve">Оздоровительно-воспитательный процесс </w:t>
      </w:r>
      <w:r w:rsidRPr="005E75C5">
        <w:rPr>
          <w:sz w:val="24"/>
          <w:szCs w:val="24"/>
        </w:rPr>
        <w:br/>
        <w:t xml:space="preserve">   1. -Первое направление предусматривает организацию учебно-воспитательного процесса в соответствии с условиями, способствующими всестороннему развитию ребенка, получению им высокого уровня знаний при сохранении его здоровья на уроках и во внеурочной работе применяется здоровьесберегающие технологии, в основе которых общеклассное взаимодействие и микрогруп</w:t>
      </w:r>
      <w:r w:rsidR="0015372A">
        <w:rPr>
          <w:sz w:val="24"/>
          <w:szCs w:val="24"/>
        </w:rPr>
        <w:t>повая работа.</w:t>
      </w:r>
      <w:r w:rsidR="0015372A">
        <w:rPr>
          <w:sz w:val="24"/>
          <w:szCs w:val="24"/>
        </w:rPr>
        <w:br/>
      </w:r>
      <w:r w:rsidRPr="005E75C5">
        <w:rPr>
          <w:sz w:val="24"/>
          <w:szCs w:val="24"/>
        </w:rPr>
        <w:t xml:space="preserve"> 2. -Второе направление включает в себя комплекс оздоровительно-воспитательной работы со всеми учащимися. С целью повышения двигательной активности учащихся предусмотрены динамические паузы, физкультминутки на уроках во всех классах, прогулки на свежем воздухе после окончания уроков, спортивные часы, занятия хореографией. Дети посещают спортивные секции. В школе проводятся общеоздоровительные мероприятия, нацеленные на повышение резистентности организма детей и подростков. Ведется строгий контроль над соблюдением санитарно-гигиенических норм в условиях школы. Большое внимание обеспечению рационального и полноценного питания учащихся.</w:t>
      </w:r>
    </w:p>
    <w:p w:rsidR="003E3FBB" w:rsidRPr="005E75C5" w:rsidRDefault="003E3FBB" w:rsidP="005E75C5">
      <w:pPr>
        <w:rPr>
          <w:sz w:val="24"/>
          <w:szCs w:val="24"/>
        </w:rPr>
      </w:pPr>
      <w:r w:rsidRPr="005E75C5">
        <w:rPr>
          <w:sz w:val="24"/>
          <w:szCs w:val="24"/>
        </w:rPr>
        <w:t xml:space="preserve">Учебно-педагогический процесс ставит перед собой задачи: </w:t>
      </w:r>
    </w:p>
    <w:p w:rsidR="003E3FBB" w:rsidRPr="005E75C5" w:rsidRDefault="003E3FBB" w:rsidP="005E75C5">
      <w:pPr>
        <w:rPr>
          <w:sz w:val="24"/>
          <w:szCs w:val="24"/>
        </w:rPr>
      </w:pPr>
      <w:r w:rsidRPr="005E75C5">
        <w:rPr>
          <w:sz w:val="24"/>
          <w:szCs w:val="24"/>
        </w:rPr>
        <w:t xml:space="preserve">Создать условия для комфортного ощущения ребенка в школе, для его полноценного развития, для сохранения его здоровья (1-4 кл.); </w:t>
      </w:r>
    </w:p>
    <w:p w:rsidR="003E3FBB" w:rsidRPr="005E75C5" w:rsidRDefault="003E3FBB" w:rsidP="005E75C5">
      <w:pPr>
        <w:rPr>
          <w:sz w:val="24"/>
          <w:szCs w:val="24"/>
        </w:rPr>
      </w:pPr>
      <w:r w:rsidRPr="005E75C5">
        <w:rPr>
          <w:sz w:val="24"/>
          <w:szCs w:val="24"/>
        </w:rPr>
        <w:t>создать условия для познания своих психических, физиологических и психологических, нравственных, умственных способностей, понимания сущности здоровья, здорового образа жизни и использования этих знаний, для решения проблем своего здоровья и развития (5-8 кл.);</w:t>
      </w:r>
    </w:p>
    <w:p w:rsidR="003E3FBB" w:rsidRPr="005E75C5" w:rsidRDefault="003E3FBB" w:rsidP="005E75C5">
      <w:pPr>
        <w:rPr>
          <w:sz w:val="24"/>
          <w:szCs w:val="24"/>
        </w:rPr>
      </w:pPr>
      <w:r w:rsidRPr="005E75C5">
        <w:rPr>
          <w:sz w:val="24"/>
          <w:szCs w:val="24"/>
        </w:rPr>
        <w:t>помочь выработать способ здорового образа жизни и научиться управлять своим развитием, состоянием своего психического, физического и нравственного здоровья (9-11 кл.).</w:t>
      </w:r>
    </w:p>
    <w:p w:rsidR="003E3FBB" w:rsidRPr="005E75C5" w:rsidRDefault="003E3FBB" w:rsidP="005E75C5">
      <w:pPr>
        <w:rPr>
          <w:sz w:val="24"/>
          <w:szCs w:val="24"/>
        </w:rPr>
      </w:pPr>
      <w:r w:rsidRPr="005E75C5">
        <w:rPr>
          <w:sz w:val="24"/>
          <w:szCs w:val="24"/>
        </w:rPr>
        <w:t xml:space="preserve">Оздоровительно-воспитательный процесс: </w:t>
      </w:r>
    </w:p>
    <w:p w:rsidR="003E3FBB" w:rsidRPr="005E75C5" w:rsidRDefault="003E3FBB" w:rsidP="005E75C5">
      <w:pPr>
        <w:rPr>
          <w:sz w:val="24"/>
          <w:szCs w:val="24"/>
        </w:rPr>
      </w:pPr>
      <w:r w:rsidRPr="005E75C5">
        <w:rPr>
          <w:sz w:val="24"/>
          <w:szCs w:val="24"/>
        </w:rPr>
        <w:t xml:space="preserve">привлекать учащихся к занятиям физической культурой и спортом; </w:t>
      </w:r>
    </w:p>
    <w:p w:rsidR="003E3FBB" w:rsidRPr="005E75C5" w:rsidRDefault="003E3FBB" w:rsidP="005E75C5">
      <w:pPr>
        <w:rPr>
          <w:sz w:val="24"/>
          <w:szCs w:val="24"/>
        </w:rPr>
      </w:pPr>
      <w:r w:rsidRPr="005E75C5">
        <w:rPr>
          <w:sz w:val="24"/>
          <w:szCs w:val="24"/>
        </w:rPr>
        <w:t xml:space="preserve">пропагандировать здоровый образ жизни; </w:t>
      </w:r>
    </w:p>
    <w:p w:rsidR="003E3FBB" w:rsidRPr="005E75C5" w:rsidRDefault="003E3FBB" w:rsidP="005E75C5">
      <w:pPr>
        <w:rPr>
          <w:sz w:val="24"/>
          <w:szCs w:val="24"/>
        </w:rPr>
      </w:pPr>
      <w:r w:rsidRPr="005E75C5">
        <w:rPr>
          <w:sz w:val="24"/>
          <w:szCs w:val="24"/>
        </w:rPr>
        <w:t xml:space="preserve">создать условия для нормального физического развития учащихся; </w:t>
      </w:r>
    </w:p>
    <w:p w:rsidR="003E3FBB" w:rsidRPr="005E75C5" w:rsidRDefault="003E3FBB" w:rsidP="005E75C5">
      <w:pPr>
        <w:rPr>
          <w:sz w:val="24"/>
          <w:szCs w:val="24"/>
        </w:rPr>
      </w:pPr>
      <w:r w:rsidRPr="005E75C5">
        <w:rPr>
          <w:sz w:val="24"/>
          <w:szCs w:val="24"/>
        </w:rPr>
        <w:t>вооружить учащихся знаниями в области гигиены и медицины, необходимыми по физической культуре;</w:t>
      </w:r>
    </w:p>
    <w:p w:rsidR="003E3FBB" w:rsidRPr="005E75C5" w:rsidRDefault="003E3FBB" w:rsidP="005E75C5">
      <w:pPr>
        <w:rPr>
          <w:sz w:val="24"/>
          <w:szCs w:val="24"/>
        </w:rPr>
      </w:pPr>
      <w:r w:rsidRPr="005E75C5">
        <w:rPr>
          <w:sz w:val="24"/>
          <w:szCs w:val="24"/>
        </w:rPr>
        <w:t xml:space="preserve">сохранить и нормализовать физическое и психическое здоровье учащихся; </w:t>
      </w:r>
    </w:p>
    <w:p w:rsidR="003E3FBB" w:rsidRPr="005E75C5" w:rsidRDefault="003E3FBB" w:rsidP="005E75C5">
      <w:pPr>
        <w:rPr>
          <w:sz w:val="24"/>
          <w:szCs w:val="24"/>
        </w:rPr>
      </w:pPr>
      <w:r w:rsidRPr="005E75C5">
        <w:rPr>
          <w:sz w:val="24"/>
          <w:szCs w:val="24"/>
        </w:rPr>
        <w:t xml:space="preserve">создать нормальные отношения учащихся с другими людьми; </w:t>
      </w:r>
    </w:p>
    <w:p w:rsidR="003E3FBB" w:rsidRPr="005E75C5" w:rsidRDefault="003E3FBB" w:rsidP="005E75C5">
      <w:pPr>
        <w:rPr>
          <w:sz w:val="24"/>
          <w:szCs w:val="24"/>
        </w:rPr>
      </w:pPr>
      <w:r w:rsidRPr="005E75C5">
        <w:rPr>
          <w:sz w:val="24"/>
          <w:szCs w:val="24"/>
        </w:rPr>
        <w:t xml:space="preserve">помочь учащимся развить широкий круг способностей и знаний; </w:t>
      </w:r>
    </w:p>
    <w:p w:rsidR="003E3FBB" w:rsidRPr="005E75C5" w:rsidRDefault="003E3FBB" w:rsidP="005E75C5">
      <w:pPr>
        <w:rPr>
          <w:sz w:val="24"/>
          <w:szCs w:val="24"/>
        </w:rPr>
      </w:pPr>
      <w:r w:rsidRPr="005E75C5">
        <w:rPr>
          <w:sz w:val="24"/>
          <w:szCs w:val="24"/>
        </w:rPr>
        <w:t>развивать органы ученического самоуправления.</w:t>
      </w:r>
    </w:p>
    <w:p w:rsidR="003E3FBB" w:rsidRPr="005E75C5" w:rsidRDefault="003E3FBB" w:rsidP="005E75C5">
      <w:pPr>
        <w:rPr>
          <w:sz w:val="24"/>
          <w:szCs w:val="24"/>
        </w:rPr>
      </w:pPr>
      <w:r w:rsidRPr="005E75C5">
        <w:rPr>
          <w:sz w:val="24"/>
          <w:szCs w:val="24"/>
        </w:rPr>
        <w:br/>
      </w:r>
      <w:r w:rsidRPr="0015372A">
        <w:rPr>
          <w:b/>
          <w:sz w:val="24"/>
          <w:szCs w:val="24"/>
        </w:rPr>
        <w:t>Мероприятия по реализации поставленных задач:</w:t>
      </w:r>
      <w:r w:rsidRPr="0015372A">
        <w:rPr>
          <w:b/>
          <w:sz w:val="24"/>
          <w:szCs w:val="24"/>
        </w:rPr>
        <w:br/>
      </w:r>
      <w:r w:rsidRPr="0015372A">
        <w:rPr>
          <w:b/>
          <w:sz w:val="24"/>
          <w:szCs w:val="24"/>
        </w:rPr>
        <w:br/>
      </w:r>
      <w:r w:rsidRPr="005E75C5">
        <w:rPr>
          <w:sz w:val="24"/>
          <w:szCs w:val="24"/>
        </w:rPr>
        <w:t xml:space="preserve">В учебно-воспитательной работе решается задача гигиенического нормирования учебной нагрузки и объема домашних заданий с учетом школьного расписания. Сюда включены следующие аспекты работы: </w:t>
      </w:r>
    </w:p>
    <w:p w:rsidR="003E3FBB" w:rsidRPr="005E75C5" w:rsidRDefault="003E3FBB" w:rsidP="005E75C5">
      <w:pPr>
        <w:rPr>
          <w:sz w:val="24"/>
          <w:szCs w:val="24"/>
        </w:rPr>
      </w:pPr>
      <w:r w:rsidRPr="005E75C5">
        <w:rPr>
          <w:sz w:val="24"/>
          <w:szCs w:val="24"/>
        </w:rPr>
        <w:t xml:space="preserve">Недопущение перегрузки учащихся в учебной ситуации; </w:t>
      </w:r>
    </w:p>
    <w:p w:rsidR="003E3FBB" w:rsidRPr="005E75C5" w:rsidRDefault="003E3FBB" w:rsidP="005E75C5">
      <w:pPr>
        <w:rPr>
          <w:sz w:val="24"/>
          <w:szCs w:val="24"/>
        </w:rPr>
      </w:pPr>
      <w:r w:rsidRPr="005E75C5">
        <w:rPr>
          <w:sz w:val="24"/>
          <w:szCs w:val="24"/>
        </w:rPr>
        <w:t>Совершенствование воспитательной работы, улучшение качества процесса физического воспитания и образования детей;</w:t>
      </w:r>
    </w:p>
    <w:p w:rsidR="003E3FBB" w:rsidRPr="005E75C5" w:rsidRDefault="003E3FBB" w:rsidP="005E75C5">
      <w:pPr>
        <w:rPr>
          <w:sz w:val="24"/>
          <w:szCs w:val="24"/>
        </w:rPr>
      </w:pPr>
      <w:r w:rsidRPr="005E75C5">
        <w:rPr>
          <w:sz w:val="24"/>
          <w:szCs w:val="24"/>
        </w:rPr>
        <w:t>Оптимизация двигательного режима.</w:t>
      </w:r>
    </w:p>
    <w:p w:rsidR="003E3FBB" w:rsidRPr="005E75C5" w:rsidRDefault="003E3FBB" w:rsidP="005E75C5">
      <w:pPr>
        <w:rPr>
          <w:sz w:val="24"/>
          <w:szCs w:val="24"/>
        </w:rPr>
      </w:pPr>
      <w:r w:rsidRPr="005E75C5">
        <w:rPr>
          <w:sz w:val="24"/>
          <w:szCs w:val="24"/>
        </w:rPr>
        <w:t xml:space="preserve">Разработка и внедрение  инновационных технологий в учебный процесс, сохраняющих здоровье учителей и учащихся. </w:t>
      </w:r>
    </w:p>
    <w:p w:rsidR="003E3FBB" w:rsidRPr="005E75C5" w:rsidRDefault="003E3FBB" w:rsidP="005E75C5">
      <w:pPr>
        <w:rPr>
          <w:i/>
          <w:sz w:val="24"/>
          <w:szCs w:val="24"/>
        </w:rPr>
      </w:pPr>
      <w:r w:rsidRPr="005E75C5">
        <w:rPr>
          <w:i/>
          <w:sz w:val="24"/>
          <w:szCs w:val="24"/>
        </w:rPr>
        <w:t>Важным моментом здоровьесберегающей деятельности является проблема внеурочной занятости детей, организации досуга, дополнительного образования:</w:t>
      </w:r>
    </w:p>
    <w:p w:rsidR="003E3FBB" w:rsidRPr="005E75C5" w:rsidRDefault="003E3FBB" w:rsidP="005E75C5">
      <w:pPr>
        <w:rPr>
          <w:sz w:val="24"/>
          <w:szCs w:val="24"/>
        </w:rPr>
      </w:pPr>
      <w:r w:rsidRPr="005E75C5">
        <w:rPr>
          <w:sz w:val="24"/>
          <w:szCs w:val="24"/>
        </w:rPr>
        <w:t xml:space="preserve">Организация физкультурно-оздоровительных и спортивно-массовых мероприятий; </w:t>
      </w:r>
    </w:p>
    <w:p w:rsidR="003E3FBB" w:rsidRPr="005E75C5" w:rsidRDefault="003E3FBB" w:rsidP="005E75C5">
      <w:pPr>
        <w:rPr>
          <w:sz w:val="24"/>
          <w:szCs w:val="24"/>
        </w:rPr>
      </w:pPr>
      <w:r w:rsidRPr="005E75C5">
        <w:rPr>
          <w:sz w:val="24"/>
          <w:szCs w:val="24"/>
        </w:rPr>
        <w:lastRenderedPageBreak/>
        <w:t>Реализация системы просветительской работы с учениками по формированию у учащихся культуры отношения к своему здоровью;</w:t>
      </w:r>
    </w:p>
    <w:p w:rsidR="003E3FBB" w:rsidRPr="005E75C5" w:rsidRDefault="003E3FBB" w:rsidP="005E75C5">
      <w:pPr>
        <w:rPr>
          <w:sz w:val="24"/>
          <w:szCs w:val="24"/>
        </w:rPr>
      </w:pPr>
      <w:r w:rsidRPr="005E75C5">
        <w:rPr>
          <w:sz w:val="24"/>
          <w:szCs w:val="24"/>
        </w:rPr>
        <w:t>Повышение уровня образованности в области физической культуры, спорта и здорового образа жизни;</w:t>
      </w:r>
    </w:p>
    <w:p w:rsidR="003E3FBB" w:rsidRPr="005E75C5" w:rsidRDefault="003E3FBB" w:rsidP="005E75C5">
      <w:pPr>
        <w:rPr>
          <w:sz w:val="24"/>
          <w:szCs w:val="24"/>
        </w:rPr>
      </w:pPr>
      <w:r w:rsidRPr="005E75C5">
        <w:rPr>
          <w:sz w:val="24"/>
          <w:szCs w:val="24"/>
        </w:rPr>
        <w:t>Формирование у школьников устойчивого интереса и потребности в регулярных занятиях физической культурой и спортом и навыков здорового образа жизни;</w:t>
      </w:r>
    </w:p>
    <w:p w:rsidR="003E3FBB" w:rsidRPr="005E75C5" w:rsidRDefault="003E3FBB" w:rsidP="005E75C5">
      <w:pPr>
        <w:rPr>
          <w:sz w:val="24"/>
          <w:szCs w:val="24"/>
        </w:rPr>
      </w:pPr>
      <w:r w:rsidRPr="005E75C5">
        <w:rPr>
          <w:sz w:val="24"/>
          <w:szCs w:val="24"/>
        </w:rPr>
        <w:t>Развитие и саморазвитие личности ребёнка через интегрированное и проектное обучение основам здорового образа жизни.</w:t>
      </w:r>
    </w:p>
    <w:p w:rsidR="003E3FBB" w:rsidRPr="005E75C5" w:rsidRDefault="003E3FBB" w:rsidP="005E75C5">
      <w:pPr>
        <w:rPr>
          <w:i/>
          <w:sz w:val="24"/>
          <w:szCs w:val="24"/>
        </w:rPr>
      </w:pPr>
      <w:r w:rsidRPr="005E75C5">
        <w:rPr>
          <w:sz w:val="24"/>
          <w:szCs w:val="24"/>
        </w:rPr>
        <w:t>Обучение  учащихся действию в чрезвычайных ситуациях и правильному поведению на дорогах.</w:t>
      </w:r>
      <w:r w:rsidRPr="005E75C5">
        <w:rPr>
          <w:sz w:val="24"/>
          <w:szCs w:val="24"/>
        </w:rPr>
        <w:br/>
      </w:r>
      <w:r w:rsidRPr="005E75C5">
        <w:rPr>
          <w:sz w:val="24"/>
          <w:szCs w:val="24"/>
        </w:rPr>
        <w:br/>
      </w:r>
      <w:r w:rsidRPr="005E75C5">
        <w:rPr>
          <w:i/>
          <w:sz w:val="24"/>
          <w:szCs w:val="24"/>
        </w:rPr>
        <w:t>Оздоровительно-воспитательная работа, в процессе которой решаются следующие вопросы:</w:t>
      </w:r>
    </w:p>
    <w:p w:rsidR="003E3FBB" w:rsidRPr="005E75C5" w:rsidRDefault="003E3FBB" w:rsidP="005E75C5">
      <w:pPr>
        <w:rPr>
          <w:sz w:val="24"/>
          <w:szCs w:val="24"/>
        </w:rPr>
      </w:pPr>
      <w:r w:rsidRPr="005E75C5">
        <w:rPr>
          <w:sz w:val="24"/>
          <w:szCs w:val="24"/>
        </w:rPr>
        <w:t>повышение физической активности детей;</w:t>
      </w:r>
    </w:p>
    <w:p w:rsidR="003E3FBB" w:rsidRPr="005E75C5" w:rsidRDefault="003E3FBB" w:rsidP="005E75C5">
      <w:pPr>
        <w:rPr>
          <w:sz w:val="24"/>
          <w:szCs w:val="24"/>
        </w:rPr>
      </w:pPr>
      <w:r w:rsidRPr="005E75C5">
        <w:rPr>
          <w:sz w:val="24"/>
          <w:szCs w:val="24"/>
        </w:rPr>
        <w:t>организация школьного питания;</w:t>
      </w:r>
    </w:p>
    <w:p w:rsidR="003E3FBB" w:rsidRPr="005E75C5" w:rsidRDefault="003E3FBB" w:rsidP="005E75C5">
      <w:pPr>
        <w:rPr>
          <w:sz w:val="24"/>
          <w:szCs w:val="24"/>
        </w:rPr>
      </w:pPr>
      <w:r w:rsidRPr="005E75C5">
        <w:rPr>
          <w:sz w:val="24"/>
          <w:szCs w:val="24"/>
        </w:rPr>
        <w:t>обеспечение медицинских услуг в школе;</w:t>
      </w:r>
    </w:p>
    <w:p w:rsidR="003E3FBB" w:rsidRPr="005E75C5" w:rsidRDefault="003E3FBB" w:rsidP="005E75C5">
      <w:pPr>
        <w:rPr>
          <w:sz w:val="24"/>
          <w:szCs w:val="24"/>
        </w:rPr>
      </w:pPr>
      <w:r w:rsidRPr="005E75C5">
        <w:rPr>
          <w:sz w:val="24"/>
          <w:szCs w:val="24"/>
        </w:rPr>
        <w:t xml:space="preserve">привлечение максимального количества учащихся к занятиям в спортивных секциях; </w:t>
      </w:r>
    </w:p>
    <w:p w:rsidR="003E3FBB" w:rsidRPr="005E75C5" w:rsidRDefault="003E3FBB" w:rsidP="005E75C5">
      <w:pPr>
        <w:rPr>
          <w:sz w:val="24"/>
          <w:szCs w:val="24"/>
        </w:rPr>
      </w:pPr>
      <w:r w:rsidRPr="005E75C5">
        <w:rPr>
          <w:sz w:val="24"/>
          <w:szCs w:val="24"/>
        </w:rPr>
        <w:t>проведение оздоровительных профилактических мероприятий;</w:t>
      </w:r>
    </w:p>
    <w:p w:rsidR="003E3FBB" w:rsidRPr="005E75C5" w:rsidRDefault="003E3FBB" w:rsidP="005E75C5">
      <w:pPr>
        <w:rPr>
          <w:sz w:val="24"/>
          <w:szCs w:val="24"/>
        </w:rPr>
      </w:pPr>
      <w:r w:rsidRPr="005E75C5">
        <w:rPr>
          <w:sz w:val="24"/>
          <w:szCs w:val="24"/>
        </w:rPr>
        <w:t>профилактика и коррекция эмоциональной сферы, психического здоровья учащихся.</w:t>
      </w:r>
    </w:p>
    <w:p w:rsidR="003E3FBB" w:rsidRPr="0037194A" w:rsidRDefault="003E3FBB" w:rsidP="005E75C5">
      <w:pPr>
        <w:rPr>
          <w:b/>
          <w:sz w:val="24"/>
          <w:szCs w:val="24"/>
        </w:rPr>
      </w:pPr>
      <w:r w:rsidRPr="0037194A">
        <w:rPr>
          <w:b/>
          <w:sz w:val="24"/>
          <w:szCs w:val="24"/>
        </w:rPr>
        <w:t>9. Практическая значимость</w:t>
      </w:r>
    </w:p>
    <w:p w:rsidR="003E3FBB" w:rsidRPr="005E75C5" w:rsidRDefault="003E3FBB" w:rsidP="005E75C5">
      <w:pPr>
        <w:rPr>
          <w:sz w:val="24"/>
          <w:szCs w:val="24"/>
        </w:rPr>
      </w:pPr>
      <w:r w:rsidRPr="005E75C5">
        <w:rPr>
          <w:sz w:val="24"/>
          <w:szCs w:val="24"/>
        </w:rPr>
        <w:t>1.</w:t>
      </w:r>
      <w:r w:rsidR="00AD17B6" w:rsidRPr="005E75C5">
        <w:rPr>
          <w:sz w:val="24"/>
          <w:szCs w:val="24"/>
        </w:rPr>
        <w:t>В результате реализации программы</w:t>
      </w:r>
      <w:r w:rsidRPr="005E75C5">
        <w:rPr>
          <w:sz w:val="24"/>
          <w:szCs w:val="24"/>
        </w:rPr>
        <w:t xml:space="preserve"> школы, содействующей здоровью, создается банк данных на каждого ребенка о физическом здоровье, накапливаются результаты учебной деятельности учащихся. </w:t>
      </w:r>
    </w:p>
    <w:p w:rsidR="003E3FBB" w:rsidRPr="005E75C5" w:rsidRDefault="003E3FBB" w:rsidP="005E75C5">
      <w:pPr>
        <w:rPr>
          <w:sz w:val="24"/>
          <w:szCs w:val="24"/>
        </w:rPr>
      </w:pPr>
      <w:r w:rsidRPr="005E75C5">
        <w:rPr>
          <w:sz w:val="24"/>
          <w:szCs w:val="24"/>
        </w:rPr>
        <w:t xml:space="preserve">2. Снижается заболеваемость, вызываемая вирусными инфекциями. </w:t>
      </w:r>
    </w:p>
    <w:p w:rsidR="003E3FBB" w:rsidRPr="005E75C5" w:rsidRDefault="003E3FBB" w:rsidP="005E75C5">
      <w:pPr>
        <w:rPr>
          <w:sz w:val="24"/>
          <w:szCs w:val="24"/>
        </w:rPr>
      </w:pPr>
      <w:r w:rsidRPr="005E75C5">
        <w:rPr>
          <w:sz w:val="24"/>
          <w:szCs w:val="24"/>
        </w:rPr>
        <w:t xml:space="preserve">3. Улучшается психологический микроклимат в классе, в школе, в педколлективе. </w:t>
      </w:r>
    </w:p>
    <w:p w:rsidR="003E3FBB" w:rsidRPr="005E75C5" w:rsidRDefault="003E3FBB" w:rsidP="005E75C5">
      <w:pPr>
        <w:rPr>
          <w:sz w:val="24"/>
          <w:szCs w:val="24"/>
        </w:rPr>
      </w:pPr>
      <w:r w:rsidRPr="005E75C5">
        <w:rPr>
          <w:sz w:val="24"/>
          <w:szCs w:val="24"/>
        </w:rPr>
        <w:t xml:space="preserve">4. В результате профилактических, коррекционных, оздоровительных мероприятий происходит адаптация детей к жизни. </w:t>
      </w:r>
    </w:p>
    <w:p w:rsidR="003E3FBB" w:rsidRPr="005E75C5" w:rsidRDefault="003E3FBB" w:rsidP="005E75C5">
      <w:pPr>
        <w:rPr>
          <w:sz w:val="24"/>
          <w:szCs w:val="24"/>
        </w:rPr>
      </w:pPr>
      <w:r w:rsidRPr="005E75C5">
        <w:rPr>
          <w:sz w:val="24"/>
          <w:szCs w:val="24"/>
        </w:rPr>
        <w:t xml:space="preserve">5. Школа становится информационным центром для школ района по здоровье сберегающим технологиям обучения и формированию здорового образа жизни в условиях сельской школы. </w:t>
      </w:r>
    </w:p>
    <w:p w:rsidR="003E3FBB" w:rsidRPr="0037194A" w:rsidRDefault="003E3FBB" w:rsidP="005E75C5">
      <w:pPr>
        <w:rPr>
          <w:b/>
          <w:sz w:val="24"/>
          <w:szCs w:val="24"/>
        </w:rPr>
      </w:pPr>
      <w:r w:rsidRPr="005E75C5">
        <w:rPr>
          <w:sz w:val="24"/>
          <w:szCs w:val="24"/>
        </w:rPr>
        <w:t xml:space="preserve"> </w:t>
      </w:r>
      <w:r w:rsidRPr="0037194A">
        <w:rPr>
          <w:b/>
          <w:sz w:val="24"/>
          <w:szCs w:val="24"/>
        </w:rPr>
        <w:t>10.Критерии оценки</w:t>
      </w:r>
    </w:p>
    <w:p w:rsidR="003E3FBB" w:rsidRPr="005E75C5" w:rsidRDefault="003E3FBB" w:rsidP="005E75C5">
      <w:pPr>
        <w:rPr>
          <w:sz w:val="24"/>
          <w:szCs w:val="24"/>
        </w:rPr>
      </w:pPr>
      <w:r w:rsidRPr="005E75C5">
        <w:rPr>
          <w:sz w:val="24"/>
          <w:szCs w:val="24"/>
        </w:rPr>
        <w:t xml:space="preserve"> Результаты входной, промежуточной, итоговой диагностик состояния физического здоровья учащихся и педагогов школы.</w:t>
      </w:r>
    </w:p>
    <w:p w:rsidR="003E3FBB" w:rsidRPr="0037194A" w:rsidRDefault="003E3FBB" w:rsidP="005E75C5">
      <w:pPr>
        <w:rPr>
          <w:b/>
          <w:sz w:val="24"/>
          <w:szCs w:val="24"/>
        </w:rPr>
      </w:pPr>
      <w:r w:rsidRPr="0037194A">
        <w:rPr>
          <w:b/>
          <w:sz w:val="24"/>
          <w:szCs w:val="24"/>
        </w:rPr>
        <w:t>11.Методы оценки</w:t>
      </w:r>
    </w:p>
    <w:p w:rsidR="003E3FBB" w:rsidRPr="005E75C5" w:rsidRDefault="003E3FBB" w:rsidP="005E75C5">
      <w:pPr>
        <w:rPr>
          <w:sz w:val="24"/>
          <w:szCs w:val="24"/>
        </w:rPr>
      </w:pPr>
      <w:r w:rsidRPr="005E75C5">
        <w:rPr>
          <w:sz w:val="24"/>
          <w:szCs w:val="24"/>
        </w:rPr>
        <w:t>Медицинский осмотр, соцопрос, анкетирование учеников, родителей, педагогов школы .</w:t>
      </w:r>
    </w:p>
    <w:p w:rsidR="003E3FBB" w:rsidRPr="005E75C5" w:rsidRDefault="003E3FBB" w:rsidP="005E75C5">
      <w:pPr>
        <w:rPr>
          <w:sz w:val="24"/>
          <w:szCs w:val="24"/>
        </w:rPr>
      </w:pPr>
      <w:r w:rsidRPr="005E75C5">
        <w:rPr>
          <w:sz w:val="24"/>
          <w:szCs w:val="24"/>
        </w:rPr>
        <w:t xml:space="preserve">                                                           </w:t>
      </w:r>
    </w:p>
    <w:p w:rsidR="003E3FBB" w:rsidRPr="0037194A" w:rsidRDefault="003E3FBB" w:rsidP="005E75C5">
      <w:pPr>
        <w:rPr>
          <w:b/>
          <w:sz w:val="24"/>
          <w:szCs w:val="24"/>
        </w:rPr>
      </w:pPr>
      <w:r w:rsidRPr="005E75C5">
        <w:rPr>
          <w:sz w:val="24"/>
          <w:szCs w:val="24"/>
        </w:rPr>
        <w:t xml:space="preserve">                                                                      </w:t>
      </w:r>
      <w:r w:rsidRPr="0037194A">
        <w:rPr>
          <w:b/>
          <w:sz w:val="24"/>
          <w:szCs w:val="24"/>
        </w:rPr>
        <w:t xml:space="preserve"> Вывод </w:t>
      </w:r>
    </w:p>
    <w:p w:rsidR="003E3FBB" w:rsidRDefault="003E3FBB" w:rsidP="005E75C5">
      <w:pPr>
        <w:rPr>
          <w:sz w:val="24"/>
          <w:szCs w:val="24"/>
        </w:rPr>
      </w:pPr>
      <w:r w:rsidRPr="005E75C5">
        <w:rPr>
          <w:sz w:val="24"/>
          <w:szCs w:val="24"/>
        </w:rPr>
        <w:t xml:space="preserve">Мы полагаем, что создание школы, содействующей здоровью, сохранит и укрепит телесное, физическое и нравственное состояние педагогов и учащихся. </w:t>
      </w:r>
    </w:p>
    <w:p w:rsidR="005E75C5" w:rsidRDefault="005E75C5" w:rsidP="005E75C5">
      <w:pPr>
        <w:rPr>
          <w:sz w:val="24"/>
          <w:szCs w:val="24"/>
        </w:rPr>
      </w:pPr>
    </w:p>
    <w:p w:rsidR="005E75C5" w:rsidRDefault="005E75C5" w:rsidP="005E75C5">
      <w:pPr>
        <w:rPr>
          <w:sz w:val="24"/>
          <w:szCs w:val="24"/>
        </w:rPr>
      </w:pPr>
    </w:p>
    <w:p w:rsidR="005E75C5" w:rsidRDefault="005E75C5" w:rsidP="005E75C5">
      <w:pPr>
        <w:rPr>
          <w:sz w:val="24"/>
          <w:szCs w:val="24"/>
        </w:rPr>
      </w:pPr>
    </w:p>
    <w:p w:rsidR="005E75C5" w:rsidRDefault="005E75C5" w:rsidP="005E75C5">
      <w:pPr>
        <w:rPr>
          <w:sz w:val="24"/>
          <w:szCs w:val="24"/>
        </w:rPr>
      </w:pPr>
    </w:p>
    <w:p w:rsidR="005E75C5" w:rsidRDefault="005E75C5" w:rsidP="005E75C5">
      <w:pPr>
        <w:rPr>
          <w:sz w:val="24"/>
          <w:szCs w:val="24"/>
        </w:rPr>
      </w:pPr>
    </w:p>
    <w:p w:rsidR="005E75C5" w:rsidRDefault="005E75C5" w:rsidP="005E75C5">
      <w:pPr>
        <w:rPr>
          <w:sz w:val="24"/>
          <w:szCs w:val="24"/>
        </w:rPr>
      </w:pPr>
    </w:p>
    <w:p w:rsidR="005E75C5" w:rsidRDefault="005E75C5" w:rsidP="005E75C5">
      <w:pPr>
        <w:rPr>
          <w:sz w:val="24"/>
          <w:szCs w:val="24"/>
        </w:rPr>
      </w:pPr>
    </w:p>
    <w:p w:rsidR="00DF059E" w:rsidRDefault="00DF059E" w:rsidP="005E75C5">
      <w:pPr>
        <w:rPr>
          <w:sz w:val="24"/>
          <w:szCs w:val="24"/>
        </w:rPr>
      </w:pPr>
    </w:p>
    <w:p w:rsidR="005E75C5" w:rsidRDefault="005E75C5" w:rsidP="005E75C5">
      <w:pPr>
        <w:rPr>
          <w:sz w:val="24"/>
          <w:szCs w:val="24"/>
        </w:rPr>
      </w:pPr>
    </w:p>
    <w:p w:rsidR="005E75C5" w:rsidRDefault="005E75C5" w:rsidP="005E75C5">
      <w:pPr>
        <w:rPr>
          <w:sz w:val="24"/>
          <w:szCs w:val="24"/>
        </w:rPr>
      </w:pPr>
    </w:p>
    <w:p w:rsidR="0037194A" w:rsidRDefault="0037194A" w:rsidP="005E75C5">
      <w:pPr>
        <w:rPr>
          <w:sz w:val="24"/>
          <w:szCs w:val="24"/>
        </w:rPr>
      </w:pPr>
    </w:p>
    <w:p w:rsidR="0037194A" w:rsidRDefault="0037194A" w:rsidP="005E75C5">
      <w:pPr>
        <w:rPr>
          <w:sz w:val="24"/>
          <w:szCs w:val="24"/>
        </w:rPr>
      </w:pPr>
    </w:p>
    <w:p w:rsidR="0037194A" w:rsidRDefault="0037194A" w:rsidP="005E75C5">
      <w:pPr>
        <w:rPr>
          <w:sz w:val="24"/>
          <w:szCs w:val="24"/>
        </w:rPr>
      </w:pPr>
    </w:p>
    <w:p w:rsidR="0037194A" w:rsidRDefault="0037194A" w:rsidP="005E75C5">
      <w:pPr>
        <w:rPr>
          <w:sz w:val="24"/>
          <w:szCs w:val="24"/>
        </w:rPr>
      </w:pPr>
    </w:p>
    <w:p w:rsidR="005E75C5" w:rsidRPr="005E75C5" w:rsidRDefault="005E75C5" w:rsidP="005E75C5">
      <w:pPr>
        <w:rPr>
          <w:sz w:val="24"/>
          <w:szCs w:val="24"/>
        </w:rPr>
      </w:pPr>
    </w:p>
    <w:p w:rsidR="0037194A" w:rsidRDefault="00AD17B6" w:rsidP="00AD17B6">
      <w:pPr>
        <w:spacing w:line="360" w:lineRule="auto"/>
        <w:ind w:firstLine="708"/>
        <w:jc w:val="center"/>
        <w:rPr>
          <w:b/>
          <w:sz w:val="28"/>
          <w:szCs w:val="28"/>
        </w:rPr>
      </w:pPr>
      <w:r w:rsidRPr="00F961C2">
        <w:rPr>
          <w:b/>
          <w:sz w:val="28"/>
          <w:szCs w:val="28"/>
        </w:rPr>
        <w:lastRenderedPageBreak/>
        <w:t xml:space="preserve"> Система оценки </w:t>
      </w:r>
    </w:p>
    <w:p w:rsidR="00AD17B6" w:rsidRPr="00F961C2" w:rsidRDefault="00AD17B6" w:rsidP="00AD17B6">
      <w:pPr>
        <w:spacing w:line="360" w:lineRule="auto"/>
        <w:ind w:firstLine="708"/>
        <w:jc w:val="center"/>
        <w:rPr>
          <w:b/>
          <w:sz w:val="28"/>
          <w:szCs w:val="28"/>
        </w:rPr>
      </w:pPr>
      <w:r w:rsidRPr="00F961C2">
        <w:rPr>
          <w:b/>
          <w:sz w:val="28"/>
          <w:szCs w:val="28"/>
        </w:rPr>
        <w:t xml:space="preserve">достижения планируемых результатов освоения ООП НОО </w:t>
      </w:r>
    </w:p>
    <w:p w:rsidR="003D0214" w:rsidRDefault="003D0214" w:rsidP="003D0214">
      <w:pPr>
        <w:rPr>
          <w:sz w:val="24"/>
          <w:szCs w:val="24"/>
        </w:rPr>
      </w:pPr>
    </w:p>
    <w:tbl>
      <w:tblPr>
        <w:tblW w:w="5000" w:type="pct"/>
        <w:tblCellSpacing w:w="0" w:type="dxa"/>
        <w:tblCellMar>
          <w:top w:w="30" w:type="dxa"/>
          <w:left w:w="30" w:type="dxa"/>
          <w:bottom w:w="30" w:type="dxa"/>
          <w:right w:w="30" w:type="dxa"/>
        </w:tblCellMar>
        <w:tblLook w:val="04A0"/>
      </w:tblPr>
      <w:tblGrid>
        <w:gridCol w:w="9901"/>
      </w:tblGrid>
      <w:tr w:rsidR="004D2FBC" w:rsidRPr="00AB7722" w:rsidTr="009C1986">
        <w:trPr>
          <w:tblCellSpacing w:w="0" w:type="dxa"/>
        </w:trPr>
        <w:tc>
          <w:tcPr>
            <w:tcW w:w="0" w:type="auto"/>
            <w:vAlign w:val="center"/>
            <w:hideMark/>
          </w:tcPr>
          <w:p w:rsidR="004D2FBC" w:rsidRDefault="004D2FBC" w:rsidP="009C1986">
            <w:pPr>
              <w:rPr>
                <w:sz w:val="24"/>
                <w:szCs w:val="24"/>
              </w:rPr>
            </w:pPr>
            <w:r w:rsidRPr="00AB7722">
              <w:rPr>
                <w:sz w:val="24"/>
                <w:szCs w:val="24"/>
              </w:rPr>
              <w:t> Принято на зас</w:t>
            </w:r>
            <w:r>
              <w:rPr>
                <w:sz w:val="24"/>
                <w:szCs w:val="24"/>
              </w:rPr>
              <w:t>едании                                                                    Утверждаю:</w:t>
            </w:r>
          </w:p>
          <w:p w:rsidR="004D2FBC" w:rsidRDefault="004D2FBC" w:rsidP="009C1986">
            <w:pPr>
              <w:rPr>
                <w:sz w:val="24"/>
                <w:szCs w:val="24"/>
              </w:rPr>
            </w:pPr>
            <w:r>
              <w:rPr>
                <w:sz w:val="24"/>
                <w:szCs w:val="24"/>
              </w:rPr>
              <w:t xml:space="preserve">педагогического совета </w:t>
            </w:r>
            <w:r w:rsidRPr="00AB7722">
              <w:rPr>
                <w:sz w:val="24"/>
                <w:szCs w:val="24"/>
              </w:rPr>
              <w:t xml:space="preserve">  </w:t>
            </w:r>
            <w:r>
              <w:rPr>
                <w:sz w:val="24"/>
                <w:szCs w:val="24"/>
              </w:rPr>
              <w:t xml:space="preserve">                                                                Директор школы:</w:t>
            </w:r>
          </w:p>
          <w:p w:rsidR="004D2FBC" w:rsidRDefault="004D2FBC" w:rsidP="009C1986">
            <w:pPr>
              <w:rPr>
                <w:sz w:val="24"/>
                <w:szCs w:val="24"/>
              </w:rPr>
            </w:pPr>
          </w:p>
          <w:p w:rsidR="004D2FBC" w:rsidRDefault="004D2FBC" w:rsidP="009C1986">
            <w:pPr>
              <w:jc w:val="center"/>
              <w:rPr>
                <w:sz w:val="24"/>
                <w:szCs w:val="24"/>
              </w:rPr>
            </w:pPr>
          </w:p>
          <w:p w:rsidR="004D2FBC" w:rsidRDefault="004D2FBC" w:rsidP="009C1986">
            <w:pPr>
              <w:jc w:val="center"/>
              <w:rPr>
                <w:rFonts w:eastAsia="Calibri"/>
                <w:b/>
                <w:bCs/>
                <w:sz w:val="24"/>
                <w:szCs w:val="24"/>
              </w:rPr>
            </w:pPr>
            <w:r>
              <w:rPr>
                <w:rFonts w:eastAsia="Calibri"/>
                <w:b/>
                <w:bCs/>
                <w:sz w:val="24"/>
                <w:szCs w:val="24"/>
              </w:rPr>
              <w:t xml:space="preserve">Положение </w:t>
            </w:r>
          </w:p>
          <w:p w:rsidR="004D2FBC" w:rsidRDefault="004D2FBC" w:rsidP="009C1986">
            <w:pPr>
              <w:jc w:val="center"/>
              <w:rPr>
                <w:rFonts w:eastAsia="Calibri"/>
                <w:b/>
                <w:bCs/>
                <w:sz w:val="24"/>
                <w:szCs w:val="24"/>
              </w:rPr>
            </w:pPr>
            <w:r>
              <w:rPr>
                <w:rFonts w:eastAsia="Calibri"/>
                <w:b/>
                <w:bCs/>
                <w:sz w:val="24"/>
                <w:szCs w:val="24"/>
              </w:rPr>
              <w:t xml:space="preserve"> о системе оценивания  учащихся 1-4 классов начальной школы </w:t>
            </w:r>
          </w:p>
          <w:p w:rsidR="004D2FBC" w:rsidRDefault="004D2FBC" w:rsidP="009C1986">
            <w:pPr>
              <w:rPr>
                <w:sz w:val="24"/>
                <w:szCs w:val="24"/>
              </w:rPr>
            </w:pPr>
          </w:p>
          <w:p w:rsidR="004D2FBC" w:rsidRPr="00B73924" w:rsidRDefault="004D2FBC" w:rsidP="009C1986">
            <w:pPr>
              <w:jc w:val="both"/>
              <w:rPr>
                <w:rFonts w:eastAsia="Calibri"/>
                <w:b/>
                <w:sz w:val="24"/>
                <w:szCs w:val="24"/>
              </w:rPr>
            </w:pPr>
            <w:r w:rsidRPr="00B73924">
              <w:rPr>
                <w:rFonts w:eastAsia="Calibri"/>
                <w:b/>
                <w:sz w:val="24"/>
                <w:szCs w:val="24"/>
              </w:rPr>
              <w:t>1. Общие положения</w:t>
            </w:r>
          </w:p>
          <w:p w:rsidR="004D2FBC" w:rsidRPr="00B73924" w:rsidRDefault="004D2FBC" w:rsidP="009C1986">
            <w:pPr>
              <w:jc w:val="both"/>
              <w:rPr>
                <w:rFonts w:eastAsia="Calibri"/>
                <w:sz w:val="24"/>
                <w:szCs w:val="24"/>
              </w:rPr>
            </w:pPr>
            <w:r w:rsidRPr="00B73924">
              <w:rPr>
                <w:rFonts w:eastAsia="Calibri"/>
                <w:b/>
                <w:sz w:val="24"/>
                <w:szCs w:val="24"/>
              </w:rPr>
              <w:t xml:space="preserve">1.1. </w:t>
            </w:r>
            <w:r w:rsidRPr="00B73924">
              <w:rPr>
                <w:rFonts w:eastAsia="Calibri"/>
                <w:sz w:val="24"/>
                <w:szCs w:val="24"/>
              </w:rPr>
              <w:t>Настоящее положение разработано в соответствии с Законом Российской Федерации «Об образовании», Типовым положением об общеобразовательном учреждении, Федеральным государственным стандартом начального общего образования,  Санитарными нормами и правилами, Уставом  ОУ.</w:t>
            </w:r>
          </w:p>
          <w:p w:rsidR="004D2FBC" w:rsidRPr="00B73924" w:rsidRDefault="004D2FBC" w:rsidP="009C1986">
            <w:pPr>
              <w:jc w:val="both"/>
              <w:rPr>
                <w:rFonts w:eastAsia="Calibri"/>
                <w:sz w:val="24"/>
                <w:szCs w:val="24"/>
              </w:rPr>
            </w:pPr>
            <w:r w:rsidRPr="00B73924">
              <w:rPr>
                <w:rFonts w:eastAsia="Calibri"/>
                <w:b/>
                <w:sz w:val="24"/>
                <w:szCs w:val="24"/>
              </w:rPr>
              <w:t>1.2.</w:t>
            </w:r>
            <w:r w:rsidRPr="00B73924">
              <w:rPr>
                <w:rFonts w:eastAsia="Calibri"/>
                <w:sz w:val="24"/>
                <w:szCs w:val="24"/>
              </w:rPr>
              <w:t xml:space="preserve"> Целью данного Положения является определение принципов, оптимальных форм и способов контроля и оценки результатов </w:t>
            </w:r>
            <w:r>
              <w:rPr>
                <w:rFonts w:eastAsia="Calibri"/>
                <w:sz w:val="24"/>
                <w:szCs w:val="24"/>
              </w:rPr>
              <w:t xml:space="preserve">обучения и развития обучающихся 1-4 </w:t>
            </w:r>
            <w:r w:rsidRPr="00B73924">
              <w:rPr>
                <w:rFonts w:eastAsia="Calibri"/>
                <w:sz w:val="24"/>
                <w:szCs w:val="24"/>
              </w:rPr>
              <w:t xml:space="preserve">классов.   </w:t>
            </w:r>
          </w:p>
          <w:p w:rsidR="004D2FBC" w:rsidRPr="00B73924" w:rsidRDefault="004D2FBC" w:rsidP="009C1986">
            <w:pPr>
              <w:jc w:val="both"/>
              <w:rPr>
                <w:rFonts w:eastAsia="Calibri"/>
                <w:sz w:val="24"/>
                <w:szCs w:val="24"/>
              </w:rPr>
            </w:pPr>
            <w:r>
              <w:rPr>
                <w:rFonts w:eastAsia="Calibri"/>
                <w:b/>
                <w:sz w:val="24"/>
                <w:szCs w:val="24"/>
              </w:rPr>
              <w:t>1.3</w:t>
            </w:r>
            <w:r w:rsidRPr="00B73924">
              <w:rPr>
                <w:rFonts w:eastAsia="Calibri"/>
                <w:b/>
                <w:sz w:val="24"/>
                <w:szCs w:val="24"/>
              </w:rPr>
              <w:t>.</w:t>
            </w:r>
            <w:r w:rsidRPr="00B73924">
              <w:rPr>
                <w:rFonts w:eastAsia="Calibri"/>
                <w:sz w:val="24"/>
                <w:szCs w:val="24"/>
              </w:rPr>
              <w:t xml:space="preserve"> К главным критериям самооценки, а также контроля и оценки относятся следующие:</w:t>
            </w:r>
          </w:p>
          <w:p w:rsidR="004D2FBC" w:rsidRPr="00B73924" w:rsidRDefault="004D2FBC" w:rsidP="009C1986">
            <w:pPr>
              <w:jc w:val="both"/>
              <w:rPr>
                <w:rFonts w:eastAsia="Calibri"/>
                <w:sz w:val="24"/>
                <w:szCs w:val="24"/>
              </w:rPr>
            </w:pPr>
            <w:r w:rsidRPr="00B73924">
              <w:rPr>
                <w:rFonts w:eastAsia="Calibri"/>
                <w:sz w:val="24"/>
                <w:szCs w:val="24"/>
              </w:rPr>
              <w:t>-усвоение предметных знаний, умений и навыков, их соответствие требованиям федерального государственного стандарта начального общего образования;</w:t>
            </w:r>
          </w:p>
          <w:p w:rsidR="004D2FBC" w:rsidRPr="00B73924" w:rsidRDefault="004D2FBC" w:rsidP="009C1986">
            <w:pPr>
              <w:jc w:val="both"/>
              <w:rPr>
                <w:rFonts w:eastAsia="Calibri"/>
                <w:sz w:val="24"/>
                <w:szCs w:val="24"/>
              </w:rPr>
            </w:pPr>
            <w:r w:rsidRPr="00B73924">
              <w:rPr>
                <w:rFonts w:eastAsia="Calibri"/>
                <w:sz w:val="24"/>
                <w:szCs w:val="24"/>
              </w:rPr>
              <w:t>- сформированность  метапредметных умений деятельности младшего школьника (умения наблюдать, анализировать, сравнивать, классифицировать, обобщать, связано излагать мысли, творчески решать учебную задачу);</w:t>
            </w:r>
          </w:p>
          <w:p w:rsidR="004D2FBC" w:rsidRPr="00B73924" w:rsidRDefault="004D2FBC" w:rsidP="009C1986">
            <w:pPr>
              <w:jc w:val="both"/>
              <w:rPr>
                <w:rFonts w:eastAsia="Calibri"/>
                <w:sz w:val="24"/>
                <w:szCs w:val="24"/>
              </w:rPr>
            </w:pPr>
            <w:r w:rsidRPr="00B73924">
              <w:rPr>
                <w:rFonts w:eastAsia="Calibri"/>
                <w:sz w:val="24"/>
                <w:szCs w:val="24"/>
              </w:rPr>
              <w:t xml:space="preserve">- развитость познавательной активности и </w:t>
            </w:r>
            <w:r>
              <w:rPr>
                <w:rFonts w:eastAsia="Calibri"/>
                <w:sz w:val="24"/>
                <w:szCs w:val="24"/>
              </w:rPr>
              <w:t>интересов, мотивации к обучению.</w:t>
            </w:r>
          </w:p>
          <w:p w:rsidR="004D2FBC" w:rsidRPr="00B73924" w:rsidRDefault="004D2FBC" w:rsidP="009C1986">
            <w:pPr>
              <w:jc w:val="both"/>
              <w:rPr>
                <w:rFonts w:eastAsia="Calibri"/>
                <w:sz w:val="24"/>
                <w:szCs w:val="24"/>
              </w:rPr>
            </w:pPr>
            <w:r>
              <w:rPr>
                <w:rFonts w:eastAsia="Calibri"/>
                <w:b/>
                <w:sz w:val="24"/>
                <w:szCs w:val="24"/>
              </w:rPr>
              <w:t>1.4</w:t>
            </w:r>
            <w:r w:rsidRPr="00B73924">
              <w:rPr>
                <w:rFonts w:eastAsia="Calibri"/>
                <w:b/>
                <w:sz w:val="24"/>
                <w:szCs w:val="24"/>
              </w:rPr>
              <w:t>.</w:t>
            </w:r>
            <w:r w:rsidRPr="00B73924">
              <w:rPr>
                <w:rFonts w:eastAsia="Calibri"/>
                <w:sz w:val="24"/>
                <w:szCs w:val="24"/>
              </w:rPr>
              <w:t xml:space="preserve"> Функцией самооценки и самоконтроля является определение учеником границы своего знания-незнания, выявление своих возможностей на разных этапах обучения.</w:t>
            </w:r>
          </w:p>
          <w:p w:rsidR="004D2FBC" w:rsidRPr="00C4007D" w:rsidRDefault="004D2FBC" w:rsidP="009C1986">
            <w:pPr>
              <w:jc w:val="both"/>
              <w:rPr>
                <w:rFonts w:eastAsia="Calibri"/>
                <w:sz w:val="24"/>
                <w:szCs w:val="24"/>
              </w:rPr>
            </w:pPr>
            <w:r>
              <w:rPr>
                <w:rFonts w:eastAsia="Calibri"/>
                <w:b/>
                <w:sz w:val="24"/>
                <w:szCs w:val="24"/>
              </w:rPr>
              <w:t xml:space="preserve"> 1.5</w:t>
            </w:r>
            <w:r w:rsidRPr="00B73924">
              <w:rPr>
                <w:rFonts w:eastAsia="Calibri"/>
                <w:b/>
                <w:sz w:val="24"/>
                <w:szCs w:val="24"/>
              </w:rPr>
              <w:t>.</w:t>
            </w:r>
            <w:r w:rsidRPr="00B73924">
              <w:rPr>
                <w:rFonts w:eastAsia="Calibri"/>
                <w:sz w:val="24"/>
                <w:szCs w:val="24"/>
              </w:rPr>
              <w:t xml:space="preserve"> Функцией контроля и оценки является определение педагогом уровня обученности и личностного развития обучающегося.</w:t>
            </w:r>
          </w:p>
          <w:p w:rsidR="004D2FBC" w:rsidRPr="00C4007D" w:rsidRDefault="004D2FBC" w:rsidP="009C1986">
            <w:pPr>
              <w:rPr>
                <w:b/>
                <w:sz w:val="24"/>
                <w:szCs w:val="24"/>
              </w:rPr>
            </w:pPr>
            <w:r>
              <w:rPr>
                <w:b/>
                <w:sz w:val="24"/>
                <w:szCs w:val="24"/>
              </w:rPr>
              <w:t xml:space="preserve"> 2</w:t>
            </w:r>
            <w:r w:rsidRPr="00C4007D">
              <w:rPr>
                <w:b/>
                <w:sz w:val="24"/>
                <w:szCs w:val="24"/>
              </w:rPr>
              <w:t>. Формы и ме</w:t>
            </w:r>
            <w:r>
              <w:rPr>
                <w:b/>
                <w:sz w:val="24"/>
                <w:szCs w:val="24"/>
              </w:rPr>
              <w:t>тоды оценки обучающихся по ФГОС</w:t>
            </w:r>
            <w:r w:rsidRPr="00C4007D">
              <w:rPr>
                <w:b/>
                <w:sz w:val="24"/>
                <w:szCs w:val="24"/>
              </w:rPr>
              <w:t xml:space="preserve"> </w:t>
            </w:r>
          </w:p>
          <w:p w:rsidR="004D2FBC" w:rsidRDefault="004D2FBC" w:rsidP="009C1986">
            <w:pPr>
              <w:rPr>
                <w:sz w:val="24"/>
                <w:szCs w:val="24"/>
              </w:rPr>
            </w:pPr>
            <w:r w:rsidRPr="00C4007D">
              <w:rPr>
                <w:b/>
                <w:sz w:val="24"/>
                <w:szCs w:val="24"/>
              </w:rPr>
              <w:t>1.1.</w:t>
            </w:r>
            <w:r w:rsidRPr="00AB7722">
              <w:rPr>
                <w:sz w:val="24"/>
                <w:szCs w:val="24"/>
              </w:rPr>
              <w:t xml:space="preserve"> Промежуточная аттестация (итоговый контроль) в переводных классах может проводиться в следующих формах: итоговая контрольная работа, диктант, тестирование и другие формы. </w:t>
            </w:r>
          </w:p>
          <w:p w:rsidR="004D2FBC" w:rsidRDefault="004D2FBC" w:rsidP="009C1986">
            <w:pPr>
              <w:rPr>
                <w:sz w:val="24"/>
                <w:szCs w:val="24"/>
              </w:rPr>
            </w:pPr>
            <w:r w:rsidRPr="00C4007D">
              <w:rPr>
                <w:b/>
                <w:sz w:val="24"/>
                <w:szCs w:val="24"/>
              </w:rPr>
              <w:t>2.2.</w:t>
            </w:r>
            <w:r w:rsidRPr="00AB7722">
              <w:rPr>
                <w:sz w:val="24"/>
                <w:szCs w:val="24"/>
              </w:rPr>
              <w:t xml:space="preserve"> В связи с переходом на ФГОС НОО второго поколения производить следующие мероприятия по оценке достижений планируемых результатов:</w:t>
            </w:r>
          </w:p>
          <w:p w:rsidR="004D2FBC" w:rsidRDefault="004D2FBC" w:rsidP="009C1986">
            <w:pPr>
              <w:rPr>
                <w:sz w:val="24"/>
                <w:szCs w:val="24"/>
              </w:rPr>
            </w:pPr>
            <w:r w:rsidRPr="00AB7722">
              <w:rPr>
                <w:sz w:val="24"/>
                <w:szCs w:val="24"/>
              </w:rPr>
              <w:t xml:space="preserve"> ·        Оценивать личностные, метапредметные, предметные результаты образования обучающихся  начальных классов, используя комплексный подход.</w:t>
            </w:r>
          </w:p>
          <w:p w:rsidR="004D2FBC" w:rsidRDefault="004D2FBC" w:rsidP="009C1986">
            <w:pPr>
              <w:rPr>
                <w:sz w:val="24"/>
                <w:szCs w:val="24"/>
              </w:rPr>
            </w:pPr>
            <w:r w:rsidRPr="00AB7722">
              <w:rPr>
                <w:sz w:val="24"/>
                <w:szCs w:val="24"/>
              </w:rPr>
              <w:t xml:space="preserve"> ·        Организовать работу по накопительной системе оценки в рамках «Портфеля достижений» обучающихся 1 – 4-х классов по трём направлениям:</w:t>
            </w:r>
          </w:p>
          <w:p w:rsidR="004D2FBC" w:rsidRDefault="004D2FBC" w:rsidP="009C1986">
            <w:pPr>
              <w:rPr>
                <w:sz w:val="24"/>
                <w:szCs w:val="24"/>
              </w:rPr>
            </w:pPr>
            <w:r w:rsidRPr="00AB7722">
              <w:rPr>
                <w:sz w:val="24"/>
                <w:szCs w:val="24"/>
              </w:rPr>
              <w:t xml:space="preserve">  - систематизированные материалы наблюдений (оценочные листы,     материалы наблюдений и т.д.); </w:t>
            </w:r>
          </w:p>
          <w:p w:rsidR="004D2FBC" w:rsidRDefault="004D2FBC" w:rsidP="009C1986">
            <w:pPr>
              <w:rPr>
                <w:sz w:val="24"/>
                <w:szCs w:val="24"/>
              </w:rPr>
            </w:pPr>
            <w:r w:rsidRPr="00AB7722">
              <w:rPr>
                <w:sz w:val="24"/>
                <w:szCs w:val="24"/>
              </w:rPr>
              <w:t xml:space="preserve">- выборка детских творческих работ, стартовая диагностика, промежуточные и итоговые стандартизированные работы по русскому языку, математике, окружающему миру; </w:t>
            </w:r>
          </w:p>
          <w:p w:rsidR="004D2FBC" w:rsidRDefault="004D2FBC" w:rsidP="009C1986">
            <w:pPr>
              <w:rPr>
                <w:sz w:val="24"/>
                <w:szCs w:val="24"/>
              </w:rPr>
            </w:pPr>
            <w:r w:rsidRPr="00AB7722">
              <w:rPr>
                <w:sz w:val="24"/>
                <w:szCs w:val="24"/>
              </w:rPr>
              <w:t xml:space="preserve">- материалы, характеризирующие достижения обучающихся в рамках внеучебной и досуговой деятельности (результаты участия в олимпиадах, конкурсах, выставках, смотрах, спортивных мероприятиях и т. д.) ·        </w:t>
            </w:r>
          </w:p>
          <w:p w:rsidR="004D2FBC" w:rsidRDefault="004D2FBC" w:rsidP="009C1986">
            <w:pPr>
              <w:rPr>
                <w:sz w:val="24"/>
                <w:szCs w:val="24"/>
              </w:rPr>
            </w:pPr>
            <w:r w:rsidRPr="00AB7722">
              <w:rPr>
                <w:sz w:val="24"/>
                <w:szCs w:val="24"/>
              </w:rPr>
              <w:t xml:space="preserve">Итоговую оценку выпускника начальной школы формировать на основе накопленной оценки по всем учебным предметам и оценок за выполнение трёх итоговых работ (по русскому языку, математике и комплексной работе на межпредметной основе).   </w:t>
            </w:r>
          </w:p>
          <w:p w:rsidR="004D2FBC" w:rsidRDefault="004D2FBC" w:rsidP="009C1986">
            <w:pPr>
              <w:rPr>
                <w:sz w:val="24"/>
                <w:szCs w:val="24"/>
              </w:rPr>
            </w:pPr>
            <w:r w:rsidRPr="00C4007D">
              <w:rPr>
                <w:b/>
                <w:sz w:val="24"/>
                <w:szCs w:val="24"/>
              </w:rPr>
              <w:t>2.3.</w:t>
            </w:r>
            <w:r w:rsidRPr="00AB7722">
              <w:rPr>
                <w:sz w:val="24"/>
                <w:szCs w:val="24"/>
              </w:rPr>
              <w:t xml:space="preserve"> В соответствии с ФГОС меняется инструментарий – формы и методы оценки. Изменяется традиционная оценочно-отметочная шкала (пятибалльная). </w:t>
            </w:r>
          </w:p>
          <w:p w:rsidR="004D2FBC" w:rsidRDefault="004D2FBC" w:rsidP="009C1986">
            <w:pPr>
              <w:rPr>
                <w:sz w:val="24"/>
                <w:szCs w:val="24"/>
              </w:rPr>
            </w:pPr>
            <w:r w:rsidRPr="00AB7722">
              <w:rPr>
                <w:sz w:val="24"/>
                <w:szCs w:val="24"/>
              </w:rPr>
              <w:t xml:space="preserve">Шкала становится по принципу «прибавления» и «уровневого подхода» - решение учеником простой учебной задачи, части задачи оценивается как безусловный успех, но на элементарном </w:t>
            </w:r>
            <w:r w:rsidRPr="00AB7722">
              <w:rPr>
                <w:sz w:val="24"/>
                <w:szCs w:val="24"/>
              </w:rPr>
              <w:lastRenderedPageBreak/>
              <w:t xml:space="preserve">уровне, за которым следует более высокий уровень, к нему ученик может стремиться. </w:t>
            </w:r>
          </w:p>
          <w:p w:rsidR="004D2FBC" w:rsidRDefault="004D2FBC" w:rsidP="009C1986">
            <w:pPr>
              <w:rPr>
                <w:sz w:val="24"/>
                <w:szCs w:val="24"/>
              </w:rPr>
            </w:pPr>
            <w:r>
              <w:rPr>
                <w:b/>
                <w:sz w:val="24"/>
                <w:szCs w:val="24"/>
              </w:rPr>
              <w:t>2</w:t>
            </w:r>
            <w:r w:rsidRPr="00C4007D">
              <w:rPr>
                <w:b/>
                <w:sz w:val="24"/>
                <w:szCs w:val="24"/>
              </w:rPr>
              <w:t>.4.</w:t>
            </w:r>
            <w:r w:rsidRPr="00AB7722">
              <w:rPr>
                <w:sz w:val="24"/>
                <w:szCs w:val="24"/>
              </w:rPr>
              <w:t xml:space="preserve"> За каждую учебную задачу или группу заданий (задач), показывающую овладение конкретным действием (умением), определяется и по возможности ставится отдельная отметка. </w:t>
            </w:r>
          </w:p>
          <w:p w:rsidR="004D2FBC" w:rsidRDefault="004D2FBC" w:rsidP="009C1986">
            <w:pPr>
              <w:rPr>
                <w:sz w:val="24"/>
                <w:szCs w:val="24"/>
              </w:rPr>
            </w:pPr>
            <w:r w:rsidRPr="00C4007D">
              <w:rPr>
                <w:b/>
                <w:sz w:val="24"/>
                <w:szCs w:val="24"/>
              </w:rPr>
              <w:t>2.5.</w:t>
            </w:r>
            <w:r w:rsidRPr="00AB7722">
              <w:rPr>
                <w:sz w:val="24"/>
                <w:szCs w:val="24"/>
              </w:rPr>
              <w:t xml:space="preserve"> Главным средством накопления информации об образовательных результатах ученика становится «Портфель достижений» ( портфолио). </w:t>
            </w:r>
          </w:p>
          <w:p w:rsidR="004D2FBC" w:rsidRDefault="004D2FBC" w:rsidP="009C1986">
            <w:pPr>
              <w:rPr>
                <w:sz w:val="24"/>
                <w:szCs w:val="24"/>
              </w:rPr>
            </w:pPr>
            <w:r w:rsidRPr="00AB7722">
              <w:rPr>
                <w:sz w:val="24"/>
                <w:szCs w:val="24"/>
              </w:rPr>
              <w:t xml:space="preserve">Официальный классный журнал не отменяется, но итоговая отметка за начальную школу (решение о переводе на следующую ступень образования) принимается не на основе годовых предметных отметок в журнале, а на основе всех результатов (предметных, метапредметных, личностных, учебных и внеучебных), накопленных в «Портфеле достижений» ученика за четыре года обучения в начальной школе. </w:t>
            </w:r>
          </w:p>
          <w:p w:rsidR="004D2FBC" w:rsidRDefault="004D2FBC" w:rsidP="009C1986">
            <w:pPr>
              <w:rPr>
                <w:sz w:val="24"/>
                <w:szCs w:val="24"/>
              </w:rPr>
            </w:pPr>
            <w:r w:rsidRPr="00C4007D">
              <w:rPr>
                <w:b/>
                <w:sz w:val="24"/>
                <w:szCs w:val="24"/>
              </w:rPr>
              <w:t>2.6.</w:t>
            </w:r>
            <w:r w:rsidRPr="00AB7722">
              <w:rPr>
                <w:sz w:val="24"/>
                <w:szCs w:val="24"/>
              </w:rPr>
              <w:t xml:space="preserve"> «Портфель достижений» - обязательный компонент определения итоговой оценки в </w:t>
            </w:r>
          </w:p>
          <w:p w:rsidR="004D2FBC" w:rsidRDefault="004D2FBC" w:rsidP="009C1986">
            <w:pPr>
              <w:rPr>
                <w:sz w:val="24"/>
                <w:szCs w:val="24"/>
              </w:rPr>
            </w:pPr>
            <w:r w:rsidRPr="00AB7722">
              <w:rPr>
                <w:sz w:val="24"/>
                <w:szCs w:val="24"/>
              </w:rPr>
              <w:t xml:space="preserve">Основной образовательной программе, дополняющей Федеральный государственный образовательный стандарт. «Портфель достижений ученика» - это сборник работ и результатов, которые показывают усилия, прогресс и достижения ученика в разных областях (учеба, творчество, общение, здоровье, полезный людям труд и т.д.), а также самоанализ учеником своих текущих достижений и недостатков, позволяющих самому определять цели своего дальнейшего развития. </w:t>
            </w:r>
          </w:p>
          <w:p w:rsidR="004D2FBC" w:rsidRDefault="004D2FBC" w:rsidP="009C1986">
            <w:pPr>
              <w:rPr>
                <w:sz w:val="24"/>
                <w:szCs w:val="24"/>
              </w:rPr>
            </w:pPr>
            <w:r w:rsidRPr="00C4007D">
              <w:rPr>
                <w:b/>
                <w:sz w:val="24"/>
                <w:szCs w:val="24"/>
              </w:rPr>
              <w:t>2.7.</w:t>
            </w:r>
            <w:r w:rsidRPr="00AB7722">
              <w:rPr>
                <w:sz w:val="24"/>
                <w:szCs w:val="24"/>
              </w:rPr>
              <w:t xml:space="preserve"> Основные разделы «Портфеля достижений ученика»: - показатели предметных результатов (контрольные работы, данные из таблиц </w:t>
            </w:r>
          </w:p>
          <w:p w:rsidR="004D2FBC" w:rsidRDefault="004D2FBC" w:rsidP="009C1986">
            <w:pPr>
              <w:rPr>
                <w:sz w:val="24"/>
                <w:szCs w:val="24"/>
              </w:rPr>
            </w:pPr>
            <w:r w:rsidRPr="00AB7722">
              <w:rPr>
                <w:sz w:val="24"/>
                <w:szCs w:val="24"/>
              </w:rPr>
              <w:t>– результатов, выборки проектных, творческих и других работ по разным предметам);</w:t>
            </w:r>
          </w:p>
          <w:p w:rsidR="004D2FBC" w:rsidRDefault="004D2FBC" w:rsidP="009C1986">
            <w:pPr>
              <w:rPr>
                <w:sz w:val="24"/>
                <w:szCs w:val="24"/>
              </w:rPr>
            </w:pPr>
            <w:r w:rsidRPr="00AB7722">
              <w:rPr>
                <w:sz w:val="24"/>
                <w:szCs w:val="24"/>
              </w:rPr>
              <w:t xml:space="preserve"> - показатели  метапредметных результатов (способы деятельности, применимые как в рамках образовательного процесса, так и при решении проблем в реальных жизненных ситуациях, освоенные обучающимися на базе одного, нескольких или всех учебных предметов); </w:t>
            </w:r>
          </w:p>
          <w:p w:rsidR="004D2FBC" w:rsidRDefault="004D2FBC" w:rsidP="009C1986">
            <w:pPr>
              <w:rPr>
                <w:sz w:val="24"/>
                <w:szCs w:val="24"/>
              </w:rPr>
            </w:pPr>
            <w:r w:rsidRPr="00AB7722">
              <w:rPr>
                <w:sz w:val="24"/>
                <w:szCs w:val="24"/>
              </w:rPr>
              <w:t xml:space="preserve">-показатели личностных результатов (прежде всего во внеучебной деятельности), включающих готовность и способность обучающихся саморазвитию, сформированность мотивации к обучению и познанию, ценностно-смысловые установки обучающихся, отражающие их индивидуально-личностные позиции, социальные компетенции, личностные качества;  сформированность основ гражданской идентичности. </w:t>
            </w:r>
          </w:p>
          <w:p w:rsidR="004D2FBC" w:rsidRDefault="004D2FBC" w:rsidP="009C1986">
            <w:pPr>
              <w:rPr>
                <w:sz w:val="24"/>
                <w:szCs w:val="24"/>
              </w:rPr>
            </w:pPr>
            <w:r w:rsidRPr="00C4007D">
              <w:rPr>
                <w:b/>
                <w:sz w:val="24"/>
                <w:szCs w:val="24"/>
              </w:rPr>
              <w:t>2.8.</w:t>
            </w:r>
            <w:r w:rsidRPr="00AB7722">
              <w:rPr>
                <w:sz w:val="24"/>
                <w:szCs w:val="24"/>
              </w:rPr>
              <w:t xml:space="preserve"> Пополнять «Портфель достижений» и оценивать его материалы должен ученик. Учитель же раз в четверть пополняет лишь небольшую обязательную часть (после контрольных работ), а в остальном обучает ученика порядку пополнения портфеля основным набором материалов и их оцениванию по качественной шкале: «нормально», «хорошо», «почти отлично», «отлично», «превосходно». </w:t>
            </w:r>
          </w:p>
          <w:p w:rsidR="004D2FBC" w:rsidRDefault="004D2FBC" w:rsidP="009C1986">
            <w:pPr>
              <w:rPr>
                <w:sz w:val="24"/>
                <w:szCs w:val="24"/>
              </w:rPr>
            </w:pPr>
            <w:r w:rsidRPr="00C4007D">
              <w:rPr>
                <w:b/>
                <w:sz w:val="24"/>
                <w:szCs w:val="24"/>
              </w:rPr>
              <w:t>2.9.</w:t>
            </w:r>
            <w:r w:rsidRPr="00AB7722">
              <w:rPr>
                <w:sz w:val="24"/>
                <w:szCs w:val="24"/>
              </w:rPr>
              <w:t xml:space="preserve"> Новые средства, формы и методы оценки должны обеспечить комплексную оценку результатов. Это не отдельные отметки по отдельным предметам, а общая характеристика всего приобретенного учеником – его личностные, метапредметные и предметные результаты. </w:t>
            </w:r>
          </w:p>
          <w:p w:rsidR="004D2FBC" w:rsidRDefault="004D2FBC" w:rsidP="009C1986">
            <w:pPr>
              <w:rPr>
                <w:sz w:val="24"/>
                <w:szCs w:val="24"/>
              </w:rPr>
            </w:pPr>
            <w:r w:rsidRPr="00AB7722">
              <w:rPr>
                <w:sz w:val="24"/>
                <w:szCs w:val="24"/>
              </w:rPr>
              <w:t xml:space="preserve">Педагог сводит все данные диагностик в простые таблицы образовательных результатов. Все помещаемые в таблицах оценки и отметки являются необходимым условием для принятия решений по педагогической помощи и поддержке каждого ученика в том, что ему необходимо на данном этапе его развития.   </w:t>
            </w:r>
          </w:p>
          <w:p w:rsidR="004D2FBC" w:rsidRPr="00C4007D" w:rsidRDefault="004D2FBC" w:rsidP="009C1986">
            <w:pPr>
              <w:rPr>
                <w:b/>
                <w:sz w:val="24"/>
                <w:szCs w:val="24"/>
              </w:rPr>
            </w:pPr>
            <w:r w:rsidRPr="00C4007D">
              <w:rPr>
                <w:b/>
                <w:sz w:val="24"/>
                <w:szCs w:val="24"/>
              </w:rPr>
              <w:t xml:space="preserve">3. Система оценки результатов ФГОС </w:t>
            </w:r>
          </w:p>
          <w:p w:rsidR="004D2FBC" w:rsidRDefault="004D2FBC" w:rsidP="009C1986">
            <w:pPr>
              <w:rPr>
                <w:sz w:val="24"/>
                <w:szCs w:val="24"/>
              </w:rPr>
            </w:pPr>
            <w:r w:rsidRPr="00C4007D">
              <w:rPr>
                <w:b/>
                <w:sz w:val="24"/>
                <w:szCs w:val="24"/>
              </w:rPr>
              <w:t>3.1.</w:t>
            </w:r>
            <w:r w:rsidRPr="00AB7722">
              <w:rPr>
                <w:sz w:val="24"/>
                <w:szCs w:val="24"/>
              </w:rPr>
              <w:t xml:space="preserve"> Результаты ученика – это действия (умения) по использованию знаний в ходе решения задач (личностных, метапредметных, предметных). Отдельные действия достойны оценки (словесной характеристики), а решение полноценной задачи – оценки и отметки (знака фиксации в определенной системе). </w:t>
            </w:r>
          </w:p>
          <w:p w:rsidR="004D2FBC" w:rsidRDefault="004D2FBC" w:rsidP="009C1986">
            <w:pPr>
              <w:rPr>
                <w:sz w:val="24"/>
                <w:szCs w:val="24"/>
              </w:rPr>
            </w:pPr>
            <w:r w:rsidRPr="00C4007D">
              <w:rPr>
                <w:b/>
                <w:sz w:val="24"/>
                <w:szCs w:val="24"/>
              </w:rPr>
              <w:t>3.2.</w:t>
            </w:r>
            <w:r w:rsidRPr="00AB7722">
              <w:rPr>
                <w:sz w:val="24"/>
                <w:szCs w:val="24"/>
              </w:rPr>
              <w:t xml:space="preserve"> Результаты на уроке оценивает сам ученик по алгоритму самооценки. Учитель имеет право скорректировать оценку и отметку, если докажет, что ученик завысил их. После уроков за письменные задания оценку и отметку определяет учитель. Ученик имеет право изменить эту оценку и отметку, если докажет, что она завышена или занижена. </w:t>
            </w:r>
          </w:p>
          <w:p w:rsidR="004D2FBC" w:rsidRDefault="004D2FBC" w:rsidP="009C1986">
            <w:pPr>
              <w:rPr>
                <w:sz w:val="24"/>
                <w:szCs w:val="24"/>
              </w:rPr>
            </w:pPr>
            <w:r w:rsidRPr="00C4007D">
              <w:rPr>
                <w:b/>
                <w:sz w:val="24"/>
                <w:szCs w:val="24"/>
              </w:rPr>
              <w:t>3.3.</w:t>
            </w:r>
            <w:r w:rsidRPr="00AB7722">
              <w:rPr>
                <w:sz w:val="24"/>
                <w:szCs w:val="24"/>
              </w:rPr>
              <w:t xml:space="preserve"> Оценка ставится за каждую учебную задачу, показывающую овладение конкретным действием (умением). </w:t>
            </w:r>
          </w:p>
          <w:p w:rsidR="004D2FBC" w:rsidRDefault="004D2FBC" w:rsidP="009C1986">
            <w:pPr>
              <w:rPr>
                <w:sz w:val="24"/>
                <w:szCs w:val="24"/>
              </w:rPr>
            </w:pPr>
            <w:r w:rsidRPr="00C4007D">
              <w:rPr>
                <w:b/>
                <w:sz w:val="24"/>
                <w:szCs w:val="24"/>
              </w:rPr>
              <w:lastRenderedPageBreak/>
              <w:t>3.4.</w:t>
            </w:r>
            <w:r w:rsidRPr="00AB7722">
              <w:rPr>
                <w:sz w:val="24"/>
                <w:szCs w:val="24"/>
              </w:rPr>
              <w:t xml:space="preserve"> В соответствии с требованиями ФГОС вводятся «Таблицы образовательных результатов». Таблицы составляются из перечня действий (умений), которыми должен и может овладеть ученик. Таблицы образовательных результатов размещаются в «Рабочем журнале учителя» в бумажном или электронном варианте. «Рабочий журнал учителя» - это блокнот для рабочих записей. Он необходим для фиксации и хранения информации о динамике развития ученика, которая не может быть отображена в официальном классном журнале. В таблице отметки выставляются в графу того действия (умения), которое было основным в ходе решения конкретной задачи. Отметки выставляются по 5-балльной системе.</w:t>
            </w:r>
          </w:p>
          <w:p w:rsidR="004D2FBC" w:rsidRDefault="004D2FBC" w:rsidP="009C1986">
            <w:pPr>
              <w:rPr>
                <w:sz w:val="24"/>
                <w:szCs w:val="24"/>
              </w:rPr>
            </w:pPr>
            <w:r w:rsidRPr="00C4007D">
              <w:rPr>
                <w:b/>
                <w:sz w:val="24"/>
                <w:szCs w:val="24"/>
              </w:rPr>
              <w:t xml:space="preserve"> 3.5.</w:t>
            </w:r>
            <w:r w:rsidRPr="00AB7722">
              <w:rPr>
                <w:sz w:val="24"/>
                <w:szCs w:val="24"/>
              </w:rPr>
              <w:t xml:space="preserve"> Необходимо три группы таблиц: </w:t>
            </w:r>
          </w:p>
          <w:p w:rsidR="004D2FBC" w:rsidRDefault="004D2FBC" w:rsidP="009C1986">
            <w:pPr>
              <w:rPr>
                <w:sz w:val="24"/>
                <w:szCs w:val="24"/>
              </w:rPr>
            </w:pPr>
            <w:r w:rsidRPr="00AB7722">
              <w:rPr>
                <w:sz w:val="24"/>
                <w:szCs w:val="24"/>
              </w:rPr>
              <w:t xml:space="preserve">- таблицы ПРЕДМЕТНЫХ результатов – литературное чтение (1-4 классы), русский язык (1-4 классы), математика (1-4 классы), окружающий мир (1-4 классы), технология (1-4 классы), изобразительное искусство (1-4 классы); </w:t>
            </w:r>
          </w:p>
          <w:p w:rsidR="004D2FBC" w:rsidRDefault="004D2FBC" w:rsidP="009C1986">
            <w:pPr>
              <w:rPr>
                <w:sz w:val="24"/>
                <w:szCs w:val="24"/>
              </w:rPr>
            </w:pPr>
            <w:r w:rsidRPr="00AB7722">
              <w:rPr>
                <w:sz w:val="24"/>
                <w:szCs w:val="24"/>
              </w:rPr>
              <w:t xml:space="preserve">- таблицы МЕТАПРЕДМЕТНЫХ результатов: регулятивные универсальные учебные действия (1, 2, 3-4 классы), познавательные универсальные учебные действия (1, 2, 3-4 классы), коммуникативные универсальные учебные действия (1-2, 3-4 классы); </w:t>
            </w:r>
          </w:p>
          <w:p w:rsidR="004D2FBC" w:rsidRDefault="004D2FBC" w:rsidP="009C1986">
            <w:pPr>
              <w:rPr>
                <w:sz w:val="24"/>
                <w:szCs w:val="24"/>
              </w:rPr>
            </w:pPr>
            <w:r w:rsidRPr="00AB7722">
              <w:rPr>
                <w:sz w:val="24"/>
                <w:szCs w:val="24"/>
              </w:rPr>
              <w:t xml:space="preserve">- таблицы ЛИЧНОСТНЫХ неперсонифицированных результатов (1-2, 3-4 классов). </w:t>
            </w:r>
            <w:r>
              <w:rPr>
                <w:sz w:val="24"/>
                <w:szCs w:val="24"/>
              </w:rPr>
              <w:t>Формы диагностики выбираются по желанию учителя. Учитель оставляет за собой право изменять ряд таблиц.</w:t>
            </w:r>
          </w:p>
          <w:p w:rsidR="004D2FBC" w:rsidRDefault="004D2FBC" w:rsidP="009C1986">
            <w:pPr>
              <w:rPr>
                <w:sz w:val="24"/>
                <w:szCs w:val="24"/>
              </w:rPr>
            </w:pPr>
            <w:r w:rsidRPr="00C4007D">
              <w:rPr>
                <w:b/>
                <w:sz w:val="24"/>
                <w:szCs w:val="24"/>
              </w:rPr>
              <w:t>3.6.</w:t>
            </w:r>
            <w:r w:rsidRPr="00AB7722">
              <w:rPr>
                <w:sz w:val="24"/>
                <w:szCs w:val="24"/>
              </w:rPr>
              <w:t xml:space="preserve"> Отметки заносятся в таблицы результатов. Обязательно (минимум) за метапредметные и личностные неперсонифицированные диагностические работы (один раз в год – обязательно); за предметные контрольные работы (один раз в четверть – обязательно). По желанию и возможностям учителя (максимум) за любые другие задания (письменные или устные) – от урока к уроку – по решению учителя и школы. </w:t>
            </w:r>
          </w:p>
          <w:p w:rsidR="004D2FBC" w:rsidRDefault="004D2FBC" w:rsidP="009C1986">
            <w:pPr>
              <w:rPr>
                <w:sz w:val="24"/>
                <w:szCs w:val="24"/>
              </w:rPr>
            </w:pPr>
            <w:r w:rsidRPr="00C4007D">
              <w:rPr>
                <w:b/>
                <w:sz w:val="24"/>
                <w:szCs w:val="24"/>
              </w:rPr>
              <w:t>3.7.</w:t>
            </w:r>
            <w:r w:rsidRPr="00AB7722">
              <w:rPr>
                <w:sz w:val="24"/>
                <w:szCs w:val="24"/>
              </w:rPr>
              <w:t xml:space="preserve"> Типы оценок – текущие, за задачи, решенные при изучении новой темы (выставляются по желанию ученика), за тематические проверочные (контрольные) работы (отметки выставляются обязательно всем ученикам) с прав</w:t>
            </w:r>
            <w:r>
              <w:rPr>
                <w:sz w:val="24"/>
                <w:szCs w:val="24"/>
              </w:rPr>
              <w:t xml:space="preserve">ом пересдачи хотя бы один раз. </w:t>
            </w:r>
            <w:r w:rsidRPr="00C4007D">
              <w:rPr>
                <w:b/>
                <w:sz w:val="24"/>
                <w:szCs w:val="24"/>
              </w:rPr>
              <w:t>3.8.</w:t>
            </w:r>
            <w:r w:rsidRPr="00AB7722">
              <w:rPr>
                <w:sz w:val="24"/>
                <w:szCs w:val="24"/>
              </w:rPr>
              <w:t xml:space="preserve"> Критерии оценивания по признакам трех уровней успешности: </w:t>
            </w:r>
          </w:p>
          <w:p w:rsidR="004D2FBC" w:rsidRDefault="004D2FBC" w:rsidP="009C1986">
            <w:pPr>
              <w:rPr>
                <w:sz w:val="24"/>
                <w:szCs w:val="24"/>
              </w:rPr>
            </w:pPr>
            <w:r w:rsidRPr="009A54D7">
              <w:rPr>
                <w:b/>
                <w:sz w:val="24"/>
                <w:szCs w:val="24"/>
              </w:rPr>
              <w:t xml:space="preserve"> необходимый уровень (базовый)</w:t>
            </w:r>
            <w:r w:rsidRPr="00AB7722">
              <w:rPr>
                <w:sz w:val="24"/>
                <w:szCs w:val="24"/>
              </w:rPr>
              <w:t xml:space="preserve"> – решение типовой задачи, подобной тем, что решали уже много раз, где требовались отработанные действия (раздел «Ученик научится» Образовательной программы) и усвоенные знания, входящие в опорную систему знаний предмета в программе. Это достаточно для продолжения образования, это возможно и необходимо всем научиться. </w:t>
            </w:r>
          </w:p>
          <w:p w:rsidR="004D2FBC" w:rsidRDefault="004D2FBC" w:rsidP="009C1986">
            <w:pPr>
              <w:rPr>
                <w:sz w:val="24"/>
                <w:szCs w:val="24"/>
              </w:rPr>
            </w:pPr>
            <w:r w:rsidRPr="00AB7722">
              <w:rPr>
                <w:sz w:val="24"/>
                <w:szCs w:val="24"/>
              </w:rPr>
              <w:t>Качественные оценки «хорошо, но не отлично» или «нормально» (решение задачи с недочетами);</w:t>
            </w:r>
          </w:p>
          <w:p w:rsidR="004D2FBC" w:rsidRDefault="004D2FBC" w:rsidP="009C1986">
            <w:pPr>
              <w:rPr>
                <w:sz w:val="24"/>
                <w:szCs w:val="24"/>
              </w:rPr>
            </w:pPr>
            <w:r>
              <w:rPr>
                <w:sz w:val="24"/>
                <w:szCs w:val="24"/>
              </w:rPr>
              <w:t xml:space="preserve"> </w:t>
            </w:r>
            <w:r w:rsidRPr="009A54D7">
              <w:rPr>
                <w:b/>
                <w:sz w:val="24"/>
                <w:szCs w:val="24"/>
              </w:rPr>
              <w:t>повышенный уровень (программный</w:t>
            </w:r>
            <w:r w:rsidRPr="00AB7722">
              <w:rPr>
                <w:sz w:val="24"/>
                <w:szCs w:val="24"/>
              </w:rPr>
              <w:t xml:space="preserve">) – решение нестандартной задачи, где потребовалось действие в новой, непривычной ситуации (в том числе действия из раздела «Ученик может научиться» Образовательной программы), либо использование новых, усваиваемых в данный момент знаний (в том числе выходящих за рамки опорной системы знаний по предмету). Умение действовать в нестандартной ситуации – это отличие от необходимого всем уровня. Качественные оценки «отлично» или «почти отлично» (решение задачи с недочетами). </w:t>
            </w:r>
          </w:p>
          <w:p w:rsidR="004D2FBC" w:rsidRDefault="004D2FBC" w:rsidP="009C1986">
            <w:pPr>
              <w:rPr>
                <w:sz w:val="24"/>
                <w:szCs w:val="24"/>
              </w:rPr>
            </w:pPr>
            <w:r w:rsidRPr="009A54D7">
              <w:rPr>
                <w:b/>
                <w:sz w:val="24"/>
                <w:szCs w:val="24"/>
              </w:rPr>
              <w:t>Максимальный уровень (необязательный)</w:t>
            </w:r>
            <w:r w:rsidRPr="00AB7722">
              <w:rPr>
                <w:sz w:val="24"/>
                <w:szCs w:val="24"/>
              </w:rPr>
              <w:t xml:space="preserve"> – решение не изучавшейся в классе «сверхзадачи», для которой потребовались самостоятельно добытые, не изучавшиеся знания, либо новые, самостоятельно усвоенные умения и действия, требуемые на следующих ступенях образования. Это демонстрирует исключительные успехи отдельных учеников по отдельным темам сверх школьных требований, качественная оценка «превосходно». </w:t>
            </w:r>
          </w:p>
          <w:p w:rsidR="004D2FBC" w:rsidRDefault="004D2FBC" w:rsidP="009C1986">
            <w:pPr>
              <w:rPr>
                <w:sz w:val="24"/>
                <w:szCs w:val="24"/>
              </w:rPr>
            </w:pPr>
            <w:r w:rsidRPr="00C4007D">
              <w:rPr>
                <w:b/>
                <w:sz w:val="24"/>
                <w:szCs w:val="24"/>
              </w:rPr>
              <w:t>3.9.</w:t>
            </w:r>
            <w:r w:rsidRPr="00AB7722">
              <w:rPr>
                <w:sz w:val="24"/>
                <w:szCs w:val="24"/>
              </w:rPr>
              <w:t xml:space="preserve"> Определение итоговых оценок: </w:t>
            </w:r>
          </w:p>
          <w:p w:rsidR="004D2FBC" w:rsidRDefault="004D2FBC" w:rsidP="009C1986">
            <w:pPr>
              <w:rPr>
                <w:sz w:val="24"/>
                <w:szCs w:val="24"/>
              </w:rPr>
            </w:pPr>
            <w:r w:rsidRPr="00AB7722">
              <w:rPr>
                <w:sz w:val="24"/>
                <w:szCs w:val="24"/>
              </w:rPr>
              <w:t xml:space="preserve">- предметные четвертные оценки/отметки определяются по таблицам предметных результатов (среднее арифметическое баллов); </w:t>
            </w:r>
          </w:p>
          <w:p w:rsidR="004D2FBC" w:rsidRDefault="004D2FBC" w:rsidP="009C1986">
            <w:pPr>
              <w:rPr>
                <w:sz w:val="24"/>
                <w:szCs w:val="24"/>
              </w:rPr>
            </w:pPr>
            <w:r w:rsidRPr="00AB7722">
              <w:rPr>
                <w:sz w:val="24"/>
                <w:szCs w:val="24"/>
              </w:rPr>
              <w:t>- итоговая оценка за ступень начальной школы определяется на основе положительных результатов, накопленных учеником в «Портфеле достижений», а также на основе итоговой диагностики предметных и метапредметных результатов.</w:t>
            </w:r>
          </w:p>
          <w:p w:rsidR="004D2FBC" w:rsidRDefault="004D2FBC" w:rsidP="009C1986">
            <w:pPr>
              <w:rPr>
                <w:sz w:val="24"/>
                <w:szCs w:val="24"/>
              </w:rPr>
            </w:pPr>
            <w:r w:rsidRPr="00C4007D">
              <w:rPr>
                <w:b/>
                <w:sz w:val="24"/>
                <w:szCs w:val="24"/>
              </w:rPr>
              <w:t xml:space="preserve"> 3.10.</w:t>
            </w:r>
            <w:r w:rsidRPr="00AB7722">
              <w:rPr>
                <w:sz w:val="24"/>
                <w:szCs w:val="24"/>
              </w:rPr>
              <w:t xml:space="preserve"> Итоговая оценка за ступень начальной школы – это словесная характеристика </w:t>
            </w:r>
            <w:r w:rsidRPr="00AB7722">
              <w:rPr>
                <w:sz w:val="24"/>
                <w:szCs w:val="24"/>
              </w:rPr>
              <w:lastRenderedPageBreak/>
              <w:t>достижений ученика, которая создается на основании трех показателей:</w:t>
            </w:r>
          </w:p>
          <w:p w:rsidR="004D2FBC" w:rsidRDefault="004D2FBC" w:rsidP="009C1986">
            <w:pPr>
              <w:rPr>
                <w:sz w:val="24"/>
                <w:szCs w:val="24"/>
              </w:rPr>
            </w:pPr>
            <w:r w:rsidRPr="00AB7722">
              <w:rPr>
                <w:sz w:val="24"/>
                <w:szCs w:val="24"/>
              </w:rPr>
              <w:t xml:space="preserve"> - комплексной накопленной оценки (вывода по «Портфелю достижений»- совокупность всех образовательных результатов); </w:t>
            </w:r>
          </w:p>
          <w:p w:rsidR="004D2FBC" w:rsidRDefault="004D2FBC" w:rsidP="009C1986">
            <w:pPr>
              <w:rPr>
                <w:sz w:val="24"/>
                <w:szCs w:val="24"/>
              </w:rPr>
            </w:pPr>
            <w:r w:rsidRPr="00AB7722">
              <w:rPr>
                <w:sz w:val="24"/>
                <w:szCs w:val="24"/>
              </w:rPr>
              <w:t xml:space="preserve">- результатов итоговых диагностических работ по русскому языку и математике (освоение опорной системы знаний – через решение задач); </w:t>
            </w:r>
          </w:p>
          <w:p w:rsidR="004D2FBC" w:rsidRDefault="004D2FBC" w:rsidP="009C1986">
            <w:pPr>
              <w:rPr>
                <w:sz w:val="24"/>
                <w:szCs w:val="24"/>
              </w:rPr>
            </w:pPr>
            <w:r w:rsidRPr="00AB7722">
              <w:rPr>
                <w:sz w:val="24"/>
                <w:szCs w:val="24"/>
              </w:rPr>
              <w:t xml:space="preserve">- результатов предварительных диагностических работ по УУД за 4-й класс и итоговой комплексной межпредметной диагностической работы (уровень метапредметных действий с предметными и надпредметными знаниями). </w:t>
            </w:r>
          </w:p>
          <w:p w:rsidR="004D2FBC" w:rsidRDefault="004D2FBC" w:rsidP="009C1986">
            <w:pPr>
              <w:rPr>
                <w:sz w:val="24"/>
                <w:szCs w:val="24"/>
              </w:rPr>
            </w:pPr>
            <w:r w:rsidRPr="00AB7722">
              <w:rPr>
                <w:sz w:val="24"/>
                <w:szCs w:val="24"/>
              </w:rPr>
              <w:t xml:space="preserve">На основе трех этих показателей педагогами-экспертами формулируется один из трех возможных выводов-оценок результатов по предметам и УУД принимается педагогами-экспертами на основании динамики и в пользу ученика. </w:t>
            </w:r>
          </w:p>
          <w:p w:rsidR="004D2FBC" w:rsidRDefault="004D2FBC" w:rsidP="009C1986">
            <w:pPr>
              <w:rPr>
                <w:sz w:val="24"/>
                <w:szCs w:val="24"/>
              </w:rPr>
            </w:pPr>
            <w:r w:rsidRPr="00AB7722">
              <w:rPr>
                <w:sz w:val="24"/>
                <w:szCs w:val="24"/>
              </w:rPr>
              <w:t>На основании итоговой оценки принимается решение педагогического совета образовательного учреждения о переводе ученика на следующую ступень образования.     Вывод-оценка (о возможности продолжения образования на следующей ступени) Показатели (процентные показатели установлены в ООП)</w:t>
            </w:r>
          </w:p>
          <w:p w:rsidR="004D2FBC" w:rsidRDefault="004D2FBC" w:rsidP="009C1986">
            <w:pPr>
              <w:rPr>
                <w:sz w:val="24"/>
                <w:szCs w:val="24"/>
              </w:rPr>
            </w:pPr>
            <w:r w:rsidRPr="00AB7722">
              <w:rPr>
                <w:sz w:val="24"/>
                <w:szCs w:val="24"/>
              </w:rPr>
              <w:t xml:space="preserve"> Комплексная оценка (данные «Портфеля достижений») </w:t>
            </w:r>
          </w:p>
          <w:p w:rsidR="004D2FBC" w:rsidRDefault="004D2FBC" w:rsidP="009C1986">
            <w:pPr>
              <w:rPr>
                <w:sz w:val="24"/>
                <w:szCs w:val="24"/>
              </w:rPr>
            </w:pPr>
            <w:r w:rsidRPr="00AB7722">
              <w:rPr>
                <w:sz w:val="24"/>
                <w:szCs w:val="24"/>
              </w:rPr>
              <w:t xml:space="preserve">Итоговые работы (русский язык, математика и межпредметная работа) </w:t>
            </w:r>
          </w:p>
          <w:p w:rsidR="004D2FBC" w:rsidRDefault="004D2FBC" w:rsidP="009C1986">
            <w:pPr>
              <w:rPr>
                <w:sz w:val="24"/>
                <w:szCs w:val="24"/>
              </w:rPr>
            </w:pPr>
            <w:r w:rsidRPr="00AB7722">
              <w:rPr>
                <w:sz w:val="24"/>
                <w:szCs w:val="24"/>
              </w:rPr>
              <w:t>1. Не овладел опорной системой знаний и необходимыми учебными действиями</w:t>
            </w:r>
            <w:r>
              <w:rPr>
                <w:sz w:val="24"/>
                <w:szCs w:val="24"/>
              </w:rPr>
              <w:t>.</w:t>
            </w:r>
            <w:r w:rsidRPr="00AB7722">
              <w:rPr>
                <w:sz w:val="24"/>
                <w:szCs w:val="24"/>
              </w:rPr>
              <w:t xml:space="preserve"> Не зафиксировано достижение планируемых результатов по всем разделам образовательной программы (предметные, метапредметные, личностные результаты) Правильно выполнено менее 50% заданий необходимого (базового) уровня</w:t>
            </w:r>
            <w:r>
              <w:rPr>
                <w:sz w:val="24"/>
                <w:szCs w:val="24"/>
              </w:rPr>
              <w:t>.</w:t>
            </w:r>
            <w:r w:rsidRPr="00AB7722">
              <w:rPr>
                <w:sz w:val="24"/>
                <w:szCs w:val="24"/>
              </w:rPr>
              <w:t xml:space="preserve"> </w:t>
            </w:r>
          </w:p>
          <w:p w:rsidR="004D2FBC" w:rsidRDefault="004D2FBC" w:rsidP="009C1986">
            <w:pPr>
              <w:rPr>
                <w:sz w:val="24"/>
                <w:szCs w:val="24"/>
              </w:rPr>
            </w:pPr>
            <w:r w:rsidRPr="00AB7722">
              <w:rPr>
                <w:sz w:val="24"/>
                <w:szCs w:val="24"/>
              </w:rPr>
              <w:t>2.Овладел опорной системой знаний и необходимыми учебными действиями, способен использовать их для решения простых стандартных задач Достижение планируемых результатов по всем основным разделам образовательной программы как минимум с оценкой «зачтено»/«нормально» Правильно НЕ менее 50% заданий необходимого (базового) уровня</w:t>
            </w:r>
            <w:r>
              <w:rPr>
                <w:sz w:val="24"/>
                <w:szCs w:val="24"/>
              </w:rPr>
              <w:t>.</w:t>
            </w:r>
            <w:r w:rsidRPr="00AB7722">
              <w:rPr>
                <w:sz w:val="24"/>
                <w:szCs w:val="24"/>
              </w:rPr>
              <w:t xml:space="preserve"> </w:t>
            </w:r>
          </w:p>
          <w:p w:rsidR="004D2FBC" w:rsidRDefault="004D2FBC" w:rsidP="009C1986">
            <w:pPr>
              <w:rPr>
                <w:sz w:val="24"/>
                <w:szCs w:val="24"/>
              </w:rPr>
            </w:pPr>
            <w:r w:rsidRPr="00AB7722">
              <w:rPr>
                <w:sz w:val="24"/>
                <w:szCs w:val="24"/>
              </w:rPr>
              <w:t>3. Овладел опорной системой знаний на уровне осознанного применения учебных действий, в том числе при решении нестандартных задач</w:t>
            </w:r>
            <w:r>
              <w:rPr>
                <w:sz w:val="24"/>
                <w:szCs w:val="24"/>
              </w:rPr>
              <w:t>.</w:t>
            </w:r>
            <w:r w:rsidRPr="00AB7722">
              <w:rPr>
                <w:sz w:val="24"/>
                <w:szCs w:val="24"/>
              </w:rPr>
              <w:t xml:space="preserve"> Достижение планируемых результатов НЕ менее чем по половине разделов образовательной программы с оценкой «хорошо» или «отлично»</w:t>
            </w:r>
            <w:r>
              <w:rPr>
                <w:sz w:val="24"/>
                <w:szCs w:val="24"/>
              </w:rPr>
              <w:t>.</w:t>
            </w:r>
            <w:r w:rsidRPr="00AB7722">
              <w:rPr>
                <w:sz w:val="24"/>
                <w:szCs w:val="24"/>
              </w:rPr>
              <w:t xml:space="preserve"> Правильно не менее 65% заданий необходимого (базового) уровня и не менее 50% от максимального балла за выполнение заданий повышенного уровня</w:t>
            </w:r>
            <w:r>
              <w:rPr>
                <w:sz w:val="24"/>
                <w:szCs w:val="24"/>
              </w:rPr>
              <w:t>.</w:t>
            </w:r>
          </w:p>
          <w:p w:rsidR="004D2FBC" w:rsidRDefault="004D2FBC" w:rsidP="009C1986">
            <w:pPr>
              <w:rPr>
                <w:sz w:val="24"/>
                <w:szCs w:val="24"/>
              </w:rPr>
            </w:pPr>
            <w:r w:rsidRPr="00C42690">
              <w:rPr>
                <w:b/>
                <w:sz w:val="24"/>
                <w:szCs w:val="24"/>
              </w:rPr>
              <w:t xml:space="preserve"> 3.11.</w:t>
            </w:r>
            <w:r w:rsidRPr="00AB7722">
              <w:rPr>
                <w:sz w:val="24"/>
                <w:szCs w:val="24"/>
              </w:rPr>
              <w:t xml:space="preserve"> В первом классе вместо балльных отметок допустимо использовать только положительную и не различаемую по уровням фиксацию:  учитель у себя в таблице результатов ставит +, - , ученик у себя в дневнике или тетради также ставит «+» или закрашивает – в кружок.</w:t>
            </w:r>
          </w:p>
          <w:p w:rsidR="004D2FBC" w:rsidRDefault="004D2FBC" w:rsidP="009C1986">
            <w:pPr>
              <w:rPr>
                <w:sz w:val="24"/>
                <w:szCs w:val="24"/>
              </w:rPr>
            </w:pPr>
            <w:r w:rsidRPr="00AB7722">
              <w:rPr>
                <w:sz w:val="24"/>
                <w:szCs w:val="24"/>
              </w:rPr>
              <w:t xml:space="preserve"> В последующих классах при появлении балльных отметок правило используется целиком: отметка может быть поставлена не за «общую активность», не за «отдельные реплики», а только за самостоятельное решение учеником учебной задачи (выполнение задания). </w:t>
            </w:r>
          </w:p>
          <w:p w:rsidR="004D2FBC" w:rsidRPr="00C42690" w:rsidRDefault="004D2FBC" w:rsidP="009C1986">
            <w:pPr>
              <w:rPr>
                <w:b/>
                <w:sz w:val="24"/>
                <w:szCs w:val="24"/>
              </w:rPr>
            </w:pPr>
            <w:r w:rsidRPr="00C42690">
              <w:rPr>
                <w:b/>
                <w:sz w:val="24"/>
                <w:szCs w:val="24"/>
              </w:rPr>
              <w:t xml:space="preserve">4. Обязанности участников образовательного процесса </w:t>
            </w:r>
          </w:p>
          <w:p w:rsidR="004D2FBC" w:rsidRDefault="004D2FBC" w:rsidP="009C1986">
            <w:pPr>
              <w:rPr>
                <w:sz w:val="24"/>
                <w:szCs w:val="24"/>
              </w:rPr>
            </w:pPr>
            <w:r w:rsidRPr="00C42690">
              <w:rPr>
                <w:b/>
                <w:sz w:val="24"/>
                <w:szCs w:val="24"/>
              </w:rPr>
              <w:t>4.1.</w:t>
            </w:r>
            <w:r w:rsidRPr="00AB7722">
              <w:rPr>
                <w:sz w:val="24"/>
                <w:szCs w:val="24"/>
              </w:rPr>
              <w:t xml:space="preserve"> Руководитель общеобразовательного учреждения (его заместитель по учебно-воспитательной работе) обязан: </w:t>
            </w:r>
          </w:p>
          <w:p w:rsidR="004D2FBC" w:rsidRDefault="004D2FBC" w:rsidP="009C1986">
            <w:pPr>
              <w:rPr>
                <w:sz w:val="24"/>
                <w:szCs w:val="24"/>
              </w:rPr>
            </w:pPr>
            <w:r w:rsidRPr="00AB7722">
              <w:rPr>
                <w:sz w:val="24"/>
                <w:szCs w:val="24"/>
              </w:rPr>
              <w:t xml:space="preserve">- на педагогическом совете обсудить вопрос о формах проведения промежуточной аттестации и итоговых работ обучающихся; </w:t>
            </w:r>
          </w:p>
          <w:p w:rsidR="004D2FBC" w:rsidRDefault="004D2FBC" w:rsidP="009C1986">
            <w:pPr>
              <w:rPr>
                <w:sz w:val="24"/>
                <w:szCs w:val="24"/>
              </w:rPr>
            </w:pPr>
            <w:r w:rsidRPr="00AB7722">
              <w:rPr>
                <w:sz w:val="24"/>
                <w:szCs w:val="24"/>
              </w:rPr>
              <w:t xml:space="preserve">- довести до сведения участников образовательного процесса сроки и перечень предметов, по которым проводятся письменные итоговые работы по единым текстам, разработанным государственными или муниципальными органами управления образованием; - утвердить состав аттестационных комиссий по предметам; </w:t>
            </w:r>
          </w:p>
          <w:p w:rsidR="004D2FBC" w:rsidRDefault="004D2FBC" w:rsidP="009C1986">
            <w:pPr>
              <w:rPr>
                <w:sz w:val="24"/>
                <w:szCs w:val="24"/>
              </w:rPr>
            </w:pPr>
            <w:r w:rsidRPr="00AB7722">
              <w:rPr>
                <w:sz w:val="24"/>
                <w:szCs w:val="24"/>
              </w:rPr>
              <w:t xml:space="preserve">- утвердить расписание итоговых аттестационных работ; </w:t>
            </w:r>
          </w:p>
          <w:p w:rsidR="004D2FBC" w:rsidRDefault="004D2FBC" w:rsidP="009C1986">
            <w:pPr>
              <w:rPr>
                <w:sz w:val="24"/>
                <w:szCs w:val="24"/>
              </w:rPr>
            </w:pPr>
            <w:r w:rsidRPr="00AB7722">
              <w:rPr>
                <w:sz w:val="24"/>
                <w:szCs w:val="24"/>
              </w:rPr>
              <w:t xml:space="preserve">- решить вопрос об освобождении обучающихся от итогового контроля и провести их аттестацию на основе текущей аттестации; </w:t>
            </w:r>
          </w:p>
          <w:p w:rsidR="004D2FBC" w:rsidRDefault="004D2FBC" w:rsidP="009C1986">
            <w:pPr>
              <w:rPr>
                <w:sz w:val="24"/>
                <w:szCs w:val="24"/>
              </w:rPr>
            </w:pPr>
            <w:r w:rsidRPr="00AB7722">
              <w:rPr>
                <w:sz w:val="24"/>
                <w:szCs w:val="24"/>
              </w:rPr>
              <w:t xml:space="preserve">- представить анализ итоговых работ обучающихся на методическое объединение и педсовет. </w:t>
            </w:r>
          </w:p>
          <w:p w:rsidR="004D2FBC" w:rsidRDefault="004D2FBC" w:rsidP="009C1986">
            <w:pPr>
              <w:rPr>
                <w:sz w:val="24"/>
                <w:szCs w:val="24"/>
              </w:rPr>
            </w:pPr>
            <w:r w:rsidRPr="00C42690">
              <w:rPr>
                <w:b/>
                <w:sz w:val="24"/>
                <w:szCs w:val="24"/>
              </w:rPr>
              <w:t>4.2.</w:t>
            </w:r>
            <w:r w:rsidRPr="00AB7722">
              <w:rPr>
                <w:sz w:val="24"/>
                <w:szCs w:val="24"/>
              </w:rPr>
              <w:t xml:space="preserve"> Обучающиеся школы и их родители под руководством классных руководителей создают необходимые комфортные условия в помещениях, отведенных для проведения итоговых </w:t>
            </w:r>
            <w:r w:rsidRPr="00AB7722">
              <w:rPr>
                <w:sz w:val="24"/>
                <w:szCs w:val="24"/>
              </w:rPr>
              <w:lastRenderedPageBreak/>
              <w:t xml:space="preserve">контрольных работ. </w:t>
            </w:r>
          </w:p>
          <w:p w:rsidR="004D2FBC" w:rsidRPr="00C42690" w:rsidRDefault="004D2FBC" w:rsidP="009C1986">
            <w:pPr>
              <w:rPr>
                <w:b/>
                <w:sz w:val="24"/>
                <w:szCs w:val="24"/>
              </w:rPr>
            </w:pPr>
            <w:r w:rsidRPr="00C42690">
              <w:rPr>
                <w:b/>
                <w:sz w:val="24"/>
                <w:szCs w:val="24"/>
              </w:rPr>
              <w:t>5</w:t>
            </w:r>
            <w:r>
              <w:rPr>
                <w:b/>
                <w:sz w:val="24"/>
                <w:szCs w:val="24"/>
              </w:rPr>
              <w:t>. Порядок перевода обучающихся</w:t>
            </w:r>
          </w:p>
          <w:p w:rsidR="004D2FBC" w:rsidRDefault="004D2FBC" w:rsidP="009C1986">
            <w:pPr>
              <w:rPr>
                <w:sz w:val="24"/>
                <w:szCs w:val="24"/>
              </w:rPr>
            </w:pPr>
            <w:r w:rsidRPr="00C42690">
              <w:rPr>
                <w:b/>
                <w:sz w:val="24"/>
                <w:szCs w:val="24"/>
              </w:rPr>
              <w:t>5.1.</w:t>
            </w:r>
            <w:r w:rsidRPr="00AB7722">
              <w:rPr>
                <w:sz w:val="24"/>
                <w:szCs w:val="24"/>
              </w:rPr>
              <w:t xml:space="preserve"> Перевод обучающихся в последующий класс осуществляется при положительных итоговых оценках. </w:t>
            </w:r>
          </w:p>
          <w:p w:rsidR="004D2FBC" w:rsidRDefault="004D2FBC" w:rsidP="009C1986">
            <w:pPr>
              <w:rPr>
                <w:sz w:val="24"/>
                <w:szCs w:val="24"/>
              </w:rPr>
            </w:pPr>
            <w:r w:rsidRPr="00C42690">
              <w:rPr>
                <w:b/>
                <w:sz w:val="24"/>
                <w:szCs w:val="24"/>
              </w:rPr>
              <w:t>5.2.</w:t>
            </w:r>
            <w:r w:rsidRPr="00AB7722">
              <w:rPr>
                <w:sz w:val="24"/>
                <w:szCs w:val="24"/>
              </w:rPr>
              <w:t xml:space="preserve"> Обучающиеся, не справляющиеся с учебной программой, должны быть направлены на ПМПК, которое выдает решение о дальнейшем обучении ученика. </w:t>
            </w:r>
          </w:p>
          <w:p w:rsidR="004D2FBC" w:rsidRDefault="004D2FBC" w:rsidP="009C1986">
            <w:pPr>
              <w:rPr>
                <w:sz w:val="24"/>
                <w:szCs w:val="24"/>
              </w:rPr>
            </w:pPr>
            <w:r w:rsidRPr="00AB7722">
              <w:rPr>
                <w:sz w:val="24"/>
                <w:szCs w:val="24"/>
              </w:rPr>
              <w:t xml:space="preserve">Срок действия Положения не ограничен. </w:t>
            </w:r>
          </w:p>
          <w:p w:rsidR="004D2FBC" w:rsidRPr="00AB7722" w:rsidRDefault="004D2FBC" w:rsidP="009C1986">
            <w:pPr>
              <w:rPr>
                <w:sz w:val="24"/>
                <w:szCs w:val="24"/>
              </w:rPr>
            </w:pPr>
            <w:r>
              <w:rPr>
                <w:sz w:val="24"/>
                <w:szCs w:val="24"/>
              </w:rPr>
              <w:t>К данному Приложению прилагаются: положение о «Портфеле достижений» обучающихся начальной школы, положение о «Рабочем журнале учителя».</w:t>
            </w:r>
          </w:p>
        </w:tc>
      </w:tr>
    </w:tbl>
    <w:p w:rsidR="004D2FBC" w:rsidRDefault="004D2FBC" w:rsidP="004D2FBC">
      <w:pPr>
        <w:rPr>
          <w:sz w:val="24"/>
          <w:szCs w:val="24"/>
        </w:rPr>
      </w:pPr>
    </w:p>
    <w:p w:rsidR="004D2FBC" w:rsidRDefault="004D2FBC" w:rsidP="004D2FBC">
      <w:pPr>
        <w:rPr>
          <w:sz w:val="24"/>
          <w:szCs w:val="24"/>
        </w:rPr>
      </w:pPr>
    </w:p>
    <w:p w:rsidR="004D2FBC" w:rsidRDefault="004D2FBC" w:rsidP="004D2FBC">
      <w:pPr>
        <w:rPr>
          <w:sz w:val="24"/>
          <w:szCs w:val="24"/>
        </w:rPr>
      </w:pPr>
    </w:p>
    <w:p w:rsidR="004D2FBC" w:rsidRDefault="004D2FBC" w:rsidP="004D2FBC"/>
    <w:p w:rsidR="004D2FBC" w:rsidRDefault="004D2FBC" w:rsidP="004D2FBC"/>
    <w:p w:rsidR="004D2FBC" w:rsidRPr="0006416A" w:rsidRDefault="004D2FBC" w:rsidP="003D0214">
      <w:pPr>
        <w:rPr>
          <w:sz w:val="24"/>
          <w:szCs w:val="24"/>
        </w:rPr>
        <w:sectPr w:rsidR="004D2FBC" w:rsidRPr="0006416A" w:rsidSect="00DA3EE9">
          <w:footerReference w:type="even" r:id="rId8"/>
          <w:footerReference w:type="default" r:id="rId9"/>
          <w:pgSz w:w="11905" w:h="16837"/>
          <w:pgMar w:top="1032" w:right="1032" w:bottom="1032" w:left="1032" w:header="720" w:footer="720" w:gutter="0"/>
          <w:pgNumType w:start="1"/>
          <w:cols w:space="720"/>
        </w:sectPr>
      </w:pPr>
    </w:p>
    <w:p w:rsidR="003D0214" w:rsidRPr="00FB4F2F" w:rsidRDefault="0034778F" w:rsidP="0034778F">
      <w:pPr>
        <w:jc w:val="center"/>
        <w:rPr>
          <w:bCs/>
          <w:iCs/>
          <w:sz w:val="24"/>
        </w:rPr>
      </w:pPr>
      <w:r w:rsidRPr="00FB4F2F">
        <w:rPr>
          <w:b/>
          <w:bCs/>
          <w:iCs/>
          <w:sz w:val="24"/>
        </w:rPr>
        <w:lastRenderedPageBreak/>
        <w:t>Список рабочих программ</w:t>
      </w:r>
    </w:p>
    <w:p w:rsidR="0034778F" w:rsidRPr="00FB4F2F" w:rsidRDefault="0034778F" w:rsidP="0034778F">
      <w:pPr>
        <w:pStyle w:val="a3"/>
        <w:numPr>
          <w:ilvl w:val="1"/>
          <w:numId w:val="31"/>
        </w:numPr>
        <w:rPr>
          <w:bCs/>
          <w:iCs/>
          <w:sz w:val="24"/>
        </w:rPr>
      </w:pPr>
      <w:r w:rsidRPr="00FB4F2F">
        <w:rPr>
          <w:bCs/>
          <w:iCs/>
          <w:sz w:val="24"/>
        </w:rPr>
        <w:t>Рабочая программа по курсу «Обучение грамоте». Автор Нечаева Н.В. составитель Поздеева С.М.</w:t>
      </w:r>
    </w:p>
    <w:p w:rsidR="0034778F" w:rsidRPr="00FB4F2F" w:rsidRDefault="0034778F" w:rsidP="0034778F">
      <w:pPr>
        <w:pStyle w:val="a3"/>
        <w:numPr>
          <w:ilvl w:val="1"/>
          <w:numId w:val="31"/>
        </w:numPr>
        <w:rPr>
          <w:bCs/>
          <w:iCs/>
          <w:sz w:val="24"/>
        </w:rPr>
      </w:pPr>
      <w:r w:rsidRPr="00FB4F2F">
        <w:rPr>
          <w:bCs/>
          <w:iCs/>
          <w:sz w:val="24"/>
        </w:rPr>
        <w:t>Рабочая программа по курсу « Литературное чтение». Автор Свиридова В. Ю. Составитель Поздеева С. М.</w:t>
      </w:r>
    </w:p>
    <w:p w:rsidR="0034778F" w:rsidRPr="00FB4F2F" w:rsidRDefault="0034778F" w:rsidP="0034778F">
      <w:pPr>
        <w:pStyle w:val="a3"/>
        <w:numPr>
          <w:ilvl w:val="1"/>
          <w:numId w:val="31"/>
        </w:numPr>
        <w:rPr>
          <w:bCs/>
          <w:iCs/>
          <w:sz w:val="24"/>
        </w:rPr>
      </w:pPr>
      <w:r w:rsidRPr="00FB4F2F">
        <w:rPr>
          <w:bCs/>
          <w:iCs/>
          <w:sz w:val="24"/>
        </w:rPr>
        <w:t>Рабочая программа по курсу « Русский язык». Автор Полякова А.В. Составитель Поздеева С.М.</w:t>
      </w:r>
    </w:p>
    <w:p w:rsidR="0034778F" w:rsidRPr="00FB4F2F" w:rsidRDefault="0034778F" w:rsidP="0034778F">
      <w:pPr>
        <w:pStyle w:val="a3"/>
        <w:numPr>
          <w:ilvl w:val="1"/>
          <w:numId w:val="31"/>
        </w:numPr>
        <w:rPr>
          <w:bCs/>
          <w:iCs/>
          <w:sz w:val="24"/>
        </w:rPr>
      </w:pPr>
      <w:r w:rsidRPr="00FB4F2F">
        <w:rPr>
          <w:bCs/>
          <w:iCs/>
          <w:sz w:val="24"/>
        </w:rPr>
        <w:t>Рабочая программа по курсу « Математика».  Автор  Аргинская И.И. Составитель Поздеева С.М.</w:t>
      </w:r>
    </w:p>
    <w:p w:rsidR="0034778F" w:rsidRPr="00FB4F2F" w:rsidRDefault="0034778F" w:rsidP="0034778F">
      <w:pPr>
        <w:pStyle w:val="a3"/>
        <w:numPr>
          <w:ilvl w:val="1"/>
          <w:numId w:val="31"/>
        </w:numPr>
        <w:rPr>
          <w:bCs/>
          <w:iCs/>
          <w:sz w:val="24"/>
        </w:rPr>
      </w:pPr>
      <w:r w:rsidRPr="00FB4F2F">
        <w:rPr>
          <w:bCs/>
          <w:iCs/>
          <w:sz w:val="24"/>
        </w:rPr>
        <w:t>Рабочая программа по курсу « Информатика» Автор Горячев. Составитель Чистякова С.С.</w:t>
      </w:r>
    </w:p>
    <w:p w:rsidR="0034778F" w:rsidRPr="00FB4F2F" w:rsidRDefault="0034778F" w:rsidP="0034778F">
      <w:pPr>
        <w:pStyle w:val="a3"/>
        <w:numPr>
          <w:ilvl w:val="1"/>
          <w:numId w:val="31"/>
        </w:numPr>
        <w:rPr>
          <w:bCs/>
          <w:iCs/>
          <w:sz w:val="24"/>
        </w:rPr>
      </w:pPr>
      <w:r w:rsidRPr="00FB4F2F">
        <w:rPr>
          <w:bCs/>
          <w:iCs/>
          <w:sz w:val="24"/>
        </w:rPr>
        <w:t>Рабочая программа по курсу « ИЗО» Автор Неменский Б.М. Составитель Поздеева С.М.</w:t>
      </w:r>
    </w:p>
    <w:p w:rsidR="0034778F" w:rsidRPr="00FB4F2F" w:rsidRDefault="0034778F" w:rsidP="0034778F">
      <w:pPr>
        <w:pStyle w:val="a3"/>
        <w:numPr>
          <w:ilvl w:val="1"/>
          <w:numId w:val="31"/>
        </w:numPr>
        <w:rPr>
          <w:bCs/>
          <w:iCs/>
          <w:sz w:val="24"/>
        </w:rPr>
      </w:pPr>
      <w:r w:rsidRPr="00FB4F2F">
        <w:rPr>
          <w:bCs/>
          <w:iCs/>
          <w:sz w:val="24"/>
        </w:rPr>
        <w:t>Рабочая программа по курсу « Музыка» Автор Кабалевский Д.Б, Составитель Короткова М.В.</w:t>
      </w:r>
    </w:p>
    <w:p w:rsidR="0034778F" w:rsidRPr="00FB4F2F" w:rsidRDefault="0034778F" w:rsidP="0034778F">
      <w:pPr>
        <w:pStyle w:val="a3"/>
        <w:numPr>
          <w:ilvl w:val="1"/>
          <w:numId w:val="31"/>
        </w:numPr>
        <w:rPr>
          <w:bCs/>
          <w:iCs/>
          <w:sz w:val="24"/>
        </w:rPr>
      </w:pPr>
      <w:r w:rsidRPr="00FB4F2F">
        <w:rPr>
          <w:bCs/>
          <w:iCs/>
          <w:sz w:val="24"/>
        </w:rPr>
        <w:t>Рабочая программа по курсу « Технология» Автор Симоненко В. В. Составитель Поздеева С.М.</w:t>
      </w:r>
    </w:p>
    <w:p w:rsidR="0034778F" w:rsidRPr="00FB4F2F" w:rsidRDefault="0034778F" w:rsidP="0034778F">
      <w:pPr>
        <w:pStyle w:val="a3"/>
        <w:numPr>
          <w:ilvl w:val="1"/>
          <w:numId w:val="31"/>
        </w:numPr>
        <w:rPr>
          <w:bCs/>
          <w:iCs/>
          <w:sz w:val="24"/>
        </w:rPr>
      </w:pPr>
      <w:r w:rsidRPr="00FB4F2F">
        <w:rPr>
          <w:bCs/>
          <w:iCs/>
          <w:sz w:val="24"/>
        </w:rPr>
        <w:t>Рабочая программа по курсу « Физкультура» Автор Лях В.И. Составитель Маргасов В.А.</w:t>
      </w:r>
    </w:p>
    <w:p w:rsidR="0034778F" w:rsidRPr="00926F64" w:rsidRDefault="0034778F" w:rsidP="0006416A">
      <w:pPr>
        <w:rPr>
          <w:b/>
          <w:bCs/>
          <w:iCs/>
          <w:color w:val="003366"/>
          <w:sz w:val="24"/>
        </w:rPr>
      </w:pPr>
    </w:p>
    <w:sectPr w:rsidR="0034778F" w:rsidRPr="00926F64" w:rsidSect="00A246CA">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65BF" w:rsidRDefault="00EB65BF" w:rsidP="00DC299B">
      <w:r>
        <w:separator/>
      </w:r>
    </w:p>
  </w:endnote>
  <w:endnote w:type="continuationSeparator" w:id="1">
    <w:p w:rsidR="00EB65BF" w:rsidRDefault="00EB65BF" w:rsidP="00DC299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imes">
    <w:panose1 w:val="02020603050405020304"/>
    <w:charset w:val="CC"/>
    <w:family w:val="roman"/>
    <w:pitch w:val="variable"/>
    <w:sig w:usb0="20002A87" w:usb1="80000000" w:usb2="00000008" w:usb3="00000000" w:csb0="000001FF" w:csb1="00000000"/>
  </w:font>
  <w:font w:name="DejaVu Sans">
    <w:charset w:val="CC"/>
    <w:family w:val="swiss"/>
    <w:pitch w:val="variable"/>
    <w:sig w:usb0="E7002EFF" w:usb1="D200FDFF" w:usb2="0A046029" w:usb3="00000000" w:csb0="000001FF" w:csb1="00000000"/>
  </w:font>
  <w:font w:name="Times New Roman CYR">
    <w:panose1 w:val="02020603050405020304"/>
    <w:charset w:val="CC"/>
    <w:family w:val="roman"/>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2D86" w:rsidRDefault="00002D86" w:rsidP="003D0214">
    <w:pPr>
      <w:pStyle w:val="a6"/>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noProof/>
      </w:rPr>
      <w:t>161</w:t>
    </w:r>
    <w:r>
      <w:rPr>
        <w:rStyle w:val="af3"/>
      </w:rPr>
      <w:fldChar w:fldCharType="end"/>
    </w:r>
  </w:p>
  <w:p w:rsidR="00002D86" w:rsidRDefault="00002D86" w:rsidP="003D0214">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2D86" w:rsidRDefault="00002D86" w:rsidP="00DC299B">
    <w:pPr>
      <w:pStyle w:val="a6"/>
    </w:pPr>
  </w:p>
  <w:p w:rsidR="00002D86" w:rsidRDefault="00002D86" w:rsidP="003D0214">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65BF" w:rsidRDefault="00EB65BF" w:rsidP="00DC299B">
      <w:r>
        <w:separator/>
      </w:r>
    </w:p>
  </w:footnote>
  <w:footnote w:type="continuationSeparator" w:id="1">
    <w:p w:rsidR="00EB65BF" w:rsidRDefault="00EB65BF" w:rsidP="00DC29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3"/>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0000005"/>
    <w:multiLevelType w:val="multilevel"/>
    <w:tmpl w:val="00000005"/>
    <w:name w:val="WWNum6"/>
    <w:lvl w:ilvl="0">
      <w:start w:val="1"/>
      <w:numFmt w:val="bullet"/>
      <w:lvlText w:val=""/>
      <w:lvlJc w:val="left"/>
      <w:pPr>
        <w:tabs>
          <w:tab w:val="num" w:pos="0"/>
        </w:tabs>
        <w:ind w:left="1288" w:hanging="360"/>
      </w:pPr>
      <w:rPr>
        <w:rFonts w:ascii="Symbol" w:hAnsi="Symbo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0000006"/>
    <w:multiLevelType w:val="multilevel"/>
    <w:tmpl w:val="00000006"/>
    <w:name w:val="WWNum12"/>
    <w:lvl w:ilvl="0">
      <w:start w:val="1"/>
      <w:numFmt w:val="bullet"/>
      <w:lvlText w:val=""/>
      <w:lvlJc w:val="left"/>
      <w:pPr>
        <w:tabs>
          <w:tab w:val="num" w:pos="0"/>
        </w:tabs>
        <w:ind w:left="1287" w:hanging="360"/>
      </w:pPr>
      <w:rPr>
        <w:rFonts w:ascii="Symbol" w:hAnsi="Symbo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0000008"/>
    <w:multiLevelType w:val="multilevel"/>
    <w:tmpl w:val="00000008"/>
    <w:name w:val="WWNum11"/>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0000009"/>
    <w:multiLevelType w:val="multilevel"/>
    <w:tmpl w:val="00000009"/>
    <w:name w:val="WWNum1"/>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0000000A"/>
    <w:multiLevelType w:val="multilevel"/>
    <w:tmpl w:val="0000000A"/>
    <w:name w:val="WWNum4"/>
    <w:lvl w:ilvl="0">
      <w:start w:val="1"/>
      <w:numFmt w:val="bullet"/>
      <w:lvlText w:val=""/>
      <w:lvlJc w:val="left"/>
      <w:pPr>
        <w:tabs>
          <w:tab w:val="num" w:pos="0"/>
        </w:tabs>
        <w:ind w:left="1080" w:hanging="360"/>
      </w:pPr>
      <w:rPr>
        <w:rFonts w:ascii="Symbol" w:hAnsi="Symbo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0000000C"/>
    <w:multiLevelType w:val="multilevel"/>
    <w:tmpl w:val="0000000C"/>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
    <w:nsid w:val="0000000D"/>
    <w:multiLevelType w:val="multilevel"/>
    <w:tmpl w:val="0000000D"/>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
    <w:nsid w:val="0000000E"/>
    <w:multiLevelType w:val="multilevel"/>
    <w:tmpl w:val="0000000E"/>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9">
    <w:nsid w:val="0000000F"/>
    <w:multiLevelType w:val="multilevel"/>
    <w:tmpl w:val="0000000F"/>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0">
    <w:nsid w:val="00000011"/>
    <w:multiLevelType w:val="multilevel"/>
    <w:tmpl w:val="0000001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1">
    <w:nsid w:val="00000012"/>
    <w:multiLevelType w:val="multilevel"/>
    <w:tmpl w:val="0000001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2">
    <w:nsid w:val="00000013"/>
    <w:multiLevelType w:val="multilevel"/>
    <w:tmpl w:val="0000001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3">
    <w:nsid w:val="00000014"/>
    <w:multiLevelType w:val="multilevel"/>
    <w:tmpl w:val="0000001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4">
    <w:nsid w:val="00000015"/>
    <w:multiLevelType w:val="multilevel"/>
    <w:tmpl w:val="0000001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5">
    <w:nsid w:val="02663810"/>
    <w:multiLevelType w:val="hybridMultilevel"/>
    <w:tmpl w:val="1A3E2D16"/>
    <w:lvl w:ilvl="0" w:tplc="04190003">
      <w:start w:val="1"/>
      <w:numFmt w:val="bullet"/>
      <w:lvlText w:val="o"/>
      <w:lvlJc w:val="left"/>
      <w:pPr>
        <w:tabs>
          <w:tab w:val="num" w:pos="1440"/>
        </w:tabs>
        <w:ind w:left="1440" w:hanging="360"/>
      </w:pPr>
      <w:rPr>
        <w:rFonts w:ascii="Courier New" w:hAnsi="Courier New" w:hint="default"/>
      </w:rPr>
    </w:lvl>
    <w:lvl w:ilvl="1" w:tplc="0419000F">
      <w:start w:val="1"/>
      <w:numFmt w:val="decimal"/>
      <w:lvlText w:val="%2."/>
      <w:lvlJc w:val="left"/>
      <w:pPr>
        <w:tabs>
          <w:tab w:val="num" w:pos="2160"/>
        </w:tabs>
        <w:ind w:left="2160" w:hanging="360"/>
      </w:p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6">
    <w:nsid w:val="076F69F0"/>
    <w:multiLevelType w:val="hybridMultilevel"/>
    <w:tmpl w:val="EBD4E386"/>
    <w:lvl w:ilvl="0" w:tplc="21D097FC">
      <w:start w:val="2"/>
      <w:numFmt w:val="bullet"/>
      <w:lvlText w:val="-"/>
      <w:lvlJc w:val="left"/>
      <w:pPr>
        <w:tabs>
          <w:tab w:val="num" w:pos="1440"/>
        </w:tabs>
        <w:ind w:left="1440" w:hanging="360"/>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nsid w:val="13A6083F"/>
    <w:multiLevelType w:val="hybridMultilevel"/>
    <w:tmpl w:val="2876B080"/>
    <w:lvl w:ilvl="0" w:tplc="BA6E82AC">
      <w:start w:val="1"/>
      <w:numFmt w:val="bullet"/>
      <w:lvlText w:val=""/>
      <w:lvlJc w:val="left"/>
      <w:pPr>
        <w:tabs>
          <w:tab w:val="num" w:pos="1366"/>
        </w:tabs>
        <w:ind w:left="1366" w:hanging="28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13D867E4"/>
    <w:multiLevelType w:val="hybridMultilevel"/>
    <w:tmpl w:val="3B662070"/>
    <w:lvl w:ilvl="0" w:tplc="0409000D">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9">
    <w:nsid w:val="16711E31"/>
    <w:multiLevelType w:val="hybridMultilevel"/>
    <w:tmpl w:val="CC2A1DC4"/>
    <w:lvl w:ilvl="0" w:tplc="04190009">
      <w:start w:val="1"/>
      <w:numFmt w:val="bullet"/>
      <w:lvlText w:val=""/>
      <w:lvlJc w:val="left"/>
      <w:pPr>
        <w:tabs>
          <w:tab w:val="num" w:pos="795"/>
        </w:tabs>
        <w:ind w:left="795" w:hanging="360"/>
      </w:pPr>
      <w:rPr>
        <w:rFonts w:ascii="Wingdings" w:hAnsi="Wingdings"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20">
    <w:nsid w:val="19157C3E"/>
    <w:multiLevelType w:val="hybridMultilevel"/>
    <w:tmpl w:val="38987EB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Wingdings"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Wingdings" w:hint="default"/>
      </w:rPr>
    </w:lvl>
    <w:lvl w:ilvl="8" w:tplc="04190005" w:tentative="1">
      <w:start w:val="1"/>
      <w:numFmt w:val="bullet"/>
      <w:lvlText w:val=""/>
      <w:lvlJc w:val="left"/>
      <w:pPr>
        <w:ind w:left="6120" w:hanging="360"/>
      </w:pPr>
      <w:rPr>
        <w:rFonts w:ascii="Wingdings" w:hAnsi="Wingdings" w:hint="default"/>
      </w:rPr>
    </w:lvl>
  </w:abstractNum>
  <w:abstractNum w:abstractNumId="21">
    <w:nsid w:val="1C4943DA"/>
    <w:multiLevelType w:val="hybridMultilevel"/>
    <w:tmpl w:val="63D0813E"/>
    <w:lvl w:ilvl="0" w:tplc="BA6E82AC">
      <w:start w:val="1"/>
      <w:numFmt w:val="bullet"/>
      <w:lvlText w:val=""/>
      <w:lvlJc w:val="left"/>
      <w:pPr>
        <w:tabs>
          <w:tab w:val="num" w:pos="1508"/>
        </w:tabs>
        <w:ind w:left="1508" w:hanging="283"/>
      </w:pPr>
      <w:rPr>
        <w:rFonts w:ascii="Symbol" w:hAnsi="Symbol" w:hint="default"/>
      </w:rPr>
    </w:lvl>
    <w:lvl w:ilvl="1" w:tplc="04190003" w:tentative="1">
      <w:start w:val="1"/>
      <w:numFmt w:val="bullet"/>
      <w:lvlText w:val="o"/>
      <w:lvlJc w:val="left"/>
      <w:pPr>
        <w:tabs>
          <w:tab w:val="num" w:pos="1582"/>
        </w:tabs>
        <w:ind w:left="1582" w:hanging="360"/>
      </w:pPr>
      <w:rPr>
        <w:rFonts w:ascii="Courier New" w:hAnsi="Courier New" w:cs="Courier New" w:hint="default"/>
      </w:rPr>
    </w:lvl>
    <w:lvl w:ilvl="2" w:tplc="04190005" w:tentative="1">
      <w:start w:val="1"/>
      <w:numFmt w:val="bullet"/>
      <w:lvlText w:val=""/>
      <w:lvlJc w:val="left"/>
      <w:pPr>
        <w:tabs>
          <w:tab w:val="num" w:pos="2302"/>
        </w:tabs>
        <w:ind w:left="2302" w:hanging="360"/>
      </w:pPr>
      <w:rPr>
        <w:rFonts w:ascii="Wingdings" w:hAnsi="Wingdings" w:hint="default"/>
      </w:rPr>
    </w:lvl>
    <w:lvl w:ilvl="3" w:tplc="04190001" w:tentative="1">
      <w:start w:val="1"/>
      <w:numFmt w:val="bullet"/>
      <w:lvlText w:val=""/>
      <w:lvlJc w:val="left"/>
      <w:pPr>
        <w:tabs>
          <w:tab w:val="num" w:pos="3022"/>
        </w:tabs>
        <w:ind w:left="3022" w:hanging="360"/>
      </w:pPr>
      <w:rPr>
        <w:rFonts w:ascii="Symbol" w:hAnsi="Symbol" w:hint="default"/>
      </w:rPr>
    </w:lvl>
    <w:lvl w:ilvl="4" w:tplc="04190003" w:tentative="1">
      <w:start w:val="1"/>
      <w:numFmt w:val="bullet"/>
      <w:lvlText w:val="o"/>
      <w:lvlJc w:val="left"/>
      <w:pPr>
        <w:tabs>
          <w:tab w:val="num" w:pos="3742"/>
        </w:tabs>
        <w:ind w:left="3742" w:hanging="360"/>
      </w:pPr>
      <w:rPr>
        <w:rFonts w:ascii="Courier New" w:hAnsi="Courier New" w:cs="Courier New" w:hint="default"/>
      </w:rPr>
    </w:lvl>
    <w:lvl w:ilvl="5" w:tplc="04190005" w:tentative="1">
      <w:start w:val="1"/>
      <w:numFmt w:val="bullet"/>
      <w:lvlText w:val=""/>
      <w:lvlJc w:val="left"/>
      <w:pPr>
        <w:tabs>
          <w:tab w:val="num" w:pos="4462"/>
        </w:tabs>
        <w:ind w:left="4462" w:hanging="360"/>
      </w:pPr>
      <w:rPr>
        <w:rFonts w:ascii="Wingdings" w:hAnsi="Wingdings" w:hint="default"/>
      </w:rPr>
    </w:lvl>
    <w:lvl w:ilvl="6" w:tplc="04190001" w:tentative="1">
      <w:start w:val="1"/>
      <w:numFmt w:val="bullet"/>
      <w:lvlText w:val=""/>
      <w:lvlJc w:val="left"/>
      <w:pPr>
        <w:tabs>
          <w:tab w:val="num" w:pos="5182"/>
        </w:tabs>
        <w:ind w:left="5182" w:hanging="360"/>
      </w:pPr>
      <w:rPr>
        <w:rFonts w:ascii="Symbol" w:hAnsi="Symbol" w:hint="default"/>
      </w:rPr>
    </w:lvl>
    <w:lvl w:ilvl="7" w:tplc="04190003" w:tentative="1">
      <w:start w:val="1"/>
      <w:numFmt w:val="bullet"/>
      <w:lvlText w:val="o"/>
      <w:lvlJc w:val="left"/>
      <w:pPr>
        <w:tabs>
          <w:tab w:val="num" w:pos="5902"/>
        </w:tabs>
        <w:ind w:left="5902" w:hanging="360"/>
      </w:pPr>
      <w:rPr>
        <w:rFonts w:ascii="Courier New" w:hAnsi="Courier New" w:cs="Courier New" w:hint="default"/>
      </w:rPr>
    </w:lvl>
    <w:lvl w:ilvl="8" w:tplc="04190005" w:tentative="1">
      <w:start w:val="1"/>
      <w:numFmt w:val="bullet"/>
      <w:lvlText w:val=""/>
      <w:lvlJc w:val="left"/>
      <w:pPr>
        <w:tabs>
          <w:tab w:val="num" w:pos="6622"/>
        </w:tabs>
        <w:ind w:left="6622" w:hanging="360"/>
      </w:pPr>
      <w:rPr>
        <w:rFonts w:ascii="Wingdings" w:hAnsi="Wingdings" w:hint="default"/>
      </w:rPr>
    </w:lvl>
  </w:abstractNum>
  <w:abstractNum w:abstractNumId="22">
    <w:nsid w:val="200F1C3F"/>
    <w:multiLevelType w:val="hybridMultilevel"/>
    <w:tmpl w:val="339EB5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A873697"/>
    <w:multiLevelType w:val="hybridMultilevel"/>
    <w:tmpl w:val="14B24CBC"/>
    <w:lvl w:ilvl="0" w:tplc="A462F492">
      <w:start w:val="3"/>
      <w:numFmt w:val="bullet"/>
      <w:lvlText w:val="–"/>
      <w:lvlJc w:val="left"/>
      <w:pPr>
        <w:ind w:left="920" w:hanging="360"/>
      </w:pPr>
      <w:rPr>
        <w:rFonts w:ascii="Times New Roman" w:eastAsia="Times New Roman" w:hAnsi="Times New Roman" w:cs="Times New Roman" w:hint="default"/>
      </w:rPr>
    </w:lvl>
    <w:lvl w:ilvl="1" w:tplc="04090003" w:tentative="1">
      <w:start w:val="1"/>
      <w:numFmt w:val="bullet"/>
      <w:lvlText w:val="o"/>
      <w:lvlJc w:val="left"/>
      <w:pPr>
        <w:ind w:left="1640" w:hanging="360"/>
      </w:pPr>
      <w:rPr>
        <w:rFonts w:ascii="Courier New" w:hAnsi="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4">
    <w:nsid w:val="37FC0213"/>
    <w:multiLevelType w:val="multilevel"/>
    <w:tmpl w:val="6B309D44"/>
    <w:lvl w:ilvl="0">
      <w:start w:val="8"/>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0216AC1"/>
    <w:multiLevelType w:val="hybridMultilevel"/>
    <w:tmpl w:val="68B675F2"/>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6">
    <w:nsid w:val="44FC4978"/>
    <w:multiLevelType w:val="hybridMultilevel"/>
    <w:tmpl w:val="7CCC33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7134693"/>
    <w:multiLevelType w:val="hybridMultilevel"/>
    <w:tmpl w:val="768438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B4367DA"/>
    <w:multiLevelType w:val="hybridMultilevel"/>
    <w:tmpl w:val="46C8B7C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Wingdings"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Wingdings" w:hint="default"/>
      </w:rPr>
    </w:lvl>
    <w:lvl w:ilvl="8" w:tplc="04190005" w:tentative="1">
      <w:start w:val="1"/>
      <w:numFmt w:val="bullet"/>
      <w:lvlText w:val=""/>
      <w:lvlJc w:val="left"/>
      <w:pPr>
        <w:ind w:left="6120" w:hanging="360"/>
      </w:pPr>
      <w:rPr>
        <w:rFonts w:ascii="Wingdings" w:hAnsi="Wingdings" w:hint="default"/>
      </w:rPr>
    </w:lvl>
  </w:abstractNum>
  <w:abstractNum w:abstractNumId="29">
    <w:nsid w:val="6A9766BA"/>
    <w:multiLevelType w:val="multilevel"/>
    <w:tmpl w:val="80E450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nsid w:val="6C427292"/>
    <w:multiLevelType w:val="hybridMultilevel"/>
    <w:tmpl w:val="506825A0"/>
    <w:lvl w:ilvl="0" w:tplc="BA6E82AC">
      <w:start w:val="1"/>
      <w:numFmt w:val="bullet"/>
      <w:lvlText w:val=""/>
      <w:lvlJc w:val="left"/>
      <w:pPr>
        <w:tabs>
          <w:tab w:val="num" w:pos="1366"/>
        </w:tabs>
        <w:ind w:left="1366" w:hanging="28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798651C"/>
    <w:multiLevelType w:val="hybridMultilevel"/>
    <w:tmpl w:val="3A30C1FA"/>
    <w:lvl w:ilvl="0" w:tplc="BA6E82AC">
      <w:start w:val="1"/>
      <w:numFmt w:val="bullet"/>
      <w:lvlText w:val=""/>
      <w:lvlJc w:val="left"/>
      <w:pPr>
        <w:tabs>
          <w:tab w:val="num" w:pos="1366"/>
        </w:tabs>
        <w:ind w:left="1366" w:hanging="28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20"/>
  </w:num>
  <w:num w:numId="3">
    <w:abstractNumId w:val="15"/>
  </w:num>
  <w:num w:numId="4">
    <w:abstractNumId w:val="16"/>
  </w:num>
  <w:num w:numId="5">
    <w:abstractNumId w:val="19"/>
  </w:num>
  <w:num w:numId="6">
    <w:abstractNumId w:val="0"/>
  </w:num>
  <w:num w:numId="7">
    <w:abstractNumId w:val="1"/>
  </w:num>
  <w:num w:numId="8">
    <w:abstractNumId w:val="2"/>
  </w:num>
  <w:num w:numId="9">
    <w:abstractNumId w:val="3"/>
  </w:num>
  <w:num w:numId="10">
    <w:abstractNumId w:val="4"/>
  </w:num>
  <w:num w:numId="11">
    <w:abstractNumId w:val="5"/>
  </w:num>
  <w:num w:numId="12">
    <w:abstractNumId w:val="6"/>
  </w:num>
  <w:num w:numId="13">
    <w:abstractNumId w:val="7"/>
  </w:num>
  <w:num w:numId="14">
    <w:abstractNumId w:val="8"/>
  </w:num>
  <w:num w:numId="15">
    <w:abstractNumId w:val="9"/>
  </w:num>
  <w:num w:numId="16">
    <w:abstractNumId w:val="10"/>
  </w:num>
  <w:num w:numId="17">
    <w:abstractNumId w:val="11"/>
  </w:num>
  <w:num w:numId="18">
    <w:abstractNumId w:val="12"/>
  </w:num>
  <w:num w:numId="19">
    <w:abstractNumId w:val="13"/>
  </w:num>
  <w:num w:numId="20">
    <w:abstractNumId w:val="14"/>
  </w:num>
  <w:num w:numId="21">
    <w:abstractNumId w:val="31"/>
  </w:num>
  <w:num w:numId="22">
    <w:abstractNumId w:val="21"/>
  </w:num>
  <w:num w:numId="23">
    <w:abstractNumId w:val="24"/>
  </w:num>
  <w:num w:numId="24">
    <w:abstractNumId w:val="30"/>
  </w:num>
  <w:num w:numId="25">
    <w:abstractNumId w:val="17"/>
  </w:num>
  <w:num w:numId="26">
    <w:abstractNumId w:val="23"/>
  </w:num>
  <w:num w:numId="27">
    <w:abstractNumId w:val="18"/>
  </w:num>
  <w:num w:numId="28">
    <w:abstractNumId w:val="25"/>
  </w:num>
  <w:num w:numId="29">
    <w:abstractNumId w:val="26"/>
  </w:num>
  <w:num w:numId="30">
    <w:abstractNumId w:val="22"/>
  </w:num>
  <w:num w:numId="3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5719EB"/>
    <w:rsid w:val="00001300"/>
    <w:rsid w:val="00002D86"/>
    <w:rsid w:val="00024F3E"/>
    <w:rsid w:val="000359DD"/>
    <w:rsid w:val="0006416A"/>
    <w:rsid w:val="00081E9B"/>
    <w:rsid w:val="000A5205"/>
    <w:rsid w:val="000C48D7"/>
    <w:rsid w:val="0010427A"/>
    <w:rsid w:val="00121996"/>
    <w:rsid w:val="00122E3D"/>
    <w:rsid w:val="00131F8C"/>
    <w:rsid w:val="0015372A"/>
    <w:rsid w:val="00163908"/>
    <w:rsid w:val="0016687C"/>
    <w:rsid w:val="00196882"/>
    <w:rsid w:val="001A62D7"/>
    <w:rsid w:val="001E4308"/>
    <w:rsid w:val="00207C11"/>
    <w:rsid w:val="00282EB0"/>
    <w:rsid w:val="00297E0F"/>
    <w:rsid w:val="002C7C9D"/>
    <w:rsid w:val="002D349B"/>
    <w:rsid w:val="002F363C"/>
    <w:rsid w:val="0030395B"/>
    <w:rsid w:val="00311F80"/>
    <w:rsid w:val="00337638"/>
    <w:rsid w:val="0034778F"/>
    <w:rsid w:val="00355FAC"/>
    <w:rsid w:val="0037194A"/>
    <w:rsid w:val="00386FF3"/>
    <w:rsid w:val="003B7571"/>
    <w:rsid w:val="003C1280"/>
    <w:rsid w:val="003D0214"/>
    <w:rsid w:val="003D0805"/>
    <w:rsid w:val="003E3FBB"/>
    <w:rsid w:val="00403D1B"/>
    <w:rsid w:val="00403D8B"/>
    <w:rsid w:val="00411D0D"/>
    <w:rsid w:val="0042562C"/>
    <w:rsid w:val="004300C4"/>
    <w:rsid w:val="00476E9F"/>
    <w:rsid w:val="00480BE2"/>
    <w:rsid w:val="004A402E"/>
    <w:rsid w:val="004D2FBC"/>
    <w:rsid w:val="004D60DA"/>
    <w:rsid w:val="0051198E"/>
    <w:rsid w:val="00541F74"/>
    <w:rsid w:val="00556E30"/>
    <w:rsid w:val="00560C8B"/>
    <w:rsid w:val="005668BA"/>
    <w:rsid w:val="005719EB"/>
    <w:rsid w:val="005B4099"/>
    <w:rsid w:val="005C3BF0"/>
    <w:rsid w:val="005D4BD5"/>
    <w:rsid w:val="005E75C5"/>
    <w:rsid w:val="00611DEC"/>
    <w:rsid w:val="00666613"/>
    <w:rsid w:val="00676088"/>
    <w:rsid w:val="006C6AD5"/>
    <w:rsid w:val="006E3B3A"/>
    <w:rsid w:val="006E654E"/>
    <w:rsid w:val="0071385B"/>
    <w:rsid w:val="00782165"/>
    <w:rsid w:val="007872D2"/>
    <w:rsid w:val="0079171A"/>
    <w:rsid w:val="007B26C1"/>
    <w:rsid w:val="007F3F43"/>
    <w:rsid w:val="00842E0F"/>
    <w:rsid w:val="00847639"/>
    <w:rsid w:val="008E5D85"/>
    <w:rsid w:val="008E63C6"/>
    <w:rsid w:val="00907F17"/>
    <w:rsid w:val="009915C6"/>
    <w:rsid w:val="009B3718"/>
    <w:rsid w:val="009C1506"/>
    <w:rsid w:val="009E312B"/>
    <w:rsid w:val="009F4725"/>
    <w:rsid w:val="00A079E9"/>
    <w:rsid w:val="00A1042A"/>
    <w:rsid w:val="00A246CA"/>
    <w:rsid w:val="00A3349D"/>
    <w:rsid w:val="00A34946"/>
    <w:rsid w:val="00A75A8E"/>
    <w:rsid w:val="00A9470F"/>
    <w:rsid w:val="00AA1E79"/>
    <w:rsid w:val="00AD0329"/>
    <w:rsid w:val="00AD17B6"/>
    <w:rsid w:val="00AD7B9A"/>
    <w:rsid w:val="00AF7495"/>
    <w:rsid w:val="00B61182"/>
    <w:rsid w:val="00B72BAD"/>
    <w:rsid w:val="00B96407"/>
    <w:rsid w:val="00BE36B0"/>
    <w:rsid w:val="00BE60AF"/>
    <w:rsid w:val="00BF5340"/>
    <w:rsid w:val="00C118A1"/>
    <w:rsid w:val="00C163CA"/>
    <w:rsid w:val="00C34AC6"/>
    <w:rsid w:val="00C57E20"/>
    <w:rsid w:val="00CD7115"/>
    <w:rsid w:val="00D34F1E"/>
    <w:rsid w:val="00D45D4A"/>
    <w:rsid w:val="00D46B23"/>
    <w:rsid w:val="00D568EB"/>
    <w:rsid w:val="00D65E22"/>
    <w:rsid w:val="00D7123A"/>
    <w:rsid w:val="00D900EC"/>
    <w:rsid w:val="00D90953"/>
    <w:rsid w:val="00DA3EE9"/>
    <w:rsid w:val="00DB6586"/>
    <w:rsid w:val="00DC299B"/>
    <w:rsid w:val="00DD32D5"/>
    <w:rsid w:val="00DF059E"/>
    <w:rsid w:val="00E92F5E"/>
    <w:rsid w:val="00EB65BF"/>
    <w:rsid w:val="00F0649D"/>
    <w:rsid w:val="00F14494"/>
    <w:rsid w:val="00F40EFA"/>
    <w:rsid w:val="00F57994"/>
    <w:rsid w:val="00F946D8"/>
    <w:rsid w:val="00FB4F2F"/>
    <w:rsid w:val="00FC387C"/>
    <w:rsid w:val="00FD4227"/>
    <w:rsid w:val="00FE76EF"/>
    <w:rsid w:val="00FF10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19E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semiHidden/>
    <w:unhideWhenUsed/>
    <w:qFormat/>
    <w:rsid w:val="00AD17B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5719EB"/>
    <w:pPr>
      <w:keepNext/>
      <w:widowControl/>
      <w:autoSpaceDE/>
      <w:autoSpaceDN/>
      <w:adjustRightInd/>
      <w:spacing w:before="240" w:after="60"/>
      <w:outlineLvl w:val="2"/>
    </w:pPr>
    <w:rPr>
      <w:rFonts w:ascii="Arial" w:hAnsi="Arial" w:cs="Arial"/>
      <w:b/>
      <w:bCs/>
      <w:sz w:val="26"/>
      <w:szCs w:val="26"/>
    </w:rPr>
  </w:style>
  <w:style w:type="paragraph" w:styleId="4">
    <w:name w:val="heading 4"/>
    <w:basedOn w:val="a"/>
    <w:next w:val="a"/>
    <w:link w:val="40"/>
    <w:qFormat/>
    <w:rsid w:val="005719EB"/>
    <w:pPr>
      <w:keepNext/>
      <w:widowControl/>
      <w:autoSpaceDE/>
      <w:autoSpaceDN/>
      <w:adjustRightInd/>
      <w:spacing w:before="240" w:after="60"/>
      <w:outlineLvl w:val="3"/>
    </w:pPr>
    <w:rPr>
      <w:b/>
      <w:bCs/>
      <w:sz w:val="28"/>
      <w:szCs w:val="28"/>
    </w:rPr>
  </w:style>
  <w:style w:type="paragraph" w:styleId="8">
    <w:name w:val="heading 8"/>
    <w:basedOn w:val="a"/>
    <w:next w:val="a"/>
    <w:link w:val="80"/>
    <w:uiPriority w:val="9"/>
    <w:semiHidden/>
    <w:unhideWhenUsed/>
    <w:qFormat/>
    <w:rsid w:val="00AD17B6"/>
    <w:pPr>
      <w:keepNext/>
      <w:keepLines/>
      <w:spacing w:before="200"/>
      <w:outlineLvl w:val="7"/>
    </w:pPr>
    <w:rPr>
      <w:rFonts w:asciiTheme="majorHAnsi" w:eastAsiaTheme="majorEastAsia" w:hAnsiTheme="majorHAnsi" w:cstheme="majorBidi"/>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5719EB"/>
    <w:rPr>
      <w:rFonts w:ascii="Arial" w:eastAsia="Times New Roman" w:hAnsi="Arial" w:cs="Arial"/>
      <w:b/>
      <w:bCs/>
      <w:sz w:val="26"/>
      <w:szCs w:val="26"/>
      <w:lang w:eastAsia="ru-RU"/>
    </w:rPr>
  </w:style>
  <w:style w:type="character" w:customStyle="1" w:styleId="40">
    <w:name w:val="Заголовок 4 Знак"/>
    <w:basedOn w:val="a0"/>
    <w:link w:val="4"/>
    <w:rsid w:val="005719EB"/>
    <w:rPr>
      <w:rFonts w:ascii="Times New Roman" w:eastAsia="Times New Roman" w:hAnsi="Times New Roman" w:cs="Times New Roman"/>
      <w:b/>
      <w:bCs/>
      <w:sz w:val="28"/>
      <w:szCs w:val="28"/>
      <w:lang w:eastAsia="ru-RU"/>
    </w:rPr>
  </w:style>
  <w:style w:type="paragraph" w:styleId="a3">
    <w:name w:val="List Paragraph"/>
    <w:basedOn w:val="a"/>
    <w:uiPriority w:val="34"/>
    <w:qFormat/>
    <w:rsid w:val="005719EB"/>
    <w:pPr>
      <w:ind w:left="720"/>
      <w:contextualSpacing/>
    </w:pPr>
  </w:style>
  <w:style w:type="paragraph" w:styleId="a4">
    <w:name w:val="header"/>
    <w:basedOn w:val="a"/>
    <w:link w:val="a5"/>
    <w:unhideWhenUsed/>
    <w:rsid w:val="005719EB"/>
    <w:pPr>
      <w:tabs>
        <w:tab w:val="center" w:pos="4677"/>
        <w:tab w:val="right" w:pos="9355"/>
      </w:tabs>
    </w:pPr>
  </w:style>
  <w:style w:type="character" w:customStyle="1" w:styleId="a5">
    <w:name w:val="Верхний колонтитул Знак"/>
    <w:basedOn w:val="a0"/>
    <w:link w:val="a4"/>
    <w:rsid w:val="005719EB"/>
    <w:rPr>
      <w:rFonts w:ascii="Times New Roman" w:eastAsia="Times New Roman" w:hAnsi="Times New Roman" w:cs="Times New Roman"/>
      <w:sz w:val="20"/>
      <w:szCs w:val="20"/>
      <w:lang w:eastAsia="ru-RU"/>
    </w:rPr>
  </w:style>
  <w:style w:type="paragraph" w:styleId="a6">
    <w:name w:val="footer"/>
    <w:basedOn w:val="a"/>
    <w:link w:val="a7"/>
    <w:uiPriority w:val="99"/>
    <w:unhideWhenUsed/>
    <w:rsid w:val="005719EB"/>
    <w:pPr>
      <w:tabs>
        <w:tab w:val="center" w:pos="4677"/>
        <w:tab w:val="right" w:pos="9355"/>
      </w:tabs>
    </w:pPr>
  </w:style>
  <w:style w:type="character" w:customStyle="1" w:styleId="a7">
    <w:name w:val="Нижний колонтитул Знак"/>
    <w:basedOn w:val="a0"/>
    <w:link w:val="a6"/>
    <w:uiPriority w:val="99"/>
    <w:rsid w:val="005719EB"/>
    <w:rPr>
      <w:rFonts w:ascii="Times New Roman" w:eastAsia="Times New Roman" w:hAnsi="Times New Roman" w:cs="Times New Roman"/>
      <w:sz w:val="20"/>
      <w:szCs w:val="20"/>
      <w:lang w:eastAsia="ru-RU"/>
    </w:rPr>
  </w:style>
  <w:style w:type="table" w:styleId="a8">
    <w:name w:val="Table Grid"/>
    <w:basedOn w:val="a1"/>
    <w:uiPriority w:val="59"/>
    <w:rsid w:val="00B6118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Body Text Indent"/>
    <w:basedOn w:val="a"/>
    <w:link w:val="aa"/>
    <w:rsid w:val="00F40EFA"/>
    <w:pPr>
      <w:widowControl/>
      <w:autoSpaceDE/>
      <w:autoSpaceDN/>
      <w:adjustRightInd/>
      <w:ind w:firstLine="540"/>
      <w:jc w:val="both"/>
    </w:pPr>
    <w:rPr>
      <w:sz w:val="28"/>
      <w:lang w:eastAsia="ar-SA"/>
    </w:rPr>
  </w:style>
  <w:style w:type="character" w:customStyle="1" w:styleId="aa">
    <w:name w:val="Основной текст с отступом Знак"/>
    <w:basedOn w:val="a0"/>
    <w:link w:val="a9"/>
    <w:rsid w:val="00F40EFA"/>
    <w:rPr>
      <w:rFonts w:ascii="Times New Roman" w:eastAsia="Times New Roman" w:hAnsi="Times New Roman" w:cs="Times New Roman"/>
      <w:sz w:val="28"/>
      <w:szCs w:val="20"/>
      <w:lang w:eastAsia="ar-SA"/>
    </w:rPr>
  </w:style>
  <w:style w:type="paragraph" w:styleId="ab">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uiPriority w:val="99"/>
    <w:rsid w:val="00F40EFA"/>
    <w:pPr>
      <w:widowControl/>
      <w:autoSpaceDE/>
      <w:autoSpaceDN/>
      <w:adjustRightInd/>
      <w:spacing w:before="280" w:after="280"/>
    </w:pPr>
    <w:rPr>
      <w:sz w:val="24"/>
      <w:szCs w:val="24"/>
      <w:lang w:eastAsia="ar-SA"/>
    </w:rPr>
  </w:style>
  <w:style w:type="character" w:styleId="ac">
    <w:name w:val="Strong"/>
    <w:qFormat/>
    <w:rsid w:val="00F40EFA"/>
    <w:rPr>
      <w:b/>
      <w:bCs/>
    </w:rPr>
  </w:style>
  <w:style w:type="paragraph" w:styleId="ad">
    <w:name w:val="No Spacing"/>
    <w:uiPriority w:val="1"/>
    <w:qFormat/>
    <w:rsid w:val="00F40EFA"/>
    <w:pPr>
      <w:spacing w:after="0" w:line="240" w:lineRule="auto"/>
    </w:pPr>
    <w:rPr>
      <w:rFonts w:ascii="Calibri" w:eastAsia="Calibri" w:hAnsi="Calibri" w:cs="Times New Roman"/>
    </w:rPr>
  </w:style>
  <w:style w:type="paragraph" w:styleId="ae">
    <w:name w:val="Body Text"/>
    <w:basedOn w:val="a"/>
    <w:link w:val="af"/>
    <w:uiPriority w:val="99"/>
    <w:semiHidden/>
    <w:unhideWhenUsed/>
    <w:rsid w:val="00F40EFA"/>
    <w:pPr>
      <w:spacing w:after="120"/>
    </w:pPr>
  </w:style>
  <w:style w:type="character" w:customStyle="1" w:styleId="af">
    <w:name w:val="Основной текст Знак"/>
    <w:basedOn w:val="a0"/>
    <w:link w:val="ae"/>
    <w:uiPriority w:val="99"/>
    <w:semiHidden/>
    <w:rsid w:val="00F40EFA"/>
    <w:rPr>
      <w:rFonts w:ascii="Times New Roman" w:eastAsia="Times New Roman" w:hAnsi="Times New Roman" w:cs="Times New Roman"/>
      <w:sz w:val="20"/>
      <w:szCs w:val="20"/>
      <w:lang w:eastAsia="ru-RU"/>
    </w:rPr>
  </w:style>
  <w:style w:type="paragraph" w:customStyle="1" w:styleId="jc">
    <w:name w:val="jc"/>
    <w:basedOn w:val="a"/>
    <w:rsid w:val="00D65E22"/>
    <w:pPr>
      <w:widowControl/>
      <w:autoSpaceDE/>
      <w:autoSpaceDN/>
      <w:adjustRightInd/>
      <w:spacing w:before="100" w:beforeAutospacing="1" w:after="100" w:afterAutospacing="1"/>
    </w:pPr>
    <w:rPr>
      <w:sz w:val="24"/>
      <w:szCs w:val="24"/>
    </w:rPr>
  </w:style>
  <w:style w:type="character" w:styleId="af0">
    <w:name w:val="Emphasis"/>
    <w:basedOn w:val="a0"/>
    <w:uiPriority w:val="20"/>
    <w:qFormat/>
    <w:rsid w:val="00D65E22"/>
    <w:rPr>
      <w:i/>
      <w:iCs/>
    </w:rPr>
  </w:style>
  <w:style w:type="paragraph" w:customStyle="1" w:styleId="jl">
    <w:name w:val="jl"/>
    <w:basedOn w:val="a"/>
    <w:rsid w:val="00D65E22"/>
    <w:pPr>
      <w:widowControl/>
      <w:autoSpaceDE/>
      <w:autoSpaceDN/>
      <w:adjustRightInd/>
      <w:spacing w:before="100" w:beforeAutospacing="1" w:after="100" w:afterAutospacing="1"/>
    </w:pPr>
    <w:rPr>
      <w:sz w:val="24"/>
      <w:szCs w:val="24"/>
    </w:rPr>
  </w:style>
  <w:style w:type="paragraph" w:customStyle="1" w:styleId="zagbig">
    <w:name w:val="zag_big"/>
    <w:basedOn w:val="a"/>
    <w:rsid w:val="00F14494"/>
    <w:pPr>
      <w:widowControl/>
      <w:autoSpaceDE/>
      <w:autoSpaceDN/>
      <w:adjustRightInd/>
      <w:spacing w:before="100" w:beforeAutospacing="1" w:after="100" w:afterAutospacing="1"/>
    </w:pPr>
    <w:rPr>
      <w:rFonts w:ascii="Times" w:eastAsia="Calibri" w:hAnsi="Times"/>
    </w:rPr>
  </w:style>
  <w:style w:type="paragraph" w:customStyle="1" w:styleId="body">
    <w:name w:val="body"/>
    <w:basedOn w:val="a"/>
    <w:rsid w:val="00F14494"/>
    <w:pPr>
      <w:widowControl/>
      <w:autoSpaceDE/>
      <w:autoSpaceDN/>
      <w:adjustRightInd/>
      <w:spacing w:before="100" w:beforeAutospacing="1" w:after="100" w:afterAutospacing="1"/>
    </w:pPr>
    <w:rPr>
      <w:rFonts w:ascii="Times" w:eastAsia="Calibri" w:hAnsi="Times"/>
    </w:rPr>
  </w:style>
  <w:style w:type="character" w:customStyle="1" w:styleId="20">
    <w:name w:val="Заголовок 2 Знак"/>
    <w:basedOn w:val="a0"/>
    <w:link w:val="2"/>
    <w:uiPriority w:val="9"/>
    <w:semiHidden/>
    <w:rsid w:val="00AD17B6"/>
    <w:rPr>
      <w:rFonts w:asciiTheme="majorHAnsi" w:eastAsiaTheme="majorEastAsia" w:hAnsiTheme="majorHAnsi" w:cstheme="majorBidi"/>
      <w:b/>
      <w:bCs/>
      <w:color w:val="4F81BD" w:themeColor="accent1"/>
      <w:sz w:val="26"/>
      <w:szCs w:val="26"/>
      <w:lang w:eastAsia="ru-RU"/>
    </w:rPr>
  </w:style>
  <w:style w:type="character" w:customStyle="1" w:styleId="80">
    <w:name w:val="Заголовок 8 Знак"/>
    <w:basedOn w:val="a0"/>
    <w:link w:val="8"/>
    <w:uiPriority w:val="9"/>
    <w:semiHidden/>
    <w:rsid w:val="00AD17B6"/>
    <w:rPr>
      <w:rFonts w:asciiTheme="majorHAnsi" w:eastAsiaTheme="majorEastAsia" w:hAnsiTheme="majorHAnsi" w:cstheme="majorBidi"/>
      <w:color w:val="404040" w:themeColor="text1" w:themeTint="BF"/>
      <w:sz w:val="20"/>
      <w:szCs w:val="20"/>
      <w:lang w:eastAsia="ru-RU"/>
    </w:rPr>
  </w:style>
  <w:style w:type="character" w:styleId="af1">
    <w:name w:val="Hyperlink"/>
    <w:rsid w:val="00AD17B6"/>
    <w:rPr>
      <w:color w:val="FF0000"/>
      <w:u w:val="single"/>
    </w:rPr>
  </w:style>
  <w:style w:type="paragraph" w:customStyle="1" w:styleId="msonormalcxspmiddle">
    <w:name w:val="msonormalcxspmiddle"/>
    <w:basedOn w:val="a"/>
    <w:rsid w:val="003D0214"/>
    <w:pPr>
      <w:suppressAutoHyphens/>
      <w:autoSpaceDE/>
      <w:autoSpaceDN/>
      <w:adjustRightInd/>
    </w:pPr>
    <w:rPr>
      <w:rFonts w:ascii="Arial" w:eastAsia="DejaVu Sans" w:hAnsi="Arial"/>
      <w:kern w:val="1"/>
      <w:szCs w:val="24"/>
      <w:lang w:eastAsia="en-US"/>
    </w:rPr>
  </w:style>
  <w:style w:type="paragraph" w:customStyle="1" w:styleId="1">
    <w:name w:val="Обычный (веб)1"/>
    <w:basedOn w:val="a"/>
    <w:rsid w:val="003D0214"/>
    <w:pPr>
      <w:suppressAutoHyphens/>
      <w:autoSpaceDE/>
      <w:autoSpaceDN/>
      <w:adjustRightInd/>
    </w:pPr>
    <w:rPr>
      <w:rFonts w:ascii="Arial" w:eastAsia="DejaVu Sans" w:hAnsi="Arial"/>
      <w:kern w:val="1"/>
      <w:szCs w:val="24"/>
      <w:lang w:eastAsia="en-US"/>
    </w:rPr>
  </w:style>
  <w:style w:type="paragraph" w:customStyle="1" w:styleId="LTGliederung1">
    <w:name w:val="???????~LT~Gliederung 1"/>
    <w:rsid w:val="003D0214"/>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after="0" w:line="100" w:lineRule="atLeast"/>
    </w:pPr>
    <w:rPr>
      <w:rFonts w:ascii="DejaVu Sans" w:eastAsia="DejaVu Sans" w:hAnsi="DejaVu Sans" w:cs="Times New Roman"/>
      <w:color w:val="FFFFFF"/>
      <w:kern w:val="1"/>
      <w:sz w:val="64"/>
      <w:szCs w:val="64"/>
    </w:rPr>
  </w:style>
  <w:style w:type="paragraph" w:customStyle="1" w:styleId="af2">
    <w:name w:val="Содержимое таблицы"/>
    <w:basedOn w:val="a"/>
    <w:rsid w:val="003D0214"/>
    <w:pPr>
      <w:suppressLineNumbers/>
      <w:suppressAutoHyphens/>
      <w:autoSpaceDE/>
      <w:autoSpaceDN/>
      <w:adjustRightInd/>
    </w:pPr>
    <w:rPr>
      <w:rFonts w:ascii="Arial" w:eastAsia="DejaVu Sans" w:hAnsi="Arial"/>
      <w:kern w:val="1"/>
      <w:szCs w:val="24"/>
      <w:lang w:eastAsia="en-US"/>
    </w:rPr>
  </w:style>
  <w:style w:type="paragraph" w:customStyle="1" w:styleId="msolistparagraph0">
    <w:name w:val="msolistparagraph"/>
    <w:basedOn w:val="a"/>
    <w:rsid w:val="003D0214"/>
    <w:pPr>
      <w:suppressAutoHyphens/>
      <w:autoSpaceDE/>
      <w:autoSpaceDN/>
      <w:adjustRightInd/>
    </w:pPr>
    <w:rPr>
      <w:rFonts w:ascii="Arial" w:eastAsia="DejaVu Sans" w:hAnsi="Arial"/>
      <w:kern w:val="1"/>
      <w:szCs w:val="24"/>
      <w:lang w:eastAsia="en-US"/>
    </w:rPr>
  </w:style>
  <w:style w:type="paragraph" w:customStyle="1" w:styleId="msolistparagraphcxsplast">
    <w:name w:val="msolistparagraphcxsplast"/>
    <w:basedOn w:val="a"/>
    <w:rsid w:val="003D0214"/>
    <w:pPr>
      <w:suppressAutoHyphens/>
      <w:autoSpaceDE/>
      <w:autoSpaceDN/>
      <w:adjustRightInd/>
    </w:pPr>
    <w:rPr>
      <w:rFonts w:ascii="Arial" w:eastAsia="DejaVu Sans" w:hAnsi="Arial"/>
      <w:kern w:val="1"/>
      <w:szCs w:val="24"/>
      <w:lang w:eastAsia="en-US"/>
    </w:rPr>
  </w:style>
  <w:style w:type="character" w:styleId="af3">
    <w:name w:val="page number"/>
    <w:basedOn w:val="a0"/>
    <w:rsid w:val="003D0214"/>
  </w:style>
  <w:style w:type="character" w:styleId="af4">
    <w:name w:val="line number"/>
    <w:basedOn w:val="a0"/>
    <w:uiPriority w:val="99"/>
    <w:semiHidden/>
    <w:unhideWhenUsed/>
    <w:rsid w:val="003D0214"/>
  </w:style>
  <w:style w:type="paragraph" w:styleId="af5">
    <w:name w:val="footnote text"/>
    <w:aliases w:val="F1"/>
    <w:basedOn w:val="a"/>
    <w:link w:val="af6"/>
    <w:semiHidden/>
    <w:rsid w:val="007F3F43"/>
    <w:pPr>
      <w:widowControl/>
      <w:autoSpaceDE/>
      <w:autoSpaceDN/>
      <w:adjustRightInd/>
      <w:jc w:val="both"/>
    </w:pPr>
    <w:rPr>
      <w:rFonts w:eastAsia="Calibri"/>
      <w:lang w:eastAsia="ar-SA"/>
    </w:rPr>
  </w:style>
  <w:style w:type="character" w:customStyle="1" w:styleId="af6">
    <w:name w:val="Текст сноски Знак"/>
    <w:aliases w:val="F1 Знак"/>
    <w:basedOn w:val="a0"/>
    <w:link w:val="af5"/>
    <w:semiHidden/>
    <w:rsid w:val="007F3F43"/>
    <w:rPr>
      <w:rFonts w:ascii="Times New Roman" w:eastAsia="Calibri" w:hAnsi="Times New Roman" w:cs="Times New Roman"/>
      <w:sz w:val="20"/>
      <w:szCs w:val="20"/>
      <w:lang w:eastAsia="ar-SA"/>
    </w:rPr>
  </w:style>
  <w:style w:type="character" w:styleId="af7">
    <w:name w:val="footnote reference"/>
    <w:aliases w:val="Сноска_ольга"/>
    <w:semiHidden/>
    <w:rsid w:val="007F3F43"/>
    <w:rPr>
      <w:vertAlign w:val="superscript"/>
    </w:rPr>
  </w:style>
</w:styles>
</file>

<file path=word/webSettings.xml><?xml version="1.0" encoding="utf-8"?>
<w:webSettings xmlns:r="http://schemas.openxmlformats.org/officeDocument/2006/relationships" xmlns:w="http://schemas.openxmlformats.org/wordprocessingml/2006/main">
  <w:divs>
    <w:div w:id="1534149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4AA349-CCC6-4221-B1D1-8A552336A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795</TotalTime>
  <Pages>125</Pages>
  <Words>58456</Words>
  <Characters>333205</Characters>
  <Application>Microsoft Office Word</Application>
  <DocSecurity>0</DocSecurity>
  <Lines>2776</Lines>
  <Paragraphs>781</Paragraphs>
  <ScaleCrop>false</ScaleCrop>
  <HeadingPairs>
    <vt:vector size="2" baseType="variant">
      <vt:variant>
        <vt:lpstr>Название</vt:lpstr>
      </vt:variant>
      <vt:variant>
        <vt:i4>1</vt:i4>
      </vt:variant>
    </vt:vector>
  </HeadingPairs>
  <TitlesOfParts>
    <vt:vector size="1" baseType="lpstr">
      <vt:lpstr/>
    </vt:vector>
  </TitlesOfParts>
  <Company>маз.школа</Company>
  <LinksUpToDate>false</LinksUpToDate>
  <CharactersWithSpaces>390880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dc:creator>
  <cp:keywords/>
  <dc:description/>
  <cp:lastModifiedBy>Home</cp:lastModifiedBy>
  <cp:revision>41</cp:revision>
  <cp:lastPrinted>2011-11-19T12:56:00Z</cp:lastPrinted>
  <dcterms:created xsi:type="dcterms:W3CDTF">2010-06-01T05:09:00Z</dcterms:created>
  <dcterms:modified xsi:type="dcterms:W3CDTF">2012-05-11T10:53:00Z</dcterms:modified>
</cp:coreProperties>
</file>